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5840F1" w14:textId="77777777" w:rsidR="009A3B7A" w:rsidRPr="004C38FF" w:rsidRDefault="009A3B7A" w:rsidP="00803FFF">
      <w:pPr>
        <w:widowControl w:val="0"/>
        <w:autoSpaceDE w:val="0"/>
        <w:autoSpaceDN w:val="0"/>
        <w:adjustRightInd w:val="0"/>
        <w:spacing w:line="213" w:lineRule="exact"/>
        <w:ind w:right="425"/>
        <w:jc w:val="center"/>
        <w:rPr>
          <w:rFonts w:asciiTheme="minorHAnsi" w:hAnsiTheme="minorHAnsi" w:cstheme="minorHAnsi"/>
          <w:color w:val="000000"/>
        </w:rPr>
      </w:pPr>
    </w:p>
    <w:p w14:paraId="24C007BD" w14:textId="77777777" w:rsidR="009A3B7A" w:rsidRPr="004C38FF" w:rsidRDefault="009A3B7A" w:rsidP="009A3B7A">
      <w:pPr>
        <w:widowControl w:val="0"/>
        <w:autoSpaceDE w:val="0"/>
        <w:autoSpaceDN w:val="0"/>
        <w:adjustRightInd w:val="0"/>
        <w:spacing w:line="213" w:lineRule="exact"/>
        <w:ind w:left="4040"/>
        <w:jc w:val="center"/>
        <w:rPr>
          <w:rFonts w:asciiTheme="minorHAnsi" w:hAnsiTheme="minorHAnsi" w:cstheme="minorHAnsi"/>
          <w:color w:val="000000"/>
        </w:rPr>
      </w:pPr>
    </w:p>
    <w:p w14:paraId="19303596" w14:textId="56439790" w:rsidR="00146978" w:rsidRPr="004C38FF" w:rsidRDefault="00866E23" w:rsidP="00146978">
      <w:pPr>
        <w:widowControl w:val="0"/>
        <w:autoSpaceDE w:val="0"/>
        <w:autoSpaceDN w:val="0"/>
        <w:adjustRightInd w:val="0"/>
        <w:spacing w:line="360" w:lineRule="auto"/>
        <w:ind w:left="284"/>
        <w:jc w:val="center"/>
        <w:rPr>
          <w:rFonts w:asciiTheme="minorHAnsi" w:hAnsiTheme="minorHAnsi" w:cstheme="minorHAnsi"/>
          <w:noProof/>
        </w:rPr>
      </w:pPr>
      <w:r w:rsidRPr="004C38FF">
        <w:rPr>
          <w:rFonts w:asciiTheme="minorHAnsi" w:hAnsiTheme="minorHAnsi" w:cstheme="minorHAnsi"/>
          <w:noProof/>
        </w:rPr>
        <w:drawing>
          <wp:inline distT="0" distB="0" distL="0" distR="0" wp14:anchorId="02B8DA84" wp14:editId="3599B197">
            <wp:extent cx="3776345" cy="1134745"/>
            <wp:effectExtent l="0" t="0" r="0" b="8255"/>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776345" cy="1134745"/>
                    </a:xfrm>
                    <a:prstGeom prst="rect">
                      <a:avLst/>
                    </a:prstGeom>
                    <a:noFill/>
                    <a:ln>
                      <a:noFill/>
                    </a:ln>
                  </pic:spPr>
                </pic:pic>
              </a:graphicData>
            </a:graphic>
          </wp:inline>
        </w:drawing>
      </w:r>
    </w:p>
    <w:p w14:paraId="75F5B240" w14:textId="569EE294" w:rsidR="009A3B7A" w:rsidRPr="004C38FF" w:rsidRDefault="009A3B7A" w:rsidP="009A3B7A">
      <w:pPr>
        <w:pStyle w:val="Telobesedila2"/>
        <w:jc w:val="center"/>
        <w:rPr>
          <w:rFonts w:asciiTheme="minorHAnsi" w:hAnsiTheme="minorHAnsi" w:cstheme="minorHAnsi"/>
        </w:rPr>
      </w:pPr>
    </w:p>
    <w:p w14:paraId="6DC44439" w14:textId="77777777" w:rsidR="009A3B7A" w:rsidRPr="004C38FF" w:rsidRDefault="009A3B7A" w:rsidP="009A3B7A">
      <w:pPr>
        <w:jc w:val="center"/>
        <w:rPr>
          <w:rFonts w:asciiTheme="minorHAnsi" w:hAnsiTheme="minorHAnsi" w:cstheme="minorHAnsi"/>
        </w:rPr>
      </w:pPr>
    </w:p>
    <w:p w14:paraId="1D7A2C08" w14:textId="77777777" w:rsidR="009A3B7A" w:rsidRPr="004C38FF" w:rsidRDefault="009A3B7A" w:rsidP="009A3B7A">
      <w:pPr>
        <w:jc w:val="center"/>
        <w:rPr>
          <w:rFonts w:asciiTheme="minorHAnsi" w:hAnsiTheme="minorHAnsi" w:cstheme="minorHAnsi"/>
        </w:rPr>
      </w:pPr>
    </w:p>
    <w:p w14:paraId="72F7E2FB" w14:textId="77777777" w:rsidR="009A3B7A" w:rsidRPr="004C38FF" w:rsidRDefault="009A3B7A" w:rsidP="009A3B7A">
      <w:pPr>
        <w:jc w:val="center"/>
        <w:rPr>
          <w:rFonts w:asciiTheme="minorHAnsi" w:hAnsiTheme="minorHAnsi" w:cstheme="minorHAnsi"/>
        </w:rPr>
      </w:pPr>
    </w:p>
    <w:p w14:paraId="2ACB9A3E" w14:textId="77777777" w:rsidR="002B11A3" w:rsidRPr="004C38FF" w:rsidRDefault="002B11A3" w:rsidP="002B11A3">
      <w:pPr>
        <w:pBdr>
          <w:top w:val="thinThickLargeGap" w:sz="24" w:space="1" w:color="auto"/>
          <w:left w:val="thinThickLargeGap" w:sz="24" w:space="0" w:color="auto"/>
          <w:bottom w:val="thickThinLargeGap" w:sz="24" w:space="1" w:color="auto"/>
          <w:right w:val="thickThinLargeGap" w:sz="24" w:space="4" w:color="auto"/>
        </w:pBdr>
        <w:shd w:val="clear" w:color="auto" w:fill="E6E6E6"/>
        <w:jc w:val="center"/>
        <w:rPr>
          <w:rFonts w:asciiTheme="minorHAnsi" w:hAnsiTheme="minorHAnsi" w:cstheme="minorHAnsi"/>
          <w:b/>
        </w:rPr>
      </w:pPr>
      <w:r w:rsidRPr="004C38FF">
        <w:rPr>
          <w:rFonts w:asciiTheme="minorHAnsi" w:hAnsiTheme="minorHAnsi" w:cstheme="minorHAnsi"/>
          <w:b/>
        </w:rPr>
        <w:t>RAZPISNA DOKUMENTACIJA</w:t>
      </w:r>
    </w:p>
    <w:p w14:paraId="5FE8F518" w14:textId="2E27DEA0" w:rsidR="002B11A3" w:rsidRPr="004C38FF" w:rsidRDefault="002B11A3" w:rsidP="002B11A3">
      <w:pPr>
        <w:pBdr>
          <w:top w:val="thinThickLargeGap" w:sz="24" w:space="1" w:color="auto"/>
          <w:left w:val="thinThickLargeGap" w:sz="24" w:space="0" w:color="auto"/>
          <w:bottom w:val="thickThinLargeGap" w:sz="24" w:space="1" w:color="auto"/>
          <w:right w:val="thickThinLargeGap" w:sz="24" w:space="4" w:color="auto"/>
        </w:pBdr>
        <w:shd w:val="clear" w:color="auto" w:fill="E6E6E6"/>
        <w:jc w:val="center"/>
        <w:rPr>
          <w:rFonts w:asciiTheme="minorHAnsi" w:hAnsiTheme="minorHAnsi" w:cstheme="minorHAnsi"/>
          <w:b/>
        </w:rPr>
      </w:pPr>
      <w:r w:rsidRPr="004C38FF">
        <w:rPr>
          <w:rFonts w:asciiTheme="minorHAnsi" w:hAnsiTheme="minorHAnsi" w:cstheme="minorHAnsi"/>
          <w:b/>
        </w:rPr>
        <w:t xml:space="preserve">z oznako </w:t>
      </w:r>
      <w:r w:rsidR="008606E4" w:rsidRPr="004C38FF">
        <w:rPr>
          <w:rFonts w:asciiTheme="minorHAnsi" w:hAnsiTheme="minorHAnsi" w:cstheme="minorHAnsi"/>
          <w:b/>
        </w:rPr>
        <w:t>BL</w:t>
      </w:r>
      <w:r w:rsidR="00F61A8A" w:rsidRPr="004C38FF">
        <w:rPr>
          <w:rFonts w:asciiTheme="minorHAnsi" w:hAnsiTheme="minorHAnsi" w:cstheme="minorHAnsi"/>
          <w:b/>
        </w:rPr>
        <w:t>-</w:t>
      </w:r>
      <w:r w:rsidR="000F0F15">
        <w:rPr>
          <w:rFonts w:asciiTheme="minorHAnsi" w:hAnsiTheme="minorHAnsi" w:cstheme="minorHAnsi"/>
          <w:b/>
        </w:rPr>
        <w:t>2</w:t>
      </w:r>
      <w:r w:rsidR="00F61A8A" w:rsidRPr="004C38FF">
        <w:rPr>
          <w:rFonts w:asciiTheme="minorHAnsi" w:hAnsiTheme="minorHAnsi" w:cstheme="minorHAnsi"/>
          <w:b/>
        </w:rPr>
        <w:t>/20</w:t>
      </w:r>
      <w:r w:rsidR="00C1354A" w:rsidRPr="004C38FF">
        <w:rPr>
          <w:rFonts w:asciiTheme="minorHAnsi" w:hAnsiTheme="minorHAnsi" w:cstheme="minorHAnsi"/>
          <w:b/>
        </w:rPr>
        <w:t>2</w:t>
      </w:r>
      <w:r w:rsidR="000F0F15">
        <w:rPr>
          <w:rFonts w:asciiTheme="minorHAnsi" w:hAnsiTheme="minorHAnsi" w:cstheme="minorHAnsi"/>
          <w:b/>
        </w:rPr>
        <w:t>6</w:t>
      </w:r>
    </w:p>
    <w:p w14:paraId="070F78E2" w14:textId="77777777" w:rsidR="002B11A3" w:rsidRPr="004C38FF" w:rsidRDefault="002B11A3" w:rsidP="002B11A3">
      <w:pPr>
        <w:pBdr>
          <w:top w:val="thinThickLargeGap" w:sz="24" w:space="1" w:color="auto"/>
          <w:left w:val="thinThickLargeGap" w:sz="24" w:space="0" w:color="auto"/>
          <w:bottom w:val="thickThinLargeGap" w:sz="24" w:space="1" w:color="auto"/>
          <w:right w:val="thickThinLargeGap" w:sz="24" w:space="4" w:color="auto"/>
        </w:pBdr>
        <w:shd w:val="clear" w:color="auto" w:fill="E6E6E6"/>
        <w:jc w:val="center"/>
        <w:rPr>
          <w:rFonts w:asciiTheme="minorHAnsi" w:hAnsiTheme="minorHAnsi" w:cstheme="minorHAnsi"/>
          <w:b/>
        </w:rPr>
      </w:pPr>
    </w:p>
    <w:p w14:paraId="779D1D70" w14:textId="09EAD704" w:rsidR="002B11A3" w:rsidRPr="004C38FF" w:rsidRDefault="002B11A3" w:rsidP="002B11A3">
      <w:pPr>
        <w:pBdr>
          <w:top w:val="thinThickLargeGap" w:sz="24" w:space="1" w:color="auto"/>
          <w:left w:val="thinThickLargeGap" w:sz="24" w:space="0" w:color="auto"/>
          <w:bottom w:val="thickThinLargeGap" w:sz="24" w:space="1" w:color="auto"/>
          <w:right w:val="thickThinLargeGap" w:sz="24" w:space="4" w:color="auto"/>
        </w:pBdr>
        <w:shd w:val="clear" w:color="auto" w:fill="E6E6E6"/>
        <w:jc w:val="center"/>
        <w:rPr>
          <w:rFonts w:asciiTheme="minorHAnsi" w:hAnsiTheme="minorHAnsi" w:cstheme="minorHAnsi"/>
        </w:rPr>
      </w:pPr>
      <w:r w:rsidRPr="004C38FF">
        <w:rPr>
          <w:rFonts w:asciiTheme="minorHAnsi" w:hAnsiTheme="minorHAnsi" w:cstheme="minorHAnsi"/>
        </w:rPr>
        <w:t xml:space="preserve">JAVNO NAROČILO </w:t>
      </w:r>
      <w:r w:rsidR="00894AC7" w:rsidRPr="004C38FF">
        <w:rPr>
          <w:rFonts w:asciiTheme="minorHAnsi" w:hAnsiTheme="minorHAnsi" w:cstheme="minorHAnsi"/>
        </w:rPr>
        <w:t>MALE VREDNOSTI</w:t>
      </w:r>
    </w:p>
    <w:p w14:paraId="617F3963" w14:textId="77777777" w:rsidR="009A3B7A" w:rsidRPr="004C38FF" w:rsidRDefault="009A3B7A" w:rsidP="009A3B7A">
      <w:pPr>
        <w:jc w:val="center"/>
        <w:rPr>
          <w:rFonts w:asciiTheme="minorHAnsi" w:hAnsiTheme="minorHAnsi" w:cstheme="minorHAnsi"/>
        </w:rPr>
      </w:pPr>
    </w:p>
    <w:p w14:paraId="68C973CA" w14:textId="77777777" w:rsidR="009A3B7A" w:rsidRPr="004C38FF" w:rsidRDefault="009A3B7A" w:rsidP="009A3B7A">
      <w:pPr>
        <w:jc w:val="center"/>
        <w:rPr>
          <w:rFonts w:asciiTheme="minorHAnsi" w:hAnsiTheme="minorHAnsi" w:cstheme="minorHAnsi"/>
        </w:rPr>
      </w:pPr>
    </w:p>
    <w:p w14:paraId="136BEAA5" w14:textId="77777777" w:rsidR="009A3B7A" w:rsidRPr="004C38FF" w:rsidRDefault="009A3B7A" w:rsidP="009A3B7A">
      <w:pPr>
        <w:jc w:val="center"/>
        <w:rPr>
          <w:rFonts w:asciiTheme="minorHAnsi" w:hAnsiTheme="minorHAnsi" w:cstheme="minorHAnsi"/>
        </w:rPr>
      </w:pPr>
    </w:p>
    <w:p w14:paraId="2E1582C0" w14:textId="77777777" w:rsidR="009A3B7A" w:rsidRPr="004C38FF" w:rsidRDefault="009A3B7A" w:rsidP="009A3B7A">
      <w:pPr>
        <w:jc w:val="center"/>
        <w:rPr>
          <w:rFonts w:asciiTheme="minorHAnsi" w:hAnsiTheme="minorHAnsi" w:cstheme="minorHAnsi"/>
        </w:rPr>
      </w:pPr>
    </w:p>
    <w:p w14:paraId="0A45CC2E" w14:textId="77777777" w:rsidR="009A3B7A" w:rsidRPr="004C38FF" w:rsidRDefault="009A3B7A" w:rsidP="009A3B7A">
      <w:pPr>
        <w:widowControl w:val="0"/>
        <w:tabs>
          <w:tab w:val="left" w:pos="9923"/>
        </w:tabs>
        <w:autoSpaceDE w:val="0"/>
        <w:autoSpaceDN w:val="0"/>
        <w:adjustRightInd w:val="0"/>
        <w:spacing w:line="386" w:lineRule="exact"/>
        <w:ind w:right="-15"/>
        <w:jc w:val="center"/>
        <w:rPr>
          <w:rFonts w:asciiTheme="minorHAnsi" w:hAnsiTheme="minorHAnsi" w:cstheme="minorHAnsi"/>
          <w:b/>
          <w:bCs/>
          <w:color w:val="000000"/>
        </w:rPr>
      </w:pPr>
      <w:r w:rsidRPr="004C38FF">
        <w:rPr>
          <w:rFonts w:asciiTheme="minorHAnsi" w:hAnsiTheme="minorHAnsi" w:cstheme="minorHAnsi"/>
          <w:b/>
          <w:bCs/>
          <w:color w:val="000000"/>
        </w:rPr>
        <w:t>PREDMET JAVNEGA NAROČILA</w:t>
      </w:r>
    </w:p>
    <w:p w14:paraId="32B6BEAE" w14:textId="77777777" w:rsidR="009A3B7A" w:rsidRPr="004C38FF" w:rsidRDefault="009A3B7A" w:rsidP="009A3B7A">
      <w:pPr>
        <w:widowControl w:val="0"/>
        <w:tabs>
          <w:tab w:val="left" w:pos="9923"/>
        </w:tabs>
        <w:autoSpaceDE w:val="0"/>
        <w:autoSpaceDN w:val="0"/>
        <w:adjustRightInd w:val="0"/>
        <w:spacing w:line="386" w:lineRule="exact"/>
        <w:ind w:right="-15"/>
        <w:jc w:val="center"/>
        <w:rPr>
          <w:rFonts w:asciiTheme="minorHAnsi" w:hAnsiTheme="minorHAnsi" w:cstheme="minorHAnsi"/>
          <w:b/>
          <w:bCs/>
          <w:color w:val="000000"/>
        </w:rPr>
      </w:pPr>
    </w:p>
    <w:p w14:paraId="27BDD501" w14:textId="77777777" w:rsidR="00F70CEA" w:rsidRPr="004C38FF" w:rsidRDefault="00F70CEA" w:rsidP="009A3B7A">
      <w:pPr>
        <w:widowControl w:val="0"/>
        <w:tabs>
          <w:tab w:val="left" w:pos="9923"/>
        </w:tabs>
        <w:autoSpaceDE w:val="0"/>
        <w:autoSpaceDN w:val="0"/>
        <w:adjustRightInd w:val="0"/>
        <w:spacing w:line="386" w:lineRule="exact"/>
        <w:ind w:right="-15"/>
        <w:jc w:val="center"/>
        <w:rPr>
          <w:rFonts w:asciiTheme="minorHAnsi" w:hAnsiTheme="minorHAnsi" w:cstheme="minorHAnsi"/>
          <w:b/>
          <w:bCs/>
          <w:color w:val="000000"/>
        </w:rPr>
      </w:pPr>
    </w:p>
    <w:p w14:paraId="38A15F41" w14:textId="77777777" w:rsidR="00F70CEA" w:rsidRPr="004C38FF" w:rsidRDefault="00F70CEA" w:rsidP="009A3B7A">
      <w:pPr>
        <w:widowControl w:val="0"/>
        <w:tabs>
          <w:tab w:val="left" w:pos="9923"/>
        </w:tabs>
        <w:autoSpaceDE w:val="0"/>
        <w:autoSpaceDN w:val="0"/>
        <w:adjustRightInd w:val="0"/>
        <w:spacing w:line="386" w:lineRule="exact"/>
        <w:ind w:right="-15"/>
        <w:jc w:val="center"/>
        <w:rPr>
          <w:rFonts w:asciiTheme="minorHAnsi" w:hAnsiTheme="minorHAnsi" w:cstheme="minorHAnsi"/>
          <w:b/>
          <w:bCs/>
          <w:color w:val="000000"/>
        </w:rPr>
      </w:pPr>
    </w:p>
    <w:p w14:paraId="21D01CED" w14:textId="77777777" w:rsidR="00475E0D" w:rsidRPr="004C38FF" w:rsidRDefault="00475E0D" w:rsidP="00475E0D">
      <w:pPr>
        <w:widowControl w:val="0"/>
        <w:tabs>
          <w:tab w:val="left" w:pos="9923"/>
        </w:tabs>
        <w:autoSpaceDE w:val="0"/>
        <w:autoSpaceDN w:val="0"/>
        <w:adjustRightInd w:val="0"/>
        <w:spacing w:line="386" w:lineRule="exact"/>
        <w:ind w:right="-15"/>
        <w:jc w:val="center"/>
        <w:rPr>
          <w:rFonts w:asciiTheme="minorHAnsi" w:hAnsiTheme="minorHAnsi" w:cstheme="minorHAnsi"/>
          <w:b/>
          <w:bCs/>
          <w:color w:val="000000"/>
        </w:rPr>
      </w:pPr>
    </w:p>
    <w:p w14:paraId="3E5AB68F" w14:textId="381B94D7" w:rsidR="00C15860" w:rsidRPr="004C38FF" w:rsidRDefault="00FE623D" w:rsidP="009A3B7A">
      <w:pPr>
        <w:widowControl w:val="0"/>
        <w:tabs>
          <w:tab w:val="left" w:pos="9923"/>
        </w:tabs>
        <w:autoSpaceDE w:val="0"/>
        <w:autoSpaceDN w:val="0"/>
        <w:adjustRightInd w:val="0"/>
        <w:spacing w:line="386" w:lineRule="exact"/>
        <w:ind w:right="-15"/>
        <w:jc w:val="center"/>
        <w:rPr>
          <w:rFonts w:asciiTheme="minorHAnsi" w:hAnsiTheme="minorHAnsi" w:cstheme="minorHAnsi"/>
          <w:b/>
          <w:bCs/>
          <w:color w:val="000000"/>
        </w:rPr>
      </w:pPr>
      <w:r w:rsidRPr="004C38FF">
        <w:rPr>
          <w:rFonts w:asciiTheme="minorHAnsi" w:hAnsiTheme="minorHAnsi" w:cstheme="minorHAnsi"/>
          <w:b/>
          <w:bCs/>
          <w:color w:val="000000"/>
        </w:rPr>
        <w:t xml:space="preserve">DOBAVA </w:t>
      </w:r>
      <w:r w:rsidR="000F0F15">
        <w:rPr>
          <w:rFonts w:asciiTheme="minorHAnsi" w:hAnsiTheme="minorHAnsi" w:cstheme="minorHAnsi"/>
          <w:b/>
          <w:bCs/>
          <w:color w:val="000000"/>
        </w:rPr>
        <w:t>PRIKOLICE</w:t>
      </w:r>
    </w:p>
    <w:p w14:paraId="1A94A2AC" w14:textId="77777777" w:rsidR="00C15860" w:rsidRPr="004C38FF" w:rsidRDefault="00C15860" w:rsidP="00146978">
      <w:pPr>
        <w:widowControl w:val="0"/>
        <w:tabs>
          <w:tab w:val="left" w:pos="9923"/>
        </w:tabs>
        <w:autoSpaceDE w:val="0"/>
        <w:autoSpaceDN w:val="0"/>
        <w:adjustRightInd w:val="0"/>
        <w:spacing w:line="386" w:lineRule="exact"/>
        <w:ind w:right="-15"/>
        <w:rPr>
          <w:rFonts w:asciiTheme="minorHAnsi" w:hAnsiTheme="minorHAnsi" w:cstheme="minorHAnsi"/>
          <w:b/>
          <w:bCs/>
          <w:color w:val="000000"/>
        </w:rPr>
      </w:pPr>
    </w:p>
    <w:p w14:paraId="53316F62" w14:textId="77777777" w:rsidR="00C15860" w:rsidRPr="004C38FF" w:rsidRDefault="00C15860" w:rsidP="009A3B7A">
      <w:pPr>
        <w:widowControl w:val="0"/>
        <w:tabs>
          <w:tab w:val="left" w:pos="9923"/>
        </w:tabs>
        <w:autoSpaceDE w:val="0"/>
        <w:autoSpaceDN w:val="0"/>
        <w:adjustRightInd w:val="0"/>
        <w:spacing w:line="386" w:lineRule="exact"/>
        <w:ind w:right="-15"/>
        <w:jc w:val="center"/>
        <w:rPr>
          <w:rFonts w:asciiTheme="minorHAnsi" w:hAnsiTheme="minorHAnsi" w:cstheme="minorHAnsi"/>
          <w:b/>
          <w:bCs/>
          <w:color w:val="000000"/>
        </w:rPr>
      </w:pPr>
    </w:p>
    <w:p w14:paraId="2A8AE6B5" w14:textId="77777777" w:rsidR="00C15860" w:rsidRPr="004C38FF" w:rsidRDefault="00C15860" w:rsidP="009A3B7A">
      <w:pPr>
        <w:widowControl w:val="0"/>
        <w:tabs>
          <w:tab w:val="left" w:pos="9923"/>
        </w:tabs>
        <w:autoSpaceDE w:val="0"/>
        <w:autoSpaceDN w:val="0"/>
        <w:adjustRightInd w:val="0"/>
        <w:spacing w:line="386" w:lineRule="exact"/>
        <w:ind w:right="-15"/>
        <w:jc w:val="center"/>
        <w:rPr>
          <w:rFonts w:asciiTheme="minorHAnsi" w:hAnsiTheme="minorHAnsi" w:cstheme="minorHAnsi"/>
          <w:b/>
          <w:bCs/>
          <w:color w:val="000000"/>
        </w:rPr>
      </w:pPr>
    </w:p>
    <w:p w14:paraId="2DC17B02" w14:textId="77777777" w:rsidR="00C15860" w:rsidRPr="004C38FF" w:rsidRDefault="00C15860" w:rsidP="009A3B7A">
      <w:pPr>
        <w:widowControl w:val="0"/>
        <w:tabs>
          <w:tab w:val="left" w:pos="9923"/>
        </w:tabs>
        <w:autoSpaceDE w:val="0"/>
        <w:autoSpaceDN w:val="0"/>
        <w:adjustRightInd w:val="0"/>
        <w:spacing w:line="386" w:lineRule="exact"/>
        <w:ind w:right="-15"/>
        <w:jc w:val="center"/>
        <w:rPr>
          <w:rFonts w:asciiTheme="minorHAnsi" w:hAnsiTheme="minorHAnsi" w:cstheme="minorHAnsi"/>
          <w:b/>
          <w:bCs/>
          <w:color w:val="000000"/>
        </w:rPr>
      </w:pPr>
    </w:p>
    <w:p w14:paraId="7298B99D" w14:textId="77777777" w:rsidR="00C15860" w:rsidRPr="004C38FF" w:rsidRDefault="00C15860" w:rsidP="009A3B7A">
      <w:pPr>
        <w:widowControl w:val="0"/>
        <w:tabs>
          <w:tab w:val="left" w:pos="9923"/>
        </w:tabs>
        <w:autoSpaceDE w:val="0"/>
        <w:autoSpaceDN w:val="0"/>
        <w:adjustRightInd w:val="0"/>
        <w:spacing w:line="386" w:lineRule="exact"/>
        <w:ind w:right="-15"/>
        <w:jc w:val="center"/>
        <w:rPr>
          <w:rFonts w:asciiTheme="minorHAnsi" w:hAnsiTheme="minorHAnsi" w:cstheme="minorHAnsi"/>
          <w:b/>
          <w:bCs/>
          <w:color w:val="000000"/>
        </w:rPr>
      </w:pPr>
    </w:p>
    <w:p w14:paraId="65C8571D" w14:textId="77777777" w:rsidR="00866E23" w:rsidRPr="004C38FF" w:rsidRDefault="00866E23" w:rsidP="00EA6052">
      <w:pPr>
        <w:widowControl w:val="0"/>
        <w:tabs>
          <w:tab w:val="left" w:pos="9923"/>
        </w:tabs>
        <w:autoSpaceDE w:val="0"/>
        <w:autoSpaceDN w:val="0"/>
        <w:adjustRightInd w:val="0"/>
        <w:spacing w:line="386" w:lineRule="exact"/>
        <w:ind w:right="-15"/>
        <w:rPr>
          <w:rFonts w:asciiTheme="minorHAnsi" w:hAnsiTheme="minorHAnsi" w:cstheme="minorHAnsi"/>
          <w:bCs/>
          <w:color w:val="000000"/>
        </w:rPr>
      </w:pPr>
    </w:p>
    <w:p w14:paraId="3ACEDC38" w14:textId="77777777" w:rsidR="00866E23" w:rsidRPr="004C38FF" w:rsidRDefault="00866E23" w:rsidP="00EA6052">
      <w:pPr>
        <w:widowControl w:val="0"/>
        <w:tabs>
          <w:tab w:val="left" w:pos="9923"/>
        </w:tabs>
        <w:autoSpaceDE w:val="0"/>
        <w:autoSpaceDN w:val="0"/>
        <w:adjustRightInd w:val="0"/>
        <w:spacing w:line="386" w:lineRule="exact"/>
        <w:ind w:right="-15"/>
        <w:rPr>
          <w:rFonts w:asciiTheme="minorHAnsi" w:hAnsiTheme="minorHAnsi" w:cstheme="minorHAnsi"/>
          <w:bCs/>
          <w:color w:val="000000"/>
        </w:rPr>
      </w:pPr>
    </w:p>
    <w:p w14:paraId="1F8039A6" w14:textId="77777777" w:rsidR="00866E23" w:rsidRPr="004C38FF" w:rsidRDefault="00866E23" w:rsidP="00EA6052">
      <w:pPr>
        <w:widowControl w:val="0"/>
        <w:tabs>
          <w:tab w:val="left" w:pos="9923"/>
        </w:tabs>
        <w:autoSpaceDE w:val="0"/>
        <w:autoSpaceDN w:val="0"/>
        <w:adjustRightInd w:val="0"/>
        <w:spacing w:line="386" w:lineRule="exact"/>
        <w:ind w:right="-15"/>
        <w:rPr>
          <w:rFonts w:asciiTheme="minorHAnsi" w:hAnsiTheme="minorHAnsi" w:cstheme="minorHAnsi"/>
          <w:bCs/>
          <w:color w:val="000000"/>
        </w:rPr>
      </w:pPr>
    </w:p>
    <w:p w14:paraId="7A4D9C57" w14:textId="77777777" w:rsidR="00866E23" w:rsidRPr="004C38FF" w:rsidRDefault="00866E23" w:rsidP="00EA6052">
      <w:pPr>
        <w:widowControl w:val="0"/>
        <w:tabs>
          <w:tab w:val="left" w:pos="9923"/>
        </w:tabs>
        <w:autoSpaceDE w:val="0"/>
        <w:autoSpaceDN w:val="0"/>
        <w:adjustRightInd w:val="0"/>
        <w:spacing w:line="386" w:lineRule="exact"/>
        <w:ind w:right="-15"/>
        <w:rPr>
          <w:rFonts w:asciiTheme="minorHAnsi" w:hAnsiTheme="minorHAnsi" w:cstheme="minorHAnsi"/>
          <w:bCs/>
          <w:color w:val="000000"/>
        </w:rPr>
      </w:pPr>
    </w:p>
    <w:p w14:paraId="06802A0E" w14:textId="77777777" w:rsidR="00866E23" w:rsidRPr="004C38FF" w:rsidRDefault="00866E23" w:rsidP="00EA6052">
      <w:pPr>
        <w:widowControl w:val="0"/>
        <w:tabs>
          <w:tab w:val="left" w:pos="9923"/>
        </w:tabs>
        <w:autoSpaceDE w:val="0"/>
        <w:autoSpaceDN w:val="0"/>
        <w:adjustRightInd w:val="0"/>
        <w:spacing w:line="386" w:lineRule="exact"/>
        <w:ind w:right="-15"/>
        <w:rPr>
          <w:rFonts w:asciiTheme="minorHAnsi" w:hAnsiTheme="minorHAnsi" w:cstheme="minorHAnsi"/>
          <w:bCs/>
          <w:color w:val="000000"/>
        </w:rPr>
      </w:pPr>
    </w:p>
    <w:p w14:paraId="6815BD96" w14:textId="50DBAB91" w:rsidR="00DB3BD9" w:rsidRPr="004C38FF" w:rsidRDefault="00EA6052" w:rsidP="00EA6052">
      <w:pPr>
        <w:widowControl w:val="0"/>
        <w:tabs>
          <w:tab w:val="left" w:pos="9923"/>
        </w:tabs>
        <w:autoSpaceDE w:val="0"/>
        <w:autoSpaceDN w:val="0"/>
        <w:adjustRightInd w:val="0"/>
        <w:spacing w:line="386" w:lineRule="exact"/>
        <w:ind w:right="-15"/>
        <w:rPr>
          <w:rFonts w:asciiTheme="minorHAnsi" w:hAnsiTheme="minorHAnsi" w:cstheme="minorHAnsi"/>
          <w:bCs/>
          <w:color w:val="000000"/>
        </w:rPr>
      </w:pPr>
      <w:r w:rsidRPr="004C38FF">
        <w:rPr>
          <w:rFonts w:asciiTheme="minorHAnsi" w:hAnsiTheme="minorHAnsi" w:cstheme="minorHAnsi"/>
          <w:bCs/>
          <w:color w:val="000000"/>
        </w:rPr>
        <w:t xml:space="preserve">Murska Sobota, </w:t>
      </w:r>
      <w:r w:rsidR="000F0F15">
        <w:rPr>
          <w:rFonts w:asciiTheme="minorHAnsi" w:hAnsiTheme="minorHAnsi" w:cstheme="minorHAnsi"/>
          <w:bCs/>
          <w:color w:val="000000"/>
        </w:rPr>
        <w:t>julij</w:t>
      </w:r>
      <w:r w:rsidR="00134B93">
        <w:rPr>
          <w:rFonts w:asciiTheme="minorHAnsi" w:hAnsiTheme="minorHAnsi" w:cstheme="minorHAnsi"/>
          <w:bCs/>
          <w:color w:val="000000"/>
        </w:rPr>
        <w:t xml:space="preserve"> </w:t>
      </w:r>
      <w:r w:rsidR="00AA150F">
        <w:rPr>
          <w:rFonts w:asciiTheme="minorHAnsi" w:hAnsiTheme="minorHAnsi" w:cstheme="minorHAnsi"/>
          <w:bCs/>
          <w:color w:val="000000"/>
        </w:rPr>
        <w:t>202</w:t>
      </w:r>
      <w:r w:rsidR="000F0F15">
        <w:rPr>
          <w:rFonts w:asciiTheme="minorHAnsi" w:hAnsiTheme="minorHAnsi" w:cstheme="minorHAnsi"/>
          <w:bCs/>
          <w:color w:val="000000"/>
        </w:rPr>
        <w:t>6</w:t>
      </w:r>
    </w:p>
    <w:p w14:paraId="3ED64CCA" w14:textId="77777777" w:rsidR="00C6712D" w:rsidRPr="004C38FF" w:rsidRDefault="00C6712D">
      <w:pPr>
        <w:rPr>
          <w:rFonts w:asciiTheme="minorHAnsi" w:hAnsiTheme="minorHAnsi" w:cstheme="minorHAnsi"/>
          <w:b/>
        </w:rPr>
      </w:pPr>
    </w:p>
    <w:p w14:paraId="0D59A5D7" w14:textId="77777777" w:rsidR="0039164A" w:rsidRPr="004C38FF" w:rsidRDefault="0039164A">
      <w:pPr>
        <w:rPr>
          <w:rFonts w:asciiTheme="minorHAnsi" w:hAnsiTheme="minorHAnsi" w:cstheme="minorHAnsi"/>
          <w:b/>
        </w:rPr>
        <w:sectPr w:rsidR="0039164A" w:rsidRPr="004C38FF" w:rsidSect="00803FFF">
          <w:footerReference w:type="even" r:id="rId9"/>
          <w:footerReference w:type="default" r:id="rId10"/>
          <w:footerReference w:type="first" r:id="rId11"/>
          <w:pgSz w:w="11907" w:h="16840" w:code="9"/>
          <w:pgMar w:top="1134" w:right="992" w:bottom="1134" w:left="1134" w:header="708" w:footer="708" w:gutter="0"/>
          <w:pgNumType w:start="0"/>
          <w:cols w:space="708"/>
          <w:titlePg/>
        </w:sectPr>
      </w:pPr>
    </w:p>
    <w:p w14:paraId="318AFC6B" w14:textId="21185DE1" w:rsidR="0032500D" w:rsidRPr="004C38FF" w:rsidRDefault="00C15860">
      <w:pPr>
        <w:rPr>
          <w:rFonts w:asciiTheme="minorHAnsi" w:hAnsiTheme="minorHAnsi" w:cstheme="minorHAnsi"/>
          <w:b/>
        </w:rPr>
      </w:pPr>
      <w:r w:rsidRPr="004C38FF">
        <w:rPr>
          <w:rFonts w:asciiTheme="minorHAnsi" w:hAnsiTheme="minorHAnsi" w:cstheme="minorHAnsi"/>
          <w:b/>
        </w:rPr>
        <w:lastRenderedPageBreak/>
        <w:t>KAZALO</w:t>
      </w:r>
    </w:p>
    <w:p w14:paraId="3C027109" w14:textId="77777777" w:rsidR="009A3B7A" w:rsidRPr="004C38FF" w:rsidRDefault="009A3B7A">
      <w:pPr>
        <w:rPr>
          <w:rFonts w:asciiTheme="minorHAnsi" w:hAnsiTheme="minorHAnsi" w:cstheme="minorHAnsi"/>
        </w:rPr>
      </w:pPr>
    </w:p>
    <w:p w14:paraId="44B729C8" w14:textId="77777777" w:rsidR="009A3B7A" w:rsidRPr="004C38FF" w:rsidRDefault="009A3B7A">
      <w:pPr>
        <w:rPr>
          <w:rFonts w:asciiTheme="minorHAnsi" w:hAnsiTheme="minorHAnsi" w:cstheme="minorHAnsi"/>
        </w:rPr>
      </w:pPr>
    </w:p>
    <w:p w14:paraId="00D56C47" w14:textId="11E01186" w:rsidR="00D52D74" w:rsidRDefault="00C15860">
      <w:pPr>
        <w:pStyle w:val="Kazalovsebine1"/>
        <w:rPr>
          <w:rStyle w:val="Hiperpovezava"/>
          <w:rFonts w:asciiTheme="minorHAnsi" w:hAnsiTheme="minorHAnsi" w:cstheme="minorHAnsi"/>
        </w:rPr>
      </w:pPr>
      <w:r w:rsidRPr="00D52D74">
        <w:rPr>
          <w:rFonts w:asciiTheme="minorHAnsi" w:hAnsiTheme="minorHAnsi" w:cstheme="minorHAnsi"/>
          <w:highlight w:val="yellow"/>
        </w:rPr>
        <w:fldChar w:fldCharType="begin"/>
      </w:r>
      <w:r w:rsidRPr="00D52D74">
        <w:rPr>
          <w:rFonts w:asciiTheme="minorHAnsi" w:hAnsiTheme="minorHAnsi" w:cstheme="minorHAnsi"/>
          <w:highlight w:val="yellow"/>
        </w:rPr>
        <w:instrText xml:space="preserve"> TOC \o "1-3" \h \z \u </w:instrText>
      </w:r>
      <w:r w:rsidRPr="00D52D74">
        <w:rPr>
          <w:rFonts w:asciiTheme="minorHAnsi" w:hAnsiTheme="minorHAnsi" w:cstheme="minorHAnsi"/>
          <w:highlight w:val="yellow"/>
        </w:rPr>
        <w:fldChar w:fldCharType="separate"/>
      </w:r>
      <w:hyperlink w:anchor="_Toc193446360" w:history="1">
        <w:r w:rsidR="00D52D74" w:rsidRPr="00D52D74">
          <w:rPr>
            <w:rStyle w:val="Hiperpovezava"/>
            <w:rFonts w:asciiTheme="minorHAnsi" w:hAnsiTheme="minorHAnsi" w:cstheme="minorHAnsi"/>
          </w:rPr>
          <w:t>A) POVABILO K ODDAJI PONUDBE</w:t>
        </w:r>
        <w:r w:rsidR="00D52D74" w:rsidRPr="00D52D74">
          <w:rPr>
            <w:rFonts w:asciiTheme="minorHAnsi" w:hAnsiTheme="minorHAnsi" w:cstheme="minorHAnsi"/>
            <w:webHidden/>
          </w:rPr>
          <w:tab/>
        </w:r>
        <w:r w:rsidR="00D52D74" w:rsidRPr="00D52D74">
          <w:rPr>
            <w:rFonts w:asciiTheme="minorHAnsi" w:hAnsiTheme="minorHAnsi" w:cstheme="minorHAnsi"/>
            <w:webHidden/>
          </w:rPr>
          <w:fldChar w:fldCharType="begin"/>
        </w:r>
        <w:r w:rsidR="00D52D74" w:rsidRPr="00D52D74">
          <w:rPr>
            <w:rFonts w:asciiTheme="minorHAnsi" w:hAnsiTheme="minorHAnsi" w:cstheme="minorHAnsi"/>
            <w:webHidden/>
          </w:rPr>
          <w:instrText xml:space="preserve"> PAGEREF _Toc193446360 \h </w:instrText>
        </w:r>
        <w:r w:rsidR="00D52D74" w:rsidRPr="00D52D74">
          <w:rPr>
            <w:rFonts w:asciiTheme="minorHAnsi" w:hAnsiTheme="minorHAnsi" w:cstheme="minorHAnsi"/>
            <w:webHidden/>
          </w:rPr>
        </w:r>
        <w:r w:rsidR="00D52D74" w:rsidRPr="00D52D74">
          <w:rPr>
            <w:rFonts w:asciiTheme="minorHAnsi" w:hAnsiTheme="minorHAnsi" w:cstheme="minorHAnsi"/>
            <w:webHidden/>
          </w:rPr>
          <w:fldChar w:fldCharType="separate"/>
        </w:r>
        <w:r w:rsidR="00D52D74" w:rsidRPr="00D52D74">
          <w:rPr>
            <w:rFonts w:asciiTheme="minorHAnsi" w:hAnsiTheme="minorHAnsi" w:cstheme="minorHAnsi"/>
            <w:webHidden/>
          </w:rPr>
          <w:t>2</w:t>
        </w:r>
        <w:r w:rsidR="00D52D74" w:rsidRPr="00D52D74">
          <w:rPr>
            <w:rFonts w:asciiTheme="minorHAnsi" w:hAnsiTheme="minorHAnsi" w:cstheme="minorHAnsi"/>
            <w:webHidden/>
          </w:rPr>
          <w:fldChar w:fldCharType="end"/>
        </w:r>
      </w:hyperlink>
    </w:p>
    <w:p w14:paraId="4CD3AD65" w14:textId="77777777" w:rsidR="00D52D74" w:rsidRPr="00D52D74" w:rsidRDefault="00D52D74" w:rsidP="00D52D74">
      <w:pPr>
        <w:rPr>
          <w:rFonts w:eastAsiaTheme="minorEastAsia"/>
        </w:rPr>
      </w:pPr>
    </w:p>
    <w:p w14:paraId="16A7A10F" w14:textId="3FBBB9EF" w:rsidR="00D52D74" w:rsidRDefault="00D52D74">
      <w:pPr>
        <w:pStyle w:val="Kazalovsebine1"/>
        <w:rPr>
          <w:rStyle w:val="Hiperpovezava"/>
          <w:rFonts w:asciiTheme="minorHAnsi" w:hAnsiTheme="minorHAnsi" w:cstheme="minorHAnsi"/>
        </w:rPr>
      </w:pPr>
      <w:hyperlink w:anchor="_Toc193446361" w:history="1">
        <w:r w:rsidRPr="00D52D74">
          <w:rPr>
            <w:rStyle w:val="Hiperpovezava"/>
            <w:rFonts w:asciiTheme="minorHAnsi" w:hAnsiTheme="minorHAnsi" w:cstheme="minorHAnsi"/>
          </w:rPr>
          <w:t>B) DOSTOPNOST DOKUMENTACIJE</w:t>
        </w:r>
        <w:r w:rsidRPr="00D52D74">
          <w:rPr>
            <w:rFonts w:asciiTheme="minorHAnsi" w:hAnsiTheme="minorHAnsi" w:cstheme="minorHAnsi"/>
            <w:webHidden/>
          </w:rPr>
          <w:tab/>
        </w:r>
        <w:r w:rsidRPr="00D52D74">
          <w:rPr>
            <w:rFonts w:asciiTheme="minorHAnsi" w:hAnsiTheme="minorHAnsi" w:cstheme="minorHAnsi"/>
            <w:webHidden/>
          </w:rPr>
          <w:fldChar w:fldCharType="begin"/>
        </w:r>
        <w:r w:rsidRPr="00D52D74">
          <w:rPr>
            <w:rFonts w:asciiTheme="minorHAnsi" w:hAnsiTheme="minorHAnsi" w:cstheme="minorHAnsi"/>
            <w:webHidden/>
          </w:rPr>
          <w:instrText xml:space="preserve"> PAGEREF _Toc193446361 \h </w:instrText>
        </w:r>
        <w:r w:rsidRPr="00D52D74">
          <w:rPr>
            <w:rFonts w:asciiTheme="minorHAnsi" w:hAnsiTheme="minorHAnsi" w:cstheme="minorHAnsi"/>
            <w:webHidden/>
          </w:rPr>
        </w:r>
        <w:r w:rsidRPr="00D52D74">
          <w:rPr>
            <w:rFonts w:asciiTheme="minorHAnsi" w:hAnsiTheme="minorHAnsi" w:cstheme="minorHAnsi"/>
            <w:webHidden/>
          </w:rPr>
          <w:fldChar w:fldCharType="separate"/>
        </w:r>
        <w:r w:rsidRPr="00D52D74">
          <w:rPr>
            <w:rFonts w:asciiTheme="minorHAnsi" w:hAnsiTheme="minorHAnsi" w:cstheme="minorHAnsi"/>
            <w:webHidden/>
          </w:rPr>
          <w:t>3</w:t>
        </w:r>
        <w:r w:rsidRPr="00D52D74">
          <w:rPr>
            <w:rFonts w:asciiTheme="minorHAnsi" w:hAnsiTheme="minorHAnsi" w:cstheme="minorHAnsi"/>
            <w:webHidden/>
          </w:rPr>
          <w:fldChar w:fldCharType="end"/>
        </w:r>
      </w:hyperlink>
    </w:p>
    <w:p w14:paraId="49EFB970" w14:textId="77777777" w:rsidR="00D52D74" w:rsidRPr="00D52D74" w:rsidRDefault="00D52D74" w:rsidP="00D52D74">
      <w:pPr>
        <w:rPr>
          <w:rFonts w:eastAsiaTheme="minorEastAsia"/>
        </w:rPr>
      </w:pPr>
    </w:p>
    <w:p w14:paraId="37DA77F2" w14:textId="00F6D549" w:rsidR="00D52D74" w:rsidRDefault="00D52D74">
      <w:pPr>
        <w:pStyle w:val="Kazalovsebine1"/>
        <w:rPr>
          <w:rStyle w:val="Hiperpovezava"/>
          <w:rFonts w:asciiTheme="minorHAnsi" w:hAnsiTheme="minorHAnsi" w:cstheme="minorHAnsi"/>
        </w:rPr>
      </w:pPr>
      <w:hyperlink w:anchor="_Toc193446362" w:history="1">
        <w:r w:rsidRPr="00D52D74">
          <w:rPr>
            <w:rStyle w:val="Hiperpovezava"/>
            <w:rFonts w:asciiTheme="minorHAnsi" w:hAnsiTheme="minorHAnsi" w:cstheme="minorHAnsi"/>
          </w:rPr>
          <w:t>C) NAVODILA UDELEŽENCEM ZA IZDELAVO PRIJAVE</w:t>
        </w:r>
        <w:r w:rsidRPr="00D52D74">
          <w:rPr>
            <w:rFonts w:asciiTheme="minorHAnsi" w:hAnsiTheme="minorHAnsi" w:cstheme="minorHAnsi"/>
            <w:webHidden/>
          </w:rPr>
          <w:tab/>
        </w:r>
        <w:r w:rsidRPr="00D52D74">
          <w:rPr>
            <w:rFonts w:asciiTheme="minorHAnsi" w:hAnsiTheme="minorHAnsi" w:cstheme="minorHAnsi"/>
            <w:webHidden/>
          </w:rPr>
          <w:fldChar w:fldCharType="begin"/>
        </w:r>
        <w:r w:rsidRPr="00D52D74">
          <w:rPr>
            <w:rFonts w:asciiTheme="minorHAnsi" w:hAnsiTheme="minorHAnsi" w:cstheme="minorHAnsi"/>
            <w:webHidden/>
          </w:rPr>
          <w:instrText xml:space="preserve"> PAGEREF _Toc193446362 \h </w:instrText>
        </w:r>
        <w:r w:rsidRPr="00D52D74">
          <w:rPr>
            <w:rFonts w:asciiTheme="minorHAnsi" w:hAnsiTheme="minorHAnsi" w:cstheme="minorHAnsi"/>
            <w:webHidden/>
          </w:rPr>
        </w:r>
        <w:r w:rsidRPr="00D52D74">
          <w:rPr>
            <w:rFonts w:asciiTheme="minorHAnsi" w:hAnsiTheme="minorHAnsi" w:cstheme="minorHAnsi"/>
            <w:webHidden/>
          </w:rPr>
          <w:fldChar w:fldCharType="separate"/>
        </w:r>
        <w:r w:rsidRPr="00D52D74">
          <w:rPr>
            <w:rFonts w:asciiTheme="minorHAnsi" w:hAnsiTheme="minorHAnsi" w:cstheme="minorHAnsi"/>
            <w:webHidden/>
          </w:rPr>
          <w:t>3</w:t>
        </w:r>
        <w:r w:rsidRPr="00D52D74">
          <w:rPr>
            <w:rFonts w:asciiTheme="minorHAnsi" w:hAnsiTheme="minorHAnsi" w:cstheme="minorHAnsi"/>
            <w:webHidden/>
          </w:rPr>
          <w:fldChar w:fldCharType="end"/>
        </w:r>
      </w:hyperlink>
    </w:p>
    <w:p w14:paraId="69EF3106" w14:textId="77777777" w:rsidR="00D52D74" w:rsidRPr="00D52D74" w:rsidRDefault="00D52D74" w:rsidP="00D52D74">
      <w:pPr>
        <w:rPr>
          <w:rFonts w:eastAsiaTheme="minorEastAsia"/>
        </w:rPr>
      </w:pPr>
    </w:p>
    <w:p w14:paraId="5338466F" w14:textId="6B6D0C3B" w:rsidR="00D52D74" w:rsidRDefault="00D52D74">
      <w:pPr>
        <w:pStyle w:val="Kazalovsebine2"/>
        <w:rPr>
          <w:rStyle w:val="Hiperpovezava"/>
          <w:rFonts w:asciiTheme="minorHAnsi" w:hAnsiTheme="minorHAnsi" w:cstheme="minorHAnsi"/>
        </w:rPr>
      </w:pPr>
      <w:hyperlink w:anchor="_Toc193446363" w:history="1">
        <w:r w:rsidRPr="00D52D74">
          <w:rPr>
            <w:rStyle w:val="Hiperpovezava"/>
            <w:rFonts w:asciiTheme="minorHAnsi" w:hAnsiTheme="minorHAnsi" w:cstheme="minorHAnsi"/>
          </w:rPr>
          <w:t>I. SPLOŠNO O RAZPISU</w:t>
        </w:r>
        <w:r w:rsidRPr="00D52D74">
          <w:rPr>
            <w:rFonts w:asciiTheme="minorHAnsi" w:hAnsiTheme="minorHAnsi" w:cstheme="minorHAnsi"/>
            <w:webHidden/>
          </w:rPr>
          <w:tab/>
        </w:r>
        <w:r w:rsidRPr="00D52D74">
          <w:rPr>
            <w:rFonts w:asciiTheme="minorHAnsi" w:hAnsiTheme="minorHAnsi" w:cstheme="minorHAnsi"/>
            <w:webHidden/>
          </w:rPr>
          <w:fldChar w:fldCharType="begin"/>
        </w:r>
        <w:r w:rsidRPr="00D52D74">
          <w:rPr>
            <w:rFonts w:asciiTheme="minorHAnsi" w:hAnsiTheme="minorHAnsi" w:cstheme="minorHAnsi"/>
            <w:webHidden/>
          </w:rPr>
          <w:instrText xml:space="preserve"> PAGEREF _Toc193446363 \h </w:instrText>
        </w:r>
        <w:r w:rsidRPr="00D52D74">
          <w:rPr>
            <w:rFonts w:asciiTheme="minorHAnsi" w:hAnsiTheme="minorHAnsi" w:cstheme="minorHAnsi"/>
            <w:webHidden/>
          </w:rPr>
        </w:r>
        <w:r w:rsidRPr="00D52D74">
          <w:rPr>
            <w:rFonts w:asciiTheme="minorHAnsi" w:hAnsiTheme="minorHAnsi" w:cstheme="minorHAnsi"/>
            <w:webHidden/>
          </w:rPr>
          <w:fldChar w:fldCharType="separate"/>
        </w:r>
        <w:r w:rsidRPr="00D52D74">
          <w:rPr>
            <w:rFonts w:asciiTheme="minorHAnsi" w:hAnsiTheme="minorHAnsi" w:cstheme="minorHAnsi"/>
            <w:webHidden/>
          </w:rPr>
          <w:t>3</w:t>
        </w:r>
        <w:r w:rsidRPr="00D52D74">
          <w:rPr>
            <w:rFonts w:asciiTheme="minorHAnsi" w:hAnsiTheme="minorHAnsi" w:cstheme="minorHAnsi"/>
            <w:webHidden/>
          </w:rPr>
          <w:fldChar w:fldCharType="end"/>
        </w:r>
      </w:hyperlink>
    </w:p>
    <w:p w14:paraId="50AE5AA3" w14:textId="77777777" w:rsidR="00D52D74" w:rsidRPr="00D52D74" w:rsidRDefault="00D52D74" w:rsidP="00D52D74">
      <w:pPr>
        <w:rPr>
          <w:rFonts w:eastAsiaTheme="minorEastAsia"/>
        </w:rPr>
      </w:pPr>
    </w:p>
    <w:p w14:paraId="30F2E572" w14:textId="31DC89AD" w:rsidR="00D52D74" w:rsidRPr="00D52D74" w:rsidRDefault="00D52D74">
      <w:pPr>
        <w:pStyle w:val="Kazalovsebine3"/>
        <w:tabs>
          <w:tab w:val="right" w:leader="dot" w:pos="9771"/>
        </w:tabs>
        <w:rPr>
          <w:rFonts w:asciiTheme="minorHAnsi" w:eastAsiaTheme="minorEastAsia" w:hAnsiTheme="minorHAnsi" w:cstheme="minorHAnsi"/>
          <w:noProof/>
          <w:kern w:val="2"/>
          <w14:ligatures w14:val="standardContextual"/>
        </w:rPr>
      </w:pPr>
      <w:hyperlink w:anchor="_Toc193446364" w:history="1">
        <w:r w:rsidRPr="00D52D74">
          <w:rPr>
            <w:rStyle w:val="Hiperpovezava"/>
            <w:rFonts w:asciiTheme="minorHAnsi" w:hAnsiTheme="minorHAnsi" w:cstheme="minorHAnsi"/>
            <w:noProof/>
          </w:rPr>
          <w:t>1.1 Vrsta postopka</w:t>
        </w:r>
        <w:r w:rsidRPr="00D52D74">
          <w:rPr>
            <w:rFonts w:asciiTheme="minorHAnsi" w:hAnsiTheme="minorHAnsi" w:cstheme="minorHAnsi"/>
            <w:noProof/>
            <w:webHidden/>
          </w:rPr>
          <w:tab/>
        </w:r>
        <w:r w:rsidRPr="00D52D74">
          <w:rPr>
            <w:rFonts w:asciiTheme="minorHAnsi" w:hAnsiTheme="minorHAnsi" w:cstheme="minorHAnsi"/>
            <w:noProof/>
            <w:webHidden/>
          </w:rPr>
          <w:fldChar w:fldCharType="begin"/>
        </w:r>
        <w:r w:rsidRPr="00D52D74">
          <w:rPr>
            <w:rFonts w:asciiTheme="minorHAnsi" w:hAnsiTheme="minorHAnsi" w:cstheme="minorHAnsi"/>
            <w:noProof/>
            <w:webHidden/>
          </w:rPr>
          <w:instrText xml:space="preserve"> PAGEREF _Toc193446364 \h </w:instrText>
        </w:r>
        <w:r w:rsidRPr="00D52D74">
          <w:rPr>
            <w:rFonts w:asciiTheme="minorHAnsi" w:hAnsiTheme="minorHAnsi" w:cstheme="minorHAnsi"/>
            <w:noProof/>
            <w:webHidden/>
          </w:rPr>
        </w:r>
        <w:r w:rsidRPr="00D52D74">
          <w:rPr>
            <w:rFonts w:asciiTheme="minorHAnsi" w:hAnsiTheme="minorHAnsi" w:cstheme="minorHAnsi"/>
            <w:noProof/>
            <w:webHidden/>
          </w:rPr>
          <w:fldChar w:fldCharType="separate"/>
        </w:r>
        <w:r w:rsidRPr="00D52D74">
          <w:rPr>
            <w:rFonts w:asciiTheme="minorHAnsi" w:hAnsiTheme="minorHAnsi" w:cstheme="minorHAnsi"/>
            <w:noProof/>
            <w:webHidden/>
          </w:rPr>
          <w:t>3</w:t>
        </w:r>
        <w:r w:rsidRPr="00D52D74">
          <w:rPr>
            <w:rFonts w:asciiTheme="minorHAnsi" w:hAnsiTheme="minorHAnsi" w:cstheme="minorHAnsi"/>
            <w:noProof/>
            <w:webHidden/>
          </w:rPr>
          <w:fldChar w:fldCharType="end"/>
        </w:r>
      </w:hyperlink>
    </w:p>
    <w:p w14:paraId="71590713" w14:textId="6BFFF713" w:rsidR="00D52D74" w:rsidRPr="00D52D74" w:rsidRDefault="00D52D74">
      <w:pPr>
        <w:pStyle w:val="Kazalovsebine3"/>
        <w:tabs>
          <w:tab w:val="right" w:leader="dot" w:pos="9771"/>
        </w:tabs>
        <w:rPr>
          <w:rFonts w:asciiTheme="minorHAnsi" w:eastAsiaTheme="minorEastAsia" w:hAnsiTheme="minorHAnsi" w:cstheme="minorHAnsi"/>
          <w:noProof/>
          <w:kern w:val="2"/>
          <w14:ligatures w14:val="standardContextual"/>
        </w:rPr>
      </w:pPr>
      <w:hyperlink w:anchor="_Toc193446365" w:history="1">
        <w:r w:rsidRPr="00D52D74">
          <w:rPr>
            <w:rStyle w:val="Hiperpovezava"/>
            <w:rFonts w:asciiTheme="minorHAnsi" w:hAnsiTheme="minorHAnsi" w:cstheme="minorHAnsi"/>
            <w:noProof/>
          </w:rPr>
          <w:t>1.2 Opis predmeta naročila</w:t>
        </w:r>
        <w:r w:rsidRPr="00D52D74">
          <w:rPr>
            <w:rFonts w:asciiTheme="minorHAnsi" w:hAnsiTheme="minorHAnsi" w:cstheme="minorHAnsi"/>
            <w:noProof/>
            <w:webHidden/>
          </w:rPr>
          <w:tab/>
        </w:r>
        <w:r w:rsidRPr="00D52D74">
          <w:rPr>
            <w:rFonts w:asciiTheme="minorHAnsi" w:hAnsiTheme="minorHAnsi" w:cstheme="minorHAnsi"/>
            <w:noProof/>
            <w:webHidden/>
          </w:rPr>
          <w:fldChar w:fldCharType="begin"/>
        </w:r>
        <w:r w:rsidRPr="00D52D74">
          <w:rPr>
            <w:rFonts w:asciiTheme="minorHAnsi" w:hAnsiTheme="minorHAnsi" w:cstheme="minorHAnsi"/>
            <w:noProof/>
            <w:webHidden/>
          </w:rPr>
          <w:instrText xml:space="preserve"> PAGEREF _Toc193446365 \h </w:instrText>
        </w:r>
        <w:r w:rsidRPr="00D52D74">
          <w:rPr>
            <w:rFonts w:asciiTheme="minorHAnsi" w:hAnsiTheme="minorHAnsi" w:cstheme="minorHAnsi"/>
            <w:noProof/>
            <w:webHidden/>
          </w:rPr>
        </w:r>
        <w:r w:rsidRPr="00D52D74">
          <w:rPr>
            <w:rFonts w:asciiTheme="minorHAnsi" w:hAnsiTheme="minorHAnsi" w:cstheme="minorHAnsi"/>
            <w:noProof/>
            <w:webHidden/>
          </w:rPr>
          <w:fldChar w:fldCharType="separate"/>
        </w:r>
        <w:r w:rsidRPr="00D52D74">
          <w:rPr>
            <w:rFonts w:asciiTheme="minorHAnsi" w:hAnsiTheme="minorHAnsi" w:cstheme="minorHAnsi"/>
            <w:noProof/>
            <w:webHidden/>
          </w:rPr>
          <w:t>3</w:t>
        </w:r>
        <w:r w:rsidRPr="00D52D74">
          <w:rPr>
            <w:rFonts w:asciiTheme="minorHAnsi" w:hAnsiTheme="minorHAnsi" w:cstheme="minorHAnsi"/>
            <w:noProof/>
            <w:webHidden/>
          </w:rPr>
          <w:fldChar w:fldCharType="end"/>
        </w:r>
      </w:hyperlink>
    </w:p>
    <w:p w14:paraId="7F715ABC" w14:textId="4DCDE7CA" w:rsidR="00D52D74" w:rsidRPr="00D52D74" w:rsidRDefault="00D52D74">
      <w:pPr>
        <w:pStyle w:val="Kazalovsebine3"/>
        <w:tabs>
          <w:tab w:val="right" w:leader="dot" w:pos="9771"/>
        </w:tabs>
        <w:rPr>
          <w:rFonts w:asciiTheme="minorHAnsi" w:eastAsiaTheme="minorEastAsia" w:hAnsiTheme="minorHAnsi" w:cstheme="minorHAnsi"/>
          <w:noProof/>
          <w:kern w:val="2"/>
          <w14:ligatures w14:val="standardContextual"/>
        </w:rPr>
      </w:pPr>
      <w:hyperlink w:anchor="_Toc193446366" w:history="1">
        <w:r w:rsidRPr="00D52D74">
          <w:rPr>
            <w:rStyle w:val="Hiperpovezava"/>
            <w:rFonts w:asciiTheme="minorHAnsi" w:hAnsiTheme="minorHAnsi" w:cstheme="minorHAnsi"/>
            <w:noProof/>
          </w:rPr>
          <w:t>1.3 Veljavnost ponudbe</w:t>
        </w:r>
        <w:r w:rsidRPr="00D52D74">
          <w:rPr>
            <w:rFonts w:asciiTheme="minorHAnsi" w:hAnsiTheme="minorHAnsi" w:cstheme="minorHAnsi"/>
            <w:noProof/>
            <w:webHidden/>
          </w:rPr>
          <w:tab/>
        </w:r>
        <w:r w:rsidRPr="00D52D74">
          <w:rPr>
            <w:rFonts w:asciiTheme="minorHAnsi" w:hAnsiTheme="minorHAnsi" w:cstheme="minorHAnsi"/>
            <w:noProof/>
            <w:webHidden/>
          </w:rPr>
          <w:fldChar w:fldCharType="begin"/>
        </w:r>
        <w:r w:rsidRPr="00D52D74">
          <w:rPr>
            <w:rFonts w:asciiTheme="minorHAnsi" w:hAnsiTheme="minorHAnsi" w:cstheme="minorHAnsi"/>
            <w:noProof/>
            <w:webHidden/>
          </w:rPr>
          <w:instrText xml:space="preserve"> PAGEREF _Toc193446366 \h </w:instrText>
        </w:r>
        <w:r w:rsidRPr="00D52D74">
          <w:rPr>
            <w:rFonts w:asciiTheme="minorHAnsi" w:hAnsiTheme="minorHAnsi" w:cstheme="minorHAnsi"/>
            <w:noProof/>
            <w:webHidden/>
          </w:rPr>
        </w:r>
        <w:r w:rsidRPr="00D52D74">
          <w:rPr>
            <w:rFonts w:asciiTheme="minorHAnsi" w:hAnsiTheme="minorHAnsi" w:cstheme="minorHAnsi"/>
            <w:noProof/>
            <w:webHidden/>
          </w:rPr>
          <w:fldChar w:fldCharType="separate"/>
        </w:r>
        <w:r w:rsidRPr="00D52D74">
          <w:rPr>
            <w:rFonts w:asciiTheme="minorHAnsi" w:hAnsiTheme="minorHAnsi" w:cstheme="minorHAnsi"/>
            <w:noProof/>
            <w:webHidden/>
          </w:rPr>
          <w:t>5</w:t>
        </w:r>
        <w:r w:rsidRPr="00D52D74">
          <w:rPr>
            <w:rFonts w:asciiTheme="minorHAnsi" w:hAnsiTheme="minorHAnsi" w:cstheme="minorHAnsi"/>
            <w:noProof/>
            <w:webHidden/>
          </w:rPr>
          <w:fldChar w:fldCharType="end"/>
        </w:r>
      </w:hyperlink>
    </w:p>
    <w:p w14:paraId="3AB2E1CC" w14:textId="6CE75288" w:rsidR="00D52D74" w:rsidRPr="00D52D74" w:rsidRDefault="00D52D74">
      <w:pPr>
        <w:pStyle w:val="Kazalovsebine3"/>
        <w:tabs>
          <w:tab w:val="right" w:leader="dot" w:pos="9771"/>
        </w:tabs>
        <w:rPr>
          <w:rFonts w:asciiTheme="minorHAnsi" w:eastAsiaTheme="minorEastAsia" w:hAnsiTheme="minorHAnsi" w:cstheme="minorHAnsi"/>
          <w:noProof/>
          <w:kern w:val="2"/>
          <w14:ligatures w14:val="standardContextual"/>
        </w:rPr>
      </w:pPr>
      <w:hyperlink w:anchor="_Toc193446367" w:history="1">
        <w:r w:rsidRPr="00D52D74">
          <w:rPr>
            <w:rStyle w:val="Hiperpovezava"/>
            <w:rFonts w:asciiTheme="minorHAnsi" w:hAnsiTheme="minorHAnsi" w:cstheme="minorHAnsi"/>
            <w:noProof/>
          </w:rPr>
          <w:t>1.4 Pojasnila in dopolnitev razpisne dokumentacije</w:t>
        </w:r>
        <w:r w:rsidRPr="00D52D74">
          <w:rPr>
            <w:rFonts w:asciiTheme="minorHAnsi" w:hAnsiTheme="minorHAnsi" w:cstheme="minorHAnsi"/>
            <w:noProof/>
            <w:webHidden/>
          </w:rPr>
          <w:tab/>
        </w:r>
        <w:r w:rsidRPr="00D52D74">
          <w:rPr>
            <w:rFonts w:asciiTheme="minorHAnsi" w:hAnsiTheme="minorHAnsi" w:cstheme="minorHAnsi"/>
            <w:noProof/>
            <w:webHidden/>
          </w:rPr>
          <w:fldChar w:fldCharType="begin"/>
        </w:r>
        <w:r w:rsidRPr="00D52D74">
          <w:rPr>
            <w:rFonts w:asciiTheme="minorHAnsi" w:hAnsiTheme="minorHAnsi" w:cstheme="minorHAnsi"/>
            <w:noProof/>
            <w:webHidden/>
          </w:rPr>
          <w:instrText xml:space="preserve"> PAGEREF _Toc193446367 \h </w:instrText>
        </w:r>
        <w:r w:rsidRPr="00D52D74">
          <w:rPr>
            <w:rFonts w:asciiTheme="minorHAnsi" w:hAnsiTheme="minorHAnsi" w:cstheme="minorHAnsi"/>
            <w:noProof/>
            <w:webHidden/>
          </w:rPr>
        </w:r>
        <w:r w:rsidRPr="00D52D74">
          <w:rPr>
            <w:rFonts w:asciiTheme="minorHAnsi" w:hAnsiTheme="minorHAnsi" w:cstheme="minorHAnsi"/>
            <w:noProof/>
            <w:webHidden/>
          </w:rPr>
          <w:fldChar w:fldCharType="separate"/>
        </w:r>
        <w:r w:rsidRPr="00D52D74">
          <w:rPr>
            <w:rFonts w:asciiTheme="minorHAnsi" w:hAnsiTheme="minorHAnsi" w:cstheme="minorHAnsi"/>
            <w:noProof/>
            <w:webHidden/>
          </w:rPr>
          <w:t>6</w:t>
        </w:r>
        <w:r w:rsidRPr="00D52D74">
          <w:rPr>
            <w:rFonts w:asciiTheme="minorHAnsi" w:hAnsiTheme="minorHAnsi" w:cstheme="minorHAnsi"/>
            <w:noProof/>
            <w:webHidden/>
          </w:rPr>
          <w:fldChar w:fldCharType="end"/>
        </w:r>
      </w:hyperlink>
    </w:p>
    <w:p w14:paraId="7B8D208E" w14:textId="0332EA93" w:rsidR="00D52D74" w:rsidRPr="00D52D74" w:rsidRDefault="00D52D74">
      <w:pPr>
        <w:pStyle w:val="Kazalovsebine3"/>
        <w:tabs>
          <w:tab w:val="right" w:leader="dot" w:pos="9771"/>
        </w:tabs>
        <w:rPr>
          <w:rFonts w:asciiTheme="minorHAnsi" w:eastAsiaTheme="minorEastAsia" w:hAnsiTheme="minorHAnsi" w:cstheme="minorHAnsi"/>
          <w:noProof/>
          <w:kern w:val="2"/>
          <w14:ligatures w14:val="standardContextual"/>
        </w:rPr>
      </w:pPr>
      <w:hyperlink w:anchor="_Toc193446368" w:history="1">
        <w:r w:rsidRPr="00D52D74">
          <w:rPr>
            <w:rStyle w:val="Hiperpovezava"/>
            <w:rFonts w:asciiTheme="minorHAnsi" w:hAnsiTheme="minorHAnsi" w:cstheme="minorHAnsi"/>
            <w:noProof/>
          </w:rPr>
          <w:t>1.5 Sodelovanje na razpisu</w:t>
        </w:r>
        <w:r w:rsidRPr="00D52D74">
          <w:rPr>
            <w:rFonts w:asciiTheme="minorHAnsi" w:hAnsiTheme="minorHAnsi" w:cstheme="minorHAnsi"/>
            <w:noProof/>
            <w:webHidden/>
          </w:rPr>
          <w:tab/>
        </w:r>
        <w:r w:rsidRPr="00D52D74">
          <w:rPr>
            <w:rFonts w:asciiTheme="minorHAnsi" w:hAnsiTheme="minorHAnsi" w:cstheme="minorHAnsi"/>
            <w:noProof/>
            <w:webHidden/>
          </w:rPr>
          <w:fldChar w:fldCharType="begin"/>
        </w:r>
        <w:r w:rsidRPr="00D52D74">
          <w:rPr>
            <w:rFonts w:asciiTheme="minorHAnsi" w:hAnsiTheme="minorHAnsi" w:cstheme="minorHAnsi"/>
            <w:noProof/>
            <w:webHidden/>
          </w:rPr>
          <w:instrText xml:space="preserve"> PAGEREF _Toc193446368 \h </w:instrText>
        </w:r>
        <w:r w:rsidRPr="00D52D74">
          <w:rPr>
            <w:rFonts w:asciiTheme="minorHAnsi" w:hAnsiTheme="minorHAnsi" w:cstheme="minorHAnsi"/>
            <w:noProof/>
            <w:webHidden/>
          </w:rPr>
        </w:r>
        <w:r w:rsidRPr="00D52D74">
          <w:rPr>
            <w:rFonts w:asciiTheme="minorHAnsi" w:hAnsiTheme="minorHAnsi" w:cstheme="minorHAnsi"/>
            <w:noProof/>
            <w:webHidden/>
          </w:rPr>
          <w:fldChar w:fldCharType="separate"/>
        </w:r>
        <w:r w:rsidRPr="00D52D74">
          <w:rPr>
            <w:rFonts w:asciiTheme="minorHAnsi" w:hAnsiTheme="minorHAnsi" w:cstheme="minorHAnsi"/>
            <w:noProof/>
            <w:webHidden/>
          </w:rPr>
          <w:t>6</w:t>
        </w:r>
        <w:r w:rsidRPr="00D52D74">
          <w:rPr>
            <w:rFonts w:asciiTheme="minorHAnsi" w:hAnsiTheme="minorHAnsi" w:cstheme="minorHAnsi"/>
            <w:noProof/>
            <w:webHidden/>
          </w:rPr>
          <w:fldChar w:fldCharType="end"/>
        </w:r>
      </w:hyperlink>
    </w:p>
    <w:p w14:paraId="7026D26E" w14:textId="65C2E033" w:rsidR="00D52D74" w:rsidRPr="00D52D74" w:rsidRDefault="00D52D74">
      <w:pPr>
        <w:pStyle w:val="Kazalovsebine3"/>
        <w:tabs>
          <w:tab w:val="right" w:leader="dot" w:pos="9771"/>
        </w:tabs>
        <w:rPr>
          <w:rFonts w:asciiTheme="minorHAnsi" w:eastAsiaTheme="minorEastAsia" w:hAnsiTheme="minorHAnsi" w:cstheme="minorHAnsi"/>
          <w:noProof/>
          <w:kern w:val="2"/>
          <w14:ligatures w14:val="standardContextual"/>
        </w:rPr>
      </w:pPr>
      <w:hyperlink w:anchor="_Toc193446369" w:history="1">
        <w:r w:rsidRPr="00D52D74">
          <w:rPr>
            <w:rStyle w:val="Hiperpovezava"/>
            <w:rFonts w:asciiTheme="minorHAnsi" w:hAnsiTheme="minorHAnsi" w:cstheme="minorHAnsi"/>
            <w:noProof/>
          </w:rPr>
          <w:t>1.6 Pravilna prijava</w:t>
        </w:r>
        <w:r w:rsidRPr="00D52D74">
          <w:rPr>
            <w:rFonts w:asciiTheme="minorHAnsi" w:hAnsiTheme="minorHAnsi" w:cstheme="minorHAnsi"/>
            <w:noProof/>
            <w:webHidden/>
          </w:rPr>
          <w:tab/>
        </w:r>
        <w:r w:rsidRPr="00D52D74">
          <w:rPr>
            <w:rFonts w:asciiTheme="minorHAnsi" w:hAnsiTheme="minorHAnsi" w:cstheme="minorHAnsi"/>
            <w:noProof/>
            <w:webHidden/>
          </w:rPr>
          <w:fldChar w:fldCharType="begin"/>
        </w:r>
        <w:r w:rsidRPr="00D52D74">
          <w:rPr>
            <w:rFonts w:asciiTheme="minorHAnsi" w:hAnsiTheme="minorHAnsi" w:cstheme="minorHAnsi"/>
            <w:noProof/>
            <w:webHidden/>
          </w:rPr>
          <w:instrText xml:space="preserve"> PAGEREF _Toc193446369 \h </w:instrText>
        </w:r>
        <w:r w:rsidRPr="00D52D74">
          <w:rPr>
            <w:rFonts w:asciiTheme="minorHAnsi" w:hAnsiTheme="minorHAnsi" w:cstheme="minorHAnsi"/>
            <w:noProof/>
            <w:webHidden/>
          </w:rPr>
        </w:r>
        <w:r w:rsidRPr="00D52D74">
          <w:rPr>
            <w:rFonts w:asciiTheme="minorHAnsi" w:hAnsiTheme="minorHAnsi" w:cstheme="minorHAnsi"/>
            <w:noProof/>
            <w:webHidden/>
          </w:rPr>
          <w:fldChar w:fldCharType="separate"/>
        </w:r>
        <w:r w:rsidRPr="00D52D74">
          <w:rPr>
            <w:rFonts w:asciiTheme="minorHAnsi" w:hAnsiTheme="minorHAnsi" w:cstheme="minorHAnsi"/>
            <w:noProof/>
            <w:webHidden/>
          </w:rPr>
          <w:t>8</w:t>
        </w:r>
        <w:r w:rsidRPr="00D52D74">
          <w:rPr>
            <w:rFonts w:asciiTheme="minorHAnsi" w:hAnsiTheme="minorHAnsi" w:cstheme="minorHAnsi"/>
            <w:noProof/>
            <w:webHidden/>
          </w:rPr>
          <w:fldChar w:fldCharType="end"/>
        </w:r>
      </w:hyperlink>
    </w:p>
    <w:p w14:paraId="1C63C711" w14:textId="64CBD63D" w:rsidR="00D52D74" w:rsidRPr="00D52D74" w:rsidRDefault="00D52D74">
      <w:pPr>
        <w:pStyle w:val="Kazalovsebine3"/>
        <w:tabs>
          <w:tab w:val="right" w:leader="dot" w:pos="9771"/>
        </w:tabs>
        <w:rPr>
          <w:rFonts w:asciiTheme="minorHAnsi" w:eastAsiaTheme="minorEastAsia" w:hAnsiTheme="minorHAnsi" w:cstheme="minorHAnsi"/>
          <w:noProof/>
          <w:kern w:val="2"/>
          <w14:ligatures w14:val="standardContextual"/>
        </w:rPr>
      </w:pPr>
      <w:hyperlink w:anchor="_Toc193446370" w:history="1">
        <w:r w:rsidRPr="00D52D74">
          <w:rPr>
            <w:rStyle w:val="Hiperpovezava"/>
            <w:rFonts w:asciiTheme="minorHAnsi" w:hAnsiTheme="minorHAnsi" w:cstheme="minorHAnsi"/>
            <w:noProof/>
          </w:rPr>
          <w:t>1.7 Pogoji za priznanje sposobnosti</w:t>
        </w:r>
        <w:r w:rsidRPr="00D52D74">
          <w:rPr>
            <w:rFonts w:asciiTheme="minorHAnsi" w:hAnsiTheme="minorHAnsi" w:cstheme="minorHAnsi"/>
            <w:noProof/>
            <w:webHidden/>
          </w:rPr>
          <w:tab/>
        </w:r>
        <w:r w:rsidRPr="00D52D74">
          <w:rPr>
            <w:rFonts w:asciiTheme="minorHAnsi" w:hAnsiTheme="minorHAnsi" w:cstheme="minorHAnsi"/>
            <w:noProof/>
            <w:webHidden/>
          </w:rPr>
          <w:fldChar w:fldCharType="begin"/>
        </w:r>
        <w:r w:rsidRPr="00D52D74">
          <w:rPr>
            <w:rFonts w:asciiTheme="minorHAnsi" w:hAnsiTheme="minorHAnsi" w:cstheme="minorHAnsi"/>
            <w:noProof/>
            <w:webHidden/>
          </w:rPr>
          <w:instrText xml:space="preserve"> PAGEREF _Toc193446370 \h </w:instrText>
        </w:r>
        <w:r w:rsidRPr="00D52D74">
          <w:rPr>
            <w:rFonts w:asciiTheme="minorHAnsi" w:hAnsiTheme="minorHAnsi" w:cstheme="minorHAnsi"/>
            <w:noProof/>
            <w:webHidden/>
          </w:rPr>
        </w:r>
        <w:r w:rsidRPr="00D52D74">
          <w:rPr>
            <w:rFonts w:asciiTheme="minorHAnsi" w:hAnsiTheme="minorHAnsi" w:cstheme="minorHAnsi"/>
            <w:noProof/>
            <w:webHidden/>
          </w:rPr>
          <w:fldChar w:fldCharType="separate"/>
        </w:r>
        <w:r w:rsidRPr="00D52D74">
          <w:rPr>
            <w:rFonts w:asciiTheme="minorHAnsi" w:hAnsiTheme="minorHAnsi" w:cstheme="minorHAnsi"/>
            <w:noProof/>
            <w:webHidden/>
          </w:rPr>
          <w:t>9</w:t>
        </w:r>
        <w:r w:rsidRPr="00D52D74">
          <w:rPr>
            <w:rFonts w:asciiTheme="minorHAnsi" w:hAnsiTheme="minorHAnsi" w:cstheme="minorHAnsi"/>
            <w:noProof/>
            <w:webHidden/>
          </w:rPr>
          <w:fldChar w:fldCharType="end"/>
        </w:r>
      </w:hyperlink>
    </w:p>
    <w:p w14:paraId="3AD88974" w14:textId="2EB198B7" w:rsidR="00D52D74" w:rsidRPr="00D52D74" w:rsidRDefault="00D52D74">
      <w:pPr>
        <w:pStyle w:val="Kazalovsebine3"/>
        <w:tabs>
          <w:tab w:val="right" w:leader="dot" w:pos="9771"/>
        </w:tabs>
        <w:rPr>
          <w:rFonts w:asciiTheme="minorHAnsi" w:eastAsiaTheme="minorEastAsia" w:hAnsiTheme="minorHAnsi" w:cstheme="minorHAnsi"/>
          <w:noProof/>
          <w:kern w:val="2"/>
          <w14:ligatures w14:val="standardContextual"/>
        </w:rPr>
      </w:pPr>
      <w:hyperlink w:anchor="_Toc193446371" w:history="1">
        <w:r w:rsidRPr="00D52D74">
          <w:rPr>
            <w:rStyle w:val="Hiperpovezava"/>
            <w:rFonts w:asciiTheme="minorHAnsi" w:hAnsiTheme="minorHAnsi" w:cstheme="minorHAnsi"/>
            <w:noProof/>
          </w:rPr>
          <w:t>1.8 Zaupnost</w:t>
        </w:r>
        <w:r w:rsidRPr="00D52D74">
          <w:rPr>
            <w:rFonts w:asciiTheme="minorHAnsi" w:hAnsiTheme="minorHAnsi" w:cstheme="minorHAnsi"/>
            <w:noProof/>
            <w:webHidden/>
          </w:rPr>
          <w:tab/>
        </w:r>
        <w:r w:rsidRPr="00D52D74">
          <w:rPr>
            <w:rFonts w:asciiTheme="minorHAnsi" w:hAnsiTheme="minorHAnsi" w:cstheme="minorHAnsi"/>
            <w:noProof/>
            <w:webHidden/>
          </w:rPr>
          <w:fldChar w:fldCharType="begin"/>
        </w:r>
        <w:r w:rsidRPr="00D52D74">
          <w:rPr>
            <w:rFonts w:asciiTheme="minorHAnsi" w:hAnsiTheme="minorHAnsi" w:cstheme="minorHAnsi"/>
            <w:noProof/>
            <w:webHidden/>
          </w:rPr>
          <w:instrText xml:space="preserve"> PAGEREF _Toc193446371 \h </w:instrText>
        </w:r>
        <w:r w:rsidRPr="00D52D74">
          <w:rPr>
            <w:rFonts w:asciiTheme="minorHAnsi" w:hAnsiTheme="minorHAnsi" w:cstheme="minorHAnsi"/>
            <w:noProof/>
            <w:webHidden/>
          </w:rPr>
        </w:r>
        <w:r w:rsidRPr="00D52D74">
          <w:rPr>
            <w:rFonts w:asciiTheme="minorHAnsi" w:hAnsiTheme="minorHAnsi" w:cstheme="minorHAnsi"/>
            <w:noProof/>
            <w:webHidden/>
          </w:rPr>
          <w:fldChar w:fldCharType="separate"/>
        </w:r>
        <w:r w:rsidRPr="00D52D74">
          <w:rPr>
            <w:rFonts w:asciiTheme="minorHAnsi" w:hAnsiTheme="minorHAnsi" w:cstheme="minorHAnsi"/>
            <w:noProof/>
            <w:webHidden/>
          </w:rPr>
          <w:t>14</w:t>
        </w:r>
        <w:r w:rsidRPr="00D52D74">
          <w:rPr>
            <w:rFonts w:asciiTheme="minorHAnsi" w:hAnsiTheme="minorHAnsi" w:cstheme="minorHAnsi"/>
            <w:noProof/>
            <w:webHidden/>
          </w:rPr>
          <w:fldChar w:fldCharType="end"/>
        </w:r>
      </w:hyperlink>
    </w:p>
    <w:p w14:paraId="201DFC69" w14:textId="65B5BA8F" w:rsidR="00D52D74" w:rsidRPr="00D52D74" w:rsidRDefault="00D52D74">
      <w:pPr>
        <w:pStyle w:val="Kazalovsebine3"/>
        <w:tabs>
          <w:tab w:val="right" w:leader="dot" w:pos="9771"/>
        </w:tabs>
        <w:rPr>
          <w:rFonts w:asciiTheme="minorHAnsi" w:eastAsiaTheme="minorEastAsia" w:hAnsiTheme="minorHAnsi" w:cstheme="minorHAnsi"/>
          <w:noProof/>
          <w:kern w:val="2"/>
          <w14:ligatures w14:val="standardContextual"/>
        </w:rPr>
      </w:pPr>
      <w:hyperlink w:anchor="_Toc193446372" w:history="1">
        <w:r w:rsidRPr="00D52D74">
          <w:rPr>
            <w:rStyle w:val="Hiperpovezava"/>
            <w:rFonts w:asciiTheme="minorHAnsi" w:hAnsiTheme="minorHAnsi" w:cstheme="minorHAnsi"/>
            <w:noProof/>
          </w:rPr>
          <w:t>1.9 Jezik</w:t>
        </w:r>
        <w:r w:rsidRPr="00D52D74">
          <w:rPr>
            <w:rFonts w:asciiTheme="minorHAnsi" w:hAnsiTheme="minorHAnsi" w:cstheme="minorHAnsi"/>
            <w:noProof/>
            <w:webHidden/>
          </w:rPr>
          <w:tab/>
        </w:r>
        <w:r w:rsidRPr="00D52D74">
          <w:rPr>
            <w:rFonts w:asciiTheme="minorHAnsi" w:hAnsiTheme="minorHAnsi" w:cstheme="minorHAnsi"/>
            <w:noProof/>
            <w:webHidden/>
          </w:rPr>
          <w:fldChar w:fldCharType="begin"/>
        </w:r>
        <w:r w:rsidRPr="00D52D74">
          <w:rPr>
            <w:rFonts w:asciiTheme="minorHAnsi" w:hAnsiTheme="minorHAnsi" w:cstheme="minorHAnsi"/>
            <w:noProof/>
            <w:webHidden/>
          </w:rPr>
          <w:instrText xml:space="preserve"> PAGEREF _Toc193446372 \h </w:instrText>
        </w:r>
        <w:r w:rsidRPr="00D52D74">
          <w:rPr>
            <w:rFonts w:asciiTheme="minorHAnsi" w:hAnsiTheme="minorHAnsi" w:cstheme="minorHAnsi"/>
            <w:noProof/>
            <w:webHidden/>
          </w:rPr>
        </w:r>
        <w:r w:rsidRPr="00D52D74">
          <w:rPr>
            <w:rFonts w:asciiTheme="minorHAnsi" w:hAnsiTheme="minorHAnsi" w:cstheme="minorHAnsi"/>
            <w:noProof/>
            <w:webHidden/>
          </w:rPr>
          <w:fldChar w:fldCharType="separate"/>
        </w:r>
        <w:r w:rsidRPr="00D52D74">
          <w:rPr>
            <w:rFonts w:asciiTheme="minorHAnsi" w:hAnsiTheme="minorHAnsi" w:cstheme="minorHAnsi"/>
            <w:noProof/>
            <w:webHidden/>
          </w:rPr>
          <w:t>14</w:t>
        </w:r>
        <w:r w:rsidRPr="00D52D74">
          <w:rPr>
            <w:rFonts w:asciiTheme="minorHAnsi" w:hAnsiTheme="minorHAnsi" w:cstheme="minorHAnsi"/>
            <w:noProof/>
            <w:webHidden/>
          </w:rPr>
          <w:fldChar w:fldCharType="end"/>
        </w:r>
      </w:hyperlink>
    </w:p>
    <w:p w14:paraId="396916BF" w14:textId="33E854D0" w:rsidR="00D52D74" w:rsidRPr="00D52D74" w:rsidRDefault="00D52D74">
      <w:pPr>
        <w:pStyle w:val="Kazalovsebine3"/>
        <w:tabs>
          <w:tab w:val="right" w:leader="dot" w:pos="9771"/>
        </w:tabs>
        <w:rPr>
          <w:rFonts w:asciiTheme="minorHAnsi" w:eastAsiaTheme="minorEastAsia" w:hAnsiTheme="minorHAnsi" w:cstheme="minorHAnsi"/>
          <w:noProof/>
          <w:kern w:val="2"/>
          <w14:ligatures w14:val="standardContextual"/>
        </w:rPr>
      </w:pPr>
      <w:hyperlink w:anchor="_Toc193446373" w:history="1">
        <w:r w:rsidRPr="00D52D74">
          <w:rPr>
            <w:rStyle w:val="Hiperpovezava"/>
            <w:rFonts w:asciiTheme="minorHAnsi" w:hAnsiTheme="minorHAnsi" w:cstheme="minorHAnsi"/>
            <w:noProof/>
          </w:rPr>
          <w:t>1.10 Rok za predložitev prijav</w:t>
        </w:r>
        <w:r w:rsidRPr="00D52D74">
          <w:rPr>
            <w:rFonts w:asciiTheme="minorHAnsi" w:hAnsiTheme="minorHAnsi" w:cstheme="minorHAnsi"/>
            <w:noProof/>
            <w:webHidden/>
          </w:rPr>
          <w:tab/>
        </w:r>
        <w:r w:rsidRPr="00D52D74">
          <w:rPr>
            <w:rFonts w:asciiTheme="minorHAnsi" w:hAnsiTheme="minorHAnsi" w:cstheme="minorHAnsi"/>
            <w:noProof/>
            <w:webHidden/>
          </w:rPr>
          <w:fldChar w:fldCharType="begin"/>
        </w:r>
        <w:r w:rsidRPr="00D52D74">
          <w:rPr>
            <w:rFonts w:asciiTheme="minorHAnsi" w:hAnsiTheme="minorHAnsi" w:cstheme="minorHAnsi"/>
            <w:noProof/>
            <w:webHidden/>
          </w:rPr>
          <w:instrText xml:space="preserve"> PAGEREF _Toc193446373 \h </w:instrText>
        </w:r>
        <w:r w:rsidRPr="00D52D74">
          <w:rPr>
            <w:rFonts w:asciiTheme="minorHAnsi" w:hAnsiTheme="minorHAnsi" w:cstheme="minorHAnsi"/>
            <w:noProof/>
            <w:webHidden/>
          </w:rPr>
        </w:r>
        <w:r w:rsidRPr="00D52D74">
          <w:rPr>
            <w:rFonts w:asciiTheme="minorHAnsi" w:hAnsiTheme="minorHAnsi" w:cstheme="minorHAnsi"/>
            <w:noProof/>
            <w:webHidden/>
          </w:rPr>
          <w:fldChar w:fldCharType="separate"/>
        </w:r>
        <w:r w:rsidRPr="00D52D74">
          <w:rPr>
            <w:rFonts w:asciiTheme="minorHAnsi" w:hAnsiTheme="minorHAnsi" w:cstheme="minorHAnsi"/>
            <w:noProof/>
            <w:webHidden/>
          </w:rPr>
          <w:t>15</w:t>
        </w:r>
        <w:r w:rsidRPr="00D52D74">
          <w:rPr>
            <w:rFonts w:asciiTheme="minorHAnsi" w:hAnsiTheme="minorHAnsi" w:cstheme="minorHAnsi"/>
            <w:noProof/>
            <w:webHidden/>
          </w:rPr>
          <w:fldChar w:fldCharType="end"/>
        </w:r>
      </w:hyperlink>
    </w:p>
    <w:p w14:paraId="0F9A659F" w14:textId="030C0C59" w:rsidR="00D52D74" w:rsidRPr="00D52D74" w:rsidRDefault="00D52D74">
      <w:pPr>
        <w:pStyle w:val="Kazalovsebine3"/>
        <w:tabs>
          <w:tab w:val="right" w:leader="dot" w:pos="9771"/>
        </w:tabs>
        <w:rPr>
          <w:rFonts w:asciiTheme="minorHAnsi" w:eastAsiaTheme="minorEastAsia" w:hAnsiTheme="minorHAnsi" w:cstheme="minorHAnsi"/>
          <w:noProof/>
          <w:kern w:val="2"/>
          <w14:ligatures w14:val="standardContextual"/>
        </w:rPr>
      </w:pPr>
      <w:hyperlink w:anchor="_Toc193446374" w:history="1">
        <w:r w:rsidRPr="00D52D74">
          <w:rPr>
            <w:rStyle w:val="Hiperpovezava"/>
            <w:rFonts w:asciiTheme="minorHAnsi" w:hAnsiTheme="minorHAnsi" w:cstheme="minorHAnsi"/>
            <w:noProof/>
          </w:rPr>
          <w:t>1.11 Stroški priprave prijave</w:t>
        </w:r>
        <w:r w:rsidRPr="00D52D74">
          <w:rPr>
            <w:rFonts w:asciiTheme="minorHAnsi" w:hAnsiTheme="minorHAnsi" w:cstheme="minorHAnsi"/>
            <w:noProof/>
            <w:webHidden/>
          </w:rPr>
          <w:tab/>
        </w:r>
        <w:r w:rsidRPr="00D52D74">
          <w:rPr>
            <w:rFonts w:asciiTheme="minorHAnsi" w:hAnsiTheme="minorHAnsi" w:cstheme="minorHAnsi"/>
            <w:noProof/>
            <w:webHidden/>
          </w:rPr>
          <w:fldChar w:fldCharType="begin"/>
        </w:r>
        <w:r w:rsidRPr="00D52D74">
          <w:rPr>
            <w:rFonts w:asciiTheme="minorHAnsi" w:hAnsiTheme="minorHAnsi" w:cstheme="minorHAnsi"/>
            <w:noProof/>
            <w:webHidden/>
          </w:rPr>
          <w:instrText xml:space="preserve"> PAGEREF _Toc193446374 \h </w:instrText>
        </w:r>
        <w:r w:rsidRPr="00D52D74">
          <w:rPr>
            <w:rFonts w:asciiTheme="minorHAnsi" w:hAnsiTheme="minorHAnsi" w:cstheme="minorHAnsi"/>
            <w:noProof/>
            <w:webHidden/>
          </w:rPr>
        </w:r>
        <w:r w:rsidRPr="00D52D74">
          <w:rPr>
            <w:rFonts w:asciiTheme="minorHAnsi" w:hAnsiTheme="minorHAnsi" w:cstheme="minorHAnsi"/>
            <w:noProof/>
            <w:webHidden/>
          </w:rPr>
          <w:fldChar w:fldCharType="separate"/>
        </w:r>
        <w:r w:rsidRPr="00D52D74">
          <w:rPr>
            <w:rFonts w:asciiTheme="minorHAnsi" w:hAnsiTheme="minorHAnsi" w:cstheme="minorHAnsi"/>
            <w:noProof/>
            <w:webHidden/>
          </w:rPr>
          <w:t>15</w:t>
        </w:r>
        <w:r w:rsidRPr="00D52D74">
          <w:rPr>
            <w:rFonts w:asciiTheme="minorHAnsi" w:hAnsiTheme="minorHAnsi" w:cstheme="minorHAnsi"/>
            <w:noProof/>
            <w:webHidden/>
          </w:rPr>
          <w:fldChar w:fldCharType="end"/>
        </w:r>
      </w:hyperlink>
    </w:p>
    <w:p w14:paraId="31393C23" w14:textId="66A7C833" w:rsidR="00D52D74" w:rsidRPr="00D52D74" w:rsidRDefault="00D52D74">
      <w:pPr>
        <w:pStyle w:val="Kazalovsebine3"/>
        <w:tabs>
          <w:tab w:val="right" w:leader="dot" w:pos="9771"/>
        </w:tabs>
        <w:rPr>
          <w:rFonts w:asciiTheme="minorHAnsi" w:eastAsiaTheme="minorEastAsia" w:hAnsiTheme="minorHAnsi" w:cstheme="minorHAnsi"/>
          <w:noProof/>
          <w:kern w:val="2"/>
          <w14:ligatures w14:val="standardContextual"/>
        </w:rPr>
      </w:pPr>
      <w:hyperlink w:anchor="_Toc193446375" w:history="1">
        <w:r w:rsidRPr="00D52D74">
          <w:rPr>
            <w:rStyle w:val="Hiperpovezava"/>
            <w:rFonts w:asciiTheme="minorHAnsi" w:hAnsiTheme="minorHAnsi" w:cstheme="minorHAnsi"/>
            <w:noProof/>
          </w:rPr>
          <w:t>1.12  Izločitev prijav</w:t>
        </w:r>
        <w:r w:rsidRPr="00D52D74">
          <w:rPr>
            <w:rFonts w:asciiTheme="minorHAnsi" w:hAnsiTheme="minorHAnsi" w:cstheme="minorHAnsi"/>
            <w:noProof/>
            <w:webHidden/>
          </w:rPr>
          <w:tab/>
        </w:r>
        <w:r w:rsidRPr="00D52D74">
          <w:rPr>
            <w:rFonts w:asciiTheme="minorHAnsi" w:hAnsiTheme="minorHAnsi" w:cstheme="minorHAnsi"/>
            <w:noProof/>
            <w:webHidden/>
          </w:rPr>
          <w:fldChar w:fldCharType="begin"/>
        </w:r>
        <w:r w:rsidRPr="00D52D74">
          <w:rPr>
            <w:rFonts w:asciiTheme="minorHAnsi" w:hAnsiTheme="minorHAnsi" w:cstheme="minorHAnsi"/>
            <w:noProof/>
            <w:webHidden/>
          </w:rPr>
          <w:instrText xml:space="preserve"> PAGEREF _Toc193446375 \h </w:instrText>
        </w:r>
        <w:r w:rsidRPr="00D52D74">
          <w:rPr>
            <w:rFonts w:asciiTheme="minorHAnsi" w:hAnsiTheme="minorHAnsi" w:cstheme="minorHAnsi"/>
            <w:noProof/>
            <w:webHidden/>
          </w:rPr>
        </w:r>
        <w:r w:rsidRPr="00D52D74">
          <w:rPr>
            <w:rFonts w:asciiTheme="minorHAnsi" w:hAnsiTheme="minorHAnsi" w:cstheme="minorHAnsi"/>
            <w:noProof/>
            <w:webHidden/>
          </w:rPr>
          <w:fldChar w:fldCharType="separate"/>
        </w:r>
        <w:r w:rsidRPr="00D52D74">
          <w:rPr>
            <w:rFonts w:asciiTheme="minorHAnsi" w:hAnsiTheme="minorHAnsi" w:cstheme="minorHAnsi"/>
            <w:noProof/>
            <w:webHidden/>
          </w:rPr>
          <w:t>15</w:t>
        </w:r>
        <w:r w:rsidRPr="00D52D74">
          <w:rPr>
            <w:rFonts w:asciiTheme="minorHAnsi" w:hAnsiTheme="minorHAnsi" w:cstheme="minorHAnsi"/>
            <w:noProof/>
            <w:webHidden/>
          </w:rPr>
          <w:fldChar w:fldCharType="end"/>
        </w:r>
      </w:hyperlink>
    </w:p>
    <w:p w14:paraId="7BC4C71B" w14:textId="5CCF10DD" w:rsidR="00D52D74" w:rsidRPr="00D52D74" w:rsidRDefault="00D52D74">
      <w:pPr>
        <w:pStyle w:val="Kazalovsebine3"/>
        <w:tabs>
          <w:tab w:val="right" w:leader="dot" w:pos="9771"/>
        </w:tabs>
        <w:rPr>
          <w:rFonts w:asciiTheme="minorHAnsi" w:eastAsiaTheme="minorEastAsia" w:hAnsiTheme="minorHAnsi" w:cstheme="minorHAnsi"/>
          <w:noProof/>
          <w:kern w:val="2"/>
          <w14:ligatures w14:val="standardContextual"/>
        </w:rPr>
      </w:pPr>
      <w:hyperlink w:anchor="_Toc193446376" w:history="1">
        <w:r w:rsidRPr="00D52D74">
          <w:rPr>
            <w:rStyle w:val="Hiperpovezava"/>
            <w:rFonts w:asciiTheme="minorHAnsi" w:hAnsiTheme="minorHAnsi" w:cstheme="minorHAnsi"/>
            <w:noProof/>
          </w:rPr>
          <w:t>1.13 Zavarovanja</w:t>
        </w:r>
        <w:r w:rsidRPr="00D52D74">
          <w:rPr>
            <w:rFonts w:asciiTheme="minorHAnsi" w:hAnsiTheme="minorHAnsi" w:cstheme="minorHAnsi"/>
            <w:noProof/>
            <w:webHidden/>
          </w:rPr>
          <w:tab/>
        </w:r>
        <w:r w:rsidRPr="00D52D74">
          <w:rPr>
            <w:rFonts w:asciiTheme="minorHAnsi" w:hAnsiTheme="minorHAnsi" w:cstheme="minorHAnsi"/>
            <w:noProof/>
            <w:webHidden/>
          </w:rPr>
          <w:fldChar w:fldCharType="begin"/>
        </w:r>
        <w:r w:rsidRPr="00D52D74">
          <w:rPr>
            <w:rFonts w:asciiTheme="minorHAnsi" w:hAnsiTheme="minorHAnsi" w:cstheme="minorHAnsi"/>
            <w:noProof/>
            <w:webHidden/>
          </w:rPr>
          <w:instrText xml:space="preserve"> PAGEREF _Toc193446376 \h </w:instrText>
        </w:r>
        <w:r w:rsidRPr="00D52D74">
          <w:rPr>
            <w:rFonts w:asciiTheme="minorHAnsi" w:hAnsiTheme="minorHAnsi" w:cstheme="minorHAnsi"/>
            <w:noProof/>
            <w:webHidden/>
          </w:rPr>
        </w:r>
        <w:r w:rsidRPr="00D52D74">
          <w:rPr>
            <w:rFonts w:asciiTheme="minorHAnsi" w:hAnsiTheme="minorHAnsi" w:cstheme="minorHAnsi"/>
            <w:noProof/>
            <w:webHidden/>
          </w:rPr>
          <w:fldChar w:fldCharType="separate"/>
        </w:r>
        <w:r w:rsidRPr="00D52D74">
          <w:rPr>
            <w:rFonts w:asciiTheme="minorHAnsi" w:hAnsiTheme="minorHAnsi" w:cstheme="minorHAnsi"/>
            <w:noProof/>
            <w:webHidden/>
          </w:rPr>
          <w:t>15</w:t>
        </w:r>
        <w:r w:rsidRPr="00D52D74">
          <w:rPr>
            <w:rFonts w:asciiTheme="minorHAnsi" w:hAnsiTheme="minorHAnsi" w:cstheme="minorHAnsi"/>
            <w:noProof/>
            <w:webHidden/>
          </w:rPr>
          <w:fldChar w:fldCharType="end"/>
        </w:r>
      </w:hyperlink>
    </w:p>
    <w:p w14:paraId="47174015" w14:textId="583D9D12" w:rsidR="00D52D74" w:rsidRPr="00D52D74" w:rsidRDefault="00D52D74">
      <w:pPr>
        <w:pStyle w:val="Kazalovsebine3"/>
        <w:tabs>
          <w:tab w:val="right" w:leader="dot" w:pos="9771"/>
        </w:tabs>
        <w:rPr>
          <w:rFonts w:asciiTheme="minorHAnsi" w:eastAsiaTheme="minorEastAsia" w:hAnsiTheme="minorHAnsi" w:cstheme="minorHAnsi"/>
          <w:noProof/>
          <w:kern w:val="2"/>
          <w14:ligatures w14:val="standardContextual"/>
        </w:rPr>
      </w:pPr>
      <w:hyperlink w:anchor="_Toc193446377" w:history="1">
        <w:r w:rsidRPr="00D52D74">
          <w:rPr>
            <w:rStyle w:val="Hiperpovezava"/>
            <w:rFonts w:asciiTheme="minorHAnsi" w:hAnsiTheme="minorHAnsi" w:cstheme="minorHAnsi"/>
            <w:noProof/>
          </w:rPr>
          <w:t>1.14 Merilo za izbiro</w:t>
        </w:r>
        <w:r w:rsidRPr="00D52D74">
          <w:rPr>
            <w:rFonts w:asciiTheme="minorHAnsi" w:hAnsiTheme="minorHAnsi" w:cstheme="minorHAnsi"/>
            <w:noProof/>
            <w:webHidden/>
          </w:rPr>
          <w:tab/>
        </w:r>
        <w:r w:rsidRPr="00D52D74">
          <w:rPr>
            <w:rFonts w:asciiTheme="minorHAnsi" w:hAnsiTheme="minorHAnsi" w:cstheme="minorHAnsi"/>
            <w:noProof/>
            <w:webHidden/>
          </w:rPr>
          <w:fldChar w:fldCharType="begin"/>
        </w:r>
        <w:r w:rsidRPr="00D52D74">
          <w:rPr>
            <w:rFonts w:asciiTheme="minorHAnsi" w:hAnsiTheme="minorHAnsi" w:cstheme="minorHAnsi"/>
            <w:noProof/>
            <w:webHidden/>
          </w:rPr>
          <w:instrText xml:space="preserve"> PAGEREF _Toc193446377 \h </w:instrText>
        </w:r>
        <w:r w:rsidRPr="00D52D74">
          <w:rPr>
            <w:rFonts w:asciiTheme="minorHAnsi" w:hAnsiTheme="minorHAnsi" w:cstheme="minorHAnsi"/>
            <w:noProof/>
            <w:webHidden/>
          </w:rPr>
        </w:r>
        <w:r w:rsidRPr="00D52D74">
          <w:rPr>
            <w:rFonts w:asciiTheme="minorHAnsi" w:hAnsiTheme="minorHAnsi" w:cstheme="minorHAnsi"/>
            <w:noProof/>
            <w:webHidden/>
          </w:rPr>
          <w:fldChar w:fldCharType="separate"/>
        </w:r>
        <w:r w:rsidRPr="00D52D74">
          <w:rPr>
            <w:rFonts w:asciiTheme="minorHAnsi" w:hAnsiTheme="minorHAnsi" w:cstheme="minorHAnsi"/>
            <w:noProof/>
            <w:webHidden/>
          </w:rPr>
          <w:t>15</w:t>
        </w:r>
        <w:r w:rsidRPr="00D52D74">
          <w:rPr>
            <w:rFonts w:asciiTheme="minorHAnsi" w:hAnsiTheme="minorHAnsi" w:cstheme="minorHAnsi"/>
            <w:noProof/>
            <w:webHidden/>
          </w:rPr>
          <w:fldChar w:fldCharType="end"/>
        </w:r>
      </w:hyperlink>
    </w:p>
    <w:p w14:paraId="62024769" w14:textId="1574BB31" w:rsidR="00D52D74" w:rsidRPr="00D52D74" w:rsidRDefault="00D52D74">
      <w:pPr>
        <w:pStyle w:val="Kazalovsebine3"/>
        <w:tabs>
          <w:tab w:val="right" w:leader="dot" w:pos="9771"/>
        </w:tabs>
        <w:rPr>
          <w:rFonts w:asciiTheme="minorHAnsi" w:eastAsiaTheme="minorEastAsia" w:hAnsiTheme="minorHAnsi" w:cstheme="minorHAnsi"/>
          <w:noProof/>
          <w:kern w:val="2"/>
          <w14:ligatures w14:val="standardContextual"/>
        </w:rPr>
      </w:pPr>
      <w:hyperlink w:anchor="_Toc193446378" w:history="1">
        <w:r w:rsidRPr="00D52D74">
          <w:rPr>
            <w:rStyle w:val="Hiperpovezava"/>
            <w:rFonts w:asciiTheme="minorHAnsi" w:hAnsiTheme="minorHAnsi" w:cstheme="minorHAnsi"/>
            <w:noProof/>
          </w:rPr>
          <w:t>1.15 Izbira v primeru enakih najugodnejših ponudb</w:t>
        </w:r>
        <w:r w:rsidRPr="00D52D74">
          <w:rPr>
            <w:rFonts w:asciiTheme="minorHAnsi" w:hAnsiTheme="minorHAnsi" w:cstheme="minorHAnsi"/>
            <w:noProof/>
            <w:webHidden/>
          </w:rPr>
          <w:tab/>
        </w:r>
        <w:r w:rsidRPr="00D52D74">
          <w:rPr>
            <w:rFonts w:asciiTheme="minorHAnsi" w:hAnsiTheme="minorHAnsi" w:cstheme="minorHAnsi"/>
            <w:noProof/>
            <w:webHidden/>
          </w:rPr>
          <w:fldChar w:fldCharType="begin"/>
        </w:r>
        <w:r w:rsidRPr="00D52D74">
          <w:rPr>
            <w:rFonts w:asciiTheme="minorHAnsi" w:hAnsiTheme="minorHAnsi" w:cstheme="minorHAnsi"/>
            <w:noProof/>
            <w:webHidden/>
          </w:rPr>
          <w:instrText xml:space="preserve"> PAGEREF _Toc193446378 \h </w:instrText>
        </w:r>
        <w:r w:rsidRPr="00D52D74">
          <w:rPr>
            <w:rFonts w:asciiTheme="minorHAnsi" w:hAnsiTheme="minorHAnsi" w:cstheme="minorHAnsi"/>
            <w:noProof/>
            <w:webHidden/>
          </w:rPr>
        </w:r>
        <w:r w:rsidRPr="00D52D74">
          <w:rPr>
            <w:rFonts w:asciiTheme="minorHAnsi" w:hAnsiTheme="minorHAnsi" w:cstheme="minorHAnsi"/>
            <w:noProof/>
            <w:webHidden/>
          </w:rPr>
          <w:fldChar w:fldCharType="separate"/>
        </w:r>
        <w:r w:rsidRPr="00D52D74">
          <w:rPr>
            <w:rFonts w:asciiTheme="minorHAnsi" w:hAnsiTheme="minorHAnsi" w:cstheme="minorHAnsi"/>
            <w:noProof/>
            <w:webHidden/>
          </w:rPr>
          <w:t>16</w:t>
        </w:r>
        <w:r w:rsidRPr="00D52D74">
          <w:rPr>
            <w:rFonts w:asciiTheme="minorHAnsi" w:hAnsiTheme="minorHAnsi" w:cstheme="minorHAnsi"/>
            <w:noProof/>
            <w:webHidden/>
          </w:rPr>
          <w:fldChar w:fldCharType="end"/>
        </w:r>
      </w:hyperlink>
    </w:p>
    <w:p w14:paraId="0C7A628F" w14:textId="602C8D5C" w:rsidR="00D52D74" w:rsidRPr="00D52D74" w:rsidRDefault="00D52D74">
      <w:pPr>
        <w:pStyle w:val="Kazalovsebine3"/>
        <w:tabs>
          <w:tab w:val="right" w:leader="dot" w:pos="9771"/>
        </w:tabs>
        <w:rPr>
          <w:rFonts w:asciiTheme="minorHAnsi" w:eastAsiaTheme="minorEastAsia" w:hAnsiTheme="minorHAnsi" w:cstheme="minorHAnsi"/>
          <w:noProof/>
          <w:kern w:val="2"/>
          <w14:ligatures w14:val="standardContextual"/>
        </w:rPr>
      </w:pPr>
      <w:hyperlink w:anchor="_Toc193446379" w:history="1">
        <w:r w:rsidRPr="00D52D74">
          <w:rPr>
            <w:rStyle w:val="Hiperpovezava"/>
            <w:rFonts w:asciiTheme="minorHAnsi" w:hAnsiTheme="minorHAnsi" w:cstheme="minorHAnsi"/>
            <w:noProof/>
          </w:rPr>
          <w:t>1.16 Javno odpiranje ponudb</w:t>
        </w:r>
        <w:r w:rsidRPr="00D52D74">
          <w:rPr>
            <w:rFonts w:asciiTheme="minorHAnsi" w:hAnsiTheme="minorHAnsi" w:cstheme="minorHAnsi"/>
            <w:noProof/>
            <w:webHidden/>
          </w:rPr>
          <w:tab/>
        </w:r>
        <w:r w:rsidRPr="00D52D74">
          <w:rPr>
            <w:rFonts w:asciiTheme="minorHAnsi" w:hAnsiTheme="minorHAnsi" w:cstheme="minorHAnsi"/>
            <w:noProof/>
            <w:webHidden/>
          </w:rPr>
          <w:fldChar w:fldCharType="begin"/>
        </w:r>
        <w:r w:rsidRPr="00D52D74">
          <w:rPr>
            <w:rFonts w:asciiTheme="minorHAnsi" w:hAnsiTheme="minorHAnsi" w:cstheme="minorHAnsi"/>
            <w:noProof/>
            <w:webHidden/>
          </w:rPr>
          <w:instrText xml:space="preserve"> PAGEREF _Toc193446379 \h </w:instrText>
        </w:r>
        <w:r w:rsidRPr="00D52D74">
          <w:rPr>
            <w:rFonts w:asciiTheme="minorHAnsi" w:hAnsiTheme="minorHAnsi" w:cstheme="minorHAnsi"/>
            <w:noProof/>
            <w:webHidden/>
          </w:rPr>
        </w:r>
        <w:r w:rsidRPr="00D52D74">
          <w:rPr>
            <w:rFonts w:asciiTheme="minorHAnsi" w:hAnsiTheme="minorHAnsi" w:cstheme="minorHAnsi"/>
            <w:noProof/>
            <w:webHidden/>
          </w:rPr>
          <w:fldChar w:fldCharType="separate"/>
        </w:r>
        <w:r w:rsidRPr="00D52D74">
          <w:rPr>
            <w:rFonts w:asciiTheme="minorHAnsi" w:hAnsiTheme="minorHAnsi" w:cstheme="minorHAnsi"/>
            <w:noProof/>
            <w:webHidden/>
          </w:rPr>
          <w:t>16</w:t>
        </w:r>
        <w:r w:rsidRPr="00D52D74">
          <w:rPr>
            <w:rFonts w:asciiTheme="minorHAnsi" w:hAnsiTheme="minorHAnsi" w:cstheme="minorHAnsi"/>
            <w:noProof/>
            <w:webHidden/>
          </w:rPr>
          <w:fldChar w:fldCharType="end"/>
        </w:r>
      </w:hyperlink>
    </w:p>
    <w:p w14:paraId="4E23D281" w14:textId="2A80721D" w:rsidR="00D52D74" w:rsidRPr="00D52D74" w:rsidRDefault="00D52D74">
      <w:pPr>
        <w:pStyle w:val="Kazalovsebine3"/>
        <w:tabs>
          <w:tab w:val="right" w:leader="dot" w:pos="9771"/>
        </w:tabs>
        <w:rPr>
          <w:rFonts w:asciiTheme="minorHAnsi" w:eastAsiaTheme="minorEastAsia" w:hAnsiTheme="minorHAnsi" w:cstheme="minorHAnsi"/>
          <w:noProof/>
          <w:kern w:val="2"/>
          <w14:ligatures w14:val="standardContextual"/>
        </w:rPr>
      </w:pPr>
      <w:hyperlink w:anchor="_Toc193446380" w:history="1">
        <w:r w:rsidRPr="00D52D74">
          <w:rPr>
            <w:rStyle w:val="Hiperpovezava"/>
            <w:rFonts w:asciiTheme="minorHAnsi" w:hAnsiTheme="minorHAnsi" w:cstheme="minorHAnsi"/>
            <w:noProof/>
          </w:rPr>
          <w:t>1.17 Variante</w:t>
        </w:r>
        <w:r w:rsidRPr="00D52D74">
          <w:rPr>
            <w:rFonts w:asciiTheme="minorHAnsi" w:hAnsiTheme="minorHAnsi" w:cstheme="minorHAnsi"/>
            <w:noProof/>
            <w:webHidden/>
          </w:rPr>
          <w:tab/>
        </w:r>
        <w:r w:rsidRPr="00D52D74">
          <w:rPr>
            <w:rFonts w:asciiTheme="minorHAnsi" w:hAnsiTheme="minorHAnsi" w:cstheme="minorHAnsi"/>
            <w:noProof/>
            <w:webHidden/>
          </w:rPr>
          <w:fldChar w:fldCharType="begin"/>
        </w:r>
        <w:r w:rsidRPr="00D52D74">
          <w:rPr>
            <w:rFonts w:asciiTheme="minorHAnsi" w:hAnsiTheme="minorHAnsi" w:cstheme="minorHAnsi"/>
            <w:noProof/>
            <w:webHidden/>
          </w:rPr>
          <w:instrText xml:space="preserve"> PAGEREF _Toc193446380 \h </w:instrText>
        </w:r>
        <w:r w:rsidRPr="00D52D74">
          <w:rPr>
            <w:rFonts w:asciiTheme="minorHAnsi" w:hAnsiTheme="minorHAnsi" w:cstheme="minorHAnsi"/>
            <w:noProof/>
            <w:webHidden/>
          </w:rPr>
        </w:r>
        <w:r w:rsidRPr="00D52D74">
          <w:rPr>
            <w:rFonts w:asciiTheme="minorHAnsi" w:hAnsiTheme="minorHAnsi" w:cstheme="minorHAnsi"/>
            <w:noProof/>
            <w:webHidden/>
          </w:rPr>
          <w:fldChar w:fldCharType="separate"/>
        </w:r>
        <w:r w:rsidRPr="00D52D74">
          <w:rPr>
            <w:rFonts w:asciiTheme="minorHAnsi" w:hAnsiTheme="minorHAnsi" w:cstheme="minorHAnsi"/>
            <w:noProof/>
            <w:webHidden/>
          </w:rPr>
          <w:t>16</w:t>
        </w:r>
        <w:r w:rsidRPr="00D52D74">
          <w:rPr>
            <w:rFonts w:asciiTheme="minorHAnsi" w:hAnsiTheme="minorHAnsi" w:cstheme="minorHAnsi"/>
            <w:noProof/>
            <w:webHidden/>
          </w:rPr>
          <w:fldChar w:fldCharType="end"/>
        </w:r>
      </w:hyperlink>
    </w:p>
    <w:p w14:paraId="4F4F6E70" w14:textId="5A79FB50" w:rsidR="00D52D74" w:rsidRPr="00D52D74" w:rsidRDefault="00D52D74">
      <w:pPr>
        <w:pStyle w:val="Kazalovsebine3"/>
        <w:tabs>
          <w:tab w:val="right" w:leader="dot" w:pos="9771"/>
        </w:tabs>
        <w:rPr>
          <w:rFonts w:asciiTheme="minorHAnsi" w:eastAsiaTheme="minorEastAsia" w:hAnsiTheme="minorHAnsi" w:cstheme="minorHAnsi"/>
          <w:noProof/>
          <w:kern w:val="2"/>
          <w14:ligatures w14:val="standardContextual"/>
        </w:rPr>
      </w:pPr>
      <w:hyperlink w:anchor="_Toc193446381" w:history="1">
        <w:r w:rsidRPr="00D52D74">
          <w:rPr>
            <w:rStyle w:val="Hiperpovezava"/>
            <w:rFonts w:asciiTheme="minorHAnsi" w:hAnsiTheme="minorHAnsi" w:cstheme="minorHAnsi"/>
            <w:noProof/>
          </w:rPr>
          <w:t>1.18 Pogodba</w:t>
        </w:r>
        <w:r w:rsidRPr="00D52D74">
          <w:rPr>
            <w:rFonts w:asciiTheme="minorHAnsi" w:hAnsiTheme="minorHAnsi" w:cstheme="minorHAnsi"/>
            <w:noProof/>
            <w:webHidden/>
          </w:rPr>
          <w:tab/>
        </w:r>
        <w:r w:rsidRPr="00D52D74">
          <w:rPr>
            <w:rFonts w:asciiTheme="minorHAnsi" w:hAnsiTheme="minorHAnsi" w:cstheme="minorHAnsi"/>
            <w:noProof/>
            <w:webHidden/>
          </w:rPr>
          <w:fldChar w:fldCharType="begin"/>
        </w:r>
        <w:r w:rsidRPr="00D52D74">
          <w:rPr>
            <w:rFonts w:asciiTheme="minorHAnsi" w:hAnsiTheme="minorHAnsi" w:cstheme="minorHAnsi"/>
            <w:noProof/>
            <w:webHidden/>
          </w:rPr>
          <w:instrText xml:space="preserve"> PAGEREF _Toc193446381 \h </w:instrText>
        </w:r>
        <w:r w:rsidRPr="00D52D74">
          <w:rPr>
            <w:rFonts w:asciiTheme="minorHAnsi" w:hAnsiTheme="minorHAnsi" w:cstheme="minorHAnsi"/>
            <w:noProof/>
            <w:webHidden/>
          </w:rPr>
        </w:r>
        <w:r w:rsidRPr="00D52D74">
          <w:rPr>
            <w:rFonts w:asciiTheme="minorHAnsi" w:hAnsiTheme="minorHAnsi" w:cstheme="minorHAnsi"/>
            <w:noProof/>
            <w:webHidden/>
          </w:rPr>
          <w:fldChar w:fldCharType="separate"/>
        </w:r>
        <w:r w:rsidRPr="00D52D74">
          <w:rPr>
            <w:rFonts w:asciiTheme="minorHAnsi" w:hAnsiTheme="minorHAnsi" w:cstheme="minorHAnsi"/>
            <w:noProof/>
            <w:webHidden/>
          </w:rPr>
          <w:t>16</w:t>
        </w:r>
        <w:r w:rsidRPr="00D52D74">
          <w:rPr>
            <w:rFonts w:asciiTheme="minorHAnsi" w:hAnsiTheme="minorHAnsi" w:cstheme="minorHAnsi"/>
            <w:noProof/>
            <w:webHidden/>
          </w:rPr>
          <w:fldChar w:fldCharType="end"/>
        </w:r>
      </w:hyperlink>
    </w:p>
    <w:p w14:paraId="354C94C8" w14:textId="0846A09A" w:rsidR="00D52D74" w:rsidRPr="00D52D74" w:rsidRDefault="00D52D74">
      <w:pPr>
        <w:pStyle w:val="Kazalovsebine3"/>
        <w:tabs>
          <w:tab w:val="right" w:leader="dot" w:pos="9771"/>
        </w:tabs>
        <w:rPr>
          <w:rFonts w:asciiTheme="minorHAnsi" w:eastAsiaTheme="minorEastAsia" w:hAnsiTheme="minorHAnsi" w:cstheme="minorHAnsi"/>
          <w:noProof/>
          <w:kern w:val="2"/>
          <w14:ligatures w14:val="standardContextual"/>
        </w:rPr>
      </w:pPr>
      <w:hyperlink w:anchor="_Toc193446382" w:history="1">
        <w:r w:rsidRPr="00D52D74">
          <w:rPr>
            <w:rStyle w:val="Hiperpovezava"/>
            <w:rFonts w:asciiTheme="minorHAnsi" w:hAnsiTheme="minorHAnsi" w:cstheme="minorHAnsi"/>
            <w:noProof/>
          </w:rPr>
          <w:t>1.19 Ustavitev postopka, zavrnitev ponudb in odstop od izvedbe oddaje naročila</w:t>
        </w:r>
        <w:r w:rsidRPr="00D52D74">
          <w:rPr>
            <w:rFonts w:asciiTheme="minorHAnsi" w:hAnsiTheme="minorHAnsi" w:cstheme="minorHAnsi"/>
            <w:noProof/>
            <w:webHidden/>
          </w:rPr>
          <w:tab/>
        </w:r>
        <w:r w:rsidRPr="00D52D74">
          <w:rPr>
            <w:rFonts w:asciiTheme="minorHAnsi" w:hAnsiTheme="minorHAnsi" w:cstheme="minorHAnsi"/>
            <w:noProof/>
            <w:webHidden/>
          </w:rPr>
          <w:fldChar w:fldCharType="begin"/>
        </w:r>
        <w:r w:rsidRPr="00D52D74">
          <w:rPr>
            <w:rFonts w:asciiTheme="minorHAnsi" w:hAnsiTheme="minorHAnsi" w:cstheme="minorHAnsi"/>
            <w:noProof/>
            <w:webHidden/>
          </w:rPr>
          <w:instrText xml:space="preserve"> PAGEREF _Toc193446382 \h </w:instrText>
        </w:r>
        <w:r w:rsidRPr="00D52D74">
          <w:rPr>
            <w:rFonts w:asciiTheme="minorHAnsi" w:hAnsiTheme="minorHAnsi" w:cstheme="minorHAnsi"/>
            <w:noProof/>
            <w:webHidden/>
          </w:rPr>
        </w:r>
        <w:r w:rsidRPr="00D52D74">
          <w:rPr>
            <w:rFonts w:asciiTheme="minorHAnsi" w:hAnsiTheme="minorHAnsi" w:cstheme="minorHAnsi"/>
            <w:noProof/>
            <w:webHidden/>
          </w:rPr>
          <w:fldChar w:fldCharType="separate"/>
        </w:r>
        <w:r w:rsidRPr="00D52D74">
          <w:rPr>
            <w:rFonts w:asciiTheme="minorHAnsi" w:hAnsiTheme="minorHAnsi" w:cstheme="minorHAnsi"/>
            <w:noProof/>
            <w:webHidden/>
          </w:rPr>
          <w:t>17</w:t>
        </w:r>
        <w:r w:rsidRPr="00D52D74">
          <w:rPr>
            <w:rFonts w:asciiTheme="minorHAnsi" w:hAnsiTheme="minorHAnsi" w:cstheme="minorHAnsi"/>
            <w:noProof/>
            <w:webHidden/>
          </w:rPr>
          <w:fldChar w:fldCharType="end"/>
        </w:r>
      </w:hyperlink>
    </w:p>
    <w:p w14:paraId="55F48B2E" w14:textId="4491EBA8" w:rsidR="00D52D74" w:rsidRPr="00D52D74" w:rsidRDefault="00D52D74">
      <w:pPr>
        <w:pStyle w:val="Kazalovsebine3"/>
        <w:tabs>
          <w:tab w:val="right" w:leader="dot" w:pos="9771"/>
        </w:tabs>
        <w:rPr>
          <w:rFonts w:asciiTheme="minorHAnsi" w:eastAsiaTheme="minorEastAsia" w:hAnsiTheme="minorHAnsi" w:cstheme="minorHAnsi"/>
          <w:noProof/>
          <w:kern w:val="2"/>
          <w14:ligatures w14:val="standardContextual"/>
        </w:rPr>
      </w:pPr>
      <w:hyperlink w:anchor="_Toc193446383" w:history="1">
        <w:r w:rsidRPr="00D52D74">
          <w:rPr>
            <w:rStyle w:val="Hiperpovezava"/>
            <w:rFonts w:asciiTheme="minorHAnsi" w:hAnsiTheme="minorHAnsi" w:cstheme="minorHAnsi"/>
            <w:noProof/>
          </w:rPr>
          <w:t>1.20 Protikorupcijsko obvestilo</w:t>
        </w:r>
        <w:r w:rsidRPr="00D52D74">
          <w:rPr>
            <w:rFonts w:asciiTheme="minorHAnsi" w:hAnsiTheme="minorHAnsi" w:cstheme="minorHAnsi"/>
            <w:noProof/>
            <w:webHidden/>
          </w:rPr>
          <w:tab/>
        </w:r>
        <w:r w:rsidRPr="00D52D74">
          <w:rPr>
            <w:rFonts w:asciiTheme="minorHAnsi" w:hAnsiTheme="minorHAnsi" w:cstheme="minorHAnsi"/>
            <w:noProof/>
            <w:webHidden/>
          </w:rPr>
          <w:fldChar w:fldCharType="begin"/>
        </w:r>
        <w:r w:rsidRPr="00D52D74">
          <w:rPr>
            <w:rFonts w:asciiTheme="minorHAnsi" w:hAnsiTheme="minorHAnsi" w:cstheme="minorHAnsi"/>
            <w:noProof/>
            <w:webHidden/>
          </w:rPr>
          <w:instrText xml:space="preserve"> PAGEREF _Toc193446383 \h </w:instrText>
        </w:r>
        <w:r w:rsidRPr="00D52D74">
          <w:rPr>
            <w:rFonts w:asciiTheme="minorHAnsi" w:hAnsiTheme="minorHAnsi" w:cstheme="minorHAnsi"/>
            <w:noProof/>
            <w:webHidden/>
          </w:rPr>
        </w:r>
        <w:r w:rsidRPr="00D52D74">
          <w:rPr>
            <w:rFonts w:asciiTheme="minorHAnsi" w:hAnsiTheme="minorHAnsi" w:cstheme="minorHAnsi"/>
            <w:noProof/>
            <w:webHidden/>
          </w:rPr>
          <w:fldChar w:fldCharType="separate"/>
        </w:r>
        <w:r w:rsidRPr="00D52D74">
          <w:rPr>
            <w:rFonts w:asciiTheme="minorHAnsi" w:hAnsiTheme="minorHAnsi" w:cstheme="minorHAnsi"/>
            <w:noProof/>
            <w:webHidden/>
          </w:rPr>
          <w:t>17</w:t>
        </w:r>
        <w:r w:rsidRPr="00D52D74">
          <w:rPr>
            <w:rFonts w:asciiTheme="minorHAnsi" w:hAnsiTheme="minorHAnsi" w:cstheme="minorHAnsi"/>
            <w:noProof/>
            <w:webHidden/>
          </w:rPr>
          <w:fldChar w:fldCharType="end"/>
        </w:r>
      </w:hyperlink>
    </w:p>
    <w:p w14:paraId="218C4B57" w14:textId="44119F1D" w:rsidR="00D52D74" w:rsidRDefault="00D52D74">
      <w:pPr>
        <w:pStyle w:val="Kazalovsebine3"/>
        <w:tabs>
          <w:tab w:val="right" w:leader="dot" w:pos="9771"/>
        </w:tabs>
        <w:rPr>
          <w:rStyle w:val="Hiperpovezava"/>
          <w:rFonts w:asciiTheme="minorHAnsi" w:hAnsiTheme="minorHAnsi" w:cstheme="minorHAnsi"/>
          <w:noProof/>
        </w:rPr>
      </w:pPr>
      <w:hyperlink w:anchor="_Toc193446384" w:history="1">
        <w:r w:rsidRPr="00D52D74">
          <w:rPr>
            <w:rStyle w:val="Hiperpovezava"/>
            <w:rFonts w:asciiTheme="minorHAnsi" w:hAnsiTheme="minorHAnsi" w:cstheme="minorHAnsi"/>
            <w:noProof/>
          </w:rPr>
          <w:t>1.21 Pravno varstvo</w:t>
        </w:r>
        <w:r w:rsidRPr="00D52D74">
          <w:rPr>
            <w:rFonts w:asciiTheme="minorHAnsi" w:hAnsiTheme="minorHAnsi" w:cstheme="minorHAnsi"/>
            <w:noProof/>
            <w:webHidden/>
          </w:rPr>
          <w:tab/>
        </w:r>
        <w:r w:rsidRPr="00D52D74">
          <w:rPr>
            <w:rFonts w:asciiTheme="minorHAnsi" w:hAnsiTheme="minorHAnsi" w:cstheme="minorHAnsi"/>
            <w:noProof/>
            <w:webHidden/>
          </w:rPr>
          <w:fldChar w:fldCharType="begin"/>
        </w:r>
        <w:r w:rsidRPr="00D52D74">
          <w:rPr>
            <w:rFonts w:asciiTheme="minorHAnsi" w:hAnsiTheme="minorHAnsi" w:cstheme="minorHAnsi"/>
            <w:noProof/>
            <w:webHidden/>
          </w:rPr>
          <w:instrText xml:space="preserve"> PAGEREF _Toc193446384 \h </w:instrText>
        </w:r>
        <w:r w:rsidRPr="00D52D74">
          <w:rPr>
            <w:rFonts w:asciiTheme="minorHAnsi" w:hAnsiTheme="minorHAnsi" w:cstheme="minorHAnsi"/>
            <w:noProof/>
            <w:webHidden/>
          </w:rPr>
        </w:r>
        <w:r w:rsidRPr="00D52D74">
          <w:rPr>
            <w:rFonts w:asciiTheme="minorHAnsi" w:hAnsiTheme="minorHAnsi" w:cstheme="minorHAnsi"/>
            <w:noProof/>
            <w:webHidden/>
          </w:rPr>
          <w:fldChar w:fldCharType="separate"/>
        </w:r>
        <w:r w:rsidRPr="00D52D74">
          <w:rPr>
            <w:rFonts w:asciiTheme="minorHAnsi" w:hAnsiTheme="minorHAnsi" w:cstheme="minorHAnsi"/>
            <w:noProof/>
            <w:webHidden/>
          </w:rPr>
          <w:t>17</w:t>
        </w:r>
        <w:r w:rsidRPr="00D52D74">
          <w:rPr>
            <w:rFonts w:asciiTheme="minorHAnsi" w:hAnsiTheme="minorHAnsi" w:cstheme="minorHAnsi"/>
            <w:noProof/>
            <w:webHidden/>
          </w:rPr>
          <w:fldChar w:fldCharType="end"/>
        </w:r>
      </w:hyperlink>
    </w:p>
    <w:p w14:paraId="3B98DE37" w14:textId="77777777" w:rsidR="00D52D74" w:rsidRPr="00D52D74" w:rsidRDefault="00D52D74" w:rsidP="00D52D74">
      <w:pPr>
        <w:rPr>
          <w:rFonts w:eastAsiaTheme="minorEastAsia"/>
        </w:rPr>
      </w:pPr>
    </w:p>
    <w:p w14:paraId="1E33041A" w14:textId="2ADAA7E7" w:rsidR="00D52D74" w:rsidRDefault="00D52D74">
      <w:pPr>
        <w:pStyle w:val="Kazalovsebine1"/>
        <w:rPr>
          <w:rStyle w:val="Hiperpovezava"/>
          <w:rFonts w:asciiTheme="minorHAnsi" w:hAnsiTheme="minorHAnsi" w:cstheme="minorHAnsi"/>
        </w:rPr>
      </w:pPr>
      <w:hyperlink w:anchor="_Toc193446385" w:history="1">
        <w:r w:rsidRPr="00D52D74">
          <w:rPr>
            <w:rStyle w:val="Hiperpovezava"/>
            <w:rFonts w:asciiTheme="minorHAnsi" w:hAnsiTheme="minorHAnsi" w:cstheme="minorHAnsi"/>
          </w:rPr>
          <w:t>D) OBRAZCI IN PRILOGE:</w:t>
        </w:r>
        <w:r w:rsidRPr="00D52D74">
          <w:rPr>
            <w:rFonts w:asciiTheme="minorHAnsi" w:hAnsiTheme="minorHAnsi" w:cstheme="minorHAnsi"/>
            <w:webHidden/>
          </w:rPr>
          <w:tab/>
        </w:r>
        <w:r w:rsidRPr="00D52D74">
          <w:rPr>
            <w:rFonts w:asciiTheme="minorHAnsi" w:hAnsiTheme="minorHAnsi" w:cstheme="minorHAnsi"/>
            <w:webHidden/>
          </w:rPr>
          <w:fldChar w:fldCharType="begin"/>
        </w:r>
        <w:r w:rsidRPr="00D52D74">
          <w:rPr>
            <w:rFonts w:asciiTheme="minorHAnsi" w:hAnsiTheme="minorHAnsi" w:cstheme="minorHAnsi"/>
            <w:webHidden/>
          </w:rPr>
          <w:instrText xml:space="preserve"> PAGEREF _Toc193446385 \h </w:instrText>
        </w:r>
        <w:r w:rsidRPr="00D52D74">
          <w:rPr>
            <w:rFonts w:asciiTheme="minorHAnsi" w:hAnsiTheme="minorHAnsi" w:cstheme="minorHAnsi"/>
            <w:webHidden/>
          </w:rPr>
        </w:r>
        <w:r w:rsidRPr="00D52D74">
          <w:rPr>
            <w:rFonts w:asciiTheme="minorHAnsi" w:hAnsiTheme="minorHAnsi" w:cstheme="minorHAnsi"/>
            <w:webHidden/>
          </w:rPr>
          <w:fldChar w:fldCharType="separate"/>
        </w:r>
        <w:r w:rsidRPr="00D52D74">
          <w:rPr>
            <w:rFonts w:asciiTheme="minorHAnsi" w:hAnsiTheme="minorHAnsi" w:cstheme="minorHAnsi"/>
            <w:webHidden/>
          </w:rPr>
          <w:t>18</w:t>
        </w:r>
        <w:r w:rsidRPr="00D52D74">
          <w:rPr>
            <w:rFonts w:asciiTheme="minorHAnsi" w:hAnsiTheme="minorHAnsi" w:cstheme="minorHAnsi"/>
            <w:webHidden/>
          </w:rPr>
          <w:fldChar w:fldCharType="end"/>
        </w:r>
      </w:hyperlink>
    </w:p>
    <w:p w14:paraId="5C70EFDB" w14:textId="77777777" w:rsidR="00D52D74" w:rsidRPr="00D52D74" w:rsidRDefault="00D52D74" w:rsidP="00D52D74">
      <w:pPr>
        <w:rPr>
          <w:rFonts w:eastAsiaTheme="minorEastAsia"/>
        </w:rPr>
      </w:pPr>
    </w:p>
    <w:p w14:paraId="26311577" w14:textId="56E7996A" w:rsidR="00D52D74" w:rsidRPr="00D52D74" w:rsidRDefault="00D52D74">
      <w:pPr>
        <w:pStyle w:val="Kazalovsebine1"/>
        <w:rPr>
          <w:rFonts w:asciiTheme="minorHAnsi" w:eastAsiaTheme="minorEastAsia" w:hAnsiTheme="minorHAnsi" w:cstheme="minorHAnsi"/>
          <w:b w:val="0"/>
          <w:kern w:val="2"/>
          <w14:ligatures w14:val="standardContextual"/>
        </w:rPr>
      </w:pPr>
      <w:hyperlink w:anchor="_Toc193446386" w:history="1">
        <w:r w:rsidRPr="00D52D74">
          <w:rPr>
            <w:rStyle w:val="Hiperpovezava"/>
            <w:rFonts w:asciiTheme="minorHAnsi" w:hAnsiTheme="minorHAnsi" w:cstheme="minorHAnsi"/>
          </w:rPr>
          <w:t>PONUDBENI PREDRAČUN</w:t>
        </w:r>
        <w:r w:rsidRPr="00D52D74">
          <w:rPr>
            <w:rFonts w:asciiTheme="minorHAnsi" w:hAnsiTheme="minorHAnsi" w:cstheme="minorHAnsi"/>
            <w:webHidden/>
          </w:rPr>
          <w:tab/>
        </w:r>
        <w:r w:rsidRPr="00D52D74">
          <w:rPr>
            <w:rFonts w:asciiTheme="minorHAnsi" w:hAnsiTheme="minorHAnsi" w:cstheme="minorHAnsi"/>
            <w:webHidden/>
          </w:rPr>
          <w:fldChar w:fldCharType="begin"/>
        </w:r>
        <w:r w:rsidRPr="00D52D74">
          <w:rPr>
            <w:rFonts w:asciiTheme="minorHAnsi" w:hAnsiTheme="minorHAnsi" w:cstheme="minorHAnsi"/>
            <w:webHidden/>
          </w:rPr>
          <w:instrText xml:space="preserve"> PAGEREF _Toc193446386 \h </w:instrText>
        </w:r>
        <w:r w:rsidRPr="00D52D74">
          <w:rPr>
            <w:rFonts w:asciiTheme="minorHAnsi" w:hAnsiTheme="minorHAnsi" w:cstheme="minorHAnsi"/>
            <w:webHidden/>
          </w:rPr>
        </w:r>
        <w:r w:rsidRPr="00D52D74">
          <w:rPr>
            <w:rFonts w:asciiTheme="minorHAnsi" w:hAnsiTheme="minorHAnsi" w:cstheme="minorHAnsi"/>
            <w:webHidden/>
          </w:rPr>
          <w:fldChar w:fldCharType="separate"/>
        </w:r>
        <w:r w:rsidRPr="00D52D74">
          <w:rPr>
            <w:rFonts w:asciiTheme="minorHAnsi" w:hAnsiTheme="minorHAnsi" w:cstheme="minorHAnsi"/>
            <w:webHidden/>
          </w:rPr>
          <w:t>19</w:t>
        </w:r>
        <w:r w:rsidRPr="00D52D74">
          <w:rPr>
            <w:rFonts w:asciiTheme="minorHAnsi" w:hAnsiTheme="minorHAnsi" w:cstheme="minorHAnsi"/>
            <w:webHidden/>
          </w:rPr>
          <w:fldChar w:fldCharType="end"/>
        </w:r>
      </w:hyperlink>
    </w:p>
    <w:p w14:paraId="4391BC79" w14:textId="44113CAA" w:rsidR="009A3B7A" w:rsidRPr="00D52D74" w:rsidRDefault="00C15860">
      <w:pPr>
        <w:rPr>
          <w:rFonts w:asciiTheme="minorHAnsi" w:hAnsiTheme="minorHAnsi" w:cstheme="minorHAnsi"/>
        </w:rPr>
      </w:pPr>
      <w:r w:rsidRPr="00D52D74">
        <w:rPr>
          <w:rFonts w:asciiTheme="minorHAnsi" w:hAnsiTheme="minorHAnsi" w:cstheme="minorHAnsi"/>
          <w:highlight w:val="yellow"/>
        </w:rPr>
        <w:fldChar w:fldCharType="end"/>
      </w:r>
    </w:p>
    <w:p w14:paraId="48F835E3" w14:textId="77777777" w:rsidR="009A3B7A" w:rsidRPr="005F502D" w:rsidRDefault="009A3B7A">
      <w:pPr>
        <w:rPr>
          <w:rFonts w:asciiTheme="minorHAnsi" w:hAnsiTheme="minorHAnsi" w:cstheme="minorHAnsi"/>
        </w:rPr>
      </w:pPr>
    </w:p>
    <w:p w14:paraId="75382DB0" w14:textId="77777777" w:rsidR="002204B7" w:rsidRPr="004C38FF" w:rsidRDefault="002204B7" w:rsidP="0049231C">
      <w:pPr>
        <w:widowControl w:val="0"/>
        <w:autoSpaceDE w:val="0"/>
        <w:autoSpaceDN w:val="0"/>
        <w:adjustRightInd w:val="0"/>
        <w:spacing w:line="360" w:lineRule="auto"/>
        <w:ind w:left="709"/>
        <w:rPr>
          <w:rFonts w:asciiTheme="minorHAnsi" w:hAnsiTheme="minorHAnsi" w:cstheme="minorHAnsi"/>
        </w:rPr>
      </w:pPr>
    </w:p>
    <w:p w14:paraId="073DAC2E" w14:textId="77777777" w:rsidR="00E06309" w:rsidRPr="004C38FF" w:rsidRDefault="00E06309" w:rsidP="0049231C">
      <w:pPr>
        <w:widowControl w:val="0"/>
        <w:autoSpaceDE w:val="0"/>
        <w:autoSpaceDN w:val="0"/>
        <w:adjustRightInd w:val="0"/>
        <w:spacing w:line="360" w:lineRule="auto"/>
        <w:ind w:left="709"/>
        <w:rPr>
          <w:rFonts w:asciiTheme="minorHAnsi" w:hAnsiTheme="minorHAnsi" w:cstheme="minorHAnsi"/>
        </w:rPr>
      </w:pPr>
    </w:p>
    <w:p w14:paraId="64032245" w14:textId="77777777" w:rsidR="00963291" w:rsidRPr="004C38FF" w:rsidRDefault="001D5818" w:rsidP="001D5818">
      <w:pPr>
        <w:widowControl w:val="0"/>
        <w:tabs>
          <w:tab w:val="left" w:pos="8430"/>
        </w:tabs>
        <w:autoSpaceDE w:val="0"/>
        <w:autoSpaceDN w:val="0"/>
        <w:adjustRightInd w:val="0"/>
        <w:spacing w:line="360" w:lineRule="auto"/>
        <w:ind w:left="709"/>
        <w:rPr>
          <w:rFonts w:asciiTheme="minorHAnsi" w:hAnsiTheme="minorHAnsi" w:cstheme="minorHAnsi"/>
        </w:rPr>
      </w:pPr>
      <w:r w:rsidRPr="004C38FF">
        <w:rPr>
          <w:rFonts w:asciiTheme="minorHAnsi" w:hAnsiTheme="minorHAnsi" w:cstheme="minorHAnsi"/>
        </w:rPr>
        <w:tab/>
      </w:r>
    </w:p>
    <w:p w14:paraId="6746AECB" w14:textId="77777777" w:rsidR="00963291" w:rsidRPr="004C38FF" w:rsidRDefault="00963291" w:rsidP="0049231C">
      <w:pPr>
        <w:widowControl w:val="0"/>
        <w:autoSpaceDE w:val="0"/>
        <w:autoSpaceDN w:val="0"/>
        <w:adjustRightInd w:val="0"/>
        <w:spacing w:line="360" w:lineRule="auto"/>
        <w:ind w:left="709"/>
        <w:rPr>
          <w:rFonts w:asciiTheme="minorHAnsi" w:hAnsiTheme="minorHAnsi" w:cstheme="minorHAnsi"/>
        </w:rPr>
      </w:pPr>
    </w:p>
    <w:p w14:paraId="1DAC9A02" w14:textId="77777777" w:rsidR="00963291" w:rsidRPr="004C38FF" w:rsidRDefault="00963291" w:rsidP="0049231C">
      <w:pPr>
        <w:widowControl w:val="0"/>
        <w:autoSpaceDE w:val="0"/>
        <w:autoSpaceDN w:val="0"/>
        <w:adjustRightInd w:val="0"/>
        <w:spacing w:line="360" w:lineRule="auto"/>
        <w:ind w:left="709"/>
        <w:rPr>
          <w:rFonts w:asciiTheme="minorHAnsi" w:hAnsiTheme="minorHAnsi" w:cstheme="minorHAnsi"/>
        </w:rPr>
      </w:pPr>
    </w:p>
    <w:p w14:paraId="019D06A9" w14:textId="77777777" w:rsidR="00B346E8" w:rsidRPr="004C38FF" w:rsidRDefault="00B346E8" w:rsidP="0049231C">
      <w:pPr>
        <w:widowControl w:val="0"/>
        <w:autoSpaceDE w:val="0"/>
        <w:autoSpaceDN w:val="0"/>
        <w:adjustRightInd w:val="0"/>
        <w:spacing w:line="360" w:lineRule="auto"/>
        <w:ind w:left="709"/>
        <w:rPr>
          <w:rFonts w:asciiTheme="minorHAnsi" w:hAnsiTheme="minorHAnsi" w:cstheme="minorHAnsi"/>
        </w:rPr>
      </w:pPr>
    </w:p>
    <w:p w14:paraId="0C96D7D0" w14:textId="371B70AB" w:rsidR="0049231C" w:rsidRPr="004C38FF" w:rsidRDefault="00B142BD" w:rsidP="00866E23">
      <w:pPr>
        <w:widowControl w:val="0"/>
        <w:autoSpaceDE w:val="0"/>
        <w:autoSpaceDN w:val="0"/>
        <w:adjustRightInd w:val="0"/>
        <w:spacing w:line="360" w:lineRule="auto"/>
        <w:ind w:left="284"/>
        <w:rPr>
          <w:rFonts w:asciiTheme="minorHAnsi" w:hAnsiTheme="minorHAnsi" w:cstheme="minorHAnsi"/>
          <w:b/>
          <w:color w:val="000000"/>
        </w:rPr>
      </w:pPr>
      <w:r w:rsidRPr="004C38FF">
        <w:rPr>
          <w:rFonts w:asciiTheme="minorHAnsi" w:hAnsiTheme="minorHAnsi" w:cstheme="minorHAnsi"/>
          <w:color w:val="000000"/>
        </w:rPr>
        <w:br w:type="page"/>
      </w:r>
    </w:p>
    <w:p w14:paraId="11E1F41F" w14:textId="77777777" w:rsidR="0049231C" w:rsidRPr="004C38FF" w:rsidRDefault="0049231C" w:rsidP="00B83AB7">
      <w:pPr>
        <w:widowControl w:val="0"/>
        <w:autoSpaceDE w:val="0"/>
        <w:autoSpaceDN w:val="0"/>
        <w:adjustRightInd w:val="0"/>
        <w:spacing w:line="213" w:lineRule="exact"/>
        <w:ind w:left="284"/>
        <w:rPr>
          <w:rFonts w:asciiTheme="minorHAnsi" w:hAnsiTheme="minorHAnsi" w:cstheme="minorHAnsi"/>
          <w:color w:val="000000"/>
          <w:highlight w:val="yellow"/>
        </w:rPr>
      </w:pPr>
    </w:p>
    <w:p w14:paraId="245F0D86" w14:textId="77777777" w:rsidR="0049231C" w:rsidRPr="004C38FF" w:rsidRDefault="0049231C" w:rsidP="00B83AB7">
      <w:pPr>
        <w:widowControl w:val="0"/>
        <w:autoSpaceDE w:val="0"/>
        <w:autoSpaceDN w:val="0"/>
        <w:adjustRightInd w:val="0"/>
        <w:spacing w:line="440" w:lineRule="exact"/>
        <w:ind w:left="284"/>
        <w:rPr>
          <w:rFonts w:asciiTheme="minorHAnsi" w:hAnsiTheme="minorHAnsi" w:cstheme="minorHAnsi"/>
          <w:color w:val="000000"/>
        </w:rPr>
      </w:pPr>
      <w:r w:rsidRPr="004C38FF">
        <w:rPr>
          <w:rFonts w:asciiTheme="minorHAnsi" w:hAnsiTheme="minorHAnsi" w:cstheme="minorHAnsi"/>
          <w:b/>
          <w:bCs/>
          <w:color w:val="000000"/>
        </w:rPr>
        <w:t xml:space="preserve">VSEBINA:  </w:t>
      </w:r>
    </w:p>
    <w:p w14:paraId="6D96935C" w14:textId="77777777" w:rsidR="0049231C" w:rsidRPr="004C38FF" w:rsidRDefault="0049231C" w:rsidP="00B83AB7">
      <w:pPr>
        <w:widowControl w:val="0"/>
        <w:autoSpaceDE w:val="0"/>
        <w:autoSpaceDN w:val="0"/>
        <w:adjustRightInd w:val="0"/>
        <w:spacing w:line="213" w:lineRule="exact"/>
        <w:ind w:left="284"/>
        <w:rPr>
          <w:rFonts w:asciiTheme="minorHAnsi" w:hAnsiTheme="minorHAnsi" w:cstheme="minorHAnsi"/>
          <w:color w:val="000000"/>
        </w:rPr>
      </w:pPr>
    </w:p>
    <w:p w14:paraId="44A02DC7" w14:textId="77777777" w:rsidR="0049231C" w:rsidRPr="004C38FF" w:rsidRDefault="0049231C" w:rsidP="00B83AB7">
      <w:pPr>
        <w:widowControl w:val="0"/>
        <w:autoSpaceDE w:val="0"/>
        <w:autoSpaceDN w:val="0"/>
        <w:adjustRightInd w:val="0"/>
        <w:spacing w:line="360" w:lineRule="auto"/>
        <w:ind w:left="284"/>
        <w:rPr>
          <w:rFonts w:asciiTheme="minorHAnsi" w:hAnsiTheme="minorHAnsi" w:cstheme="minorHAnsi"/>
          <w:color w:val="000000"/>
        </w:rPr>
      </w:pPr>
      <w:r w:rsidRPr="004C38FF">
        <w:rPr>
          <w:rFonts w:asciiTheme="minorHAnsi" w:hAnsiTheme="minorHAnsi" w:cstheme="minorHAnsi"/>
          <w:b/>
          <w:bCs/>
          <w:color w:val="000000"/>
        </w:rPr>
        <w:t xml:space="preserve">A) Povabilo k oddaji </w:t>
      </w:r>
      <w:r w:rsidR="00AA2030" w:rsidRPr="004C38FF">
        <w:rPr>
          <w:rFonts w:asciiTheme="minorHAnsi" w:hAnsiTheme="minorHAnsi" w:cstheme="minorHAnsi"/>
          <w:b/>
          <w:bCs/>
          <w:color w:val="000000"/>
        </w:rPr>
        <w:t>ponudbe</w:t>
      </w:r>
    </w:p>
    <w:p w14:paraId="500900C9" w14:textId="77777777" w:rsidR="0049231C" w:rsidRPr="004C38FF" w:rsidRDefault="0049231C" w:rsidP="00B83AB7">
      <w:pPr>
        <w:widowControl w:val="0"/>
        <w:autoSpaceDE w:val="0"/>
        <w:autoSpaceDN w:val="0"/>
        <w:adjustRightInd w:val="0"/>
        <w:spacing w:line="360" w:lineRule="auto"/>
        <w:ind w:left="284"/>
        <w:rPr>
          <w:rFonts w:asciiTheme="minorHAnsi" w:hAnsiTheme="minorHAnsi" w:cstheme="minorHAnsi"/>
          <w:color w:val="000000"/>
        </w:rPr>
      </w:pPr>
      <w:r w:rsidRPr="004C38FF">
        <w:rPr>
          <w:rFonts w:asciiTheme="minorHAnsi" w:hAnsiTheme="minorHAnsi" w:cstheme="minorHAnsi"/>
          <w:b/>
          <w:bCs/>
          <w:color w:val="000000"/>
        </w:rPr>
        <w:t xml:space="preserve">B) Navodila udeležencem za izdelavo prijave  </w:t>
      </w:r>
    </w:p>
    <w:p w14:paraId="04700287" w14:textId="77777777" w:rsidR="0049231C" w:rsidRPr="004C38FF" w:rsidRDefault="0049231C" w:rsidP="00B83AB7">
      <w:pPr>
        <w:widowControl w:val="0"/>
        <w:autoSpaceDE w:val="0"/>
        <w:autoSpaceDN w:val="0"/>
        <w:adjustRightInd w:val="0"/>
        <w:spacing w:line="280" w:lineRule="exact"/>
        <w:ind w:left="284"/>
        <w:rPr>
          <w:rFonts w:asciiTheme="minorHAnsi" w:hAnsiTheme="minorHAnsi" w:cstheme="minorHAnsi"/>
          <w:b/>
          <w:bCs/>
          <w:color w:val="000000"/>
        </w:rPr>
      </w:pPr>
    </w:p>
    <w:p w14:paraId="581DB0E9" w14:textId="77777777" w:rsidR="0049231C" w:rsidRPr="004C38FF" w:rsidRDefault="0049231C" w:rsidP="00B83AB7">
      <w:pPr>
        <w:widowControl w:val="0"/>
        <w:autoSpaceDE w:val="0"/>
        <w:autoSpaceDN w:val="0"/>
        <w:adjustRightInd w:val="0"/>
        <w:spacing w:line="280" w:lineRule="exact"/>
        <w:ind w:left="284"/>
        <w:rPr>
          <w:rFonts w:asciiTheme="minorHAnsi" w:hAnsiTheme="minorHAnsi" w:cstheme="minorHAnsi"/>
          <w:b/>
          <w:bCs/>
          <w:color w:val="000000"/>
        </w:rPr>
      </w:pPr>
      <w:r w:rsidRPr="004C38FF">
        <w:rPr>
          <w:rFonts w:asciiTheme="minorHAnsi" w:hAnsiTheme="minorHAnsi" w:cstheme="minorHAnsi"/>
          <w:b/>
          <w:bCs/>
          <w:color w:val="000000"/>
        </w:rPr>
        <w:t>Obrazci:</w:t>
      </w:r>
    </w:p>
    <w:p w14:paraId="0618B982" w14:textId="77777777" w:rsidR="004158C3" w:rsidRPr="004C38FF" w:rsidRDefault="004158C3" w:rsidP="00B83AB7">
      <w:pPr>
        <w:widowControl w:val="0"/>
        <w:autoSpaceDE w:val="0"/>
        <w:autoSpaceDN w:val="0"/>
        <w:adjustRightInd w:val="0"/>
        <w:spacing w:line="280" w:lineRule="exact"/>
        <w:ind w:left="284"/>
        <w:rPr>
          <w:rFonts w:asciiTheme="minorHAnsi" w:hAnsiTheme="minorHAnsi" w:cstheme="minorHAnsi"/>
          <w:color w:val="000000"/>
        </w:rPr>
      </w:pPr>
    </w:p>
    <w:p w14:paraId="6A05D7BF" w14:textId="77777777" w:rsidR="0039164A" w:rsidRPr="004C38FF" w:rsidRDefault="00B532DD" w:rsidP="00B532DD">
      <w:pPr>
        <w:widowControl w:val="0"/>
        <w:numPr>
          <w:ilvl w:val="0"/>
          <w:numId w:val="2"/>
        </w:numPr>
        <w:tabs>
          <w:tab w:val="left" w:pos="709"/>
        </w:tabs>
        <w:suppressAutoHyphens/>
        <w:autoSpaceDE w:val="0"/>
        <w:spacing w:line="360" w:lineRule="auto"/>
        <w:jc w:val="both"/>
        <w:rPr>
          <w:rFonts w:asciiTheme="minorHAnsi" w:hAnsiTheme="minorHAnsi" w:cstheme="minorHAnsi"/>
        </w:rPr>
      </w:pPr>
      <w:bookmarkStart w:id="0" w:name="_Toc156809181"/>
      <w:bookmarkStart w:id="1" w:name="_Toc156828174"/>
      <w:bookmarkStart w:id="2" w:name="_Toc158597493"/>
      <w:r w:rsidRPr="004C38FF">
        <w:rPr>
          <w:rFonts w:asciiTheme="minorHAnsi" w:hAnsiTheme="minorHAnsi" w:cstheme="minorHAnsi"/>
        </w:rPr>
        <w:t>Obrazec predračun in ponudba (OBR-1</w:t>
      </w:r>
      <w:r w:rsidR="006C590F" w:rsidRPr="004C38FF">
        <w:rPr>
          <w:rFonts w:asciiTheme="minorHAnsi" w:hAnsiTheme="minorHAnsi" w:cstheme="minorHAnsi"/>
        </w:rPr>
        <w:t>)</w:t>
      </w:r>
      <w:r w:rsidRPr="004C38FF">
        <w:rPr>
          <w:rFonts w:asciiTheme="minorHAnsi" w:hAnsiTheme="minorHAnsi" w:cstheme="minorHAnsi"/>
        </w:rPr>
        <w:t xml:space="preserve">, </w:t>
      </w:r>
    </w:p>
    <w:p w14:paraId="7D91620D" w14:textId="427E66E2" w:rsidR="00B532DD" w:rsidRPr="004C38FF" w:rsidRDefault="0039164A" w:rsidP="00B532DD">
      <w:pPr>
        <w:widowControl w:val="0"/>
        <w:numPr>
          <w:ilvl w:val="0"/>
          <w:numId w:val="2"/>
        </w:numPr>
        <w:tabs>
          <w:tab w:val="left" w:pos="709"/>
        </w:tabs>
        <w:suppressAutoHyphens/>
        <w:autoSpaceDE w:val="0"/>
        <w:spacing w:line="360" w:lineRule="auto"/>
        <w:jc w:val="both"/>
        <w:rPr>
          <w:rFonts w:asciiTheme="minorHAnsi" w:hAnsiTheme="minorHAnsi" w:cstheme="minorHAnsi"/>
        </w:rPr>
      </w:pPr>
      <w:r w:rsidRPr="004C38FF">
        <w:rPr>
          <w:rFonts w:asciiTheme="minorHAnsi" w:hAnsiTheme="minorHAnsi" w:cstheme="minorHAnsi"/>
        </w:rPr>
        <w:t>Obrazec ponudbe (</w:t>
      </w:r>
      <w:r w:rsidR="00B532DD" w:rsidRPr="004C38FF">
        <w:rPr>
          <w:rFonts w:asciiTheme="minorHAnsi" w:hAnsiTheme="minorHAnsi" w:cstheme="minorHAnsi"/>
        </w:rPr>
        <w:t>PONUDBA);</w:t>
      </w:r>
    </w:p>
    <w:p w14:paraId="758D5691" w14:textId="77777777" w:rsidR="00A73E63" w:rsidRPr="004C38FF" w:rsidRDefault="00A73E63" w:rsidP="00A73E63">
      <w:pPr>
        <w:widowControl w:val="0"/>
        <w:numPr>
          <w:ilvl w:val="0"/>
          <w:numId w:val="2"/>
        </w:numPr>
        <w:tabs>
          <w:tab w:val="left" w:pos="709"/>
        </w:tabs>
        <w:suppressAutoHyphens/>
        <w:autoSpaceDE w:val="0"/>
        <w:spacing w:line="360" w:lineRule="auto"/>
        <w:jc w:val="both"/>
        <w:rPr>
          <w:rFonts w:asciiTheme="minorHAnsi" w:hAnsiTheme="minorHAnsi" w:cstheme="minorHAnsi"/>
        </w:rPr>
      </w:pPr>
      <w:r w:rsidRPr="004C38FF">
        <w:rPr>
          <w:rFonts w:asciiTheme="minorHAnsi" w:hAnsiTheme="minorHAnsi" w:cstheme="minorHAnsi"/>
        </w:rPr>
        <w:t xml:space="preserve">Obrazec podizvajalcev v ponudbi (OBR-3); </w:t>
      </w:r>
    </w:p>
    <w:p w14:paraId="70329913" w14:textId="10589BFD" w:rsidR="00D07E0A" w:rsidRPr="004C38FF" w:rsidRDefault="00D07E0A" w:rsidP="00B532DD">
      <w:pPr>
        <w:widowControl w:val="0"/>
        <w:numPr>
          <w:ilvl w:val="0"/>
          <w:numId w:val="2"/>
        </w:numPr>
        <w:tabs>
          <w:tab w:val="left" w:pos="709"/>
        </w:tabs>
        <w:suppressAutoHyphens/>
        <w:autoSpaceDE w:val="0"/>
        <w:spacing w:line="360" w:lineRule="auto"/>
        <w:jc w:val="both"/>
        <w:rPr>
          <w:rFonts w:asciiTheme="minorHAnsi" w:hAnsiTheme="minorHAnsi" w:cstheme="minorHAnsi"/>
        </w:rPr>
      </w:pPr>
      <w:r w:rsidRPr="004C38FF">
        <w:rPr>
          <w:rFonts w:asciiTheme="minorHAnsi" w:hAnsiTheme="minorHAnsi" w:cstheme="minorHAnsi"/>
        </w:rPr>
        <w:t xml:space="preserve">Obrazec </w:t>
      </w:r>
      <w:r w:rsidR="008D2298" w:rsidRPr="004C38FF">
        <w:rPr>
          <w:rFonts w:asciiTheme="minorHAnsi" w:hAnsiTheme="minorHAnsi" w:cstheme="minorHAnsi"/>
        </w:rPr>
        <w:t>pogodbe</w:t>
      </w:r>
      <w:r w:rsidR="00D85893" w:rsidRPr="004C38FF">
        <w:rPr>
          <w:rFonts w:asciiTheme="minorHAnsi" w:hAnsiTheme="minorHAnsi" w:cstheme="minorHAnsi"/>
        </w:rPr>
        <w:t xml:space="preserve"> </w:t>
      </w:r>
      <w:r w:rsidRPr="004C38FF">
        <w:rPr>
          <w:rFonts w:asciiTheme="minorHAnsi" w:hAnsiTheme="minorHAnsi" w:cstheme="minorHAnsi"/>
        </w:rPr>
        <w:t>(OBR-5);</w:t>
      </w:r>
    </w:p>
    <w:p w14:paraId="54C609AE" w14:textId="157EB0F2" w:rsidR="00A46AE3" w:rsidRPr="004C38FF" w:rsidRDefault="00B532DD" w:rsidP="00146978">
      <w:pPr>
        <w:widowControl w:val="0"/>
        <w:numPr>
          <w:ilvl w:val="0"/>
          <w:numId w:val="2"/>
        </w:numPr>
        <w:tabs>
          <w:tab w:val="left" w:pos="709"/>
        </w:tabs>
        <w:suppressAutoHyphens/>
        <w:autoSpaceDE w:val="0"/>
        <w:spacing w:line="360" w:lineRule="auto"/>
        <w:jc w:val="both"/>
        <w:rPr>
          <w:rFonts w:asciiTheme="minorHAnsi" w:hAnsiTheme="minorHAnsi" w:cstheme="minorHAnsi"/>
        </w:rPr>
      </w:pPr>
      <w:r w:rsidRPr="004C38FF">
        <w:rPr>
          <w:rFonts w:asciiTheme="minorHAnsi" w:hAnsiTheme="minorHAnsi" w:cstheme="minorHAnsi"/>
        </w:rPr>
        <w:t xml:space="preserve">Obrazec garancije za dobro izvedbo </w:t>
      </w:r>
      <w:r w:rsidR="00146978" w:rsidRPr="004C38FF">
        <w:rPr>
          <w:rFonts w:asciiTheme="minorHAnsi" w:hAnsiTheme="minorHAnsi" w:cstheme="minorHAnsi"/>
        </w:rPr>
        <w:t>pogodbenih obveznosti</w:t>
      </w:r>
      <w:r w:rsidRPr="004C38FF">
        <w:rPr>
          <w:rFonts w:asciiTheme="minorHAnsi" w:hAnsiTheme="minorHAnsi" w:cstheme="minorHAnsi"/>
        </w:rPr>
        <w:t xml:space="preserve"> </w:t>
      </w:r>
      <w:r w:rsidR="00146978" w:rsidRPr="004C38FF">
        <w:rPr>
          <w:rFonts w:asciiTheme="minorHAnsi" w:hAnsiTheme="minorHAnsi" w:cstheme="minorHAnsi"/>
        </w:rPr>
        <w:t>(</w:t>
      </w:r>
      <w:r w:rsidRPr="004C38FF">
        <w:rPr>
          <w:rFonts w:asciiTheme="minorHAnsi" w:hAnsiTheme="minorHAnsi" w:cstheme="minorHAnsi"/>
        </w:rPr>
        <w:t>OBR-</w:t>
      </w:r>
      <w:r w:rsidR="00D07E0A" w:rsidRPr="004C38FF">
        <w:rPr>
          <w:rFonts w:asciiTheme="minorHAnsi" w:hAnsiTheme="minorHAnsi" w:cstheme="minorHAnsi"/>
        </w:rPr>
        <w:t>7</w:t>
      </w:r>
      <w:r w:rsidRPr="004C38FF">
        <w:rPr>
          <w:rFonts w:asciiTheme="minorHAnsi" w:hAnsiTheme="minorHAnsi" w:cstheme="minorHAnsi"/>
        </w:rPr>
        <w:t>);</w:t>
      </w:r>
    </w:p>
    <w:p w14:paraId="24B4F1F5" w14:textId="360B228C" w:rsidR="008A748B" w:rsidRPr="004C38FF" w:rsidRDefault="008A748B" w:rsidP="00146978">
      <w:pPr>
        <w:widowControl w:val="0"/>
        <w:numPr>
          <w:ilvl w:val="0"/>
          <w:numId w:val="2"/>
        </w:numPr>
        <w:tabs>
          <w:tab w:val="left" w:pos="709"/>
        </w:tabs>
        <w:suppressAutoHyphens/>
        <w:autoSpaceDE w:val="0"/>
        <w:spacing w:line="360" w:lineRule="auto"/>
        <w:jc w:val="both"/>
        <w:rPr>
          <w:rFonts w:asciiTheme="minorHAnsi" w:hAnsiTheme="minorHAnsi" w:cstheme="minorHAnsi"/>
        </w:rPr>
      </w:pPr>
      <w:r w:rsidRPr="004C38FF">
        <w:rPr>
          <w:rFonts w:asciiTheme="minorHAnsi" w:hAnsiTheme="minorHAnsi" w:cstheme="minorHAnsi"/>
        </w:rPr>
        <w:t>Obrazec garancije za odpravo napak v garancijski dobi (OBR-8);</w:t>
      </w:r>
    </w:p>
    <w:p w14:paraId="09558D9D" w14:textId="66BEFA9C" w:rsidR="00DD2285" w:rsidRPr="004C38FF" w:rsidRDefault="00DD2285" w:rsidP="00DD2285">
      <w:pPr>
        <w:widowControl w:val="0"/>
        <w:numPr>
          <w:ilvl w:val="0"/>
          <w:numId w:val="2"/>
        </w:numPr>
        <w:suppressAutoHyphens/>
        <w:autoSpaceDE w:val="0"/>
        <w:spacing w:line="360" w:lineRule="auto"/>
        <w:jc w:val="both"/>
        <w:rPr>
          <w:rFonts w:asciiTheme="minorHAnsi" w:hAnsiTheme="minorHAnsi" w:cstheme="minorHAnsi"/>
        </w:rPr>
      </w:pPr>
      <w:r w:rsidRPr="004C38FF">
        <w:rPr>
          <w:rFonts w:asciiTheme="minorHAnsi" w:hAnsiTheme="minorHAnsi" w:cstheme="minorHAnsi"/>
        </w:rPr>
        <w:t>Obrazec izjave o udeležbi fizičnih in pravnih oseb v lastništvu ponudnika (OBR-11);</w:t>
      </w:r>
    </w:p>
    <w:p w14:paraId="217F433A" w14:textId="352BBD1D" w:rsidR="0039164A" w:rsidRPr="004C38FF" w:rsidRDefault="0039164A" w:rsidP="0039164A">
      <w:pPr>
        <w:widowControl w:val="0"/>
        <w:numPr>
          <w:ilvl w:val="0"/>
          <w:numId w:val="2"/>
        </w:numPr>
        <w:suppressAutoHyphens/>
        <w:autoSpaceDE w:val="0"/>
        <w:spacing w:line="360" w:lineRule="auto"/>
        <w:jc w:val="both"/>
        <w:rPr>
          <w:rFonts w:asciiTheme="minorHAnsi" w:hAnsiTheme="minorHAnsi" w:cstheme="minorHAnsi"/>
        </w:rPr>
      </w:pPr>
      <w:r w:rsidRPr="004C38FF">
        <w:rPr>
          <w:rFonts w:asciiTheme="minorHAnsi" w:hAnsiTheme="minorHAnsi" w:cstheme="minorHAnsi"/>
        </w:rPr>
        <w:t xml:space="preserve">Obrazec izjave </w:t>
      </w:r>
      <w:r w:rsidR="001F2C17">
        <w:rPr>
          <w:rFonts w:asciiTheme="minorHAnsi" w:hAnsiTheme="minorHAnsi" w:cstheme="minorHAnsi"/>
        </w:rPr>
        <w:t xml:space="preserve">gospodarskega subjekta </w:t>
      </w:r>
      <w:r w:rsidRPr="004C38FF">
        <w:rPr>
          <w:rFonts w:asciiTheme="minorHAnsi" w:hAnsiTheme="minorHAnsi" w:cstheme="minorHAnsi"/>
        </w:rPr>
        <w:t>(OBR-12)</w:t>
      </w:r>
      <w:r w:rsidR="00482D2F" w:rsidRPr="004C38FF">
        <w:rPr>
          <w:rFonts w:asciiTheme="minorHAnsi" w:hAnsiTheme="minorHAnsi" w:cstheme="minorHAnsi"/>
        </w:rPr>
        <w:t>.</w:t>
      </w:r>
    </w:p>
    <w:p w14:paraId="0CDB3BA9" w14:textId="77777777" w:rsidR="00B532DD" w:rsidRPr="004C38FF" w:rsidRDefault="00B532DD" w:rsidP="00B532DD">
      <w:pPr>
        <w:widowControl w:val="0"/>
        <w:autoSpaceDE w:val="0"/>
        <w:autoSpaceDN w:val="0"/>
        <w:adjustRightInd w:val="0"/>
        <w:spacing w:line="360" w:lineRule="auto"/>
        <w:ind w:left="1004"/>
        <w:jc w:val="both"/>
        <w:rPr>
          <w:rFonts w:asciiTheme="minorHAnsi" w:hAnsiTheme="minorHAnsi" w:cstheme="minorHAnsi"/>
        </w:rPr>
      </w:pPr>
    </w:p>
    <w:p w14:paraId="518C7BF0" w14:textId="77777777" w:rsidR="00F70CEA" w:rsidRPr="004C38FF" w:rsidRDefault="00F70CEA" w:rsidP="004158C3">
      <w:pPr>
        <w:widowControl w:val="0"/>
        <w:autoSpaceDE w:val="0"/>
        <w:autoSpaceDN w:val="0"/>
        <w:adjustRightInd w:val="0"/>
        <w:spacing w:line="360" w:lineRule="auto"/>
        <w:ind w:left="851"/>
        <w:jc w:val="both"/>
        <w:rPr>
          <w:rFonts w:asciiTheme="minorHAnsi" w:hAnsiTheme="minorHAnsi" w:cstheme="minorHAnsi"/>
        </w:rPr>
      </w:pPr>
    </w:p>
    <w:p w14:paraId="157B9336" w14:textId="77777777" w:rsidR="00F70CEA" w:rsidRPr="004C38FF" w:rsidRDefault="00F70CEA" w:rsidP="007476E0">
      <w:pPr>
        <w:widowControl w:val="0"/>
        <w:autoSpaceDE w:val="0"/>
        <w:autoSpaceDN w:val="0"/>
        <w:adjustRightInd w:val="0"/>
        <w:spacing w:line="266" w:lineRule="exact"/>
        <w:ind w:left="851"/>
        <w:jc w:val="both"/>
        <w:rPr>
          <w:rFonts w:asciiTheme="minorHAnsi" w:hAnsiTheme="minorHAnsi" w:cstheme="minorHAnsi"/>
        </w:rPr>
        <w:sectPr w:rsidR="00F70CEA" w:rsidRPr="004C38FF" w:rsidSect="00803FFF">
          <w:pgSz w:w="11907" w:h="16840" w:code="9"/>
          <w:pgMar w:top="1134" w:right="992" w:bottom="1134" w:left="1134" w:header="708" w:footer="708" w:gutter="0"/>
          <w:pgNumType w:start="0"/>
          <w:cols w:space="708"/>
          <w:titlePg/>
        </w:sectPr>
      </w:pPr>
    </w:p>
    <w:p w14:paraId="40CB3D1C" w14:textId="77777777" w:rsidR="000E68C2" w:rsidRPr="004C38FF" w:rsidRDefault="000E68C2" w:rsidP="00183BB5">
      <w:pPr>
        <w:pStyle w:val="Naslov1"/>
        <w:ind w:left="709" w:hanging="425"/>
        <w:rPr>
          <w:rFonts w:asciiTheme="minorHAnsi" w:hAnsiTheme="minorHAnsi" w:cstheme="minorHAnsi"/>
          <w:kern w:val="0"/>
          <w:sz w:val="24"/>
          <w:szCs w:val="24"/>
        </w:rPr>
      </w:pPr>
      <w:bookmarkStart w:id="3" w:name="_Toc193446360"/>
      <w:r w:rsidRPr="004C38FF">
        <w:rPr>
          <w:rFonts w:asciiTheme="minorHAnsi" w:hAnsiTheme="minorHAnsi" w:cstheme="minorHAnsi"/>
          <w:kern w:val="0"/>
          <w:sz w:val="24"/>
          <w:szCs w:val="24"/>
        </w:rPr>
        <w:lastRenderedPageBreak/>
        <w:t>A) POVABIL</w:t>
      </w:r>
      <w:r w:rsidR="00183BB5" w:rsidRPr="004C38FF">
        <w:rPr>
          <w:rFonts w:asciiTheme="minorHAnsi" w:hAnsiTheme="minorHAnsi" w:cstheme="minorHAnsi"/>
          <w:kern w:val="0"/>
          <w:sz w:val="24"/>
          <w:szCs w:val="24"/>
        </w:rPr>
        <w:t xml:space="preserve">O K ODDAJI </w:t>
      </w:r>
      <w:bookmarkEnd w:id="0"/>
      <w:bookmarkEnd w:id="1"/>
      <w:bookmarkEnd w:id="2"/>
      <w:r w:rsidR="00AA2030" w:rsidRPr="004C38FF">
        <w:rPr>
          <w:rFonts w:asciiTheme="minorHAnsi" w:hAnsiTheme="minorHAnsi" w:cstheme="minorHAnsi"/>
          <w:kern w:val="0"/>
          <w:sz w:val="24"/>
          <w:szCs w:val="24"/>
        </w:rPr>
        <w:t>PONUDBE</w:t>
      </w:r>
      <w:bookmarkEnd w:id="3"/>
    </w:p>
    <w:p w14:paraId="4FF42161" w14:textId="77777777" w:rsidR="000E68C2" w:rsidRPr="004C38FF" w:rsidRDefault="000E68C2" w:rsidP="00183BB5">
      <w:pPr>
        <w:widowControl w:val="0"/>
        <w:autoSpaceDE w:val="0"/>
        <w:autoSpaceDN w:val="0"/>
        <w:adjustRightInd w:val="0"/>
        <w:spacing w:line="213" w:lineRule="exact"/>
        <w:ind w:left="284"/>
        <w:jc w:val="both"/>
        <w:rPr>
          <w:rFonts w:asciiTheme="minorHAnsi" w:hAnsiTheme="minorHAnsi" w:cstheme="minorHAnsi"/>
          <w:color w:val="000000"/>
        </w:rPr>
      </w:pPr>
    </w:p>
    <w:p w14:paraId="63B167A5" w14:textId="77777777" w:rsidR="000E68C2" w:rsidRPr="004C38FF" w:rsidRDefault="000E68C2" w:rsidP="00A27473">
      <w:pPr>
        <w:widowControl w:val="0"/>
        <w:autoSpaceDE w:val="0"/>
        <w:autoSpaceDN w:val="0"/>
        <w:adjustRightInd w:val="0"/>
        <w:spacing w:line="213" w:lineRule="exact"/>
        <w:ind w:left="284"/>
        <w:jc w:val="both"/>
        <w:rPr>
          <w:rFonts w:asciiTheme="minorHAnsi" w:hAnsiTheme="minorHAnsi" w:cstheme="minorHAnsi"/>
        </w:rPr>
      </w:pPr>
    </w:p>
    <w:p w14:paraId="5CAE71BA" w14:textId="1FB2AB82" w:rsidR="00866E23" w:rsidRPr="004C38FF" w:rsidRDefault="00866E23" w:rsidP="00866E23">
      <w:pPr>
        <w:pStyle w:val="Telobesedila"/>
        <w:jc w:val="both"/>
        <w:rPr>
          <w:rFonts w:asciiTheme="minorHAnsi" w:hAnsiTheme="minorHAnsi" w:cstheme="minorHAnsi"/>
        </w:rPr>
      </w:pPr>
      <w:r w:rsidRPr="004C38FF">
        <w:rPr>
          <w:rFonts w:asciiTheme="minorHAnsi" w:hAnsiTheme="minorHAnsi" w:cstheme="minorHAnsi"/>
        </w:rPr>
        <w:t>Na podlagi</w:t>
      </w:r>
      <w:r w:rsidR="0039164A" w:rsidRPr="004C38FF">
        <w:rPr>
          <w:rFonts w:asciiTheme="minorHAnsi" w:hAnsiTheme="minorHAnsi" w:cstheme="minorHAnsi"/>
        </w:rPr>
        <w:t xml:space="preserve">. člena ZJN-3 (Uradni list RS, št. </w:t>
      </w:r>
      <w:hyperlink r:id="rId12" w:tgtFrame="_blank" w:tooltip="Zakon o javnem naročanju (ZJN-3)" w:history="1">
        <w:r w:rsidR="0039164A" w:rsidRPr="004C38FF">
          <w:rPr>
            <w:rFonts w:asciiTheme="minorHAnsi" w:hAnsiTheme="minorHAnsi" w:cstheme="minorHAnsi"/>
          </w:rPr>
          <w:t>91/15</w:t>
        </w:r>
      </w:hyperlink>
      <w:r w:rsidR="00E7666C">
        <w:rPr>
          <w:rFonts w:asciiTheme="minorHAnsi" w:hAnsiTheme="minorHAnsi" w:cstheme="minorHAnsi"/>
        </w:rPr>
        <w:t xml:space="preserve"> s spremembami</w:t>
      </w:r>
      <w:r w:rsidR="0039164A" w:rsidRPr="004C38FF">
        <w:rPr>
          <w:rFonts w:asciiTheme="minorHAnsi" w:hAnsiTheme="minorHAnsi" w:cstheme="minorHAnsi"/>
        </w:rPr>
        <w:t>; v nadaljevanju: ZJN-3)</w:t>
      </w:r>
      <w:r w:rsidR="00E92A69" w:rsidRPr="004C38FF">
        <w:rPr>
          <w:rFonts w:asciiTheme="minorHAnsi" w:hAnsiTheme="minorHAnsi" w:cstheme="minorHAnsi"/>
        </w:rPr>
        <w:t xml:space="preserve">; </w:t>
      </w:r>
      <w:r w:rsidRPr="004C38FF">
        <w:rPr>
          <w:rFonts w:asciiTheme="minorHAnsi" w:hAnsiTheme="minorHAnsi" w:cstheme="minorHAnsi"/>
        </w:rPr>
        <w:t xml:space="preserve">Komunala, javno podjetje </w:t>
      </w:r>
      <w:proofErr w:type="spellStart"/>
      <w:r w:rsidRPr="004C38FF">
        <w:rPr>
          <w:rFonts w:asciiTheme="minorHAnsi" w:hAnsiTheme="minorHAnsi" w:cstheme="minorHAnsi"/>
        </w:rPr>
        <w:t>d.o.o</w:t>
      </w:r>
      <w:proofErr w:type="spellEnd"/>
      <w:r w:rsidRPr="004C38FF">
        <w:rPr>
          <w:rFonts w:asciiTheme="minorHAnsi" w:hAnsiTheme="minorHAnsi" w:cstheme="minorHAnsi"/>
        </w:rPr>
        <w:t>., Kopališka ulica 2, 9000 Murska Sobota  (v nadaljevanju naročnik)</w:t>
      </w:r>
      <w:r w:rsidR="00F747B7" w:rsidRPr="004C38FF">
        <w:rPr>
          <w:rFonts w:asciiTheme="minorHAnsi" w:hAnsiTheme="minorHAnsi" w:cstheme="minorHAnsi"/>
        </w:rPr>
        <w:t>,</w:t>
      </w:r>
      <w:r w:rsidRPr="004C38FF">
        <w:rPr>
          <w:rFonts w:asciiTheme="minorHAnsi" w:hAnsiTheme="minorHAnsi" w:cstheme="minorHAnsi"/>
        </w:rPr>
        <w:t xml:space="preserve"> vabi gospodarske subjekte, da oddajo ponudbo v skladu s to razpisno dokumentacijo na osnovi javnega razpisa za oddajo javnega naročila male vrednosti za </w:t>
      </w:r>
      <w:r w:rsidR="00CD3235" w:rsidRPr="004C38FF">
        <w:rPr>
          <w:rFonts w:asciiTheme="minorHAnsi" w:hAnsiTheme="minorHAnsi" w:cstheme="minorHAnsi"/>
        </w:rPr>
        <w:t xml:space="preserve">dobavo </w:t>
      </w:r>
      <w:r w:rsidR="00E7666C">
        <w:rPr>
          <w:rFonts w:asciiTheme="minorHAnsi" w:hAnsiTheme="minorHAnsi" w:cstheme="minorHAnsi"/>
        </w:rPr>
        <w:t>prikolice.</w:t>
      </w:r>
    </w:p>
    <w:p w14:paraId="1AA05B7D" w14:textId="77777777" w:rsidR="0039164A" w:rsidRPr="004C38FF" w:rsidRDefault="0039164A" w:rsidP="0039164A">
      <w:pPr>
        <w:pStyle w:val="Telobesedila"/>
        <w:jc w:val="both"/>
        <w:rPr>
          <w:rFonts w:asciiTheme="minorHAnsi" w:hAnsiTheme="minorHAnsi" w:cstheme="minorHAnsi"/>
          <w:i/>
        </w:rPr>
      </w:pPr>
      <w:r w:rsidRPr="004C38FF">
        <w:rPr>
          <w:rFonts w:asciiTheme="minorHAnsi" w:hAnsiTheme="minorHAnsi" w:cstheme="minorHAnsi"/>
        </w:rPr>
        <w:t>Ponudnik mora glede na predmet javnega naročila izpolnjevati in upoštevati tudi vse določbe, ki jih glede na predmet javnega naročila predpisuje veljavna zakonodaja.</w:t>
      </w:r>
    </w:p>
    <w:p w14:paraId="50A25806" w14:textId="77777777" w:rsidR="0039164A" w:rsidRPr="004C38FF" w:rsidRDefault="0039164A" w:rsidP="0039164A">
      <w:pPr>
        <w:widowControl w:val="0"/>
        <w:autoSpaceDE w:val="0"/>
        <w:spacing w:line="213" w:lineRule="exact"/>
        <w:jc w:val="both"/>
        <w:rPr>
          <w:rFonts w:asciiTheme="minorHAnsi" w:hAnsiTheme="minorHAnsi" w:cstheme="minorHAnsi"/>
        </w:rPr>
      </w:pPr>
    </w:p>
    <w:p w14:paraId="7F17BB16" w14:textId="77777777" w:rsidR="0039164A" w:rsidRPr="004C38FF" w:rsidRDefault="0039164A" w:rsidP="0039164A">
      <w:pPr>
        <w:widowControl w:val="0"/>
        <w:autoSpaceDE w:val="0"/>
        <w:autoSpaceDN w:val="0"/>
        <w:adjustRightInd w:val="0"/>
        <w:jc w:val="both"/>
        <w:rPr>
          <w:rFonts w:asciiTheme="minorHAnsi" w:hAnsiTheme="minorHAnsi" w:cstheme="minorHAnsi"/>
          <w:b/>
        </w:rPr>
      </w:pPr>
      <w:r w:rsidRPr="004C38FF">
        <w:rPr>
          <w:rFonts w:asciiTheme="minorHAnsi" w:hAnsiTheme="minorHAnsi" w:cstheme="minorHAnsi"/>
          <w:b/>
        </w:rPr>
        <w:t>ROK ZA ODDAJO PONUDBE JE ENAK ROKU, KI JE NAVEDEN V OBVESTILU O NAROČILU NA PORTALU JAVNIH NAROČIL.</w:t>
      </w:r>
    </w:p>
    <w:p w14:paraId="4C71442F" w14:textId="77777777" w:rsidR="0039164A" w:rsidRPr="004C38FF" w:rsidRDefault="0039164A" w:rsidP="0039164A">
      <w:pPr>
        <w:widowControl w:val="0"/>
        <w:autoSpaceDE w:val="0"/>
        <w:autoSpaceDN w:val="0"/>
        <w:adjustRightInd w:val="0"/>
        <w:jc w:val="both"/>
        <w:rPr>
          <w:rFonts w:asciiTheme="minorHAnsi" w:hAnsiTheme="minorHAnsi" w:cstheme="minorHAnsi"/>
          <w:b/>
        </w:rPr>
      </w:pPr>
      <w:r w:rsidRPr="004C38FF">
        <w:rPr>
          <w:rFonts w:asciiTheme="minorHAnsi" w:hAnsiTheme="minorHAnsi" w:cstheme="minorHAnsi"/>
          <w:b/>
        </w:rPr>
        <w:t xml:space="preserve">  </w:t>
      </w:r>
    </w:p>
    <w:p w14:paraId="3051AF65" w14:textId="77777777" w:rsidR="0039164A" w:rsidRPr="004C38FF" w:rsidRDefault="0039164A" w:rsidP="0039164A">
      <w:pPr>
        <w:widowControl w:val="0"/>
        <w:autoSpaceDE w:val="0"/>
        <w:autoSpaceDN w:val="0"/>
        <w:adjustRightInd w:val="0"/>
        <w:jc w:val="both"/>
        <w:rPr>
          <w:rFonts w:asciiTheme="minorHAnsi" w:hAnsiTheme="minorHAnsi" w:cstheme="minorHAnsi"/>
        </w:rPr>
      </w:pPr>
      <w:r w:rsidRPr="004C38FF">
        <w:rPr>
          <w:rFonts w:asciiTheme="minorHAnsi" w:hAnsiTheme="minorHAnsi" w:cstheme="minorHAnsi"/>
        </w:rPr>
        <w:t xml:space="preserve">Ponudnik odda ponudbo preko spletne aplikacije Ministrstva za javno upravo, ki je dosegljiva na spletnem naslovu </w:t>
      </w:r>
      <w:hyperlink r:id="rId13" w:history="1">
        <w:r w:rsidRPr="004C38FF">
          <w:rPr>
            <w:rStyle w:val="Hiperpovezava"/>
            <w:rFonts w:asciiTheme="minorHAnsi" w:hAnsiTheme="minorHAnsi" w:cstheme="minorHAnsi"/>
          </w:rPr>
          <w:t>https://ejn.gov.si/ponudba/pages/aktualno/aktualna_javna_narocila.xhtml</w:t>
        </w:r>
      </w:hyperlink>
    </w:p>
    <w:p w14:paraId="48C273E2" w14:textId="77777777" w:rsidR="0039164A" w:rsidRPr="004C38FF" w:rsidRDefault="0039164A" w:rsidP="0039164A">
      <w:pPr>
        <w:jc w:val="both"/>
        <w:rPr>
          <w:rFonts w:asciiTheme="minorHAnsi" w:hAnsiTheme="minorHAnsi" w:cstheme="minorHAnsi"/>
        </w:rPr>
      </w:pPr>
    </w:p>
    <w:p w14:paraId="66E475CC" w14:textId="77777777" w:rsidR="0039164A" w:rsidRPr="004C38FF" w:rsidRDefault="0039164A" w:rsidP="0039164A">
      <w:pPr>
        <w:jc w:val="both"/>
        <w:rPr>
          <w:rFonts w:asciiTheme="minorHAnsi" w:hAnsiTheme="minorHAnsi" w:cstheme="minorHAnsi"/>
        </w:rPr>
      </w:pPr>
      <w:r w:rsidRPr="004C38FF">
        <w:rPr>
          <w:rFonts w:asciiTheme="minorHAnsi" w:hAnsiTheme="minorHAnsi" w:cstheme="minorHAnsi"/>
        </w:rPr>
        <w:t>Ponudnik v aplikaciji izbere predmetno javno naročilo in prične z oddajo ponudbe tako, da klikne na »sodeluj na javnem naročilu«.</w:t>
      </w:r>
    </w:p>
    <w:p w14:paraId="65880500" w14:textId="77777777" w:rsidR="0039164A" w:rsidRPr="004C38FF" w:rsidRDefault="0039164A" w:rsidP="0039164A">
      <w:pPr>
        <w:jc w:val="both"/>
        <w:rPr>
          <w:rFonts w:asciiTheme="minorHAnsi" w:hAnsiTheme="minorHAnsi" w:cstheme="minorHAnsi"/>
        </w:rPr>
      </w:pPr>
    </w:p>
    <w:p w14:paraId="2E34AE70" w14:textId="77777777" w:rsidR="0039164A" w:rsidRPr="004C38FF" w:rsidRDefault="0039164A" w:rsidP="0039164A">
      <w:pPr>
        <w:jc w:val="both"/>
        <w:rPr>
          <w:rFonts w:asciiTheme="minorHAnsi" w:hAnsiTheme="minorHAnsi" w:cstheme="minorHAnsi"/>
        </w:rPr>
      </w:pPr>
      <w:r w:rsidRPr="004C38FF">
        <w:rPr>
          <w:rFonts w:asciiTheme="minorHAnsi" w:hAnsiTheme="minorHAnsi" w:cstheme="minorHAnsi"/>
        </w:rPr>
        <w:t>OPOZORILO:</w:t>
      </w:r>
    </w:p>
    <w:p w14:paraId="3614C592" w14:textId="77777777" w:rsidR="0039164A" w:rsidRPr="004C38FF" w:rsidRDefault="0039164A" w:rsidP="0039164A">
      <w:pPr>
        <w:jc w:val="both"/>
        <w:rPr>
          <w:rFonts w:asciiTheme="minorHAnsi" w:hAnsiTheme="minorHAnsi" w:cstheme="minorHAnsi"/>
        </w:rPr>
      </w:pPr>
      <w:r w:rsidRPr="004C38FF">
        <w:rPr>
          <w:rFonts w:asciiTheme="minorHAnsi" w:hAnsiTheme="minorHAnsi" w:cstheme="minorHAnsi"/>
        </w:rPr>
        <w:t>Naročnik ponudbe, ki bodo prispele na drugačen način (npr. po pošti ipd.) ne bo upošteval. Tudi v primeru, da jih bo naročnik sprejel v svoje vložišče, jih bo nato neodprte vrnil ponudnikom.</w:t>
      </w:r>
    </w:p>
    <w:p w14:paraId="55EC456F" w14:textId="77777777" w:rsidR="0039164A" w:rsidRPr="004C38FF" w:rsidRDefault="0039164A" w:rsidP="0039164A">
      <w:pPr>
        <w:widowControl w:val="0"/>
        <w:autoSpaceDE w:val="0"/>
        <w:autoSpaceDN w:val="0"/>
        <w:adjustRightInd w:val="0"/>
        <w:jc w:val="both"/>
        <w:rPr>
          <w:rFonts w:asciiTheme="minorHAnsi" w:hAnsiTheme="minorHAnsi" w:cstheme="minorHAnsi"/>
          <w:b/>
          <w:highlight w:val="yellow"/>
        </w:rPr>
      </w:pPr>
    </w:p>
    <w:p w14:paraId="64309388" w14:textId="77777777" w:rsidR="0039164A" w:rsidRPr="004C38FF" w:rsidRDefault="0039164A" w:rsidP="0039164A">
      <w:pPr>
        <w:widowControl w:val="0"/>
        <w:autoSpaceDE w:val="0"/>
        <w:autoSpaceDN w:val="0"/>
        <w:adjustRightInd w:val="0"/>
        <w:jc w:val="both"/>
        <w:rPr>
          <w:rFonts w:asciiTheme="minorHAnsi" w:hAnsiTheme="minorHAnsi" w:cstheme="minorHAnsi"/>
          <w:b/>
        </w:rPr>
      </w:pPr>
    </w:p>
    <w:p w14:paraId="3698AAF0" w14:textId="77777777" w:rsidR="0039164A" w:rsidRPr="004C38FF" w:rsidRDefault="0039164A" w:rsidP="0039164A">
      <w:pPr>
        <w:widowControl w:val="0"/>
        <w:autoSpaceDE w:val="0"/>
        <w:autoSpaceDN w:val="0"/>
        <w:adjustRightInd w:val="0"/>
        <w:jc w:val="both"/>
        <w:rPr>
          <w:rFonts w:asciiTheme="minorHAnsi" w:hAnsiTheme="minorHAnsi" w:cstheme="minorHAnsi"/>
          <w:b/>
        </w:rPr>
      </w:pPr>
      <w:r w:rsidRPr="004C38FF">
        <w:rPr>
          <w:rFonts w:asciiTheme="minorHAnsi" w:hAnsiTheme="minorHAnsi" w:cstheme="minorHAnsi"/>
          <w:b/>
        </w:rPr>
        <w:t>ODPIRANJE PONUDB</w:t>
      </w:r>
    </w:p>
    <w:p w14:paraId="19E28D8F" w14:textId="77777777" w:rsidR="0039164A" w:rsidRPr="004C38FF" w:rsidRDefault="0039164A" w:rsidP="0039164A">
      <w:pPr>
        <w:widowControl w:val="0"/>
        <w:autoSpaceDE w:val="0"/>
        <w:autoSpaceDN w:val="0"/>
        <w:adjustRightInd w:val="0"/>
        <w:ind w:left="284"/>
        <w:jc w:val="both"/>
        <w:rPr>
          <w:rFonts w:asciiTheme="minorHAnsi" w:hAnsiTheme="minorHAnsi" w:cstheme="minorHAnsi"/>
          <w:b/>
        </w:rPr>
      </w:pPr>
    </w:p>
    <w:p w14:paraId="235D6EA8" w14:textId="77777777" w:rsidR="0039164A" w:rsidRPr="004C38FF" w:rsidRDefault="0039164A" w:rsidP="0039164A">
      <w:pPr>
        <w:widowControl w:val="0"/>
        <w:autoSpaceDE w:val="0"/>
        <w:autoSpaceDN w:val="0"/>
        <w:adjustRightInd w:val="0"/>
        <w:jc w:val="both"/>
        <w:rPr>
          <w:rFonts w:asciiTheme="minorHAnsi" w:hAnsiTheme="minorHAnsi" w:cstheme="minorHAnsi"/>
        </w:rPr>
      </w:pPr>
      <w:r w:rsidRPr="004C38FF">
        <w:rPr>
          <w:rFonts w:asciiTheme="minorHAnsi" w:hAnsiTheme="minorHAnsi" w:cstheme="minorHAnsi"/>
        </w:rPr>
        <w:t xml:space="preserve">Javno odpiranje ponudb se bo izvedlo v aplikaciji Ministrstva za javno upravo in sicer v terminu, ki je naveden v obvestilu o naročilu na portalu javnih naročil. </w:t>
      </w:r>
    </w:p>
    <w:p w14:paraId="664AE5AF" w14:textId="77777777" w:rsidR="00183BB5" w:rsidRPr="004C38FF" w:rsidRDefault="00183BB5" w:rsidP="000E68C2">
      <w:pPr>
        <w:widowControl w:val="0"/>
        <w:autoSpaceDE w:val="0"/>
        <w:autoSpaceDN w:val="0"/>
        <w:adjustRightInd w:val="0"/>
        <w:spacing w:line="213" w:lineRule="exact"/>
        <w:ind w:left="5226"/>
        <w:rPr>
          <w:rFonts w:asciiTheme="minorHAnsi" w:hAnsiTheme="minorHAnsi" w:cstheme="minorHAnsi"/>
          <w:b/>
          <w:color w:val="000000"/>
        </w:rPr>
      </w:pPr>
    </w:p>
    <w:p w14:paraId="625A5DF6" w14:textId="77777777" w:rsidR="00183BB5" w:rsidRPr="004C38FF" w:rsidRDefault="00183BB5" w:rsidP="000E68C2">
      <w:pPr>
        <w:widowControl w:val="0"/>
        <w:autoSpaceDE w:val="0"/>
        <w:autoSpaceDN w:val="0"/>
        <w:adjustRightInd w:val="0"/>
        <w:spacing w:line="213" w:lineRule="exact"/>
        <w:ind w:left="5226"/>
        <w:rPr>
          <w:rFonts w:asciiTheme="minorHAnsi" w:hAnsiTheme="minorHAnsi" w:cstheme="minorHAnsi"/>
          <w:b/>
          <w:color w:val="000000"/>
        </w:rPr>
      </w:pPr>
    </w:p>
    <w:p w14:paraId="3FD39C14" w14:textId="77777777" w:rsidR="00183BB5" w:rsidRPr="004C38FF" w:rsidRDefault="00183BB5" w:rsidP="000E68C2">
      <w:pPr>
        <w:widowControl w:val="0"/>
        <w:autoSpaceDE w:val="0"/>
        <w:autoSpaceDN w:val="0"/>
        <w:adjustRightInd w:val="0"/>
        <w:spacing w:line="213" w:lineRule="exact"/>
        <w:ind w:left="5226"/>
        <w:rPr>
          <w:rFonts w:asciiTheme="minorHAnsi" w:hAnsiTheme="minorHAnsi" w:cstheme="minorHAnsi"/>
          <w:b/>
          <w:color w:val="000000"/>
        </w:rPr>
      </w:pPr>
    </w:p>
    <w:p w14:paraId="341792D1" w14:textId="77777777" w:rsidR="00183BB5" w:rsidRPr="004C38FF" w:rsidRDefault="00183BB5" w:rsidP="000E68C2">
      <w:pPr>
        <w:widowControl w:val="0"/>
        <w:autoSpaceDE w:val="0"/>
        <w:autoSpaceDN w:val="0"/>
        <w:adjustRightInd w:val="0"/>
        <w:spacing w:line="213" w:lineRule="exact"/>
        <w:ind w:left="5226"/>
        <w:rPr>
          <w:rFonts w:asciiTheme="minorHAnsi" w:hAnsiTheme="minorHAnsi" w:cstheme="minorHAnsi"/>
          <w:b/>
          <w:color w:val="000000"/>
        </w:rPr>
      </w:pPr>
    </w:p>
    <w:p w14:paraId="076836D1" w14:textId="77777777" w:rsidR="00E03848" w:rsidRPr="004C38FF" w:rsidRDefault="000827D2" w:rsidP="00E03848">
      <w:pPr>
        <w:pStyle w:val="Naslov1"/>
        <w:ind w:firstLine="284"/>
        <w:rPr>
          <w:rFonts w:asciiTheme="minorHAnsi" w:hAnsiTheme="minorHAnsi" w:cstheme="minorHAnsi"/>
          <w:kern w:val="0"/>
          <w:sz w:val="24"/>
          <w:szCs w:val="24"/>
        </w:rPr>
      </w:pPr>
      <w:bookmarkStart w:id="4" w:name="_Toc156809182"/>
      <w:bookmarkStart w:id="5" w:name="_Toc156828175"/>
      <w:bookmarkStart w:id="6" w:name="_Toc158597494"/>
      <w:r w:rsidRPr="004C38FF">
        <w:rPr>
          <w:rFonts w:asciiTheme="minorHAnsi" w:hAnsiTheme="minorHAnsi" w:cstheme="minorHAnsi"/>
          <w:kern w:val="0"/>
          <w:sz w:val="24"/>
          <w:szCs w:val="24"/>
        </w:rPr>
        <w:br w:type="page"/>
      </w:r>
      <w:bookmarkStart w:id="7" w:name="_Toc437586998"/>
      <w:bookmarkStart w:id="8" w:name="_Toc193446361"/>
      <w:r w:rsidR="00E03848" w:rsidRPr="004C38FF">
        <w:rPr>
          <w:rFonts w:asciiTheme="minorHAnsi" w:hAnsiTheme="minorHAnsi" w:cstheme="minorHAnsi"/>
          <w:kern w:val="0"/>
          <w:sz w:val="24"/>
          <w:szCs w:val="24"/>
        </w:rPr>
        <w:lastRenderedPageBreak/>
        <w:t>B) DOSTOPNOST DOKUMENTACIJE</w:t>
      </w:r>
      <w:bookmarkEnd w:id="7"/>
      <w:bookmarkEnd w:id="8"/>
      <w:r w:rsidR="00E03848" w:rsidRPr="004C38FF">
        <w:rPr>
          <w:rFonts w:asciiTheme="minorHAnsi" w:hAnsiTheme="minorHAnsi" w:cstheme="minorHAnsi"/>
          <w:kern w:val="0"/>
          <w:sz w:val="24"/>
          <w:szCs w:val="24"/>
        </w:rPr>
        <w:t xml:space="preserve"> </w:t>
      </w:r>
    </w:p>
    <w:p w14:paraId="440BB011" w14:textId="77777777" w:rsidR="00E03848" w:rsidRPr="004C38FF" w:rsidRDefault="00E03848" w:rsidP="00E03848">
      <w:pPr>
        <w:autoSpaceDE w:val="0"/>
        <w:autoSpaceDN w:val="0"/>
        <w:adjustRightInd w:val="0"/>
        <w:rPr>
          <w:rFonts w:asciiTheme="minorHAnsi" w:hAnsiTheme="minorHAnsi" w:cstheme="minorHAnsi"/>
        </w:rPr>
      </w:pPr>
    </w:p>
    <w:p w14:paraId="0F6E423D" w14:textId="77777777" w:rsidR="00E03848" w:rsidRPr="004C38FF" w:rsidRDefault="00E03848" w:rsidP="00E03848">
      <w:pPr>
        <w:pStyle w:val="Default"/>
        <w:ind w:left="284"/>
        <w:jc w:val="both"/>
        <w:rPr>
          <w:rFonts w:asciiTheme="minorHAnsi" w:hAnsiTheme="minorHAnsi" w:cstheme="minorHAnsi"/>
          <w:color w:val="auto"/>
        </w:rPr>
      </w:pPr>
      <w:r w:rsidRPr="004C38FF">
        <w:rPr>
          <w:rFonts w:asciiTheme="minorHAnsi" w:hAnsiTheme="minorHAnsi" w:cstheme="minorHAnsi"/>
          <w:color w:val="auto"/>
        </w:rPr>
        <w:t xml:space="preserve">Razpisna dokumentacija za pripravo ponudbe je ponudnikom na voljo brezplačno in je dostopna na Uradnem listu RS - Portal javnih naročil (http://www.enarocanje.si). </w:t>
      </w:r>
    </w:p>
    <w:p w14:paraId="13EFCB45" w14:textId="77777777" w:rsidR="00E03848" w:rsidRPr="004C38FF" w:rsidRDefault="00E03848" w:rsidP="00E03848">
      <w:pPr>
        <w:pStyle w:val="Default"/>
        <w:ind w:left="284"/>
        <w:jc w:val="both"/>
        <w:rPr>
          <w:rFonts w:asciiTheme="minorHAnsi" w:hAnsiTheme="minorHAnsi" w:cstheme="minorHAnsi"/>
          <w:color w:val="auto"/>
        </w:rPr>
      </w:pPr>
    </w:p>
    <w:p w14:paraId="7155D6E0" w14:textId="77777777" w:rsidR="00183BB5" w:rsidRPr="004C38FF" w:rsidRDefault="00E03848" w:rsidP="00935DC6">
      <w:pPr>
        <w:pStyle w:val="Naslov1"/>
        <w:ind w:firstLine="284"/>
        <w:rPr>
          <w:rFonts w:asciiTheme="minorHAnsi" w:hAnsiTheme="minorHAnsi" w:cstheme="minorHAnsi"/>
          <w:kern w:val="0"/>
          <w:sz w:val="24"/>
          <w:szCs w:val="24"/>
        </w:rPr>
      </w:pPr>
      <w:bookmarkStart w:id="9" w:name="_Toc193446362"/>
      <w:r w:rsidRPr="004C38FF">
        <w:rPr>
          <w:rFonts w:asciiTheme="minorHAnsi" w:hAnsiTheme="minorHAnsi" w:cstheme="minorHAnsi"/>
          <w:kern w:val="0"/>
          <w:sz w:val="24"/>
          <w:szCs w:val="24"/>
        </w:rPr>
        <w:t>C</w:t>
      </w:r>
      <w:r w:rsidR="00183BB5" w:rsidRPr="004C38FF">
        <w:rPr>
          <w:rFonts w:asciiTheme="minorHAnsi" w:hAnsiTheme="minorHAnsi" w:cstheme="minorHAnsi"/>
          <w:kern w:val="0"/>
          <w:sz w:val="24"/>
          <w:szCs w:val="24"/>
        </w:rPr>
        <w:t>) NAVODILA UDELEŽENCEM ZA IZDELAVO PRIJAVE</w:t>
      </w:r>
      <w:bookmarkEnd w:id="4"/>
      <w:bookmarkEnd w:id="5"/>
      <w:bookmarkEnd w:id="6"/>
      <w:bookmarkEnd w:id="9"/>
    </w:p>
    <w:p w14:paraId="05215427" w14:textId="77777777" w:rsidR="00183BB5" w:rsidRPr="004C38FF" w:rsidRDefault="00183BB5" w:rsidP="003104C4">
      <w:pPr>
        <w:widowControl w:val="0"/>
        <w:autoSpaceDE w:val="0"/>
        <w:autoSpaceDN w:val="0"/>
        <w:adjustRightInd w:val="0"/>
        <w:spacing w:line="213" w:lineRule="exact"/>
        <w:ind w:left="746"/>
        <w:rPr>
          <w:rFonts w:asciiTheme="minorHAnsi" w:hAnsiTheme="minorHAnsi" w:cstheme="minorHAnsi"/>
          <w:color w:val="000000"/>
        </w:rPr>
      </w:pPr>
    </w:p>
    <w:p w14:paraId="6AA60A8C" w14:textId="77777777" w:rsidR="00183BB5" w:rsidRPr="004C38FF" w:rsidRDefault="00183BB5" w:rsidP="003104C4">
      <w:pPr>
        <w:pStyle w:val="Naslov2"/>
        <w:ind w:firstLine="284"/>
        <w:rPr>
          <w:rFonts w:asciiTheme="minorHAnsi" w:hAnsiTheme="minorHAnsi" w:cstheme="minorHAnsi"/>
          <w:sz w:val="24"/>
          <w:szCs w:val="24"/>
        </w:rPr>
      </w:pPr>
      <w:bookmarkStart w:id="10" w:name="_Toc156809183"/>
      <w:bookmarkStart w:id="11" w:name="_Toc156828176"/>
      <w:bookmarkStart w:id="12" w:name="_Toc158597495"/>
      <w:bookmarkStart w:id="13" w:name="_Toc193446363"/>
      <w:r w:rsidRPr="004C38FF">
        <w:rPr>
          <w:rFonts w:asciiTheme="minorHAnsi" w:hAnsiTheme="minorHAnsi" w:cstheme="minorHAnsi"/>
          <w:sz w:val="24"/>
          <w:szCs w:val="24"/>
        </w:rPr>
        <w:t>I. SPLOŠNO O RAZPISU</w:t>
      </w:r>
      <w:bookmarkEnd w:id="10"/>
      <w:bookmarkEnd w:id="11"/>
      <w:bookmarkEnd w:id="12"/>
      <w:bookmarkEnd w:id="13"/>
    </w:p>
    <w:p w14:paraId="7EEF8767" w14:textId="77777777" w:rsidR="00183BB5" w:rsidRPr="004C38FF" w:rsidRDefault="00183BB5" w:rsidP="003104C4">
      <w:pPr>
        <w:widowControl w:val="0"/>
        <w:autoSpaceDE w:val="0"/>
        <w:autoSpaceDN w:val="0"/>
        <w:adjustRightInd w:val="0"/>
        <w:spacing w:line="213" w:lineRule="exact"/>
        <w:ind w:left="746"/>
        <w:rPr>
          <w:rFonts w:asciiTheme="minorHAnsi" w:hAnsiTheme="minorHAnsi" w:cstheme="minorHAnsi"/>
          <w:color w:val="000000"/>
        </w:rPr>
      </w:pPr>
    </w:p>
    <w:p w14:paraId="462A85DC" w14:textId="77777777" w:rsidR="00183BB5" w:rsidRPr="004C38FF" w:rsidRDefault="00183BB5" w:rsidP="003104C4">
      <w:pPr>
        <w:pStyle w:val="Naslov3"/>
        <w:ind w:firstLine="284"/>
        <w:rPr>
          <w:rFonts w:asciiTheme="minorHAnsi" w:hAnsiTheme="minorHAnsi" w:cstheme="minorHAnsi"/>
          <w:sz w:val="24"/>
          <w:szCs w:val="24"/>
        </w:rPr>
      </w:pPr>
      <w:bookmarkStart w:id="14" w:name="_Toc156809184"/>
      <w:bookmarkStart w:id="15" w:name="_Toc156828177"/>
      <w:bookmarkStart w:id="16" w:name="_Toc158597496"/>
      <w:bookmarkStart w:id="17" w:name="_Toc193446364"/>
      <w:r w:rsidRPr="004C38FF">
        <w:rPr>
          <w:rFonts w:asciiTheme="minorHAnsi" w:hAnsiTheme="minorHAnsi" w:cstheme="minorHAnsi"/>
          <w:sz w:val="24"/>
          <w:szCs w:val="24"/>
        </w:rPr>
        <w:t>1.1 Vrsta postopka</w:t>
      </w:r>
      <w:bookmarkEnd w:id="14"/>
      <w:bookmarkEnd w:id="15"/>
      <w:bookmarkEnd w:id="16"/>
      <w:bookmarkEnd w:id="17"/>
    </w:p>
    <w:p w14:paraId="685E241C" w14:textId="77777777" w:rsidR="00183BB5" w:rsidRPr="004C38FF" w:rsidRDefault="00183BB5" w:rsidP="003104C4">
      <w:pPr>
        <w:widowControl w:val="0"/>
        <w:autoSpaceDE w:val="0"/>
        <w:autoSpaceDN w:val="0"/>
        <w:adjustRightInd w:val="0"/>
        <w:spacing w:line="213" w:lineRule="exact"/>
        <w:ind w:left="4986"/>
        <w:rPr>
          <w:rFonts w:asciiTheme="minorHAnsi" w:hAnsiTheme="minorHAnsi" w:cstheme="minorHAnsi"/>
          <w:color w:val="000000"/>
        </w:rPr>
      </w:pPr>
    </w:p>
    <w:p w14:paraId="7E9C222E" w14:textId="77777777" w:rsidR="00183BB5" w:rsidRPr="004C38FF" w:rsidRDefault="00183BB5" w:rsidP="003104C4">
      <w:pPr>
        <w:widowControl w:val="0"/>
        <w:numPr>
          <w:ilvl w:val="0"/>
          <w:numId w:val="1"/>
        </w:numPr>
        <w:autoSpaceDE w:val="0"/>
        <w:autoSpaceDN w:val="0"/>
        <w:adjustRightInd w:val="0"/>
        <w:spacing w:line="306" w:lineRule="exact"/>
        <w:rPr>
          <w:rStyle w:val="Slog1"/>
          <w:rFonts w:asciiTheme="minorHAnsi" w:hAnsiTheme="minorHAnsi" w:cstheme="minorHAnsi"/>
          <w:sz w:val="24"/>
          <w:szCs w:val="24"/>
          <w:u w:val="none"/>
        </w:rPr>
      </w:pPr>
      <w:r w:rsidRPr="004C38FF">
        <w:rPr>
          <w:rStyle w:val="Slog1"/>
          <w:rFonts w:asciiTheme="minorHAnsi" w:hAnsiTheme="minorHAnsi" w:cstheme="minorHAnsi"/>
          <w:sz w:val="24"/>
          <w:szCs w:val="24"/>
          <w:u w:val="none"/>
        </w:rPr>
        <w:t>člen</w:t>
      </w:r>
    </w:p>
    <w:p w14:paraId="46D84103" w14:textId="77777777" w:rsidR="003104C4" w:rsidRPr="004C38FF" w:rsidRDefault="003104C4" w:rsidP="00185F2C">
      <w:pPr>
        <w:widowControl w:val="0"/>
        <w:autoSpaceDE w:val="0"/>
        <w:autoSpaceDN w:val="0"/>
        <w:adjustRightInd w:val="0"/>
        <w:spacing w:line="306" w:lineRule="exact"/>
        <w:ind w:left="4986"/>
        <w:jc w:val="both"/>
        <w:rPr>
          <w:rStyle w:val="Slog1"/>
          <w:rFonts w:asciiTheme="minorHAnsi" w:hAnsiTheme="minorHAnsi" w:cstheme="minorHAnsi"/>
          <w:sz w:val="24"/>
          <w:szCs w:val="24"/>
          <w:u w:val="none"/>
        </w:rPr>
      </w:pPr>
    </w:p>
    <w:p w14:paraId="7142E521" w14:textId="45E132F4" w:rsidR="009140E4" w:rsidRPr="004C38FF" w:rsidRDefault="003104C4" w:rsidP="005E3CBD">
      <w:pPr>
        <w:pStyle w:val="Telobesedila"/>
        <w:ind w:left="284"/>
        <w:jc w:val="both"/>
        <w:rPr>
          <w:rFonts w:asciiTheme="minorHAnsi" w:hAnsiTheme="minorHAnsi" w:cstheme="minorHAnsi"/>
        </w:rPr>
      </w:pPr>
      <w:r w:rsidRPr="004C38FF">
        <w:rPr>
          <w:rFonts w:asciiTheme="minorHAnsi" w:hAnsiTheme="minorHAnsi" w:cstheme="minorHAnsi"/>
        </w:rPr>
        <w:t xml:space="preserve">Naročnik bo to javno naročilo oddal po </w:t>
      </w:r>
      <w:r w:rsidR="00B97DCE" w:rsidRPr="004C38FF">
        <w:rPr>
          <w:rFonts w:asciiTheme="minorHAnsi" w:hAnsiTheme="minorHAnsi" w:cstheme="minorHAnsi"/>
        </w:rPr>
        <w:t>postopku naročila male vrednosti</w:t>
      </w:r>
      <w:r w:rsidRPr="004C38FF">
        <w:rPr>
          <w:rFonts w:asciiTheme="minorHAnsi" w:hAnsiTheme="minorHAnsi" w:cstheme="minorHAnsi"/>
        </w:rPr>
        <w:t xml:space="preserve"> v skladu </w:t>
      </w:r>
      <w:r w:rsidR="003B6A9E" w:rsidRPr="004C38FF">
        <w:rPr>
          <w:rFonts w:asciiTheme="minorHAnsi" w:hAnsiTheme="minorHAnsi" w:cstheme="minorHAnsi"/>
        </w:rPr>
        <w:t>z določili</w:t>
      </w:r>
      <w:r w:rsidRPr="004C38FF">
        <w:rPr>
          <w:rFonts w:asciiTheme="minorHAnsi" w:hAnsiTheme="minorHAnsi" w:cstheme="minorHAnsi"/>
        </w:rPr>
        <w:t xml:space="preserve"> </w:t>
      </w:r>
      <w:r w:rsidR="00142D76" w:rsidRPr="004C38FF">
        <w:rPr>
          <w:rFonts w:asciiTheme="minorHAnsi" w:hAnsiTheme="minorHAnsi" w:cstheme="minorHAnsi"/>
        </w:rPr>
        <w:t>ZJN-</w:t>
      </w:r>
      <w:r w:rsidR="000827D2" w:rsidRPr="004C38FF">
        <w:rPr>
          <w:rFonts w:asciiTheme="minorHAnsi" w:hAnsiTheme="minorHAnsi" w:cstheme="minorHAnsi"/>
        </w:rPr>
        <w:t>3</w:t>
      </w:r>
      <w:r w:rsidR="00B97DCE" w:rsidRPr="004C38FF">
        <w:rPr>
          <w:rFonts w:asciiTheme="minorHAnsi" w:hAnsiTheme="minorHAnsi" w:cstheme="minorHAnsi"/>
        </w:rPr>
        <w:t xml:space="preserve">, </w:t>
      </w:r>
      <w:r w:rsidRPr="004C38FF">
        <w:rPr>
          <w:rFonts w:asciiTheme="minorHAnsi" w:hAnsiTheme="minorHAnsi" w:cstheme="minorHAnsi"/>
        </w:rPr>
        <w:t xml:space="preserve">predpisov, ki urejajo področje predmeta javnega naročila </w:t>
      </w:r>
      <w:r w:rsidR="00B97DCE" w:rsidRPr="004C38FF">
        <w:rPr>
          <w:rFonts w:asciiTheme="minorHAnsi" w:hAnsiTheme="minorHAnsi" w:cstheme="minorHAnsi"/>
        </w:rPr>
        <w:t xml:space="preserve">ter </w:t>
      </w:r>
      <w:r w:rsidRPr="004C38FF">
        <w:rPr>
          <w:rFonts w:asciiTheme="minorHAnsi" w:hAnsiTheme="minorHAnsi" w:cstheme="minorHAnsi"/>
        </w:rPr>
        <w:t xml:space="preserve">v skladu </w:t>
      </w:r>
      <w:r w:rsidR="00A0454E" w:rsidRPr="004C38FF">
        <w:rPr>
          <w:rFonts w:asciiTheme="minorHAnsi" w:hAnsiTheme="minorHAnsi" w:cstheme="minorHAnsi"/>
        </w:rPr>
        <w:t>s to</w:t>
      </w:r>
      <w:r w:rsidRPr="004C38FF">
        <w:rPr>
          <w:rFonts w:asciiTheme="minorHAnsi" w:hAnsiTheme="minorHAnsi" w:cstheme="minorHAnsi"/>
        </w:rPr>
        <w:t xml:space="preserve"> razpisno dokumentacijo</w:t>
      </w:r>
      <w:bookmarkStart w:id="18" w:name="_Toc156809185"/>
      <w:bookmarkStart w:id="19" w:name="_Toc156828178"/>
      <w:bookmarkStart w:id="20" w:name="_Toc158597497"/>
      <w:r w:rsidR="00A0454E" w:rsidRPr="004C38FF">
        <w:rPr>
          <w:rFonts w:asciiTheme="minorHAnsi" w:hAnsiTheme="minorHAnsi" w:cstheme="minorHAnsi"/>
        </w:rPr>
        <w:t>.</w:t>
      </w:r>
      <w:bookmarkStart w:id="21" w:name="_Toc156809186"/>
      <w:bookmarkStart w:id="22" w:name="_Toc156828179"/>
      <w:bookmarkStart w:id="23" w:name="_Toc158597498"/>
      <w:bookmarkEnd w:id="18"/>
      <w:bookmarkEnd w:id="19"/>
      <w:bookmarkEnd w:id="20"/>
    </w:p>
    <w:p w14:paraId="2E5D2969" w14:textId="77777777" w:rsidR="0033501B" w:rsidRPr="004C38FF" w:rsidRDefault="0033501B" w:rsidP="0033501B">
      <w:pPr>
        <w:pStyle w:val="Naslov3"/>
        <w:ind w:firstLine="284"/>
        <w:rPr>
          <w:rFonts w:asciiTheme="minorHAnsi" w:hAnsiTheme="minorHAnsi" w:cstheme="minorHAnsi"/>
          <w:sz w:val="24"/>
          <w:szCs w:val="24"/>
        </w:rPr>
      </w:pPr>
      <w:bookmarkStart w:id="24" w:name="_Toc193446365"/>
      <w:r w:rsidRPr="004C38FF">
        <w:rPr>
          <w:rFonts w:asciiTheme="minorHAnsi" w:hAnsiTheme="minorHAnsi" w:cstheme="minorHAnsi"/>
          <w:sz w:val="24"/>
          <w:szCs w:val="24"/>
        </w:rPr>
        <w:t>1.</w:t>
      </w:r>
      <w:r w:rsidR="003A6E96" w:rsidRPr="004C38FF">
        <w:rPr>
          <w:rFonts w:asciiTheme="minorHAnsi" w:hAnsiTheme="minorHAnsi" w:cstheme="minorHAnsi"/>
          <w:sz w:val="24"/>
          <w:szCs w:val="24"/>
        </w:rPr>
        <w:t>2</w:t>
      </w:r>
      <w:r w:rsidRPr="004C38FF">
        <w:rPr>
          <w:rFonts w:asciiTheme="minorHAnsi" w:hAnsiTheme="minorHAnsi" w:cstheme="minorHAnsi"/>
          <w:sz w:val="24"/>
          <w:szCs w:val="24"/>
        </w:rPr>
        <w:t xml:space="preserve"> </w:t>
      </w:r>
      <w:r w:rsidR="008C39FD" w:rsidRPr="004C38FF">
        <w:rPr>
          <w:rFonts w:asciiTheme="minorHAnsi" w:hAnsiTheme="minorHAnsi" w:cstheme="minorHAnsi"/>
          <w:sz w:val="24"/>
          <w:szCs w:val="24"/>
        </w:rPr>
        <w:t>Opis predmeta</w:t>
      </w:r>
      <w:r w:rsidR="003A6E96" w:rsidRPr="004C38FF">
        <w:rPr>
          <w:rFonts w:asciiTheme="minorHAnsi" w:hAnsiTheme="minorHAnsi" w:cstheme="minorHAnsi"/>
          <w:sz w:val="24"/>
          <w:szCs w:val="24"/>
        </w:rPr>
        <w:t xml:space="preserve"> </w:t>
      </w:r>
      <w:bookmarkEnd w:id="21"/>
      <w:bookmarkEnd w:id="22"/>
      <w:bookmarkEnd w:id="23"/>
      <w:r w:rsidR="003A6E96" w:rsidRPr="004C38FF">
        <w:rPr>
          <w:rFonts w:asciiTheme="minorHAnsi" w:hAnsiTheme="minorHAnsi" w:cstheme="minorHAnsi"/>
          <w:sz w:val="24"/>
          <w:szCs w:val="24"/>
        </w:rPr>
        <w:t>naročila</w:t>
      </w:r>
      <w:bookmarkEnd w:id="24"/>
    </w:p>
    <w:p w14:paraId="470A75E3" w14:textId="77777777" w:rsidR="00803672" w:rsidRPr="004C38FF" w:rsidRDefault="00803672" w:rsidP="00803672">
      <w:pPr>
        <w:widowControl w:val="0"/>
        <w:autoSpaceDE w:val="0"/>
        <w:autoSpaceDN w:val="0"/>
        <w:adjustRightInd w:val="0"/>
        <w:spacing w:line="306" w:lineRule="exact"/>
        <w:ind w:left="4986"/>
        <w:rPr>
          <w:rStyle w:val="Slog1"/>
          <w:rFonts w:asciiTheme="minorHAnsi" w:hAnsiTheme="minorHAnsi" w:cstheme="minorHAnsi"/>
          <w:sz w:val="24"/>
          <w:szCs w:val="24"/>
          <w:u w:val="none"/>
        </w:rPr>
      </w:pPr>
    </w:p>
    <w:p w14:paraId="77597003" w14:textId="77777777" w:rsidR="004B1413" w:rsidRPr="004C38FF" w:rsidRDefault="00803672" w:rsidP="004B1413">
      <w:pPr>
        <w:widowControl w:val="0"/>
        <w:numPr>
          <w:ilvl w:val="0"/>
          <w:numId w:val="1"/>
        </w:numPr>
        <w:autoSpaceDE w:val="0"/>
        <w:autoSpaceDN w:val="0"/>
        <w:adjustRightInd w:val="0"/>
        <w:spacing w:line="306" w:lineRule="exact"/>
        <w:rPr>
          <w:rStyle w:val="Slog1"/>
          <w:rFonts w:asciiTheme="minorHAnsi" w:hAnsiTheme="minorHAnsi" w:cstheme="minorHAnsi"/>
          <w:sz w:val="24"/>
          <w:szCs w:val="24"/>
          <w:u w:val="none"/>
        </w:rPr>
      </w:pPr>
      <w:r w:rsidRPr="004C38FF">
        <w:rPr>
          <w:rStyle w:val="Slog1"/>
          <w:rFonts w:asciiTheme="minorHAnsi" w:hAnsiTheme="minorHAnsi" w:cstheme="minorHAnsi"/>
          <w:sz w:val="24"/>
          <w:szCs w:val="24"/>
          <w:u w:val="none"/>
        </w:rPr>
        <w:t>člen</w:t>
      </w:r>
    </w:p>
    <w:p w14:paraId="3D2B082B" w14:textId="77777777" w:rsidR="004B1413" w:rsidRPr="004C38FF" w:rsidRDefault="004B1413" w:rsidP="004B1413">
      <w:pPr>
        <w:widowControl w:val="0"/>
        <w:autoSpaceDE w:val="0"/>
        <w:autoSpaceDN w:val="0"/>
        <w:adjustRightInd w:val="0"/>
        <w:spacing w:line="306" w:lineRule="exact"/>
        <w:rPr>
          <w:i/>
        </w:rPr>
      </w:pPr>
    </w:p>
    <w:p w14:paraId="70490E98" w14:textId="5F7BEB29" w:rsidR="00AB305B" w:rsidRPr="006570DD" w:rsidRDefault="00CD3235" w:rsidP="00AB305B">
      <w:pPr>
        <w:pStyle w:val="Telobesedila"/>
        <w:ind w:left="284"/>
        <w:jc w:val="both"/>
        <w:rPr>
          <w:rFonts w:asciiTheme="minorHAnsi" w:hAnsiTheme="minorHAnsi" w:cstheme="minorHAnsi"/>
        </w:rPr>
      </w:pPr>
      <w:r w:rsidRPr="006570DD">
        <w:rPr>
          <w:rFonts w:asciiTheme="minorHAnsi" w:hAnsiTheme="minorHAnsi" w:cstheme="minorHAnsi"/>
        </w:rPr>
        <w:t xml:space="preserve">Predmet javnega naročila je dobava </w:t>
      </w:r>
      <w:r w:rsidR="006570DD">
        <w:rPr>
          <w:rFonts w:asciiTheme="minorHAnsi" w:hAnsiTheme="minorHAnsi" w:cstheme="minorHAnsi"/>
        </w:rPr>
        <w:t xml:space="preserve">nove </w:t>
      </w:r>
      <w:r w:rsidR="006570DD" w:rsidRPr="006570DD">
        <w:rPr>
          <w:rFonts w:asciiTheme="minorHAnsi" w:hAnsiTheme="minorHAnsi" w:cstheme="minorHAnsi"/>
        </w:rPr>
        <w:t>nerabljena dvoosna tristrana kiper prikolic</w:t>
      </w:r>
      <w:r w:rsidR="003129D4">
        <w:rPr>
          <w:rFonts w:asciiTheme="minorHAnsi" w:hAnsiTheme="minorHAnsi" w:cstheme="minorHAnsi"/>
        </w:rPr>
        <w:t>e</w:t>
      </w:r>
      <w:r w:rsidR="006570DD" w:rsidRPr="006570DD">
        <w:rPr>
          <w:rFonts w:asciiTheme="minorHAnsi" w:hAnsiTheme="minorHAnsi" w:cstheme="minorHAnsi"/>
        </w:rPr>
        <w:t>.</w:t>
      </w:r>
    </w:p>
    <w:p w14:paraId="2A0BDDBC" w14:textId="151DE99E" w:rsidR="00AB305B" w:rsidRPr="006570DD" w:rsidRDefault="00E7666C" w:rsidP="00AB305B">
      <w:pPr>
        <w:pStyle w:val="Telobesedila"/>
        <w:ind w:left="284"/>
        <w:jc w:val="both"/>
        <w:rPr>
          <w:rFonts w:asciiTheme="minorHAnsi" w:hAnsiTheme="minorHAnsi" w:cstheme="minorHAnsi"/>
        </w:rPr>
      </w:pPr>
      <w:r w:rsidRPr="006570DD">
        <w:rPr>
          <w:rFonts w:asciiTheme="minorHAnsi" w:hAnsiTheme="minorHAnsi" w:cstheme="minorHAnsi"/>
        </w:rPr>
        <w:t>Prikolica mora</w:t>
      </w:r>
      <w:r w:rsidR="00AB305B" w:rsidRPr="006570DD">
        <w:rPr>
          <w:rFonts w:asciiTheme="minorHAnsi" w:hAnsiTheme="minorHAnsi" w:cstheme="minorHAnsi"/>
        </w:rPr>
        <w:t xml:space="preserve"> ustrezati najmanj spodaj navedenim tehničnim lastnostim:</w:t>
      </w:r>
    </w:p>
    <w:p w14:paraId="6001111F" w14:textId="02BEE2CF" w:rsidR="006570DD" w:rsidRPr="006570DD" w:rsidRDefault="006570DD" w:rsidP="006570DD">
      <w:pPr>
        <w:pStyle w:val="Odstavekseznama"/>
        <w:spacing w:after="160" w:line="278" w:lineRule="auto"/>
        <w:ind w:left="720"/>
        <w:contextualSpacing/>
        <w:rPr>
          <w:rFonts w:asciiTheme="minorHAnsi" w:hAnsiTheme="minorHAnsi" w:cstheme="minorHAnsi"/>
          <w:b/>
          <w:bCs/>
          <w:sz w:val="24"/>
          <w:szCs w:val="24"/>
        </w:rPr>
      </w:pPr>
      <w:r w:rsidRPr="006570DD">
        <w:rPr>
          <w:rFonts w:asciiTheme="minorHAnsi" w:hAnsiTheme="minorHAnsi" w:cstheme="minorHAnsi"/>
          <w:b/>
          <w:bCs/>
          <w:sz w:val="24"/>
          <w:szCs w:val="24"/>
        </w:rPr>
        <w:t>Splošno</w:t>
      </w:r>
    </w:p>
    <w:p w14:paraId="17272B73" w14:textId="5E46DFB5" w:rsidR="006570DD" w:rsidRPr="006570DD" w:rsidRDefault="006570DD" w:rsidP="004818D5">
      <w:pPr>
        <w:pStyle w:val="Odstavekseznama"/>
        <w:numPr>
          <w:ilvl w:val="0"/>
          <w:numId w:val="55"/>
        </w:numPr>
        <w:spacing w:after="160" w:line="278" w:lineRule="auto"/>
        <w:contextualSpacing/>
        <w:jc w:val="both"/>
        <w:rPr>
          <w:rFonts w:asciiTheme="minorHAnsi" w:hAnsiTheme="minorHAnsi" w:cstheme="minorHAnsi"/>
          <w:sz w:val="24"/>
          <w:szCs w:val="24"/>
        </w:rPr>
      </w:pPr>
      <w:r w:rsidRPr="006570DD">
        <w:rPr>
          <w:rFonts w:asciiTheme="minorHAnsi" w:hAnsiTheme="minorHAnsi" w:cstheme="minorHAnsi"/>
          <w:sz w:val="24"/>
          <w:szCs w:val="24"/>
        </w:rPr>
        <w:t>Največja tehnično dovoljena masa: najmanj 18.000 kg.</w:t>
      </w:r>
    </w:p>
    <w:p w14:paraId="54BAAB53" w14:textId="77777777" w:rsidR="006570DD" w:rsidRPr="006570DD" w:rsidRDefault="006570DD" w:rsidP="004818D5">
      <w:pPr>
        <w:pStyle w:val="Odstavekseznama"/>
        <w:numPr>
          <w:ilvl w:val="0"/>
          <w:numId w:val="55"/>
        </w:numPr>
        <w:spacing w:after="160" w:line="278" w:lineRule="auto"/>
        <w:contextualSpacing/>
        <w:jc w:val="both"/>
        <w:rPr>
          <w:rFonts w:asciiTheme="minorHAnsi" w:hAnsiTheme="minorHAnsi" w:cstheme="minorHAnsi"/>
          <w:sz w:val="24"/>
          <w:szCs w:val="24"/>
        </w:rPr>
      </w:pPr>
      <w:r w:rsidRPr="006570DD">
        <w:rPr>
          <w:rFonts w:asciiTheme="minorHAnsi" w:hAnsiTheme="minorHAnsi" w:cstheme="minorHAnsi"/>
          <w:sz w:val="24"/>
          <w:szCs w:val="24"/>
        </w:rPr>
        <w:t>Osi: 2 × najmanj 9.000 kg.</w:t>
      </w:r>
    </w:p>
    <w:p w14:paraId="184B731C" w14:textId="77777777" w:rsidR="006570DD" w:rsidRPr="006570DD" w:rsidRDefault="006570DD" w:rsidP="004818D5">
      <w:pPr>
        <w:pStyle w:val="Odstavekseznama"/>
        <w:numPr>
          <w:ilvl w:val="0"/>
          <w:numId w:val="55"/>
        </w:numPr>
        <w:spacing w:after="160" w:line="278" w:lineRule="auto"/>
        <w:contextualSpacing/>
        <w:jc w:val="both"/>
        <w:rPr>
          <w:rFonts w:asciiTheme="minorHAnsi" w:hAnsiTheme="minorHAnsi" w:cstheme="minorHAnsi"/>
          <w:sz w:val="24"/>
          <w:szCs w:val="24"/>
        </w:rPr>
      </w:pPr>
      <w:r w:rsidRPr="006570DD">
        <w:rPr>
          <w:rFonts w:asciiTheme="minorHAnsi" w:hAnsiTheme="minorHAnsi" w:cstheme="minorHAnsi"/>
          <w:sz w:val="24"/>
          <w:szCs w:val="24"/>
        </w:rPr>
        <w:t>Notranja dolžina kesona: najmanj 5.500 mm.</w:t>
      </w:r>
    </w:p>
    <w:p w14:paraId="218BB87D" w14:textId="77777777" w:rsidR="006570DD" w:rsidRPr="006570DD" w:rsidRDefault="006570DD" w:rsidP="004818D5">
      <w:pPr>
        <w:pStyle w:val="Odstavekseznama"/>
        <w:numPr>
          <w:ilvl w:val="0"/>
          <w:numId w:val="55"/>
        </w:numPr>
        <w:spacing w:after="160" w:line="278" w:lineRule="auto"/>
        <w:contextualSpacing/>
        <w:jc w:val="both"/>
        <w:rPr>
          <w:rFonts w:asciiTheme="minorHAnsi" w:hAnsiTheme="minorHAnsi" w:cstheme="minorHAnsi"/>
          <w:sz w:val="24"/>
          <w:szCs w:val="24"/>
        </w:rPr>
      </w:pPr>
      <w:r w:rsidRPr="006570DD">
        <w:rPr>
          <w:rFonts w:asciiTheme="minorHAnsi" w:hAnsiTheme="minorHAnsi" w:cstheme="minorHAnsi"/>
          <w:sz w:val="24"/>
          <w:szCs w:val="24"/>
        </w:rPr>
        <w:t>Notranja uporabna širina kesona: najmanj 2.450 mm po celotni dolžini.</w:t>
      </w:r>
    </w:p>
    <w:p w14:paraId="0831598C" w14:textId="77777777" w:rsidR="006570DD" w:rsidRPr="006570DD" w:rsidRDefault="006570DD" w:rsidP="004818D5">
      <w:pPr>
        <w:pStyle w:val="Odstavekseznama"/>
        <w:numPr>
          <w:ilvl w:val="0"/>
          <w:numId w:val="55"/>
        </w:numPr>
        <w:spacing w:after="160" w:line="278" w:lineRule="auto"/>
        <w:contextualSpacing/>
        <w:jc w:val="both"/>
        <w:rPr>
          <w:rFonts w:asciiTheme="minorHAnsi" w:hAnsiTheme="minorHAnsi" w:cstheme="minorHAnsi"/>
          <w:sz w:val="24"/>
          <w:szCs w:val="24"/>
        </w:rPr>
      </w:pPr>
      <w:r w:rsidRPr="006570DD">
        <w:rPr>
          <w:rFonts w:asciiTheme="minorHAnsi" w:hAnsiTheme="minorHAnsi" w:cstheme="minorHAnsi"/>
          <w:sz w:val="24"/>
          <w:szCs w:val="24"/>
        </w:rPr>
        <w:t>Nakladalna višina poda: največ 1.100 mm.</w:t>
      </w:r>
    </w:p>
    <w:p w14:paraId="684503EF" w14:textId="77777777" w:rsidR="006570DD" w:rsidRPr="006570DD" w:rsidRDefault="006570DD" w:rsidP="004818D5">
      <w:pPr>
        <w:pStyle w:val="Odstavekseznama"/>
        <w:numPr>
          <w:ilvl w:val="0"/>
          <w:numId w:val="55"/>
        </w:numPr>
        <w:spacing w:after="160" w:line="278" w:lineRule="auto"/>
        <w:contextualSpacing/>
        <w:jc w:val="both"/>
        <w:rPr>
          <w:rFonts w:asciiTheme="minorHAnsi" w:hAnsiTheme="minorHAnsi" w:cstheme="minorHAnsi"/>
          <w:sz w:val="24"/>
          <w:szCs w:val="24"/>
        </w:rPr>
      </w:pPr>
      <w:r w:rsidRPr="006570DD">
        <w:rPr>
          <w:rFonts w:asciiTheme="minorHAnsi" w:hAnsiTheme="minorHAnsi" w:cstheme="minorHAnsi"/>
          <w:sz w:val="24"/>
          <w:szCs w:val="24"/>
        </w:rPr>
        <w:t>Višina stranic: najmanj 600 mm.</w:t>
      </w:r>
    </w:p>
    <w:p w14:paraId="3AB4CAE1" w14:textId="77777777" w:rsidR="006570DD" w:rsidRPr="006570DD" w:rsidRDefault="006570DD" w:rsidP="004818D5">
      <w:pPr>
        <w:pStyle w:val="Odstavekseznama"/>
        <w:numPr>
          <w:ilvl w:val="0"/>
          <w:numId w:val="55"/>
        </w:numPr>
        <w:spacing w:after="160" w:line="278" w:lineRule="auto"/>
        <w:contextualSpacing/>
        <w:jc w:val="both"/>
        <w:rPr>
          <w:rFonts w:asciiTheme="minorHAnsi" w:hAnsiTheme="minorHAnsi" w:cstheme="minorHAnsi"/>
          <w:sz w:val="24"/>
          <w:szCs w:val="24"/>
        </w:rPr>
      </w:pPr>
      <w:r w:rsidRPr="006570DD">
        <w:rPr>
          <w:rFonts w:asciiTheme="minorHAnsi" w:hAnsiTheme="minorHAnsi" w:cstheme="minorHAnsi"/>
          <w:sz w:val="24"/>
          <w:szCs w:val="24"/>
        </w:rPr>
        <w:t>Prostornina kesona: najmanj 8 m³.</w:t>
      </w:r>
    </w:p>
    <w:p w14:paraId="44D7F886" w14:textId="77777777" w:rsidR="006570DD" w:rsidRPr="006570DD" w:rsidRDefault="006570DD" w:rsidP="004818D5">
      <w:pPr>
        <w:pStyle w:val="Odstavekseznama"/>
        <w:numPr>
          <w:ilvl w:val="0"/>
          <w:numId w:val="55"/>
        </w:numPr>
        <w:spacing w:after="160" w:line="278" w:lineRule="auto"/>
        <w:contextualSpacing/>
        <w:jc w:val="both"/>
        <w:rPr>
          <w:rFonts w:asciiTheme="minorHAnsi" w:hAnsiTheme="minorHAnsi" w:cstheme="minorHAnsi"/>
          <w:sz w:val="24"/>
          <w:szCs w:val="24"/>
        </w:rPr>
      </w:pPr>
      <w:r w:rsidRPr="006570DD">
        <w:rPr>
          <w:rFonts w:asciiTheme="minorHAnsi" w:hAnsiTheme="minorHAnsi" w:cstheme="minorHAnsi"/>
          <w:sz w:val="24"/>
          <w:szCs w:val="24"/>
        </w:rPr>
        <w:t>Višinsko nastavljiva vlečna ruda, območje priklopa približno od 770 do 1000 mm , vlečno oko 40 mm.</w:t>
      </w:r>
    </w:p>
    <w:p w14:paraId="2C65FDE7" w14:textId="77777777" w:rsidR="006570DD" w:rsidRPr="006570DD" w:rsidRDefault="006570DD" w:rsidP="006570DD">
      <w:pPr>
        <w:rPr>
          <w:rFonts w:asciiTheme="minorHAnsi" w:hAnsiTheme="minorHAnsi" w:cstheme="minorHAnsi"/>
        </w:rPr>
      </w:pPr>
    </w:p>
    <w:p w14:paraId="5FCA5CDC" w14:textId="77777777" w:rsidR="006570DD" w:rsidRPr="006570DD" w:rsidRDefault="006570DD" w:rsidP="006570DD">
      <w:pPr>
        <w:pStyle w:val="Odstavekseznama"/>
        <w:rPr>
          <w:rFonts w:asciiTheme="minorHAnsi" w:hAnsiTheme="minorHAnsi" w:cstheme="minorHAnsi"/>
          <w:b/>
          <w:bCs/>
          <w:sz w:val="24"/>
          <w:szCs w:val="24"/>
        </w:rPr>
      </w:pPr>
      <w:r w:rsidRPr="006570DD">
        <w:rPr>
          <w:rFonts w:asciiTheme="minorHAnsi" w:hAnsiTheme="minorHAnsi" w:cstheme="minorHAnsi"/>
          <w:b/>
          <w:bCs/>
          <w:sz w:val="24"/>
          <w:szCs w:val="24"/>
        </w:rPr>
        <w:t>Šasija in keson</w:t>
      </w:r>
    </w:p>
    <w:p w14:paraId="71594ADF" w14:textId="77777777" w:rsidR="006570DD" w:rsidRPr="006570DD" w:rsidRDefault="006570DD" w:rsidP="004818D5">
      <w:pPr>
        <w:pStyle w:val="Odstavekseznama"/>
        <w:numPr>
          <w:ilvl w:val="0"/>
          <w:numId w:val="55"/>
        </w:numPr>
        <w:spacing w:after="160" w:line="278" w:lineRule="auto"/>
        <w:contextualSpacing/>
        <w:jc w:val="both"/>
        <w:rPr>
          <w:rFonts w:asciiTheme="minorHAnsi" w:hAnsiTheme="minorHAnsi" w:cstheme="minorHAnsi"/>
          <w:sz w:val="24"/>
          <w:szCs w:val="24"/>
        </w:rPr>
      </w:pPr>
      <w:r w:rsidRPr="006570DD">
        <w:rPr>
          <w:rFonts w:asciiTheme="minorHAnsi" w:hAnsiTheme="minorHAnsi" w:cstheme="minorHAnsi"/>
          <w:sz w:val="24"/>
          <w:szCs w:val="24"/>
        </w:rPr>
        <w:t>Šasija mora biti izdelana iz visoko trdnostnega jekla najmanj S700MC ali enakovredno in v celoti vroče cinkana.</w:t>
      </w:r>
    </w:p>
    <w:p w14:paraId="099A3CE2" w14:textId="77777777" w:rsidR="006570DD" w:rsidRPr="006570DD" w:rsidRDefault="006570DD" w:rsidP="004818D5">
      <w:pPr>
        <w:pStyle w:val="Odstavekseznama"/>
        <w:numPr>
          <w:ilvl w:val="0"/>
          <w:numId w:val="55"/>
        </w:numPr>
        <w:spacing w:after="160" w:line="278" w:lineRule="auto"/>
        <w:contextualSpacing/>
        <w:jc w:val="both"/>
        <w:rPr>
          <w:rFonts w:asciiTheme="minorHAnsi" w:hAnsiTheme="minorHAnsi" w:cstheme="minorHAnsi"/>
          <w:sz w:val="24"/>
          <w:szCs w:val="24"/>
        </w:rPr>
      </w:pPr>
      <w:r w:rsidRPr="006570DD">
        <w:rPr>
          <w:rFonts w:asciiTheme="minorHAnsi" w:hAnsiTheme="minorHAnsi" w:cstheme="minorHAnsi"/>
          <w:sz w:val="24"/>
          <w:szCs w:val="24"/>
        </w:rPr>
        <w:t xml:space="preserve">Nosilna mreža oziroma </w:t>
      </w:r>
      <w:proofErr w:type="spellStart"/>
      <w:r w:rsidRPr="006570DD">
        <w:rPr>
          <w:rFonts w:asciiTheme="minorHAnsi" w:hAnsiTheme="minorHAnsi" w:cstheme="minorHAnsi"/>
          <w:sz w:val="24"/>
          <w:szCs w:val="24"/>
        </w:rPr>
        <w:t>podkonstrukcija</w:t>
      </w:r>
      <w:proofErr w:type="spellEnd"/>
      <w:r w:rsidRPr="006570DD">
        <w:rPr>
          <w:rFonts w:asciiTheme="minorHAnsi" w:hAnsiTheme="minorHAnsi" w:cstheme="minorHAnsi"/>
          <w:sz w:val="24"/>
          <w:szCs w:val="24"/>
        </w:rPr>
        <w:t xml:space="preserve"> kesona mora biti v celoti vroče cinkana.</w:t>
      </w:r>
    </w:p>
    <w:p w14:paraId="7D1E64EB" w14:textId="77777777" w:rsidR="006570DD" w:rsidRPr="006570DD" w:rsidRDefault="006570DD" w:rsidP="004818D5">
      <w:pPr>
        <w:pStyle w:val="Odstavekseznama"/>
        <w:numPr>
          <w:ilvl w:val="0"/>
          <w:numId w:val="55"/>
        </w:numPr>
        <w:spacing w:after="160" w:line="278" w:lineRule="auto"/>
        <w:contextualSpacing/>
        <w:jc w:val="both"/>
        <w:rPr>
          <w:rFonts w:asciiTheme="minorHAnsi" w:hAnsiTheme="minorHAnsi" w:cstheme="minorHAnsi"/>
          <w:sz w:val="24"/>
          <w:szCs w:val="24"/>
        </w:rPr>
      </w:pPr>
      <w:r w:rsidRPr="006570DD">
        <w:rPr>
          <w:rFonts w:asciiTheme="minorHAnsi" w:hAnsiTheme="minorHAnsi" w:cstheme="minorHAnsi"/>
          <w:sz w:val="24"/>
          <w:szCs w:val="24"/>
        </w:rPr>
        <w:t xml:space="preserve">Pod kesona mora biti izdelan iz jekla najmanj </w:t>
      </w:r>
      <w:proofErr w:type="spellStart"/>
      <w:r w:rsidRPr="006570DD">
        <w:rPr>
          <w:rFonts w:asciiTheme="minorHAnsi" w:hAnsiTheme="minorHAnsi" w:cstheme="minorHAnsi"/>
          <w:sz w:val="24"/>
          <w:szCs w:val="24"/>
        </w:rPr>
        <w:t>Hardox</w:t>
      </w:r>
      <w:proofErr w:type="spellEnd"/>
      <w:r w:rsidRPr="006570DD">
        <w:rPr>
          <w:rFonts w:asciiTheme="minorHAnsi" w:hAnsiTheme="minorHAnsi" w:cstheme="minorHAnsi"/>
          <w:sz w:val="24"/>
          <w:szCs w:val="24"/>
        </w:rPr>
        <w:t xml:space="preserve"> 450 ali enakovredno, debeline najmanj 5 mm.</w:t>
      </w:r>
    </w:p>
    <w:p w14:paraId="12127BC4" w14:textId="77777777" w:rsidR="006570DD" w:rsidRPr="006570DD" w:rsidRDefault="006570DD" w:rsidP="004818D5">
      <w:pPr>
        <w:pStyle w:val="Odstavekseznama"/>
        <w:numPr>
          <w:ilvl w:val="0"/>
          <w:numId w:val="55"/>
        </w:numPr>
        <w:spacing w:after="160" w:line="278" w:lineRule="auto"/>
        <w:contextualSpacing/>
        <w:jc w:val="both"/>
        <w:rPr>
          <w:rFonts w:asciiTheme="minorHAnsi" w:hAnsiTheme="minorHAnsi" w:cstheme="minorHAnsi"/>
          <w:sz w:val="24"/>
          <w:szCs w:val="24"/>
        </w:rPr>
      </w:pPr>
      <w:r w:rsidRPr="006570DD">
        <w:rPr>
          <w:rFonts w:asciiTheme="minorHAnsi" w:hAnsiTheme="minorHAnsi" w:cstheme="minorHAnsi"/>
          <w:sz w:val="24"/>
          <w:szCs w:val="24"/>
        </w:rPr>
        <w:t>V podu mora biti najmanj 6 potopnih pritrdilnih rink na vsaki strani.</w:t>
      </w:r>
    </w:p>
    <w:p w14:paraId="6A22D35C" w14:textId="77777777" w:rsidR="006570DD" w:rsidRPr="006570DD" w:rsidRDefault="006570DD" w:rsidP="006570DD">
      <w:pPr>
        <w:rPr>
          <w:rFonts w:asciiTheme="minorHAnsi" w:hAnsiTheme="minorHAnsi" w:cstheme="minorHAnsi"/>
        </w:rPr>
      </w:pPr>
    </w:p>
    <w:p w14:paraId="5513635C" w14:textId="77777777" w:rsidR="006570DD" w:rsidRPr="006570DD" w:rsidRDefault="006570DD" w:rsidP="006570DD">
      <w:pPr>
        <w:pStyle w:val="Odstavekseznama"/>
        <w:rPr>
          <w:rFonts w:asciiTheme="minorHAnsi" w:hAnsiTheme="minorHAnsi" w:cstheme="minorHAnsi"/>
          <w:b/>
          <w:bCs/>
          <w:sz w:val="24"/>
          <w:szCs w:val="24"/>
        </w:rPr>
      </w:pPr>
      <w:r w:rsidRPr="006570DD">
        <w:rPr>
          <w:rFonts w:asciiTheme="minorHAnsi" w:hAnsiTheme="minorHAnsi" w:cstheme="minorHAnsi"/>
          <w:b/>
          <w:bCs/>
          <w:sz w:val="24"/>
          <w:szCs w:val="24"/>
        </w:rPr>
        <w:t>Stranice</w:t>
      </w:r>
    </w:p>
    <w:p w14:paraId="63D7B2B0" w14:textId="77777777" w:rsidR="006570DD" w:rsidRPr="006570DD" w:rsidRDefault="006570DD" w:rsidP="004818D5">
      <w:pPr>
        <w:pStyle w:val="Odstavekseznama"/>
        <w:numPr>
          <w:ilvl w:val="0"/>
          <w:numId w:val="55"/>
        </w:numPr>
        <w:spacing w:after="160" w:line="278" w:lineRule="auto"/>
        <w:contextualSpacing/>
        <w:jc w:val="both"/>
        <w:rPr>
          <w:rFonts w:asciiTheme="minorHAnsi" w:hAnsiTheme="minorHAnsi" w:cstheme="minorHAnsi"/>
          <w:sz w:val="24"/>
          <w:szCs w:val="24"/>
        </w:rPr>
      </w:pPr>
      <w:r w:rsidRPr="006570DD">
        <w:rPr>
          <w:rFonts w:asciiTheme="minorHAnsi" w:hAnsiTheme="minorHAnsi" w:cstheme="minorHAnsi"/>
          <w:sz w:val="24"/>
          <w:szCs w:val="24"/>
        </w:rPr>
        <w:t xml:space="preserve">Stranske stranice morajo biti izdelane iz jekla najmanj </w:t>
      </w:r>
      <w:proofErr w:type="spellStart"/>
      <w:r w:rsidRPr="006570DD">
        <w:rPr>
          <w:rFonts w:asciiTheme="minorHAnsi" w:hAnsiTheme="minorHAnsi" w:cstheme="minorHAnsi"/>
          <w:sz w:val="24"/>
          <w:szCs w:val="24"/>
        </w:rPr>
        <w:t>Hardox</w:t>
      </w:r>
      <w:proofErr w:type="spellEnd"/>
      <w:r w:rsidRPr="006570DD">
        <w:rPr>
          <w:rFonts w:asciiTheme="minorHAnsi" w:hAnsiTheme="minorHAnsi" w:cstheme="minorHAnsi"/>
          <w:sz w:val="24"/>
          <w:szCs w:val="24"/>
        </w:rPr>
        <w:t xml:space="preserve"> 450 ali enakovredno, debeline najmanj 3 mm.</w:t>
      </w:r>
    </w:p>
    <w:p w14:paraId="64EEE3D9" w14:textId="77777777" w:rsidR="006570DD" w:rsidRPr="006570DD" w:rsidRDefault="006570DD" w:rsidP="004818D5">
      <w:pPr>
        <w:pStyle w:val="Odstavekseznama"/>
        <w:numPr>
          <w:ilvl w:val="0"/>
          <w:numId w:val="55"/>
        </w:numPr>
        <w:spacing w:after="160" w:line="278" w:lineRule="auto"/>
        <w:contextualSpacing/>
        <w:jc w:val="both"/>
        <w:rPr>
          <w:rFonts w:asciiTheme="minorHAnsi" w:hAnsiTheme="minorHAnsi" w:cstheme="minorHAnsi"/>
          <w:sz w:val="24"/>
          <w:szCs w:val="24"/>
        </w:rPr>
      </w:pPr>
      <w:proofErr w:type="spellStart"/>
      <w:r w:rsidRPr="006570DD">
        <w:rPr>
          <w:rFonts w:asciiTheme="minorHAnsi" w:hAnsiTheme="minorHAnsi" w:cstheme="minorHAnsi"/>
          <w:sz w:val="24"/>
          <w:szCs w:val="24"/>
        </w:rPr>
        <w:t>Ojačitvena</w:t>
      </w:r>
      <w:proofErr w:type="spellEnd"/>
      <w:r w:rsidRPr="006570DD">
        <w:rPr>
          <w:rFonts w:asciiTheme="minorHAnsi" w:hAnsiTheme="minorHAnsi" w:cstheme="minorHAnsi"/>
          <w:sz w:val="24"/>
          <w:szCs w:val="24"/>
        </w:rPr>
        <w:t xml:space="preserve"> rebra morajo biti vzdolžna in nameščena na zunanji strani stranic.</w:t>
      </w:r>
    </w:p>
    <w:p w14:paraId="3BA7FAD6" w14:textId="77777777" w:rsidR="006570DD" w:rsidRPr="006570DD" w:rsidRDefault="006570DD" w:rsidP="004818D5">
      <w:pPr>
        <w:pStyle w:val="Odstavekseznama"/>
        <w:numPr>
          <w:ilvl w:val="0"/>
          <w:numId w:val="55"/>
        </w:numPr>
        <w:spacing w:after="160" w:line="278" w:lineRule="auto"/>
        <w:contextualSpacing/>
        <w:jc w:val="both"/>
        <w:rPr>
          <w:rFonts w:asciiTheme="minorHAnsi" w:hAnsiTheme="minorHAnsi" w:cstheme="minorHAnsi"/>
          <w:sz w:val="24"/>
          <w:szCs w:val="24"/>
        </w:rPr>
      </w:pPr>
      <w:r w:rsidRPr="006570DD">
        <w:rPr>
          <w:rFonts w:asciiTheme="minorHAnsi" w:hAnsiTheme="minorHAnsi" w:cstheme="minorHAnsi"/>
          <w:sz w:val="24"/>
          <w:szCs w:val="24"/>
        </w:rPr>
        <w:t>Stranice morajo omogočati odpiranje navzdol za bočno nakladanje z viličarjem.</w:t>
      </w:r>
    </w:p>
    <w:p w14:paraId="364EB903" w14:textId="77777777" w:rsidR="006570DD" w:rsidRPr="006570DD" w:rsidRDefault="006570DD" w:rsidP="004818D5">
      <w:pPr>
        <w:pStyle w:val="Odstavekseznama"/>
        <w:numPr>
          <w:ilvl w:val="0"/>
          <w:numId w:val="55"/>
        </w:numPr>
        <w:spacing w:after="160" w:line="278" w:lineRule="auto"/>
        <w:contextualSpacing/>
        <w:jc w:val="both"/>
        <w:rPr>
          <w:rFonts w:asciiTheme="minorHAnsi" w:hAnsiTheme="minorHAnsi" w:cstheme="minorHAnsi"/>
          <w:sz w:val="24"/>
          <w:szCs w:val="24"/>
        </w:rPr>
      </w:pPr>
      <w:r w:rsidRPr="006570DD">
        <w:rPr>
          <w:rFonts w:asciiTheme="minorHAnsi" w:hAnsiTheme="minorHAnsi" w:cstheme="minorHAnsi"/>
          <w:sz w:val="24"/>
          <w:szCs w:val="24"/>
        </w:rPr>
        <w:t>Odpiranje in zapiranje mora biti olajšano z vzmetmi ali enakovrednim sistemom.</w:t>
      </w:r>
    </w:p>
    <w:p w14:paraId="051C76B2" w14:textId="77777777" w:rsidR="006570DD" w:rsidRPr="006570DD" w:rsidRDefault="006570DD" w:rsidP="004818D5">
      <w:pPr>
        <w:pStyle w:val="Odstavekseznama"/>
        <w:numPr>
          <w:ilvl w:val="0"/>
          <w:numId w:val="55"/>
        </w:numPr>
        <w:spacing w:after="160" w:line="278" w:lineRule="auto"/>
        <w:contextualSpacing/>
        <w:jc w:val="both"/>
        <w:rPr>
          <w:rFonts w:asciiTheme="minorHAnsi" w:hAnsiTheme="minorHAnsi" w:cstheme="minorHAnsi"/>
          <w:sz w:val="24"/>
          <w:szCs w:val="24"/>
        </w:rPr>
      </w:pPr>
      <w:r w:rsidRPr="006570DD">
        <w:rPr>
          <w:rFonts w:asciiTheme="minorHAnsi" w:hAnsiTheme="minorHAnsi" w:cstheme="minorHAnsi"/>
          <w:sz w:val="24"/>
          <w:szCs w:val="24"/>
        </w:rPr>
        <w:t xml:space="preserve">Zadnja stranica mora biti </w:t>
      </w:r>
      <w:proofErr w:type="spellStart"/>
      <w:r w:rsidRPr="006570DD">
        <w:rPr>
          <w:rFonts w:asciiTheme="minorHAnsi" w:hAnsiTheme="minorHAnsi" w:cstheme="minorHAnsi"/>
          <w:sz w:val="24"/>
          <w:szCs w:val="24"/>
        </w:rPr>
        <w:t>povozna</w:t>
      </w:r>
      <w:proofErr w:type="spellEnd"/>
      <w:r w:rsidRPr="006570DD">
        <w:rPr>
          <w:rFonts w:asciiTheme="minorHAnsi" w:hAnsiTheme="minorHAnsi" w:cstheme="minorHAnsi"/>
          <w:sz w:val="24"/>
          <w:szCs w:val="24"/>
        </w:rPr>
        <w:t xml:space="preserve">, izdelana iz jekla najmanj </w:t>
      </w:r>
      <w:proofErr w:type="spellStart"/>
      <w:r w:rsidRPr="006570DD">
        <w:rPr>
          <w:rFonts w:asciiTheme="minorHAnsi" w:hAnsiTheme="minorHAnsi" w:cstheme="minorHAnsi"/>
          <w:sz w:val="24"/>
          <w:szCs w:val="24"/>
        </w:rPr>
        <w:t>Hardox</w:t>
      </w:r>
      <w:proofErr w:type="spellEnd"/>
      <w:r w:rsidRPr="006570DD">
        <w:rPr>
          <w:rFonts w:asciiTheme="minorHAnsi" w:hAnsiTheme="minorHAnsi" w:cstheme="minorHAnsi"/>
          <w:sz w:val="24"/>
          <w:szCs w:val="24"/>
        </w:rPr>
        <w:t xml:space="preserve"> 450 ali enakovredno in se mora odpirati navzdol.</w:t>
      </w:r>
    </w:p>
    <w:p w14:paraId="30022C88" w14:textId="77777777" w:rsidR="006570DD" w:rsidRPr="006570DD" w:rsidRDefault="006570DD" w:rsidP="004818D5">
      <w:pPr>
        <w:pStyle w:val="Odstavekseznama"/>
        <w:numPr>
          <w:ilvl w:val="0"/>
          <w:numId w:val="55"/>
        </w:numPr>
        <w:spacing w:after="160" w:line="278" w:lineRule="auto"/>
        <w:contextualSpacing/>
        <w:jc w:val="both"/>
        <w:rPr>
          <w:rFonts w:asciiTheme="minorHAnsi" w:hAnsiTheme="minorHAnsi" w:cstheme="minorHAnsi"/>
          <w:sz w:val="24"/>
          <w:szCs w:val="24"/>
        </w:rPr>
      </w:pPr>
      <w:r w:rsidRPr="006570DD">
        <w:rPr>
          <w:rFonts w:asciiTheme="minorHAnsi" w:hAnsiTheme="minorHAnsi" w:cstheme="minorHAnsi"/>
          <w:sz w:val="24"/>
          <w:szCs w:val="24"/>
        </w:rPr>
        <w:t>Zaklepanje oziroma odpiranje zadnje stranice mora biti izvedeno pnevmatsko ali pnevmatsko-hidravlično.</w:t>
      </w:r>
    </w:p>
    <w:p w14:paraId="5E733B24" w14:textId="77777777" w:rsidR="006570DD" w:rsidRPr="006570DD" w:rsidRDefault="006570DD" w:rsidP="004818D5">
      <w:pPr>
        <w:pStyle w:val="Odstavekseznama"/>
        <w:numPr>
          <w:ilvl w:val="0"/>
          <w:numId w:val="55"/>
        </w:numPr>
        <w:spacing w:after="160" w:line="278" w:lineRule="auto"/>
        <w:contextualSpacing/>
        <w:jc w:val="both"/>
        <w:rPr>
          <w:rFonts w:asciiTheme="minorHAnsi" w:hAnsiTheme="minorHAnsi" w:cstheme="minorHAnsi"/>
          <w:sz w:val="24"/>
          <w:szCs w:val="24"/>
        </w:rPr>
      </w:pPr>
      <w:r w:rsidRPr="006570DD">
        <w:rPr>
          <w:rFonts w:asciiTheme="minorHAnsi" w:hAnsiTheme="minorHAnsi" w:cstheme="minorHAnsi"/>
          <w:sz w:val="24"/>
          <w:szCs w:val="24"/>
        </w:rPr>
        <w:t>Upravljanje zadnje stranice mora biti omogočeno brezžično z daljinskim upravljalnikom.</w:t>
      </w:r>
    </w:p>
    <w:p w14:paraId="5A03D260" w14:textId="71A7E0C4" w:rsidR="006570DD" w:rsidRPr="006570DD" w:rsidRDefault="006570DD" w:rsidP="004818D5">
      <w:pPr>
        <w:pStyle w:val="Odstavekseznama"/>
        <w:numPr>
          <w:ilvl w:val="0"/>
          <w:numId w:val="55"/>
        </w:numPr>
        <w:spacing w:after="160" w:line="278" w:lineRule="auto"/>
        <w:contextualSpacing/>
        <w:jc w:val="both"/>
        <w:rPr>
          <w:rFonts w:asciiTheme="minorHAnsi" w:hAnsiTheme="minorHAnsi" w:cstheme="minorHAnsi"/>
          <w:sz w:val="24"/>
          <w:szCs w:val="24"/>
        </w:rPr>
      </w:pPr>
      <w:r w:rsidRPr="006570DD">
        <w:rPr>
          <w:rFonts w:asciiTheme="minorHAnsi" w:hAnsiTheme="minorHAnsi" w:cstheme="minorHAnsi"/>
          <w:sz w:val="24"/>
          <w:szCs w:val="24"/>
        </w:rPr>
        <w:t>Dobavljen mora biti najmanj en brezžični daljinski upravljalnik.</w:t>
      </w:r>
    </w:p>
    <w:p w14:paraId="101A727F" w14:textId="77777777" w:rsidR="006570DD" w:rsidRPr="006570DD" w:rsidRDefault="006570DD" w:rsidP="006570DD">
      <w:pPr>
        <w:pStyle w:val="Odstavekseznama"/>
        <w:spacing w:after="160" w:line="278" w:lineRule="auto"/>
        <w:ind w:left="720"/>
        <w:contextualSpacing/>
        <w:rPr>
          <w:rFonts w:asciiTheme="minorHAnsi" w:hAnsiTheme="minorHAnsi" w:cstheme="minorHAnsi"/>
          <w:sz w:val="24"/>
          <w:szCs w:val="24"/>
        </w:rPr>
      </w:pPr>
    </w:p>
    <w:p w14:paraId="5FAA8151" w14:textId="77777777" w:rsidR="006570DD" w:rsidRPr="006570DD" w:rsidRDefault="006570DD" w:rsidP="006570DD">
      <w:pPr>
        <w:pStyle w:val="Odstavekseznama"/>
        <w:rPr>
          <w:rFonts w:asciiTheme="minorHAnsi" w:hAnsiTheme="minorHAnsi" w:cstheme="minorHAnsi"/>
          <w:b/>
          <w:bCs/>
          <w:sz w:val="24"/>
          <w:szCs w:val="24"/>
        </w:rPr>
      </w:pPr>
      <w:r w:rsidRPr="006570DD">
        <w:rPr>
          <w:rFonts w:asciiTheme="minorHAnsi" w:hAnsiTheme="minorHAnsi" w:cstheme="minorHAnsi"/>
          <w:b/>
          <w:bCs/>
          <w:sz w:val="24"/>
          <w:szCs w:val="24"/>
        </w:rPr>
        <w:t>Osi, vzmetenje in zavore</w:t>
      </w:r>
    </w:p>
    <w:p w14:paraId="2B2FF577" w14:textId="77777777" w:rsidR="006570DD" w:rsidRPr="006570DD" w:rsidRDefault="006570DD" w:rsidP="006570DD">
      <w:pPr>
        <w:pStyle w:val="Odstavekseznama"/>
        <w:numPr>
          <w:ilvl w:val="0"/>
          <w:numId w:val="55"/>
        </w:numPr>
        <w:spacing w:after="160" w:line="278" w:lineRule="auto"/>
        <w:contextualSpacing/>
        <w:rPr>
          <w:rFonts w:asciiTheme="minorHAnsi" w:hAnsiTheme="minorHAnsi" w:cstheme="minorHAnsi"/>
          <w:sz w:val="24"/>
          <w:szCs w:val="24"/>
        </w:rPr>
      </w:pPr>
      <w:r w:rsidRPr="006570DD">
        <w:rPr>
          <w:rFonts w:asciiTheme="minorHAnsi" w:hAnsiTheme="minorHAnsi" w:cstheme="minorHAnsi"/>
          <w:sz w:val="24"/>
          <w:szCs w:val="24"/>
        </w:rPr>
        <w:t>Zračno vzmetenje z možnostjo regulacije višine.</w:t>
      </w:r>
    </w:p>
    <w:p w14:paraId="69E8A56D" w14:textId="77777777" w:rsidR="006570DD" w:rsidRPr="006570DD" w:rsidRDefault="006570DD" w:rsidP="006570DD">
      <w:pPr>
        <w:pStyle w:val="Odstavekseznama"/>
        <w:numPr>
          <w:ilvl w:val="0"/>
          <w:numId w:val="55"/>
        </w:numPr>
        <w:spacing w:after="160" w:line="278" w:lineRule="auto"/>
        <w:contextualSpacing/>
        <w:rPr>
          <w:rFonts w:asciiTheme="minorHAnsi" w:hAnsiTheme="minorHAnsi" w:cstheme="minorHAnsi"/>
          <w:sz w:val="24"/>
          <w:szCs w:val="24"/>
        </w:rPr>
      </w:pPr>
      <w:r w:rsidRPr="006570DD">
        <w:rPr>
          <w:rFonts w:asciiTheme="minorHAnsi" w:hAnsiTheme="minorHAnsi" w:cstheme="minorHAnsi"/>
          <w:sz w:val="24"/>
          <w:szCs w:val="24"/>
        </w:rPr>
        <w:t>Disk zavore.</w:t>
      </w:r>
    </w:p>
    <w:p w14:paraId="1D1F4694" w14:textId="77777777" w:rsidR="006570DD" w:rsidRPr="006570DD" w:rsidRDefault="006570DD" w:rsidP="006570DD">
      <w:pPr>
        <w:pStyle w:val="Odstavekseznama"/>
        <w:numPr>
          <w:ilvl w:val="0"/>
          <w:numId w:val="55"/>
        </w:numPr>
        <w:spacing w:after="160" w:line="278" w:lineRule="auto"/>
        <w:contextualSpacing/>
        <w:rPr>
          <w:rFonts w:asciiTheme="minorHAnsi" w:hAnsiTheme="minorHAnsi" w:cstheme="minorHAnsi"/>
          <w:sz w:val="24"/>
          <w:szCs w:val="24"/>
        </w:rPr>
      </w:pPr>
      <w:r w:rsidRPr="006570DD">
        <w:rPr>
          <w:rFonts w:asciiTheme="minorHAnsi" w:hAnsiTheme="minorHAnsi" w:cstheme="minorHAnsi"/>
          <w:sz w:val="24"/>
          <w:szCs w:val="24"/>
        </w:rPr>
        <w:t>Elektronski zavorni sistem ABS/EBS.</w:t>
      </w:r>
    </w:p>
    <w:p w14:paraId="53E35888" w14:textId="77777777" w:rsidR="006570DD" w:rsidRPr="006570DD" w:rsidRDefault="006570DD" w:rsidP="006570DD">
      <w:pPr>
        <w:pStyle w:val="Odstavekseznama"/>
        <w:numPr>
          <w:ilvl w:val="0"/>
          <w:numId w:val="55"/>
        </w:numPr>
        <w:spacing w:after="160" w:line="278" w:lineRule="auto"/>
        <w:contextualSpacing/>
        <w:rPr>
          <w:rFonts w:asciiTheme="minorHAnsi" w:hAnsiTheme="minorHAnsi" w:cstheme="minorHAnsi"/>
          <w:sz w:val="24"/>
          <w:szCs w:val="24"/>
        </w:rPr>
      </w:pPr>
      <w:r w:rsidRPr="006570DD">
        <w:rPr>
          <w:rFonts w:asciiTheme="minorHAnsi" w:hAnsiTheme="minorHAnsi" w:cstheme="minorHAnsi"/>
          <w:sz w:val="24"/>
          <w:szCs w:val="24"/>
        </w:rPr>
        <w:t>Sistem stabilnosti RSS ali enakovredno.</w:t>
      </w:r>
    </w:p>
    <w:p w14:paraId="53C83F28" w14:textId="77777777" w:rsidR="006570DD" w:rsidRPr="006570DD" w:rsidRDefault="006570DD" w:rsidP="006570DD">
      <w:pPr>
        <w:pStyle w:val="Odstavekseznama"/>
        <w:numPr>
          <w:ilvl w:val="0"/>
          <w:numId w:val="55"/>
        </w:numPr>
        <w:spacing w:after="160" w:line="278" w:lineRule="auto"/>
        <w:contextualSpacing/>
        <w:rPr>
          <w:rFonts w:asciiTheme="minorHAnsi" w:hAnsiTheme="minorHAnsi" w:cstheme="minorHAnsi"/>
          <w:sz w:val="24"/>
          <w:szCs w:val="24"/>
        </w:rPr>
      </w:pPr>
      <w:r w:rsidRPr="006570DD">
        <w:rPr>
          <w:rFonts w:asciiTheme="minorHAnsi" w:hAnsiTheme="minorHAnsi" w:cstheme="minorHAnsi"/>
          <w:sz w:val="24"/>
          <w:szCs w:val="24"/>
        </w:rPr>
        <w:t>Kombinirani zavorni cilindri in korozijsko odporni rezervoarji za zrak (</w:t>
      </w:r>
      <w:proofErr w:type="spellStart"/>
      <w:r w:rsidRPr="006570DD">
        <w:rPr>
          <w:rFonts w:asciiTheme="minorHAnsi" w:hAnsiTheme="minorHAnsi" w:cstheme="minorHAnsi"/>
          <w:sz w:val="24"/>
          <w:szCs w:val="24"/>
        </w:rPr>
        <w:t>Alu</w:t>
      </w:r>
      <w:proofErr w:type="spellEnd"/>
      <w:r w:rsidRPr="006570DD">
        <w:rPr>
          <w:rFonts w:asciiTheme="minorHAnsi" w:hAnsiTheme="minorHAnsi" w:cstheme="minorHAnsi"/>
          <w:sz w:val="24"/>
          <w:szCs w:val="24"/>
        </w:rPr>
        <w:t xml:space="preserve"> ali enakovredno)</w:t>
      </w:r>
    </w:p>
    <w:p w14:paraId="442BD4FF" w14:textId="77777777" w:rsidR="006570DD" w:rsidRPr="006570DD" w:rsidRDefault="006570DD" w:rsidP="006570DD">
      <w:pPr>
        <w:pStyle w:val="Odstavekseznama"/>
        <w:numPr>
          <w:ilvl w:val="0"/>
          <w:numId w:val="55"/>
        </w:numPr>
        <w:spacing w:after="160" w:line="278" w:lineRule="auto"/>
        <w:contextualSpacing/>
        <w:rPr>
          <w:rFonts w:asciiTheme="minorHAnsi" w:hAnsiTheme="minorHAnsi" w:cstheme="minorHAnsi"/>
          <w:sz w:val="24"/>
          <w:szCs w:val="24"/>
        </w:rPr>
      </w:pPr>
      <w:r w:rsidRPr="006570DD">
        <w:rPr>
          <w:rFonts w:asciiTheme="minorHAnsi" w:hAnsiTheme="minorHAnsi" w:cstheme="minorHAnsi"/>
          <w:sz w:val="24"/>
          <w:szCs w:val="24"/>
        </w:rPr>
        <w:t>Zavorni sistem mora biti skladen z veljavnimi evropskimi homologacijskimi zahtevami.</w:t>
      </w:r>
    </w:p>
    <w:p w14:paraId="609710F4" w14:textId="77777777" w:rsidR="006570DD" w:rsidRPr="006570DD" w:rsidRDefault="006570DD" w:rsidP="006570DD">
      <w:pPr>
        <w:rPr>
          <w:rFonts w:asciiTheme="minorHAnsi" w:hAnsiTheme="minorHAnsi" w:cstheme="minorHAnsi"/>
        </w:rPr>
      </w:pPr>
    </w:p>
    <w:p w14:paraId="1E724413" w14:textId="77777777" w:rsidR="006570DD" w:rsidRPr="006570DD" w:rsidRDefault="006570DD" w:rsidP="006570DD">
      <w:pPr>
        <w:pStyle w:val="Odstavekseznama"/>
        <w:rPr>
          <w:rFonts w:asciiTheme="minorHAnsi" w:hAnsiTheme="minorHAnsi" w:cstheme="minorHAnsi"/>
          <w:b/>
          <w:bCs/>
          <w:sz w:val="24"/>
          <w:szCs w:val="24"/>
        </w:rPr>
      </w:pPr>
      <w:r w:rsidRPr="006570DD">
        <w:rPr>
          <w:rFonts w:asciiTheme="minorHAnsi" w:hAnsiTheme="minorHAnsi" w:cstheme="minorHAnsi"/>
          <w:b/>
          <w:bCs/>
          <w:sz w:val="24"/>
          <w:szCs w:val="24"/>
        </w:rPr>
        <w:t xml:space="preserve">Hidravlika in </w:t>
      </w:r>
      <w:proofErr w:type="spellStart"/>
      <w:r w:rsidRPr="006570DD">
        <w:rPr>
          <w:rFonts w:asciiTheme="minorHAnsi" w:hAnsiTheme="minorHAnsi" w:cstheme="minorHAnsi"/>
          <w:b/>
          <w:bCs/>
          <w:sz w:val="24"/>
          <w:szCs w:val="24"/>
        </w:rPr>
        <w:t>kipanje</w:t>
      </w:r>
      <w:proofErr w:type="spellEnd"/>
    </w:p>
    <w:p w14:paraId="20AA41CE" w14:textId="77777777" w:rsidR="006570DD" w:rsidRPr="006570DD" w:rsidRDefault="006570DD" w:rsidP="004818D5">
      <w:pPr>
        <w:pStyle w:val="Odstavekseznama"/>
        <w:numPr>
          <w:ilvl w:val="0"/>
          <w:numId w:val="55"/>
        </w:numPr>
        <w:spacing w:after="160" w:line="278" w:lineRule="auto"/>
        <w:contextualSpacing/>
        <w:jc w:val="both"/>
        <w:rPr>
          <w:rFonts w:asciiTheme="minorHAnsi" w:hAnsiTheme="minorHAnsi" w:cstheme="minorHAnsi"/>
          <w:sz w:val="24"/>
          <w:szCs w:val="24"/>
        </w:rPr>
      </w:pPr>
      <w:proofErr w:type="spellStart"/>
      <w:r w:rsidRPr="006570DD">
        <w:rPr>
          <w:rFonts w:asciiTheme="minorHAnsi" w:hAnsiTheme="minorHAnsi" w:cstheme="minorHAnsi"/>
          <w:sz w:val="24"/>
          <w:szCs w:val="24"/>
        </w:rPr>
        <w:t>Trostrano</w:t>
      </w:r>
      <w:proofErr w:type="spellEnd"/>
      <w:r w:rsidRPr="006570DD">
        <w:rPr>
          <w:rFonts w:asciiTheme="minorHAnsi" w:hAnsiTheme="minorHAnsi" w:cstheme="minorHAnsi"/>
          <w:sz w:val="24"/>
          <w:szCs w:val="24"/>
        </w:rPr>
        <w:t xml:space="preserve"> hidravlično </w:t>
      </w:r>
      <w:proofErr w:type="spellStart"/>
      <w:r w:rsidRPr="006570DD">
        <w:rPr>
          <w:rFonts w:asciiTheme="minorHAnsi" w:hAnsiTheme="minorHAnsi" w:cstheme="minorHAnsi"/>
          <w:sz w:val="24"/>
          <w:szCs w:val="24"/>
        </w:rPr>
        <w:t>kipanje</w:t>
      </w:r>
      <w:proofErr w:type="spellEnd"/>
      <w:r w:rsidRPr="006570DD">
        <w:rPr>
          <w:rFonts w:asciiTheme="minorHAnsi" w:hAnsiTheme="minorHAnsi" w:cstheme="minorHAnsi"/>
          <w:sz w:val="24"/>
          <w:szCs w:val="24"/>
        </w:rPr>
        <w:t>: levo, desno in nazaj.</w:t>
      </w:r>
    </w:p>
    <w:p w14:paraId="3EAB3874" w14:textId="77777777" w:rsidR="006570DD" w:rsidRPr="006570DD" w:rsidRDefault="006570DD" w:rsidP="004818D5">
      <w:pPr>
        <w:pStyle w:val="Odstavekseznama"/>
        <w:numPr>
          <w:ilvl w:val="0"/>
          <w:numId w:val="55"/>
        </w:numPr>
        <w:spacing w:after="160" w:line="278" w:lineRule="auto"/>
        <w:contextualSpacing/>
        <w:jc w:val="both"/>
        <w:rPr>
          <w:rFonts w:asciiTheme="minorHAnsi" w:hAnsiTheme="minorHAnsi" w:cstheme="minorHAnsi"/>
          <w:sz w:val="24"/>
          <w:szCs w:val="24"/>
        </w:rPr>
      </w:pPr>
      <w:r w:rsidRPr="006570DD">
        <w:rPr>
          <w:rFonts w:asciiTheme="minorHAnsi" w:hAnsiTheme="minorHAnsi" w:cstheme="minorHAnsi"/>
          <w:sz w:val="24"/>
          <w:szCs w:val="24"/>
        </w:rPr>
        <w:t>Pnevmatsko-hidravlično krmiljenje.</w:t>
      </w:r>
    </w:p>
    <w:p w14:paraId="49A191F5" w14:textId="77777777" w:rsidR="006570DD" w:rsidRPr="006570DD" w:rsidRDefault="006570DD" w:rsidP="004818D5">
      <w:pPr>
        <w:pStyle w:val="Odstavekseznama"/>
        <w:numPr>
          <w:ilvl w:val="0"/>
          <w:numId w:val="55"/>
        </w:numPr>
        <w:spacing w:after="160" w:line="278" w:lineRule="auto"/>
        <w:contextualSpacing/>
        <w:jc w:val="both"/>
        <w:rPr>
          <w:rFonts w:asciiTheme="minorHAnsi" w:hAnsiTheme="minorHAnsi" w:cstheme="minorHAnsi"/>
          <w:sz w:val="24"/>
          <w:szCs w:val="24"/>
        </w:rPr>
      </w:pPr>
      <w:r w:rsidRPr="006570DD">
        <w:rPr>
          <w:rFonts w:asciiTheme="minorHAnsi" w:hAnsiTheme="minorHAnsi" w:cstheme="minorHAnsi"/>
          <w:sz w:val="24"/>
          <w:szCs w:val="24"/>
        </w:rPr>
        <w:t>Najmanj dve hidravlični hitri spojki.</w:t>
      </w:r>
    </w:p>
    <w:p w14:paraId="56693959" w14:textId="77777777" w:rsidR="006570DD" w:rsidRPr="006570DD" w:rsidRDefault="006570DD" w:rsidP="006570DD">
      <w:pPr>
        <w:rPr>
          <w:rFonts w:asciiTheme="minorHAnsi" w:hAnsiTheme="minorHAnsi" w:cstheme="minorHAnsi"/>
        </w:rPr>
      </w:pPr>
    </w:p>
    <w:p w14:paraId="1DC9E0E7" w14:textId="77777777" w:rsidR="006570DD" w:rsidRPr="006570DD" w:rsidRDefault="006570DD" w:rsidP="006570DD">
      <w:pPr>
        <w:pStyle w:val="Odstavekseznama"/>
        <w:rPr>
          <w:rFonts w:asciiTheme="minorHAnsi" w:hAnsiTheme="minorHAnsi" w:cstheme="minorHAnsi"/>
          <w:b/>
          <w:bCs/>
          <w:sz w:val="24"/>
          <w:szCs w:val="24"/>
        </w:rPr>
      </w:pPr>
      <w:r w:rsidRPr="006570DD">
        <w:rPr>
          <w:rFonts w:asciiTheme="minorHAnsi" w:hAnsiTheme="minorHAnsi" w:cstheme="minorHAnsi"/>
          <w:b/>
          <w:bCs/>
          <w:sz w:val="24"/>
          <w:szCs w:val="24"/>
        </w:rPr>
        <w:t>Nakladalne rampe</w:t>
      </w:r>
    </w:p>
    <w:p w14:paraId="64C5C207" w14:textId="77777777" w:rsidR="006570DD" w:rsidRPr="006570DD" w:rsidRDefault="006570DD" w:rsidP="004818D5">
      <w:pPr>
        <w:pStyle w:val="Odstavekseznama"/>
        <w:numPr>
          <w:ilvl w:val="0"/>
          <w:numId w:val="55"/>
        </w:numPr>
        <w:spacing w:after="160" w:line="278" w:lineRule="auto"/>
        <w:contextualSpacing/>
        <w:jc w:val="both"/>
        <w:rPr>
          <w:rFonts w:asciiTheme="minorHAnsi" w:hAnsiTheme="minorHAnsi" w:cstheme="minorHAnsi"/>
          <w:sz w:val="24"/>
          <w:szCs w:val="24"/>
        </w:rPr>
      </w:pPr>
      <w:r w:rsidRPr="006570DD">
        <w:rPr>
          <w:rFonts w:asciiTheme="minorHAnsi" w:hAnsiTheme="minorHAnsi" w:cstheme="minorHAnsi"/>
          <w:sz w:val="24"/>
          <w:szCs w:val="24"/>
        </w:rPr>
        <w:t xml:space="preserve">Dve </w:t>
      </w:r>
      <w:proofErr w:type="spellStart"/>
      <w:r w:rsidRPr="006570DD">
        <w:rPr>
          <w:rFonts w:asciiTheme="minorHAnsi" w:hAnsiTheme="minorHAnsi" w:cstheme="minorHAnsi"/>
          <w:sz w:val="24"/>
          <w:szCs w:val="24"/>
        </w:rPr>
        <w:t>izvlečni</w:t>
      </w:r>
      <w:proofErr w:type="spellEnd"/>
      <w:r w:rsidRPr="006570DD">
        <w:rPr>
          <w:rFonts w:asciiTheme="minorHAnsi" w:hAnsiTheme="minorHAnsi" w:cstheme="minorHAnsi"/>
          <w:sz w:val="24"/>
          <w:szCs w:val="24"/>
        </w:rPr>
        <w:t xml:space="preserve"> nakladalni rampi.</w:t>
      </w:r>
    </w:p>
    <w:p w14:paraId="11B164A8" w14:textId="77777777" w:rsidR="006570DD" w:rsidRPr="006570DD" w:rsidRDefault="006570DD" w:rsidP="004818D5">
      <w:pPr>
        <w:pStyle w:val="Odstavekseznama"/>
        <w:numPr>
          <w:ilvl w:val="0"/>
          <w:numId w:val="55"/>
        </w:numPr>
        <w:spacing w:after="160" w:line="278" w:lineRule="auto"/>
        <w:contextualSpacing/>
        <w:jc w:val="both"/>
        <w:rPr>
          <w:rFonts w:asciiTheme="minorHAnsi" w:hAnsiTheme="minorHAnsi" w:cstheme="minorHAnsi"/>
          <w:sz w:val="24"/>
          <w:szCs w:val="24"/>
        </w:rPr>
      </w:pPr>
      <w:r w:rsidRPr="006570DD">
        <w:rPr>
          <w:rFonts w:asciiTheme="minorHAnsi" w:hAnsiTheme="minorHAnsi" w:cstheme="minorHAnsi"/>
          <w:sz w:val="24"/>
          <w:szCs w:val="24"/>
        </w:rPr>
        <w:t xml:space="preserve">Rampe morajo biti integrirane v nosilno mrežo oziroma </w:t>
      </w:r>
      <w:proofErr w:type="spellStart"/>
      <w:r w:rsidRPr="006570DD">
        <w:rPr>
          <w:rFonts w:asciiTheme="minorHAnsi" w:hAnsiTheme="minorHAnsi" w:cstheme="minorHAnsi"/>
          <w:sz w:val="24"/>
          <w:szCs w:val="24"/>
        </w:rPr>
        <w:t>podkonstrukcijo</w:t>
      </w:r>
      <w:proofErr w:type="spellEnd"/>
      <w:r w:rsidRPr="006570DD">
        <w:rPr>
          <w:rFonts w:asciiTheme="minorHAnsi" w:hAnsiTheme="minorHAnsi" w:cstheme="minorHAnsi"/>
          <w:sz w:val="24"/>
          <w:szCs w:val="24"/>
        </w:rPr>
        <w:t xml:space="preserve"> kesona.</w:t>
      </w:r>
    </w:p>
    <w:p w14:paraId="5D6F39E6" w14:textId="77777777" w:rsidR="006570DD" w:rsidRPr="006570DD" w:rsidRDefault="006570DD" w:rsidP="004818D5">
      <w:pPr>
        <w:pStyle w:val="Odstavekseznama"/>
        <w:numPr>
          <w:ilvl w:val="0"/>
          <w:numId w:val="55"/>
        </w:numPr>
        <w:spacing w:after="160" w:line="278" w:lineRule="auto"/>
        <w:contextualSpacing/>
        <w:jc w:val="both"/>
        <w:rPr>
          <w:rFonts w:asciiTheme="minorHAnsi" w:hAnsiTheme="minorHAnsi" w:cstheme="minorHAnsi"/>
          <w:sz w:val="24"/>
          <w:szCs w:val="24"/>
        </w:rPr>
      </w:pPr>
      <w:r w:rsidRPr="006570DD">
        <w:rPr>
          <w:rFonts w:asciiTheme="minorHAnsi" w:hAnsiTheme="minorHAnsi" w:cstheme="minorHAnsi"/>
          <w:sz w:val="24"/>
          <w:szCs w:val="24"/>
        </w:rPr>
        <w:t>Rampe morajo biti shranjene v vzdolžnih vodilih kesona, ne v šasiji.</w:t>
      </w:r>
    </w:p>
    <w:p w14:paraId="0F0D2797" w14:textId="77777777" w:rsidR="006570DD" w:rsidRPr="006570DD" w:rsidRDefault="006570DD" w:rsidP="004818D5">
      <w:pPr>
        <w:pStyle w:val="Odstavekseznama"/>
        <w:numPr>
          <w:ilvl w:val="0"/>
          <w:numId w:val="55"/>
        </w:numPr>
        <w:spacing w:after="160" w:line="278" w:lineRule="auto"/>
        <w:contextualSpacing/>
        <w:jc w:val="both"/>
        <w:rPr>
          <w:rFonts w:asciiTheme="minorHAnsi" w:hAnsiTheme="minorHAnsi" w:cstheme="minorHAnsi"/>
          <w:sz w:val="24"/>
          <w:szCs w:val="24"/>
        </w:rPr>
      </w:pPr>
      <w:r w:rsidRPr="006570DD">
        <w:rPr>
          <w:rFonts w:asciiTheme="minorHAnsi" w:hAnsiTheme="minorHAnsi" w:cstheme="minorHAnsi"/>
          <w:sz w:val="24"/>
          <w:szCs w:val="24"/>
        </w:rPr>
        <w:t>Skupna nosilnost ramp: najmanj 10 ton na par.</w:t>
      </w:r>
    </w:p>
    <w:p w14:paraId="06B48913" w14:textId="77777777" w:rsidR="006570DD" w:rsidRPr="006570DD" w:rsidRDefault="006570DD" w:rsidP="004818D5">
      <w:pPr>
        <w:pStyle w:val="Odstavekseznama"/>
        <w:numPr>
          <w:ilvl w:val="0"/>
          <w:numId w:val="55"/>
        </w:numPr>
        <w:spacing w:after="160" w:line="278" w:lineRule="auto"/>
        <w:contextualSpacing/>
        <w:jc w:val="both"/>
        <w:rPr>
          <w:rFonts w:asciiTheme="minorHAnsi" w:hAnsiTheme="minorHAnsi" w:cstheme="minorHAnsi"/>
          <w:sz w:val="24"/>
          <w:szCs w:val="24"/>
        </w:rPr>
      </w:pPr>
      <w:r w:rsidRPr="006570DD">
        <w:rPr>
          <w:rFonts w:asciiTheme="minorHAnsi" w:hAnsiTheme="minorHAnsi" w:cstheme="minorHAnsi"/>
          <w:sz w:val="24"/>
          <w:szCs w:val="24"/>
        </w:rPr>
        <w:t>Med vožnjo morajo biti rampe mehansko zavarovane proti premikanju in izpadu.</w:t>
      </w:r>
    </w:p>
    <w:p w14:paraId="56FB60BD" w14:textId="77777777" w:rsidR="006570DD" w:rsidRPr="006570DD" w:rsidRDefault="006570DD" w:rsidP="004818D5">
      <w:pPr>
        <w:pStyle w:val="Odstavekseznama"/>
        <w:numPr>
          <w:ilvl w:val="0"/>
          <w:numId w:val="55"/>
        </w:numPr>
        <w:spacing w:after="160" w:line="278" w:lineRule="auto"/>
        <w:contextualSpacing/>
        <w:jc w:val="both"/>
        <w:rPr>
          <w:rFonts w:asciiTheme="minorHAnsi" w:hAnsiTheme="minorHAnsi" w:cstheme="minorHAnsi"/>
          <w:sz w:val="24"/>
          <w:szCs w:val="24"/>
        </w:rPr>
      </w:pPr>
      <w:r w:rsidRPr="006570DD">
        <w:rPr>
          <w:rFonts w:asciiTheme="minorHAnsi" w:hAnsiTheme="minorHAnsi" w:cstheme="minorHAnsi"/>
          <w:sz w:val="24"/>
          <w:szCs w:val="24"/>
        </w:rPr>
        <w:t>Prostor za shranjevanje ramp mora omogočati zaklepanje s ključavnico.</w:t>
      </w:r>
    </w:p>
    <w:p w14:paraId="04BB0D67" w14:textId="77777777" w:rsidR="006570DD" w:rsidRPr="006570DD" w:rsidRDefault="006570DD" w:rsidP="006570DD">
      <w:pPr>
        <w:rPr>
          <w:rFonts w:asciiTheme="minorHAnsi" w:hAnsiTheme="minorHAnsi" w:cstheme="minorHAnsi"/>
        </w:rPr>
      </w:pPr>
    </w:p>
    <w:p w14:paraId="16FDDA9F" w14:textId="77777777" w:rsidR="006570DD" w:rsidRPr="006570DD" w:rsidRDefault="006570DD" w:rsidP="006570DD">
      <w:pPr>
        <w:pStyle w:val="Odstavekseznama"/>
        <w:rPr>
          <w:rFonts w:asciiTheme="minorHAnsi" w:hAnsiTheme="minorHAnsi" w:cstheme="minorHAnsi"/>
          <w:b/>
          <w:bCs/>
          <w:sz w:val="24"/>
          <w:szCs w:val="24"/>
        </w:rPr>
      </w:pPr>
      <w:r w:rsidRPr="006570DD">
        <w:rPr>
          <w:rFonts w:asciiTheme="minorHAnsi" w:hAnsiTheme="minorHAnsi" w:cstheme="minorHAnsi"/>
          <w:b/>
          <w:bCs/>
          <w:sz w:val="24"/>
          <w:szCs w:val="24"/>
        </w:rPr>
        <w:t>Ostala oprema in dokumentacija</w:t>
      </w:r>
    </w:p>
    <w:p w14:paraId="23B8D410" w14:textId="77777777" w:rsidR="006570DD" w:rsidRPr="006570DD" w:rsidRDefault="006570DD" w:rsidP="004818D5">
      <w:pPr>
        <w:pStyle w:val="Odstavekseznama"/>
        <w:numPr>
          <w:ilvl w:val="0"/>
          <w:numId w:val="55"/>
        </w:numPr>
        <w:spacing w:after="160" w:line="278" w:lineRule="auto"/>
        <w:contextualSpacing/>
        <w:jc w:val="both"/>
        <w:rPr>
          <w:rFonts w:asciiTheme="minorHAnsi" w:hAnsiTheme="minorHAnsi" w:cstheme="minorHAnsi"/>
          <w:sz w:val="24"/>
          <w:szCs w:val="24"/>
        </w:rPr>
      </w:pPr>
      <w:r w:rsidRPr="006570DD">
        <w:rPr>
          <w:rFonts w:asciiTheme="minorHAnsi" w:hAnsiTheme="minorHAnsi" w:cstheme="minorHAnsi"/>
          <w:sz w:val="24"/>
          <w:szCs w:val="24"/>
        </w:rPr>
        <w:t>Jeklena platišča in pnevmatike najmanj 435/50 R 19,5 ali enakovredne.</w:t>
      </w:r>
    </w:p>
    <w:p w14:paraId="04AC3C8A" w14:textId="77777777" w:rsidR="006570DD" w:rsidRPr="006570DD" w:rsidRDefault="006570DD" w:rsidP="004818D5">
      <w:pPr>
        <w:pStyle w:val="Odstavekseznama"/>
        <w:numPr>
          <w:ilvl w:val="0"/>
          <w:numId w:val="55"/>
        </w:numPr>
        <w:spacing w:after="160" w:line="278" w:lineRule="auto"/>
        <w:contextualSpacing/>
        <w:jc w:val="both"/>
        <w:rPr>
          <w:rFonts w:asciiTheme="minorHAnsi" w:hAnsiTheme="minorHAnsi" w:cstheme="minorHAnsi"/>
          <w:sz w:val="24"/>
          <w:szCs w:val="24"/>
        </w:rPr>
      </w:pPr>
      <w:r w:rsidRPr="006570DD">
        <w:rPr>
          <w:rFonts w:asciiTheme="minorHAnsi" w:hAnsiTheme="minorHAnsi" w:cstheme="minorHAnsi"/>
          <w:sz w:val="24"/>
          <w:szCs w:val="24"/>
        </w:rPr>
        <w:t>LED-svetlobna oprema.</w:t>
      </w:r>
    </w:p>
    <w:p w14:paraId="5E9B1BA0" w14:textId="77777777" w:rsidR="006570DD" w:rsidRPr="006570DD" w:rsidRDefault="006570DD" w:rsidP="004818D5">
      <w:pPr>
        <w:pStyle w:val="Odstavekseznama"/>
        <w:numPr>
          <w:ilvl w:val="0"/>
          <w:numId w:val="55"/>
        </w:numPr>
        <w:spacing w:after="160" w:line="278" w:lineRule="auto"/>
        <w:contextualSpacing/>
        <w:jc w:val="both"/>
        <w:rPr>
          <w:rFonts w:asciiTheme="minorHAnsi" w:hAnsiTheme="minorHAnsi" w:cstheme="minorHAnsi"/>
          <w:sz w:val="24"/>
          <w:szCs w:val="24"/>
        </w:rPr>
      </w:pPr>
      <w:r w:rsidRPr="006570DD">
        <w:rPr>
          <w:rFonts w:asciiTheme="minorHAnsi" w:hAnsiTheme="minorHAnsi" w:cstheme="minorHAnsi"/>
          <w:sz w:val="24"/>
          <w:szCs w:val="24"/>
        </w:rPr>
        <w:t>Mehanska podporna noga spredaj in dve podporni nogi zadaj.</w:t>
      </w:r>
    </w:p>
    <w:p w14:paraId="7F7FAA61" w14:textId="77777777" w:rsidR="006570DD" w:rsidRPr="006570DD" w:rsidRDefault="006570DD" w:rsidP="004818D5">
      <w:pPr>
        <w:pStyle w:val="Odstavekseznama"/>
        <w:numPr>
          <w:ilvl w:val="0"/>
          <w:numId w:val="55"/>
        </w:numPr>
        <w:spacing w:after="160" w:line="278" w:lineRule="auto"/>
        <w:contextualSpacing/>
        <w:jc w:val="both"/>
        <w:rPr>
          <w:rFonts w:asciiTheme="minorHAnsi" w:hAnsiTheme="minorHAnsi" w:cstheme="minorHAnsi"/>
          <w:sz w:val="24"/>
          <w:szCs w:val="24"/>
        </w:rPr>
      </w:pPr>
      <w:r w:rsidRPr="006570DD">
        <w:rPr>
          <w:rFonts w:asciiTheme="minorHAnsi" w:hAnsiTheme="minorHAnsi" w:cstheme="minorHAnsi"/>
          <w:sz w:val="24"/>
          <w:szCs w:val="24"/>
        </w:rPr>
        <w:t xml:space="preserve">Stranske in zadnja </w:t>
      </w:r>
      <w:proofErr w:type="spellStart"/>
      <w:r w:rsidRPr="006570DD">
        <w:rPr>
          <w:rFonts w:asciiTheme="minorHAnsi" w:hAnsiTheme="minorHAnsi" w:cstheme="minorHAnsi"/>
          <w:sz w:val="24"/>
          <w:szCs w:val="24"/>
        </w:rPr>
        <w:t>podletna</w:t>
      </w:r>
      <w:proofErr w:type="spellEnd"/>
      <w:r w:rsidRPr="006570DD">
        <w:rPr>
          <w:rFonts w:asciiTheme="minorHAnsi" w:hAnsiTheme="minorHAnsi" w:cstheme="minorHAnsi"/>
          <w:sz w:val="24"/>
          <w:szCs w:val="24"/>
        </w:rPr>
        <w:t xml:space="preserve"> zaščita.</w:t>
      </w:r>
    </w:p>
    <w:p w14:paraId="5FB84299" w14:textId="77777777" w:rsidR="006570DD" w:rsidRPr="006570DD" w:rsidRDefault="006570DD" w:rsidP="004818D5">
      <w:pPr>
        <w:pStyle w:val="Odstavekseznama"/>
        <w:numPr>
          <w:ilvl w:val="0"/>
          <w:numId w:val="55"/>
        </w:numPr>
        <w:spacing w:after="160" w:line="278" w:lineRule="auto"/>
        <w:contextualSpacing/>
        <w:jc w:val="both"/>
        <w:rPr>
          <w:rFonts w:asciiTheme="minorHAnsi" w:hAnsiTheme="minorHAnsi" w:cstheme="minorHAnsi"/>
          <w:sz w:val="24"/>
          <w:szCs w:val="24"/>
        </w:rPr>
      </w:pPr>
      <w:r w:rsidRPr="006570DD">
        <w:rPr>
          <w:rFonts w:asciiTheme="minorHAnsi" w:hAnsiTheme="minorHAnsi" w:cstheme="minorHAnsi"/>
          <w:sz w:val="24"/>
          <w:szCs w:val="24"/>
        </w:rPr>
        <w:t>Zaboj za orodje.</w:t>
      </w:r>
    </w:p>
    <w:p w14:paraId="3ADFCF0F" w14:textId="77777777" w:rsidR="006570DD" w:rsidRPr="006570DD" w:rsidRDefault="006570DD" w:rsidP="004818D5">
      <w:pPr>
        <w:pStyle w:val="Odstavekseznama"/>
        <w:numPr>
          <w:ilvl w:val="0"/>
          <w:numId w:val="55"/>
        </w:numPr>
        <w:spacing w:after="160" w:line="278" w:lineRule="auto"/>
        <w:contextualSpacing/>
        <w:jc w:val="both"/>
        <w:rPr>
          <w:rFonts w:asciiTheme="minorHAnsi" w:hAnsiTheme="minorHAnsi" w:cstheme="minorHAnsi"/>
          <w:sz w:val="24"/>
          <w:szCs w:val="24"/>
        </w:rPr>
      </w:pPr>
      <w:r w:rsidRPr="006570DD">
        <w:rPr>
          <w:rFonts w:asciiTheme="minorHAnsi" w:hAnsiTheme="minorHAnsi" w:cstheme="minorHAnsi"/>
          <w:sz w:val="24"/>
          <w:szCs w:val="24"/>
        </w:rPr>
        <w:lastRenderedPageBreak/>
        <w:t>Nosilec za lopato in metlo.</w:t>
      </w:r>
    </w:p>
    <w:p w14:paraId="3717465F" w14:textId="77777777" w:rsidR="006570DD" w:rsidRPr="006570DD" w:rsidRDefault="006570DD" w:rsidP="004818D5">
      <w:pPr>
        <w:pStyle w:val="Odstavekseznama"/>
        <w:numPr>
          <w:ilvl w:val="0"/>
          <w:numId w:val="55"/>
        </w:numPr>
        <w:spacing w:after="160" w:line="278" w:lineRule="auto"/>
        <w:contextualSpacing/>
        <w:jc w:val="both"/>
        <w:rPr>
          <w:rFonts w:asciiTheme="minorHAnsi" w:hAnsiTheme="minorHAnsi" w:cstheme="minorHAnsi"/>
          <w:sz w:val="24"/>
          <w:szCs w:val="24"/>
        </w:rPr>
      </w:pPr>
      <w:r w:rsidRPr="006570DD">
        <w:rPr>
          <w:rFonts w:asciiTheme="minorHAnsi" w:hAnsiTheme="minorHAnsi" w:cstheme="minorHAnsi"/>
          <w:sz w:val="24"/>
          <w:szCs w:val="24"/>
        </w:rPr>
        <w:t xml:space="preserve">Nosilec za </w:t>
      </w:r>
      <w:proofErr w:type="spellStart"/>
      <w:r w:rsidRPr="006570DD">
        <w:rPr>
          <w:rFonts w:asciiTheme="minorHAnsi" w:hAnsiTheme="minorHAnsi" w:cstheme="minorHAnsi"/>
          <w:sz w:val="24"/>
          <w:szCs w:val="24"/>
        </w:rPr>
        <w:t>planirno</w:t>
      </w:r>
      <w:proofErr w:type="spellEnd"/>
      <w:r w:rsidRPr="006570DD">
        <w:rPr>
          <w:rFonts w:asciiTheme="minorHAnsi" w:hAnsiTheme="minorHAnsi" w:cstheme="minorHAnsi"/>
          <w:sz w:val="24"/>
          <w:szCs w:val="24"/>
        </w:rPr>
        <w:t xml:space="preserve"> desko.</w:t>
      </w:r>
    </w:p>
    <w:p w14:paraId="12F36EC6" w14:textId="77777777" w:rsidR="006570DD" w:rsidRPr="006570DD" w:rsidRDefault="006570DD" w:rsidP="004818D5">
      <w:pPr>
        <w:pStyle w:val="Odstavekseznama"/>
        <w:numPr>
          <w:ilvl w:val="0"/>
          <w:numId w:val="55"/>
        </w:numPr>
        <w:spacing w:after="160" w:line="278" w:lineRule="auto"/>
        <w:contextualSpacing/>
        <w:jc w:val="both"/>
        <w:rPr>
          <w:rFonts w:asciiTheme="minorHAnsi" w:hAnsiTheme="minorHAnsi" w:cstheme="minorHAnsi"/>
          <w:sz w:val="24"/>
          <w:szCs w:val="24"/>
        </w:rPr>
      </w:pPr>
      <w:r w:rsidRPr="006570DD">
        <w:rPr>
          <w:rFonts w:asciiTheme="minorHAnsi" w:hAnsiTheme="minorHAnsi" w:cstheme="minorHAnsi"/>
          <w:sz w:val="24"/>
          <w:szCs w:val="24"/>
        </w:rPr>
        <w:t>Odsevni trakovi, odsevne table in dve podložni zagozdi.</w:t>
      </w:r>
    </w:p>
    <w:p w14:paraId="1FED679E" w14:textId="77777777" w:rsidR="006570DD" w:rsidRPr="006570DD" w:rsidRDefault="006570DD" w:rsidP="004818D5">
      <w:pPr>
        <w:pStyle w:val="Odstavekseznama"/>
        <w:numPr>
          <w:ilvl w:val="0"/>
          <w:numId w:val="55"/>
        </w:numPr>
        <w:spacing w:after="160" w:line="278" w:lineRule="auto"/>
        <w:contextualSpacing/>
        <w:jc w:val="both"/>
        <w:rPr>
          <w:rFonts w:asciiTheme="minorHAnsi" w:hAnsiTheme="minorHAnsi" w:cstheme="minorHAnsi"/>
          <w:sz w:val="24"/>
          <w:szCs w:val="24"/>
        </w:rPr>
      </w:pPr>
      <w:r w:rsidRPr="006570DD">
        <w:rPr>
          <w:rFonts w:asciiTheme="minorHAnsi" w:hAnsiTheme="minorHAnsi" w:cstheme="minorHAnsi"/>
          <w:sz w:val="24"/>
          <w:szCs w:val="24"/>
        </w:rPr>
        <w:t>Barva vidnih delov v RAL-odtenku po izboru naročnika.</w:t>
      </w:r>
    </w:p>
    <w:p w14:paraId="7F10F807" w14:textId="77777777" w:rsidR="006570DD" w:rsidRPr="006570DD" w:rsidRDefault="006570DD" w:rsidP="006570DD">
      <w:pPr>
        <w:pStyle w:val="Odstavekseznama"/>
        <w:spacing w:after="160" w:line="278" w:lineRule="auto"/>
        <w:ind w:left="720"/>
        <w:contextualSpacing/>
        <w:rPr>
          <w:rFonts w:asciiTheme="minorHAnsi" w:hAnsiTheme="minorHAnsi" w:cstheme="minorHAnsi"/>
          <w:sz w:val="24"/>
          <w:szCs w:val="24"/>
        </w:rPr>
      </w:pPr>
    </w:p>
    <w:p w14:paraId="76283C22" w14:textId="1EFE180D" w:rsidR="00023448" w:rsidRPr="006570DD" w:rsidRDefault="00023448" w:rsidP="00023448">
      <w:pPr>
        <w:pStyle w:val="Telobesedila"/>
        <w:ind w:left="284"/>
        <w:jc w:val="both"/>
        <w:rPr>
          <w:rFonts w:asciiTheme="minorHAnsi" w:hAnsiTheme="minorHAnsi" w:cstheme="minorHAnsi"/>
        </w:rPr>
      </w:pPr>
      <w:r w:rsidRPr="006570DD">
        <w:rPr>
          <w:rFonts w:asciiTheme="minorHAnsi" w:hAnsiTheme="minorHAnsi" w:cstheme="minorHAnsi"/>
        </w:rPr>
        <w:t xml:space="preserve">Skrajni dopustni dobavni rok </w:t>
      </w:r>
      <w:r w:rsidR="00980DBD">
        <w:rPr>
          <w:rFonts w:asciiTheme="minorHAnsi" w:hAnsiTheme="minorHAnsi" w:cstheme="minorHAnsi"/>
        </w:rPr>
        <w:t>od sklenitve pogodbe znaša 180 koledarskih dni.</w:t>
      </w:r>
    </w:p>
    <w:p w14:paraId="7215AB3E" w14:textId="5D8AD72E" w:rsidR="00023448" w:rsidRPr="00E13B22" w:rsidRDefault="00023448" w:rsidP="00023448">
      <w:pPr>
        <w:pStyle w:val="Telobesedila"/>
        <w:ind w:left="284"/>
        <w:jc w:val="both"/>
        <w:rPr>
          <w:rFonts w:asciiTheme="minorHAnsi" w:hAnsiTheme="minorHAnsi" w:cstheme="minorHAnsi"/>
        </w:rPr>
      </w:pPr>
      <w:r w:rsidRPr="006570DD">
        <w:rPr>
          <w:rFonts w:asciiTheme="minorHAnsi" w:hAnsiTheme="minorHAnsi" w:cstheme="minorHAnsi"/>
        </w:rPr>
        <w:t>Ponudbe, v katerih ponudnik navede dobavni rok, daljši od</w:t>
      </w:r>
      <w:r w:rsidR="00980DBD">
        <w:rPr>
          <w:rFonts w:asciiTheme="minorHAnsi" w:hAnsiTheme="minorHAnsi" w:cstheme="minorHAnsi"/>
        </w:rPr>
        <w:t xml:space="preserve"> 180 koledarskih dni</w:t>
      </w:r>
      <w:r w:rsidR="006570DD" w:rsidRPr="006570DD">
        <w:rPr>
          <w:rFonts w:asciiTheme="minorHAnsi" w:hAnsiTheme="minorHAnsi" w:cstheme="minorHAnsi"/>
        </w:rPr>
        <w:t xml:space="preserve">, </w:t>
      </w:r>
      <w:r w:rsidRPr="006570DD">
        <w:rPr>
          <w:rFonts w:asciiTheme="minorHAnsi" w:hAnsiTheme="minorHAnsi" w:cstheme="minorHAnsi"/>
        </w:rPr>
        <w:t>se štejejo za nedopustne ponudbe, ker ne izpolnjujejo zahtev naročnika, in bodo v postopku oddaje javnega naročila izločene iz nadaljnje obravnave.</w:t>
      </w:r>
    </w:p>
    <w:p w14:paraId="6E6879AC" w14:textId="77777777" w:rsidR="004B1413" w:rsidRPr="004C38FF" w:rsidRDefault="004B1413" w:rsidP="004B1413">
      <w:pPr>
        <w:pStyle w:val="Naslov3"/>
        <w:ind w:firstLine="284"/>
        <w:rPr>
          <w:rFonts w:asciiTheme="minorHAnsi" w:hAnsiTheme="minorHAnsi" w:cstheme="minorHAnsi"/>
          <w:sz w:val="24"/>
          <w:szCs w:val="24"/>
        </w:rPr>
      </w:pPr>
      <w:bookmarkStart w:id="25" w:name="_Toc193446366"/>
      <w:r w:rsidRPr="004C38FF">
        <w:rPr>
          <w:rFonts w:asciiTheme="minorHAnsi" w:hAnsiTheme="minorHAnsi" w:cstheme="minorHAnsi"/>
          <w:sz w:val="24"/>
          <w:szCs w:val="24"/>
        </w:rPr>
        <w:t>1.3 Veljavnost ponudbe</w:t>
      </w:r>
      <w:bookmarkEnd w:id="25"/>
    </w:p>
    <w:p w14:paraId="3910B5C5" w14:textId="77777777" w:rsidR="0013542C" w:rsidRPr="004C38FF" w:rsidRDefault="0013542C" w:rsidP="00430C13">
      <w:pPr>
        <w:widowControl w:val="0"/>
        <w:autoSpaceDE w:val="0"/>
        <w:autoSpaceDN w:val="0"/>
        <w:adjustRightInd w:val="0"/>
        <w:spacing w:line="306" w:lineRule="exact"/>
        <w:ind w:left="5346"/>
        <w:rPr>
          <w:rStyle w:val="Slog1"/>
          <w:rFonts w:asciiTheme="minorHAnsi" w:hAnsiTheme="minorHAnsi" w:cstheme="minorHAnsi"/>
          <w:sz w:val="24"/>
          <w:szCs w:val="24"/>
          <w:u w:val="none"/>
        </w:rPr>
      </w:pPr>
    </w:p>
    <w:p w14:paraId="511A0AD3" w14:textId="77777777" w:rsidR="00C11676" w:rsidRPr="004C38FF" w:rsidRDefault="006D6291" w:rsidP="00E43CBE">
      <w:pPr>
        <w:widowControl w:val="0"/>
        <w:numPr>
          <w:ilvl w:val="0"/>
          <w:numId w:val="1"/>
        </w:numPr>
        <w:autoSpaceDE w:val="0"/>
        <w:autoSpaceDN w:val="0"/>
        <w:adjustRightInd w:val="0"/>
        <w:spacing w:line="306" w:lineRule="exact"/>
        <w:rPr>
          <w:rFonts w:asciiTheme="minorHAnsi" w:hAnsiTheme="minorHAnsi" w:cstheme="minorHAnsi"/>
          <w:i/>
          <w:color w:val="000000"/>
        </w:rPr>
      </w:pPr>
      <w:r w:rsidRPr="004C38FF">
        <w:rPr>
          <w:rStyle w:val="Slog1"/>
          <w:rFonts w:asciiTheme="minorHAnsi" w:hAnsiTheme="minorHAnsi" w:cstheme="minorHAnsi"/>
          <w:sz w:val="24"/>
          <w:szCs w:val="24"/>
          <w:u w:val="none"/>
        </w:rPr>
        <w:t>člen</w:t>
      </w:r>
      <w:bookmarkStart w:id="26" w:name="_Toc156809188"/>
      <w:bookmarkStart w:id="27" w:name="_Toc156828181"/>
      <w:bookmarkStart w:id="28" w:name="_Toc158597500"/>
    </w:p>
    <w:bookmarkEnd w:id="26"/>
    <w:bookmarkEnd w:id="27"/>
    <w:bookmarkEnd w:id="28"/>
    <w:p w14:paraId="6F1E2CB2" w14:textId="77777777" w:rsidR="00322738" w:rsidRPr="004C38FF" w:rsidRDefault="00322738" w:rsidP="00322738">
      <w:pPr>
        <w:rPr>
          <w:rFonts w:asciiTheme="minorHAnsi" w:hAnsiTheme="minorHAnsi" w:cstheme="minorHAnsi"/>
        </w:rPr>
      </w:pPr>
    </w:p>
    <w:p w14:paraId="73A5A604" w14:textId="4C172C8B" w:rsidR="00322738" w:rsidRPr="004C38FF" w:rsidRDefault="00322738" w:rsidP="00322738">
      <w:pPr>
        <w:widowControl w:val="0"/>
        <w:autoSpaceDE w:val="0"/>
        <w:autoSpaceDN w:val="0"/>
        <w:adjustRightInd w:val="0"/>
        <w:spacing w:line="306" w:lineRule="exact"/>
        <w:ind w:left="284"/>
        <w:jc w:val="both"/>
        <w:rPr>
          <w:rFonts w:asciiTheme="minorHAnsi" w:hAnsiTheme="minorHAnsi" w:cstheme="minorHAnsi"/>
        </w:rPr>
      </w:pPr>
      <w:r w:rsidRPr="004C38FF">
        <w:rPr>
          <w:rFonts w:asciiTheme="minorHAnsi" w:hAnsiTheme="minorHAnsi" w:cstheme="minorHAnsi"/>
        </w:rPr>
        <w:t xml:space="preserve">Ponudba mora veljati </w:t>
      </w:r>
      <w:r w:rsidR="006D6291" w:rsidRPr="004C38FF">
        <w:rPr>
          <w:rFonts w:asciiTheme="minorHAnsi" w:hAnsiTheme="minorHAnsi" w:cstheme="minorHAnsi"/>
        </w:rPr>
        <w:t xml:space="preserve">najmanj </w:t>
      </w:r>
      <w:r w:rsidR="00375B24" w:rsidRPr="004C38FF">
        <w:rPr>
          <w:rFonts w:asciiTheme="minorHAnsi" w:hAnsiTheme="minorHAnsi" w:cstheme="minorHAnsi"/>
        </w:rPr>
        <w:t>3 mesece</w:t>
      </w:r>
      <w:r w:rsidR="006D6291" w:rsidRPr="004C38FF">
        <w:rPr>
          <w:rFonts w:asciiTheme="minorHAnsi" w:hAnsiTheme="minorHAnsi" w:cstheme="minorHAnsi"/>
        </w:rPr>
        <w:t xml:space="preserve"> od dneva poteka roka za oddajo ponudbe.</w:t>
      </w:r>
    </w:p>
    <w:p w14:paraId="34DEE350" w14:textId="77777777" w:rsidR="00A24EA9" w:rsidRPr="004C38FF" w:rsidRDefault="00A24EA9" w:rsidP="00EF1867">
      <w:pPr>
        <w:widowControl w:val="0"/>
        <w:autoSpaceDE w:val="0"/>
        <w:autoSpaceDN w:val="0"/>
        <w:adjustRightInd w:val="0"/>
        <w:spacing w:line="306" w:lineRule="exact"/>
        <w:ind w:left="284"/>
        <w:jc w:val="both"/>
        <w:rPr>
          <w:rStyle w:val="Slog1"/>
          <w:rFonts w:asciiTheme="minorHAnsi" w:hAnsiTheme="minorHAnsi" w:cstheme="minorHAnsi"/>
          <w:i w:val="0"/>
          <w:color w:val="auto"/>
          <w:sz w:val="24"/>
          <w:szCs w:val="24"/>
          <w:u w:val="none"/>
        </w:rPr>
      </w:pPr>
    </w:p>
    <w:p w14:paraId="65C33147" w14:textId="77777777" w:rsidR="00693B88" w:rsidRPr="004C38FF" w:rsidRDefault="00693B88" w:rsidP="00693B88">
      <w:pPr>
        <w:pStyle w:val="Naslov3"/>
        <w:ind w:firstLine="284"/>
        <w:rPr>
          <w:rFonts w:asciiTheme="minorHAnsi" w:hAnsiTheme="minorHAnsi" w:cstheme="minorHAnsi"/>
          <w:sz w:val="24"/>
          <w:szCs w:val="24"/>
        </w:rPr>
      </w:pPr>
      <w:bookmarkStart w:id="29" w:name="_Toc156809189"/>
      <w:bookmarkStart w:id="30" w:name="_Toc156828182"/>
      <w:bookmarkStart w:id="31" w:name="_Toc158597501"/>
      <w:bookmarkStart w:id="32" w:name="_Toc193446367"/>
      <w:r w:rsidRPr="004C38FF">
        <w:rPr>
          <w:rFonts w:asciiTheme="minorHAnsi" w:hAnsiTheme="minorHAnsi" w:cstheme="minorHAnsi"/>
          <w:sz w:val="24"/>
          <w:szCs w:val="24"/>
        </w:rPr>
        <w:t>1.</w:t>
      </w:r>
      <w:r w:rsidR="000D4FE5" w:rsidRPr="004C38FF">
        <w:rPr>
          <w:rFonts w:asciiTheme="minorHAnsi" w:hAnsiTheme="minorHAnsi" w:cstheme="minorHAnsi"/>
          <w:sz w:val="24"/>
          <w:szCs w:val="24"/>
        </w:rPr>
        <w:t>4</w:t>
      </w:r>
      <w:r w:rsidRPr="004C38FF">
        <w:rPr>
          <w:rFonts w:asciiTheme="minorHAnsi" w:hAnsiTheme="minorHAnsi" w:cstheme="minorHAnsi"/>
          <w:sz w:val="24"/>
          <w:szCs w:val="24"/>
        </w:rPr>
        <w:t xml:space="preserve"> Pojasnila in dopolnitev razpisne dokumentacije</w:t>
      </w:r>
      <w:bookmarkEnd w:id="29"/>
      <w:bookmarkEnd w:id="30"/>
      <w:bookmarkEnd w:id="31"/>
      <w:bookmarkEnd w:id="32"/>
    </w:p>
    <w:p w14:paraId="0C4659FF" w14:textId="77777777" w:rsidR="00693B88" w:rsidRPr="004C38FF" w:rsidRDefault="00693B88" w:rsidP="00693B88">
      <w:pPr>
        <w:widowControl w:val="0"/>
        <w:autoSpaceDE w:val="0"/>
        <w:autoSpaceDN w:val="0"/>
        <w:adjustRightInd w:val="0"/>
        <w:spacing w:line="306" w:lineRule="exact"/>
        <w:ind w:left="4986"/>
        <w:rPr>
          <w:rStyle w:val="Slog1"/>
          <w:rFonts w:asciiTheme="minorHAnsi" w:hAnsiTheme="minorHAnsi" w:cstheme="minorHAnsi"/>
          <w:sz w:val="24"/>
          <w:szCs w:val="24"/>
          <w:u w:val="none"/>
        </w:rPr>
      </w:pPr>
    </w:p>
    <w:p w14:paraId="01F74004" w14:textId="77777777" w:rsidR="00693B88" w:rsidRPr="004C38FF" w:rsidRDefault="00693B88" w:rsidP="003104C4">
      <w:pPr>
        <w:widowControl w:val="0"/>
        <w:numPr>
          <w:ilvl w:val="0"/>
          <w:numId w:val="1"/>
        </w:numPr>
        <w:autoSpaceDE w:val="0"/>
        <w:autoSpaceDN w:val="0"/>
        <w:adjustRightInd w:val="0"/>
        <w:spacing w:line="306" w:lineRule="exact"/>
        <w:rPr>
          <w:rStyle w:val="Slog1"/>
          <w:rFonts w:asciiTheme="minorHAnsi" w:hAnsiTheme="minorHAnsi" w:cstheme="minorHAnsi"/>
          <w:sz w:val="24"/>
          <w:szCs w:val="24"/>
          <w:u w:val="none"/>
        </w:rPr>
      </w:pPr>
      <w:r w:rsidRPr="004C38FF">
        <w:rPr>
          <w:rStyle w:val="Slog1"/>
          <w:rFonts w:asciiTheme="minorHAnsi" w:hAnsiTheme="minorHAnsi" w:cstheme="minorHAnsi"/>
          <w:sz w:val="24"/>
          <w:szCs w:val="24"/>
          <w:u w:val="none"/>
        </w:rPr>
        <w:t>člen</w:t>
      </w:r>
    </w:p>
    <w:p w14:paraId="055F8BA9" w14:textId="77777777" w:rsidR="00693B88" w:rsidRPr="004C38FF" w:rsidRDefault="00693B88" w:rsidP="00693B88">
      <w:pPr>
        <w:widowControl w:val="0"/>
        <w:autoSpaceDE w:val="0"/>
        <w:autoSpaceDN w:val="0"/>
        <w:adjustRightInd w:val="0"/>
        <w:spacing w:line="266" w:lineRule="exact"/>
        <w:ind w:left="284"/>
        <w:jc w:val="both"/>
        <w:rPr>
          <w:rFonts w:asciiTheme="minorHAnsi" w:hAnsiTheme="minorHAnsi" w:cstheme="minorHAnsi"/>
          <w:i/>
        </w:rPr>
      </w:pPr>
    </w:p>
    <w:p w14:paraId="3D7D7A56" w14:textId="77777777" w:rsidR="00693B88" w:rsidRPr="004C38FF" w:rsidRDefault="001A37C2" w:rsidP="00693B88">
      <w:pPr>
        <w:widowControl w:val="0"/>
        <w:autoSpaceDE w:val="0"/>
        <w:autoSpaceDN w:val="0"/>
        <w:adjustRightInd w:val="0"/>
        <w:spacing w:line="266" w:lineRule="exact"/>
        <w:ind w:left="284"/>
        <w:jc w:val="both"/>
        <w:rPr>
          <w:rFonts w:asciiTheme="minorHAnsi" w:hAnsiTheme="minorHAnsi" w:cstheme="minorHAnsi"/>
        </w:rPr>
      </w:pPr>
      <w:r w:rsidRPr="004C38FF">
        <w:rPr>
          <w:rFonts w:asciiTheme="minorHAnsi" w:hAnsiTheme="minorHAnsi" w:cstheme="minorHAnsi"/>
        </w:rPr>
        <w:t>Ponudniki</w:t>
      </w:r>
      <w:r w:rsidR="00693B88" w:rsidRPr="004C38FF">
        <w:rPr>
          <w:rFonts w:asciiTheme="minorHAnsi" w:hAnsiTheme="minorHAnsi" w:cstheme="minorHAnsi"/>
        </w:rPr>
        <w:t xml:space="preserve"> lahko </w:t>
      </w:r>
      <w:r w:rsidR="00794AEE" w:rsidRPr="004C38FF">
        <w:rPr>
          <w:rFonts w:asciiTheme="minorHAnsi" w:hAnsiTheme="minorHAnsi" w:cstheme="minorHAnsi"/>
        </w:rPr>
        <w:t>preko portala javnih naročil</w:t>
      </w:r>
      <w:r w:rsidR="00693B88" w:rsidRPr="004C38FF">
        <w:rPr>
          <w:rFonts w:asciiTheme="minorHAnsi" w:hAnsiTheme="minorHAnsi" w:cstheme="minorHAnsi"/>
        </w:rPr>
        <w:t xml:space="preserve"> zahtevajo dodatna pojas</w:t>
      </w:r>
      <w:r w:rsidR="00F61A8A" w:rsidRPr="004C38FF">
        <w:rPr>
          <w:rFonts w:asciiTheme="minorHAnsi" w:hAnsiTheme="minorHAnsi" w:cstheme="minorHAnsi"/>
        </w:rPr>
        <w:t xml:space="preserve">nila v zvezi s pripravo prijave. </w:t>
      </w:r>
      <w:r w:rsidR="00693B88" w:rsidRPr="004C38FF">
        <w:rPr>
          <w:rFonts w:asciiTheme="minorHAnsi" w:hAnsiTheme="minorHAnsi" w:cstheme="minorHAnsi"/>
        </w:rPr>
        <w:t xml:space="preserve">Naročnik bo </w:t>
      </w:r>
      <w:r w:rsidR="00CA2422" w:rsidRPr="004C38FF">
        <w:rPr>
          <w:rFonts w:asciiTheme="minorHAnsi" w:hAnsiTheme="minorHAnsi" w:cstheme="minorHAnsi"/>
        </w:rPr>
        <w:t xml:space="preserve">najkasneje </w:t>
      </w:r>
      <w:r w:rsidR="00F61A8A" w:rsidRPr="004C38FF">
        <w:rPr>
          <w:rFonts w:asciiTheme="minorHAnsi" w:hAnsiTheme="minorHAnsi" w:cstheme="minorHAnsi"/>
        </w:rPr>
        <w:t>šest dni pred iztekom roka za oddajo ponudb</w:t>
      </w:r>
      <w:r w:rsidR="00693B88" w:rsidRPr="004C38FF">
        <w:rPr>
          <w:rFonts w:asciiTheme="minorHAnsi" w:hAnsiTheme="minorHAnsi" w:cstheme="minorHAnsi"/>
        </w:rPr>
        <w:t xml:space="preserve"> posredoval </w:t>
      </w:r>
      <w:r w:rsidR="00794AEE" w:rsidRPr="004C38FF">
        <w:rPr>
          <w:rFonts w:asciiTheme="minorHAnsi" w:hAnsiTheme="minorHAnsi" w:cstheme="minorHAnsi"/>
        </w:rPr>
        <w:t>pisni odgovor preko s</w:t>
      </w:r>
      <w:r w:rsidR="00F61A8A" w:rsidRPr="004C38FF">
        <w:rPr>
          <w:rFonts w:asciiTheme="minorHAnsi" w:hAnsiTheme="minorHAnsi" w:cstheme="minorHAnsi"/>
        </w:rPr>
        <w:t>pletnega portala javnih naročil in zagotovil dodatne informacije v zvezi s specifikacijami in vse dodatne dokumente.</w:t>
      </w:r>
    </w:p>
    <w:p w14:paraId="11CAF899" w14:textId="77777777" w:rsidR="00F61A8A" w:rsidRPr="004C38FF" w:rsidRDefault="00F61A8A" w:rsidP="00693B88">
      <w:pPr>
        <w:widowControl w:val="0"/>
        <w:autoSpaceDE w:val="0"/>
        <w:autoSpaceDN w:val="0"/>
        <w:adjustRightInd w:val="0"/>
        <w:spacing w:line="266" w:lineRule="exact"/>
        <w:ind w:left="284"/>
        <w:jc w:val="both"/>
        <w:rPr>
          <w:rFonts w:asciiTheme="minorHAnsi" w:hAnsiTheme="minorHAnsi" w:cstheme="minorHAnsi"/>
        </w:rPr>
      </w:pPr>
    </w:p>
    <w:p w14:paraId="32AFB516" w14:textId="77777777" w:rsidR="00693B88" w:rsidRPr="004C38FF" w:rsidRDefault="00F61A8A" w:rsidP="00693B88">
      <w:pPr>
        <w:widowControl w:val="0"/>
        <w:autoSpaceDE w:val="0"/>
        <w:autoSpaceDN w:val="0"/>
        <w:adjustRightInd w:val="0"/>
        <w:spacing w:line="266" w:lineRule="exact"/>
        <w:ind w:left="284"/>
        <w:jc w:val="both"/>
        <w:rPr>
          <w:rFonts w:asciiTheme="minorHAnsi" w:hAnsiTheme="minorHAnsi" w:cstheme="minorHAnsi"/>
        </w:rPr>
      </w:pPr>
      <w:r w:rsidRPr="004C38FF">
        <w:rPr>
          <w:rFonts w:asciiTheme="minorHAnsi" w:hAnsiTheme="minorHAnsi" w:cstheme="minorHAnsi"/>
        </w:rPr>
        <w:t>Informacije, ki jih posreduje naročnik gospodarskim subjektom na portalu javnih naročil ali prek njega se, skladno z 2. odstavkom 67. člena ZJN-3, štejejo za spremembo, dopolnitev ali pojasnilo dokumentacije v zvezi z oddajo javnega naročila, če iz vsebine informacij izhaja, da se z njimi spreminja ali dopolnjuje ta dokumentacija ali če se s pojasnilom odpravlja dvoumnost navedbe v tej dokumentaciji.</w:t>
      </w:r>
    </w:p>
    <w:p w14:paraId="19C2ECFA" w14:textId="77777777" w:rsidR="00F61A8A" w:rsidRPr="004C38FF" w:rsidRDefault="00F61A8A" w:rsidP="00693B88">
      <w:pPr>
        <w:widowControl w:val="0"/>
        <w:autoSpaceDE w:val="0"/>
        <w:autoSpaceDN w:val="0"/>
        <w:adjustRightInd w:val="0"/>
        <w:spacing w:line="266" w:lineRule="exact"/>
        <w:ind w:left="284"/>
        <w:jc w:val="both"/>
        <w:rPr>
          <w:rFonts w:asciiTheme="minorHAnsi" w:hAnsiTheme="minorHAnsi" w:cstheme="minorHAnsi"/>
        </w:rPr>
      </w:pPr>
    </w:p>
    <w:p w14:paraId="660A0072" w14:textId="77777777" w:rsidR="00F61A8A" w:rsidRPr="004C38FF" w:rsidRDefault="00F61A8A" w:rsidP="00F61A8A">
      <w:pPr>
        <w:widowControl w:val="0"/>
        <w:autoSpaceDE w:val="0"/>
        <w:autoSpaceDN w:val="0"/>
        <w:adjustRightInd w:val="0"/>
        <w:spacing w:line="266" w:lineRule="exact"/>
        <w:ind w:left="284"/>
        <w:jc w:val="both"/>
        <w:rPr>
          <w:rFonts w:asciiTheme="minorHAnsi" w:hAnsiTheme="minorHAnsi" w:cstheme="minorHAnsi"/>
        </w:rPr>
      </w:pPr>
      <w:r w:rsidRPr="004C38FF">
        <w:rPr>
          <w:rFonts w:asciiTheme="minorHAnsi" w:hAnsiTheme="minorHAnsi" w:cstheme="minorHAnsi"/>
        </w:rPr>
        <w:t>Naročnik si pridržuje pravico ob vsakem času pred skrajnim datumom za oddajo ponudbe, spremeniti ali dopolniti dokumentacijo v zvezi z oddajo javnega naročila. Tovrstne spremembe in dopolnitve se objavijo na ali preko portalu javnih naročil. V kolikor bodo spremembe vezane na dokumentacijo, ki ni dostopna preko portala javnih naročil, bo v objavi pojasnjen način, kako potencialni ponudniki lahko pridobijo takšno dokumentacijo.</w:t>
      </w:r>
    </w:p>
    <w:p w14:paraId="28BFF626" w14:textId="77777777" w:rsidR="00F61A8A" w:rsidRPr="004C38FF" w:rsidRDefault="00F61A8A" w:rsidP="00F61A8A">
      <w:pPr>
        <w:widowControl w:val="0"/>
        <w:autoSpaceDE w:val="0"/>
        <w:autoSpaceDN w:val="0"/>
        <w:adjustRightInd w:val="0"/>
        <w:spacing w:line="266" w:lineRule="exact"/>
        <w:ind w:left="284"/>
        <w:jc w:val="both"/>
        <w:rPr>
          <w:rFonts w:asciiTheme="minorHAnsi" w:hAnsiTheme="minorHAnsi" w:cstheme="minorHAnsi"/>
        </w:rPr>
      </w:pPr>
    </w:p>
    <w:p w14:paraId="6752D663" w14:textId="77777777" w:rsidR="00F61A8A" w:rsidRPr="004C38FF" w:rsidRDefault="00F61A8A" w:rsidP="00F61A8A">
      <w:pPr>
        <w:widowControl w:val="0"/>
        <w:autoSpaceDE w:val="0"/>
        <w:autoSpaceDN w:val="0"/>
        <w:adjustRightInd w:val="0"/>
        <w:spacing w:line="266" w:lineRule="exact"/>
        <w:ind w:left="284"/>
        <w:jc w:val="both"/>
        <w:rPr>
          <w:rFonts w:asciiTheme="minorHAnsi" w:hAnsiTheme="minorHAnsi" w:cstheme="minorHAnsi"/>
        </w:rPr>
      </w:pPr>
      <w:r w:rsidRPr="004C38FF">
        <w:rPr>
          <w:rFonts w:asciiTheme="minorHAnsi" w:hAnsiTheme="minorHAnsi" w:cstheme="minorHAnsi"/>
        </w:rPr>
        <w:t xml:space="preserve">Spremembe in dopolnitve se lahko podajo tudi v obliki odgovorov na vprašanja, posredovanih na portal javnih naročil. </w:t>
      </w:r>
    </w:p>
    <w:p w14:paraId="6FF771D9" w14:textId="77777777" w:rsidR="00A37AD8" w:rsidRPr="004C38FF" w:rsidRDefault="00A37AD8" w:rsidP="00F61A8A">
      <w:pPr>
        <w:widowControl w:val="0"/>
        <w:autoSpaceDE w:val="0"/>
        <w:autoSpaceDN w:val="0"/>
        <w:adjustRightInd w:val="0"/>
        <w:spacing w:line="266" w:lineRule="exact"/>
        <w:ind w:left="284"/>
        <w:jc w:val="both"/>
        <w:rPr>
          <w:rFonts w:asciiTheme="minorHAnsi" w:hAnsiTheme="minorHAnsi" w:cstheme="minorHAnsi"/>
        </w:rPr>
      </w:pPr>
    </w:p>
    <w:p w14:paraId="02D78287" w14:textId="77777777" w:rsidR="00F61A8A" w:rsidRPr="004C38FF" w:rsidRDefault="00F61A8A" w:rsidP="00F61A8A">
      <w:pPr>
        <w:widowControl w:val="0"/>
        <w:autoSpaceDE w:val="0"/>
        <w:autoSpaceDN w:val="0"/>
        <w:adjustRightInd w:val="0"/>
        <w:spacing w:line="266" w:lineRule="exact"/>
        <w:ind w:left="284"/>
        <w:jc w:val="both"/>
        <w:rPr>
          <w:rFonts w:asciiTheme="minorHAnsi" w:hAnsiTheme="minorHAnsi" w:cstheme="minorHAnsi"/>
        </w:rPr>
      </w:pPr>
      <w:r w:rsidRPr="004C38FF">
        <w:rPr>
          <w:rFonts w:asciiTheme="minorHAnsi" w:hAnsiTheme="minorHAnsi" w:cstheme="minorHAnsi"/>
        </w:rPr>
        <w:t xml:space="preserve">Če bo naročnik spremenil ali dopolnil dokumentacijo v zvezi z oddajo javnega naročila šest dni ali manj pred rokom, določenim za predložitev ponudb, bo glede na obseg in vsebino sprememb, ustrezno podaljšal rok za predložitev ponudb, o podaljšanju roka bo obvestil ponudnike preko portala javnih naročil. </w:t>
      </w:r>
    </w:p>
    <w:p w14:paraId="20B72FB7" w14:textId="77777777" w:rsidR="00A37AD8" w:rsidRPr="004C38FF" w:rsidRDefault="00A37AD8" w:rsidP="00F61A8A">
      <w:pPr>
        <w:widowControl w:val="0"/>
        <w:autoSpaceDE w:val="0"/>
        <w:autoSpaceDN w:val="0"/>
        <w:adjustRightInd w:val="0"/>
        <w:spacing w:line="266" w:lineRule="exact"/>
        <w:ind w:left="284"/>
        <w:jc w:val="both"/>
        <w:rPr>
          <w:rFonts w:asciiTheme="minorHAnsi" w:hAnsiTheme="minorHAnsi" w:cstheme="minorHAnsi"/>
        </w:rPr>
      </w:pPr>
    </w:p>
    <w:p w14:paraId="2EAE3B94" w14:textId="77777777" w:rsidR="00F61A8A" w:rsidRPr="004C38FF" w:rsidRDefault="00F61A8A" w:rsidP="00F61A8A">
      <w:pPr>
        <w:widowControl w:val="0"/>
        <w:autoSpaceDE w:val="0"/>
        <w:autoSpaceDN w:val="0"/>
        <w:adjustRightInd w:val="0"/>
        <w:spacing w:line="266" w:lineRule="exact"/>
        <w:ind w:left="284"/>
        <w:jc w:val="both"/>
        <w:rPr>
          <w:rFonts w:asciiTheme="minorHAnsi" w:hAnsiTheme="minorHAnsi" w:cstheme="minorHAnsi"/>
        </w:rPr>
      </w:pPr>
      <w:r w:rsidRPr="004C38FF">
        <w:rPr>
          <w:rFonts w:asciiTheme="minorHAnsi" w:hAnsiTheme="minorHAnsi" w:cstheme="minorHAnsi"/>
        </w:rPr>
        <w:t>Vsak izdan dodatek postane del dokumentacije v zvezi z oddajo javnega naročila, prav tako pojasnila, ki jih poda naročnik ponudnikom v obliki odgovorov na vprašanja na portalu javnih naročil.</w:t>
      </w:r>
    </w:p>
    <w:p w14:paraId="6D305ACE" w14:textId="77777777" w:rsidR="00F61A8A" w:rsidRPr="004C38FF" w:rsidRDefault="00F61A8A" w:rsidP="00693B88">
      <w:pPr>
        <w:widowControl w:val="0"/>
        <w:autoSpaceDE w:val="0"/>
        <w:autoSpaceDN w:val="0"/>
        <w:adjustRightInd w:val="0"/>
        <w:spacing w:line="266" w:lineRule="exact"/>
        <w:ind w:left="284"/>
        <w:jc w:val="both"/>
        <w:rPr>
          <w:rFonts w:asciiTheme="minorHAnsi" w:hAnsiTheme="minorHAnsi" w:cstheme="minorHAnsi"/>
        </w:rPr>
      </w:pPr>
    </w:p>
    <w:p w14:paraId="731879F5" w14:textId="77777777" w:rsidR="00F61A8A" w:rsidRPr="004C38FF" w:rsidRDefault="00A32E7C" w:rsidP="00794AEE">
      <w:pPr>
        <w:widowControl w:val="0"/>
        <w:autoSpaceDE w:val="0"/>
        <w:autoSpaceDN w:val="0"/>
        <w:adjustRightInd w:val="0"/>
        <w:spacing w:line="266" w:lineRule="exact"/>
        <w:ind w:left="284"/>
        <w:jc w:val="both"/>
        <w:rPr>
          <w:rFonts w:asciiTheme="minorHAnsi" w:hAnsiTheme="minorHAnsi" w:cstheme="minorHAnsi"/>
        </w:rPr>
      </w:pPr>
      <w:r w:rsidRPr="004C38FF">
        <w:rPr>
          <w:rFonts w:asciiTheme="minorHAnsi" w:hAnsiTheme="minorHAnsi" w:cstheme="minorHAnsi"/>
        </w:rPr>
        <w:t>Sestanka s ponudniki ne bo.</w:t>
      </w:r>
    </w:p>
    <w:p w14:paraId="0D0BA637" w14:textId="77777777" w:rsidR="00F61A8A" w:rsidRPr="004C38FF" w:rsidRDefault="00F61A8A" w:rsidP="00794AEE">
      <w:pPr>
        <w:widowControl w:val="0"/>
        <w:autoSpaceDE w:val="0"/>
        <w:autoSpaceDN w:val="0"/>
        <w:adjustRightInd w:val="0"/>
        <w:spacing w:line="266" w:lineRule="exact"/>
        <w:ind w:left="284"/>
        <w:jc w:val="both"/>
        <w:rPr>
          <w:rFonts w:asciiTheme="minorHAnsi" w:hAnsiTheme="minorHAnsi" w:cstheme="minorHAnsi"/>
        </w:rPr>
      </w:pPr>
    </w:p>
    <w:p w14:paraId="12F4495A" w14:textId="77777777" w:rsidR="000B33FB" w:rsidRPr="004C38FF" w:rsidRDefault="001A37C2" w:rsidP="000B33FB">
      <w:pPr>
        <w:pStyle w:val="Naslov3"/>
        <w:ind w:firstLine="284"/>
        <w:rPr>
          <w:rFonts w:asciiTheme="minorHAnsi" w:hAnsiTheme="minorHAnsi" w:cstheme="minorHAnsi"/>
          <w:sz w:val="24"/>
          <w:szCs w:val="24"/>
        </w:rPr>
      </w:pPr>
      <w:bookmarkStart w:id="33" w:name="_Toc156809191"/>
      <w:bookmarkStart w:id="34" w:name="_Toc156828184"/>
      <w:bookmarkStart w:id="35" w:name="_Toc158597503"/>
      <w:bookmarkStart w:id="36" w:name="_Toc193446368"/>
      <w:r w:rsidRPr="004C38FF">
        <w:rPr>
          <w:rFonts w:asciiTheme="minorHAnsi" w:hAnsiTheme="minorHAnsi" w:cstheme="minorHAnsi"/>
          <w:sz w:val="24"/>
          <w:szCs w:val="24"/>
        </w:rPr>
        <w:t>1.</w:t>
      </w:r>
      <w:r w:rsidR="000D4FE5" w:rsidRPr="004C38FF">
        <w:rPr>
          <w:rFonts w:asciiTheme="minorHAnsi" w:hAnsiTheme="minorHAnsi" w:cstheme="minorHAnsi"/>
          <w:sz w:val="24"/>
          <w:szCs w:val="24"/>
        </w:rPr>
        <w:t>5</w:t>
      </w:r>
      <w:r w:rsidR="000B33FB" w:rsidRPr="004C38FF">
        <w:rPr>
          <w:rFonts w:asciiTheme="minorHAnsi" w:hAnsiTheme="minorHAnsi" w:cstheme="minorHAnsi"/>
          <w:sz w:val="24"/>
          <w:szCs w:val="24"/>
        </w:rPr>
        <w:t xml:space="preserve"> Sodelovanje na razpisu</w:t>
      </w:r>
      <w:bookmarkEnd w:id="33"/>
      <w:bookmarkEnd w:id="34"/>
      <w:bookmarkEnd w:id="35"/>
      <w:bookmarkEnd w:id="36"/>
    </w:p>
    <w:p w14:paraId="40AEAC1B" w14:textId="77777777" w:rsidR="000B33FB" w:rsidRPr="004C38FF" w:rsidRDefault="000D4FE5" w:rsidP="000B33FB">
      <w:pPr>
        <w:widowControl w:val="0"/>
        <w:autoSpaceDE w:val="0"/>
        <w:autoSpaceDN w:val="0"/>
        <w:adjustRightInd w:val="0"/>
        <w:spacing w:line="306" w:lineRule="exact"/>
        <w:ind w:left="4986"/>
        <w:rPr>
          <w:rStyle w:val="Slog1"/>
          <w:rFonts w:asciiTheme="minorHAnsi" w:hAnsiTheme="minorHAnsi" w:cstheme="minorHAnsi"/>
          <w:sz w:val="24"/>
          <w:szCs w:val="24"/>
          <w:u w:val="none"/>
        </w:rPr>
      </w:pPr>
      <w:r w:rsidRPr="004C38FF">
        <w:rPr>
          <w:rStyle w:val="Slog1"/>
          <w:rFonts w:asciiTheme="minorHAnsi" w:hAnsiTheme="minorHAnsi" w:cstheme="minorHAnsi"/>
          <w:sz w:val="24"/>
          <w:szCs w:val="24"/>
          <w:u w:val="none"/>
        </w:rPr>
        <w:t>5</w:t>
      </w:r>
      <w:r w:rsidR="000B33FB" w:rsidRPr="004C38FF">
        <w:rPr>
          <w:rStyle w:val="Slog1"/>
          <w:rFonts w:asciiTheme="minorHAnsi" w:hAnsiTheme="minorHAnsi" w:cstheme="minorHAnsi"/>
          <w:sz w:val="24"/>
          <w:szCs w:val="24"/>
          <w:u w:val="none"/>
        </w:rPr>
        <w:t>. člen</w:t>
      </w:r>
    </w:p>
    <w:p w14:paraId="080D5A4F" w14:textId="77777777" w:rsidR="000B33FB" w:rsidRPr="004C38FF" w:rsidRDefault="000B33FB" w:rsidP="000B33FB">
      <w:pPr>
        <w:jc w:val="center"/>
        <w:rPr>
          <w:rFonts w:asciiTheme="minorHAnsi" w:hAnsiTheme="minorHAnsi" w:cstheme="minorHAnsi"/>
        </w:rPr>
      </w:pPr>
    </w:p>
    <w:p w14:paraId="007BB6D4" w14:textId="77777777" w:rsidR="00DD2285" w:rsidRPr="004C38FF" w:rsidRDefault="00DD2285" w:rsidP="00DD2285">
      <w:pPr>
        <w:widowControl w:val="0"/>
        <w:autoSpaceDE w:val="0"/>
        <w:spacing w:line="266" w:lineRule="exact"/>
        <w:ind w:left="284"/>
        <w:jc w:val="both"/>
        <w:rPr>
          <w:rFonts w:asciiTheme="minorHAnsi" w:hAnsiTheme="minorHAnsi" w:cstheme="minorHAnsi"/>
        </w:rPr>
      </w:pPr>
      <w:bookmarkStart w:id="37" w:name="_Toc156809193"/>
      <w:bookmarkStart w:id="38" w:name="_Toc156828186"/>
      <w:bookmarkStart w:id="39" w:name="_Toc158597505"/>
      <w:r w:rsidRPr="004C38FF">
        <w:rPr>
          <w:rFonts w:asciiTheme="minorHAnsi" w:hAnsiTheme="minorHAnsi" w:cstheme="minorHAnsi"/>
        </w:rPr>
        <w:t xml:space="preserve">Na razpis se lahko prijavi vsak gospodarski subjekt, ki izpolnjuje pogoje iz te razpisne dokumentacije. </w:t>
      </w:r>
    </w:p>
    <w:p w14:paraId="25219B4A" w14:textId="77777777" w:rsidR="00DD2285" w:rsidRPr="004C38FF" w:rsidRDefault="00DD2285" w:rsidP="00DD2285">
      <w:pPr>
        <w:widowControl w:val="0"/>
        <w:autoSpaceDE w:val="0"/>
        <w:spacing w:line="266" w:lineRule="exact"/>
        <w:ind w:left="284"/>
        <w:jc w:val="both"/>
        <w:rPr>
          <w:rFonts w:asciiTheme="minorHAnsi" w:hAnsiTheme="minorHAnsi" w:cstheme="minorHAnsi"/>
        </w:rPr>
      </w:pPr>
      <w:r w:rsidRPr="004C38FF">
        <w:rPr>
          <w:rFonts w:asciiTheme="minorHAnsi" w:hAnsiTheme="minorHAnsi" w:cstheme="minorHAnsi"/>
        </w:rPr>
        <w:t>Kot ponudnik lahko na razpisu kandidira vsaka pravna ali fizična oseba (gospodarski subjekt), ki ima registrirano dejavnost, ki je predmet razpisa, jo prevzema v ponudbi in ima za opravljanje te dejavnosti vsa predpisana dovoljenja.</w:t>
      </w:r>
    </w:p>
    <w:p w14:paraId="154F292C" w14:textId="77777777" w:rsidR="00DD2285" w:rsidRPr="004C38FF" w:rsidRDefault="00DD2285" w:rsidP="00DD2285">
      <w:pPr>
        <w:widowControl w:val="0"/>
        <w:autoSpaceDE w:val="0"/>
        <w:spacing w:line="266" w:lineRule="exact"/>
        <w:ind w:left="284"/>
        <w:jc w:val="both"/>
        <w:rPr>
          <w:rFonts w:asciiTheme="minorHAnsi" w:hAnsiTheme="minorHAnsi" w:cstheme="minorHAnsi"/>
        </w:rPr>
      </w:pPr>
    </w:p>
    <w:p w14:paraId="18EB404F" w14:textId="77777777" w:rsidR="00DD2285" w:rsidRPr="004C38FF" w:rsidRDefault="00DD2285" w:rsidP="00DD2285">
      <w:pPr>
        <w:widowControl w:val="0"/>
        <w:autoSpaceDE w:val="0"/>
        <w:spacing w:line="266" w:lineRule="exact"/>
        <w:ind w:left="284"/>
        <w:jc w:val="both"/>
        <w:rPr>
          <w:rFonts w:asciiTheme="minorHAnsi" w:hAnsiTheme="minorHAnsi" w:cstheme="minorHAnsi"/>
        </w:rPr>
      </w:pPr>
      <w:r w:rsidRPr="004C38FF">
        <w:rPr>
          <w:rFonts w:asciiTheme="minorHAnsi" w:hAnsiTheme="minorHAnsi" w:cstheme="minorHAnsi"/>
          <w:b/>
        </w:rPr>
        <w:t>A) Samostojna ponudba</w:t>
      </w:r>
      <w:r w:rsidRPr="004C38FF">
        <w:rPr>
          <w:rFonts w:asciiTheme="minorHAnsi" w:hAnsiTheme="minorHAnsi" w:cstheme="minorHAnsi"/>
        </w:rPr>
        <w:t xml:space="preserve"> je tista ponudba, v kateri nastopa samo en gospodarski subjekt, ki sam izpolnjuje vse razpisane pogoje in zahteve iz te razpisne dokumentacije ter sam z zmogljivostmi in znanji, ki jih ima, v celoti prevzema izvedbo naročila. </w:t>
      </w:r>
    </w:p>
    <w:p w14:paraId="140EE531" w14:textId="77777777" w:rsidR="00DD2285" w:rsidRPr="004C38FF" w:rsidRDefault="00DD2285" w:rsidP="00DD2285">
      <w:pPr>
        <w:widowControl w:val="0"/>
        <w:autoSpaceDE w:val="0"/>
        <w:spacing w:line="266" w:lineRule="exact"/>
        <w:ind w:left="284"/>
        <w:jc w:val="both"/>
        <w:rPr>
          <w:rFonts w:asciiTheme="minorHAnsi" w:hAnsiTheme="minorHAnsi" w:cstheme="minorHAnsi"/>
        </w:rPr>
      </w:pPr>
    </w:p>
    <w:p w14:paraId="1A7B3366" w14:textId="77777777" w:rsidR="00DD2285" w:rsidRPr="004C38FF" w:rsidRDefault="00DD2285" w:rsidP="00DD2285">
      <w:pPr>
        <w:widowControl w:val="0"/>
        <w:autoSpaceDE w:val="0"/>
        <w:spacing w:line="266" w:lineRule="exact"/>
        <w:ind w:left="284"/>
        <w:jc w:val="both"/>
        <w:rPr>
          <w:rFonts w:asciiTheme="minorHAnsi" w:hAnsiTheme="minorHAnsi" w:cstheme="minorHAnsi"/>
        </w:rPr>
      </w:pPr>
      <w:r w:rsidRPr="004C38FF">
        <w:rPr>
          <w:rFonts w:asciiTheme="minorHAnsi" w:hAnsiTheme="minorHAnsi" w:cstheme="minorHAnsi"/>
          <w:b/>
        </w:rPr>
        <w:t>B) Skupna ponudba</w:t>
      </w:r>
      <w:r w:rsidRPr="004C38FF">
        <w:rPr>
          <w:rFonts w:asciiTheme="minorHAnsi" w:hAnsiTheme="minorHAnsi" w:cstheme="minorHAnsi"/>
        </w:rPr>
        <w:t xml:space="preserve"> je ponudba, ki jo predloži skupina gospodarskih subjektov, ki mora predložiti pravni akt (sporazum ali pogodbo) o skupni izvedbi javnega naročila v primeru, da bodo izbrani na javnem razpisu. Pravni akt o skupni izvedbi javnega naročila mora natančno opredeliti naloge in odgovornosti posameznih gospodarskih subjektov za izvedbo javnega naročila. </w:t>
      </w:r>
    </w:p>
    <w:p w14:paraId="036FA0CB" w14:textId="77777777" w:rsidR="00DD2285" w:rsidRPr="004C38FF" w:rsidRDefault="00DD2285" w:rsidP="00DD2285">
      <w:pPr>
        <w:widowControl w:val="0"/>
        <w:autoSpaceDE w:val="0"/>
        <w:spacing w:line="266" w:lineRule="exact"/>
        <w:ind w:left="284"/>
        <w:jc w:val="both"/>
        <w:rPr>
          <w:rFonts w:asciiTheme="minorHAnsi" w:hAnsiTheme="minorHAnsi" w:cstheme="minorHAnsi"/>
        </w:rPr>
      </w:pPr>
      <w:r w:rsidRPr="004C38FF">
        <w:rPr>
          <w:rFonts w:asciiTheme="minorHAnsi" w:hAnsiTheme="minorHAnsi" w:cstheme="minorHAnsi"/>
        </w:rPr>
        <w:t>Pravni akt o skupni izvedbi naročila mora vsebovati:</w:t>
      </w:r>
    </w:p>
    <w:p w14:paraId="6C784793" w14:textId="77777777" w:rsidR="00DD2285" w:rsidRPr="004C38FF" w:rsidRDefault="00DD2285">
      <w:pPr>
        <w:numPr>
          <w:ilvl w:val="0"/>
          <w:numId w:val="21"/>
        </w:numPr>
        <w:suppressAutoHyphens/>
        <w:autoSpaceDE w:val="0"/>
        <w:spacing w:after="63"/>
        <w:rPr>
          <w:rFonts w:asciiTheme="minorHAnsi" w:hAnsiTheme="minorHAnsi" w:cstheme="minorHAnsi"/>
        </w:rPr>
      </w:pPr>
      <w:r w:rsidRPr="004C38FF">
        <w:rPr>
          <w:rFonts w:asciiTheme="minorHAnsi" w:hAnsiTheme="minorHAnsi" w:cstheme="minorHAnsi"/>
          <w:color w:val="000000"/>
        </w:rPr>
        <w:t xml:space="preserve">navedbo vseh partnerjev v skupini (naziv in naslov partnerja, zakonitega zastopnika, matična številka, davčna številka, številka transakcijskega računa), </w:t>
      </w:r>
    </w:p>
    <w:p w14:paraId="5D5EC0F5" w14:textId="77777777" w:rsidR="00DD2285" w:rsidRPr="004C38FF" w:rsidRDefault="00DD2285">
      <w:pPr>
        <w:numPr>
          <w:ilvl w:val="0"/>
          <w:numId w:val="21"/>
        </w:numPr>
        <w:suppressAutoHyphens/>
        <w:autoSpaceDE w:val="0"/>
        <w:spacing w:after="63"/>
        <w:rPr>
          <w:rFonts w:asciiTheme="minorHAnsi" w:hAnsiTheme="minorHAnsi" w:cstheme="minorHAnsi"/>
        </w:rPr>
      </w:pPr>
      <w:r w:rsidRPr="004C38FF">
        <w:rPr>
          <w:rFonts w:asciiTheme="minorHAnsi" w:hAnsiTheme="minorHAnsi" w:cstheme="minorHAnsi"/>
          <w:color w:val="000000"/>
        </w:rPr>
        <w:t xml:space="preserve">pooblastilo vodilnemu partnerju (nosilcu) v skupini, </w:t>
      </w:r>
    </w:p>
    <w:p w14:paraId="171D647A" w14:textId="77777777" w:rsidR="00DD2285" w:rsidRPr="004C38FF" w:rsidRDefault="00DD2285">
      <w:pPr>
        <w:numPr>
          <w:ilvl w:val="0"/>
          <w:numId w:val="21"/>
        </w:numPr>
        <w:suppressAutoHyphens/>
        <w:autoSpaceDE w:val="0"/>
        <w:spacing w:after="63"/>
        <w:rPr>
          <w:rFonts w:asciiTheme="minorHAnsi" w:hAnsiTheme="minorHAnsi" w:cstheme="minorHAnsi"/>
        </w:rPr>
      </w:pPr>
      <w:r w:rsidRPr="004C38FF">
        <w:rPr>
          <w:rFonts w:asciiTheme="minorHAnsi" w:hAnsiTheme="minorHAnsi" w:cstheme="minorHAnsi"/>
          <w:color w:val="000000"/>
        </w:rPr>
        <w:t xml:space="preserve">neomejeno solidarno odgovornost vseh partnerjev v skupini do naročnika, </w:t>
      </w:r>
    </w:p>
    <w:p w14:paraId="5DA45E41" w14:textId="77777777" w:rsidR="00DD2285" w:rsidRPr="004C38FF" w:rsidRDefault="00DD2285">
      <w:pPr>
        <w:numPr>
          <w:ilvl w:val="0"/>
          <w:numId w:val="21"/>
        </w:numPr>
        <w:suppressAutoHyphens/>
        <w:autoSpaceDE w:val="0"/>
        <w:spacing w:after="63"/>
        <w:rPr>
          <w:rFonts w:asciiTheme="minorHAnsi" w:hAnsiTheme="minorHAnsi" w:cstheme="minorHAnsi"/>
        </w:rPr>
      </w:pPr>
      <w:r w:rsidRPr="004C38FF">
        <w:rPr>
          <w:rFonts w:asciiTheme="minorHAnsi" w:hAnsiTheme="minorHAnsi" w:cstheme="minorHAnsi"/>
          <w:color w:val="000000"/>
        </w:rPr>
        <w:t xml:space="preserve">področje dela, ki ga bo prevzel in izvedel vsak partner v skupni ponudbi in delež vsakega partnerja v skupni ponudbi v % in vrednost del, ki jih prevzema vsak partner v skupni ponudbi, </w:t>
      </w:r>
    </w:p>
    <w:p w14:paraId="05C0DDD3" w14:textId="77777777" w:rsidR="00DD2285" w:rsidRPr="004C38FF" w:rsidRDefault="00DD2285">
      <w:pPr>
        <w:numPr>
          <w:ilvl w:val="0"/>
          <w:numId w:val="21"/>
        </w:numPr>
        <w:suppressAutoHyphens/>
        <w:autoSpaceDE w:val="0"/>
        <w:spacing w:after="63"/>
        <w:rPr>
          <w:rFonts w:asciiTheme="minorHAnsi" w:hAnsiTheme="minorHAnsi" w:cstheme="minorHAnsi"/>
        </w:rPr>
      </w:pPr>
      <w:r w:rsidRPr="004C38FF">
        <w:rPr>
          <w:rFonts w:asciiTheme="minorHAnsi" w:hAnsiTheme="minorHAnsi" w:cstheme="minorHAnsi"/>
          <w:color w:val="000000"/>
        </w:rPr>
        <w:t xml:space="preserve">način plačila preko vodilnega partnerja ali vsakemu partnerju posebej, </w:t>
      </w:r>
    </w:p>
    <w:p w14:paraId="530AA4F1" w14:textId="77777777" w:rsidR="00DD2285" w:rsidRPr="004C38FF" w:rsidRDefault="00DD2285">
      <w:pPr>
        <w:numPr>
          <w:ilvl w:val="0"/>
          <w:numId w:val="21"/>
        </w:numPr>
        <w:suppressAutoHyphens/>
        <w:autoSpaceDE w:val="0"/>
        <w:rPr>
          <w:rFonts w:asciiTheme="minorHAnsi" w:hAnsiTheme="minorHAnsi" w:cstheme="minorHAnsi"/>
        </w:rPr>
      </w:pPr>
      <w:r w:rsidRPr="004C38FF">
        <w:rPr>
          <w:rFonts w:asciiTheme="minorHAnsi" w:hAnsiTheme="minorHAnsi" w:cstheme="minorHAnsi"/>
          <w:color w:val="000000"/>
        </w:rPr>
        <w:t xml:space="preserve">izjava, da so vsi partnerji seznanjeni s plačilnimi pogoji iz te dokumentacije </w:t>
      </w:r>
    </w:p>
    <w:p w14:paraId="5A66A1B8" w14:textId="77777777" w:rsidR="00DD2285" w:rsidRPr="004C38FF" w:rsidRDefault="00DD2285">
      <w:pPr>
        <w:numPr>
          <w:ilvl w:val="0"/>
          <w:numId w:val="21"/>
        </w:numPr>
        <w:suppressAutoHyphens/>
        <w:autoSpaceDE w:val="0"/>
        <w:spacing w:after="63"/>
        <w:rPr>
          <w:rFonts w:asciiTheme="minorHAnsi" w:hAnsiTheme="minorHAnsi" w:cstheme="minorHAnsi"/>
        </w:rPr>
      </w:pPr>
      <w:r w:rsidRPr="004C38FF">
        <w:rPr>
          <w:rFonts w:asciiTheme="minorHAnsi" w:hAnsiTheme="minorHAnsi" w:cstheme="minorHAnsi"/>
          <w:color w:val="000000"/>
        </w:rPr>
        <w:t xml:space="preserve">določbe v primeru izstopa kateregakoli od partnerjev v skupni, </w:t>
      </w:r>
    </w:p>
    <w:p w14:paraId="2E56E676" w14:textId="77777777" w:rsidR="00DD2285" w:rsidRPr="004C38FF" w:rsidRDefault="00DD2285">
      <w:pPr>
        <w:numPr>
          <w:ilvl w:val="0"/>
          <w:numId w:val="21"/>
        </w:numPr>
        <w:suppressAutoHyphens/>
        <w:autoSpaceDE w:val="0"/>
        <w:spacing w:after="63"/>
        <w:rPr>
          <w:rFonts w:asciiTheme="minorHAnsi" w:hAnsiTheme="minorHAnsi" w:cstheme="minorHAnsi"/>
        </w:rPr>
      </w:pPr>
      <w:r w:rsidRPr="004C38FF">
        <w:rPr>
          <w:rFonts w:asciiTheme="minorHAnsi" w:hAnsiTheme="minorHAnsi" w:cstheme="minorHAnsi"/>
          <w:color w:val="000000"/>
        </w:rPr>
        <w:t xml:space="preserve">reševanje sporov med partnerji v skupini, </w:t>
      </w:r>
    </w:p>
    <w:p w14:paraId="56D415CE" w14:textId="77777777" w:rsidR="00DD2285" w:rsidRPr="004C38FF" w:rsidRDefault="00DD2285">
      <w:pPr>
        <w:numPr>
          <w:ilvl w:val="0"/>
          <w:numId w:val="21"/>
        </w:numPr>
        <w:suppressAutoHyphens/>
        <w:autoSpaceDE w:val="0"/>
        <w:spacing w:after="63"/>
        <w:rPr>
          <w:rFonts w:asciiTheme="minorHAnsi" w:hAnsiTheme="minorHAnsi" w:cstheme="minorHAnsi"/>
        </w:rPr>
      </w:pPr>
      <w:r w:rsidRPr="004C38FF">
        <w:rPr>
          <w:rFonts w:asciiTheme="minorHAnsi" w:hAnsiTheme="minorHAnsi" w:cstheme="minorHAnsi"/>
          <w:color w:val="000000"/>
        </w:rPr>
        <w:t xml:space="preserve">druge morebitne pravice in obveznosti med partnerji v skupini, </w:t>
      </w:r>
    </w:p>
    <w:p w14:paraId="215570FB" w14:textId="77777777" w:rsidR="00DD2285" w:rsidRPr="004C38FF" w:rsidRDefault="00DD2285">
      <w:pPr>
        <w:numPr>
          <w:ilvl w:val="0"/>
          <w:numId w:val="21"/>
        </w:numPr>
        <w:suppressAutoHyphens/>
        <w:autoSpaceDE w:val="0"/>
        <w:spacing w:after="63"/>
        <w:rPr>
          <w:rFonts w:asciiTheme="minorHAnsi" w:hAnsiTheme="minorHAnsi" w:cstheme="minorHAnsi"/>
        </w:rPr>
      </w:pPr>
      <w:r w:rsidRPr="004C38FF">
        <w:rPr>
          <w:rFonts w:asciiTheme="minorHAnsi" w:hAnsiTheme="minorHAnsi" w:cstheme="minorHAnsi"/>
          <w:color w:val="000000"/>
        </w:rPr>
        <w:t xml:space="preserve">rok veljavnosti pravnega akta, </w:t>
      </w:r>
    </w:p>
    <w:p w14:paraId="65DC0B4C" w14:textId="77777777" w:rsidR="00DD2285" w:rsidRPr="004C38FF" w:rsidRDefault="00DD2285">
      <w:pPr>
        <w:numPr>
          <w:ilvl w:val="0"/>
          <w:numId w:val="21"/>
        </w:numPr>
        <w:suppressAutoHyphens/>
        <w:autoSpaceDE w:val="0"/>
        <w:spacing w:after="63"/>
        <w:rPr>
          <w:rFonts w:asciiTheme="minorHAnsi" w:hAnsiTheme="minorHAnsi" w:cstheme="minorHAnsi"/>
        </w:rPr>
      </w:pPr>
      <w:r w:rsidRPr="004C38FF">
        <w:rPr>
          <w:rFonts w:asciiTheme="minorHAnsi" w:hAnsiTheme="minorHAnsi" w:cstheme="minorHAnsi"/>
          <w:color w:val="000000"/>
        </w:rPr>
        <w:t xml:space="preserve">pravni akt o skupni izvedbi naročila mora biti datiran, žigosan in podpisan s strani vseh partnerjev v skupini. </w:t>
      </w:r>
    </w:p>
    <w:p w14:paraId="45AA52B4" w14:textId="77777777" w:rsidR="00DD2285" w:rsidRPr="004C38FF" w:rsidRDefault="00DD2285" w:rsidP="00DD2285">
      <w:pPr>
        <w:widowControl w:val="0"/>
        <w:autoSpaceDE w:val="0"/>
        <w:spacing w:line="266" w:lineRule="exact"/>
        <w:ind w:left="284"/>
        <w:jc w:val="both"/>
        <w:rPr>
          <w:rFonts w:asciiTheme="minorHAnsi" w:hAnsiTheme="minorHAnsi" w:cstheme="minorHAnsi"/>
        </w:rPr>
      </w:pPr>
      <w:r w:rsidRPr="004C38FF">
        <w:rPr>
          <w:rFonts w:asciiTheme="minorHAnsi" w:hAnsiTheme="minorHAnsi" w:cstheme="minorHAnsi"/>
        </w:rPr>
        <w:t>Če skupina gospodarskih subjektov predloži skupno ponudbo, bo naročnik obstoj izključitvenih pogojev iz 75. člena ZJN-3 ugotavljal za vsakega ponudnika posebej, izpolnjevanje ostalih pogojev pa za vse gospodarske subjekte skupaj.</w:t>
      </w:r>
    </w:p>
    <w:p w14:paraId="3233930A" w14:textId="77777777" w:rsidR="00DD2285" w:rsidRPr="004C38FF" w:rsidRDefault="00DD2285" w:rsidP="00DD2285">
      <w:pPr>
        <w:widowControl w:val="0"/>
        <w:autoSpaceDE w:val="0"/>
        <w:spacing w:line="266" w:lineRule="exact"/>
        <w:ind w:left="284"/>
        <w:jc w:val="both"/>
        <w:rPr>
          <w:rFonts w:asciiTheme="minorHAnsi" w:hAnsiTheme="minorHAnsi" w:cstheme="minorHAnsi"/>
        </w:rPr>
      </w:pPr>
    </w:p>
    <w:p w14:paraId="7F9CC3B1" w14:textId="77777777" w:rsidR="00DD2285" w:rsidRPr="004C38FF" w:rsidRDefault="00DD2285" w:rsidP="00DD2285">
      <w:pPr>
        <w:widowControl w:val="0"/>
        <w:autoSpaceDE w:val="0"/>
        <w:spacing w:line="266" w:lineRule="exact"/>
        <w:ind w:left="284"/>
        <w:jc w:val="both"/>
        <w:rPr>
          <w:rFonts w:asciiTheme="minorHAnsi" w:hAnsiTheme="minorHAnsi" w:cstheme="minorHAnsi"/>
        </w:rPr>
      </w:pPr>
      <w:r w:rsidRPr="004C38FF">
        <w:rPr>
          <w:rFonts w:asciiTheme="minorHAnsi" w:hAnsiTheme="minorHAnsi" w:cstheme="minorHAnsi"/>
        </w:rPr>
        <w:t xml:space="preserve">Pogoje v zvezi z izpolnjevanjem tehničnih in strokovnih zahtev lahko ponudniki v skupni ponudbi izpolnjujejo kumulativno. </w:t>
      </w:r>
    </w:p>
    <w:p w14:paraId="3C0C4E12" w14:textId="77777777" w:rsidR="00DD2285" w:rsidRPr="004C38FF" w:rsidRDefault="00DD2285" w:rsidP="00DD2285">
      <w:pPr>
        <w:widowControl w:val="0"/>
        <w:autoSpaceDE w:val="0"/>
        <w:spacing w:line="266" w:lineRule="exact"/>
        <w:ind w:left="284"/>
        <w:jc w:val="both"/>
        <w:rPr>
          <w:rFonts w:asciiTheme="minorHAnsi" w:hAnsiTheme="minorHAnsi" w:cstheme="minorHAnsi"/>
        </w:rPr>
      </w:pPr>
    </w:p>
    <w:p w14:paraId="3F1BCA40" w14:textId="77777777" w:rsidR="00DD2285" w:rsidRPr="004C38FF" w:rsidRDefault="00DD2285" w:rsidP="00DD2285">
      <w:pPr>
        <w:widowControl w:val="0"/>
        <w:autoSpaceDE w:val="0"/>
        <w:spacing w:line="266" w:lineRule="exact"/>
        <w:ind w:left="284"/>
        <w:jc w:val="both"/>
        <w:rPr>
          <w:rFonts w:asciiTheme="minorHAnsi" w:hAnsiTheme="minorHAnsi" w:cstheme="minorHAnsi"/>
        </w:rPr>
      </w:pPr>
      <w:r w:rsidRPr="004C38FF">
        <w:rPr>
          <w:rFonts w:asciiTheme="minorHAnsi" w:hAnsiTheme="minorHAnsi" w:cstheme="minorHAnsi"/>
          <w:b/>
        </w:rPr>
        <w:t>C) Ponudba s podizvajalci</w:t>
      </w:r>
      <w:r w:rsidRPr="004C38FF">
        <w:rPr>
          <w:rFonts w:asciiTheme="minorHAnsi" w:hAnsiTheme="minorHAnsi" w:cstheme="minorHAnsi"/>
        </w:rPr>
        <w:t xml:space="preserve"> je ponudba, v kateri skupaj s ponudnikom nastopajo tudi drugi ponudniki, kot podizvajalci. V razmerju do naročnika ponudnik v celoti odgovarja za izvedbo javnega naročila. </w:t>
      </w:r>
    </w:p>
    <w:p w14:paraId="282ADE8E" w14:textId="77777777" w:rsidR="00DD2285" w:rsidRPr="004C38FF" w:rsidRDefault="00DD2285" w:rsidP="00DD2285">
      <w:pPr>
        <w:widowControl w:val="0"/>
        <w:autoSpaceDE w:val="0"/>
        <w:spacing w:line="266" w:lineRule="exact"/>
        <w:ind w:left="284"/>
        <w:jc w:val="both"/>
        <w:rPr>
          <w:rFonts w:asciiTheme="minorHAnsi" w:hAnsiTheme="minorHAnsi" w:cstheme="minorHAnsi"/>
        </w:rPr>
      </w:pPr>
      <w:r w:rsidRPr="004C38FF">
        <w:rPr>
          <w:rFonts w:asciiTheme="minorHAnsi" w:hAnsiTheme="minorHAnsi" w:cstheme="minorHAnsi"/>
        </w:rPr>
        <w:t>Če bo ponudnik izvajal javno naročilo s podizvajalci, mora v ponudbi:</w:t>
      </w:r>
    </w:p>
    <w:p w14:paraId="0FA8B73E" w14:textId="77777777" w:rsidR="00DD2285" w:rsidRPr="004C38FF" w:rsidRDefault="00DD2285">
      <w:pPr>
        <w:widowControl w:val="0"/>
        <w:numPr>
          <w:ilvl w:val="0"/>
          <w:numId w:val="5"/>
        </w:numPr>
        <w:suppressAutoHyphens/>
        <w:autoSpaceDE w:val="0"/>
        <w:spacing w:line="266" w:lineRule="exact"/>
        <w:jc w:val="both"/>
        <w:rPr>
          <w:rFonts w:asciiTheme="minorHAnsi" w:hAnsiTheme="minorHAnsi" w:cstheme="minorHAnsi"/>
        </w:rPr>
      </w:pPr>
      <w:r w:rsidRPr="004C38FF">
        <w:rPr>
          <w:rFonts w:asciiTheme="minorHAnsi" w:hAnsiTheme="minorHAnsi" w:cstheme="minorHAnsi"/>
        </w:rPr>
        <w:lastRenderedPageBreak/>
        <w:t xml:space="preserve">navesti vse podizvajalce ter vsak del javnega naročila, ki ga namerava oddati v </w:t>
      </w:r>
      <w:proofErr w:type="spellStart"/>
      <w:r w:rsidRPr="004C38FF">
        <w:rPr>
          <w:rFonts w:asciiTheme="minorHAnsi" w:hAnsiTheme="minorHAnsi" w:cstheme="minorHAnsi"/>
        </w:rPr>
        <w:t>podizvajanje</w:t>
      </w:r>
      <w:proofErr w:type="spellEnd"/>
      <w:r w:rsidRPr="004C38FF">
        <w:rPr>
          <w:rFonts w:asciiTheme="minorHAnsi" w:hAnsiTheme="minorHAnsi" w:cstheme="minorHAnsi"/>
        </w:rPr>
        <w:t xml:space="preserve"> (OBR-3),</w:t>
      </w:r>
    </w:p>
    <w:p w14:paraId="568A8E34" w14:textId="77777777" w:rsidR="00DD2285" w:rsidRPr="004C38FF" w:rsidRDefault="00DD2285">
      <w:pPr>
        <w:widowControl w:val="0"/>
        <w:numPr>
          <w:ilvl w:val="0"/>
          <w:numId w:val="5"/>
        </w:numPr>
        <w:suppressAutoHyphens/>
        <w:autoSpaceDE w:val="0"/>
        <w:spacing w:line="266" w:lineRule="exact"/>
        <w:jc w:val="both"/>
        <w:rPr>
          <w:rFonts w:asciiTheme="minorHAnsi" w:hAnsiTheme="minorHAnsi" w:cstheme="minorHAnsi"/>
        </w:rPr>
      </w:pPr>
      <w:r w:rsidRPr="004C38FF">
        <w:rPr>
          <w:rFonts w:asciiTheme="minorHAnsi" w:hAnsiTheme="minorHAnsi" w:cstheme="minorHAnsi"/>
        </w:rPr>
        <w:t>kontaktne podatke in zakonite zastopnike predlaganih podizvajalcev (OBR-3),</w:t>
      </w:r>
    </w:p>
    <w:p w14:paraId="1C7E4213" w14:textId="77777777" w:rsidR="00DD2285" w:rsidRPr="004C38FF" w:rsidRDefault="00DD2285">
      <w:pPr>
        <w:widowControl w:val="0"/>
        <w:numPr>
          <w:ilvl w:val="0"/>
          <w:numId w:val="5"/>
        </w:numPr>
        <w:suppressAutoHyphens/>
        <w:autoSpaceDE w:val="0"/>
        <w:spacing w:line="266" w:lineRule="exact"/>
        <w:jc w:val="both"/>
        <w:rPr>
          <w:rFonts w:asciiTheme="minorHAnsi" w:hAnsiTheme="minorHAnsi" w:cstheme="minorHAnsi"/>
        </w:rPr>
      </w:pPr>
      <w:r w:rsidRPr="004C38FF">
        <w:rPr>
          <w:rFonts w:asciiTheme="minorHAnsi" w:hAnsiTheme="minorHAnsi" w:cstheme="minorHAnsi"/>
        </w:rPr>
        <w:t>izpolnjene izjave o neobstoju izključitvenih razlogov teh podizvajalcev v skladu z 79. členom ZJN-3,</w:t>
      </w:r>
    </w:p>
    <w:p w14:paraId="32B99CEF" w14:textId="77777777" w:rsidR="00DD2285" w:rsidRPr="004C38FF" w:rsidRDefault="00DD2285">
      <w:pPr>
        <w:widowControl w:val="0"/>
        <w:numPr>
          <w:ilvl w:val="0"/>
          <w:numId w:val="5"/>
        </w:numPr>
        <w:suppressAutoHyphens/>
        <w:autoSpaceDE w:val="0"/>
        <w:spacing w:line="266" w:lineRule="exact"/>
        <w:jc w:val="both"/>
        <w:rPr>
          <w:rFonts w:asciiTheme="minorHAnsi" w:hAnsiTheme="minorHAnsi" w:cstheme="minorHAnsi"/>
        </w:rPr>
      </w:pPr>
      <w:r w:rsidRPr="004C38FF">
        <w:rPr>
          <w:rFonts w:asciiTheme="minorHAnsi" w:hAnsiTheme="minorHAnsi" w:cstheme="minorHAnsi"/>
        </w:rPr>
        <w:t>priložiti zahtevo podizvajalca za neposredno plačilo, če podizvajalec to zahteva (OBR-3).</w:t>
      </w:r>
    </w:p>
    <w:p w14:paraId="15C641FC" w14:textId="77777777" w:rsidR="00DD2285" w:rsidRPr="004C38FF" w:rsidRDefault="00DD2285" w:rsidP="00DD2285">
      <w:pPr>
        <w:widowControl w:val="0"/>
        <w:autoSpaceDE w:val="0"/>
        <w:spacing w:line="266" w:lineRule="exact"/>
        <w:ind w:left="284"/>
        <w:jc w:val="both"/>
        <w:rPr>
          <w:rFonts w:asciiTheme="minorHAnsi" w:hAnsiTheme="minorHAnsi" w:cstheme="minorHAnsi"/>
        </w:rPr>
      </w:pPr>
    </w:p>
    <w:p w14:paraId="71DE2D1F" w14:textId="77777777" w:rsidR="00DD2285" w:rsidRPr="004C38FF" w:rsidRDefault="00DD2285" w:rsidP="00DD2285">
      <w:pPr>
        <w:widowControl w:val="0"/>
        <w:autoSpaceDE w:val="0"/>
        <w:spacing w:line="266" w:lineRule="exact"/>
        <w:ind w:left="284"/>
        <w:jc w:val="both"/>
        <w:rPr>
          <w:rFonts w:asciiTheme="minorHAnsi" w:hAnsiTheme="minorHAnsi" w:cstheme="minorHAnsi"/>
        </w:rPr>
      </w:pPr>
      <w:r w:rsidRPr="004C38FF">
        <w:rPr>
          <w:rFonts w:asciiTheme="minorHAnsi" w:hAnsiTheme="minorHAnsi" w:cstheme="minorHAnsi"/>
        </w:rPr>
        <w:t>Ponudnik mora med izvajanjem javnega naročila naročnika obvestiti o morebitnih spremembah informacij iz prejšnjega odstavka in poslati informacije o novih podizvajalcih, ki jih namerava naknadno vključiti v izvajanje takšnih gradenj ali storitev, in sicer najkasneje v petih dneh po spremembi. V primeru vključitve novih podizvajalcev mora glavni izvajalec skupaj z obvestilom posredovati naslednje podatke in dokumente:</w:t>
      </w:r>
    </w:p>
    <w:p w14:paraId="7375F086" w14:textId="77777777" w:rsidR="00DD2285" w:rsidRPr="004C38FF" w:rsidRDefault="00DD2285" w:rsidP="00DD2285">
      <w:pPr>
        <w:autoSpaceDE w:val="0"/>
        <w:rPr>
          <w:rFonts w:asciiTheme="minorHAnsi" w:hAnsiTheme="minorHAnsi" w:cstheme="minorHAnsi"/>
          <w:color w:val="000000"/>
        </w:rPr>
      </w:pPr>
    </w:p>
    <w:p w14:paraId="0E994509" w14:textId="77777777" w:rsidR="00DD2285" w:rsidRPr="004C38FF" w:rsidRDefault="00DD2285">
      <w:pPr>
        <w:numPr>
          <w:ilvl w:val="0"/>
          <w:numId w:val="6"/>
        </w:numPr>
        <w:suppressAutoHyphens/>
        <w:autoSpaceDE w:val="0"/>
        <w:spacing w:after="56"/>
        <w:jc w:val="both"/>
        <w:rPr>
          <w:rFonts w:asciiTheme="minorHAnsi" w:hAnsiTheme="minorHAnsi" w:cstheme="minorHAnsi"/>
        </w:rPr>
      </w:pPr>
      <w:r w:rsidRPr="004C38FF">
        <w:rPr>
          <w:rFonts w:asciiTheme="minorHAnsi" w:hAnsiTheme="minorHAnsi" w:cstheme="minorHAnsi"/>
        </w:rPr>
        <w:t xml:space="preserve">navesti firmo/ime in sedež/naslov novega podizvajalca ter del javnega naročila, ki ga namerava oddati v </w:t>
      </w:r>
      <w:proofErr w:type="spellStart"/>
      <w:r w:rsidRPr="004C38FF">
        <w:rPr>
          <w:rFonts w:asciiTheme="minorHAnsi" w:hAnsiTheme="minorHAnsi" w:cstheme="minorHAnsi"/>
        </w:rPr>
        <w:t>podizvajanje</w:t>
      </w:r>
      <w:proofErr w:type="spellEnd"/>
      <w:r w:rsidRPr="004C38FF">
        <w:rPr>
          <w:rFonts w:asciiTheme="minorHAnsi" w:hAnsiTheme="minorHAnsi" w:cstheme="minorHAnsi"/>
        </w:rPr>
        <w:t xml:space="preserve"> temu subjektu; </w:t>
      </w:r>
    </w:p>
    <w:p w14:paraId="28FA2397" w14:textId="77777777" w:rsidR="00DD2285" w:rsidRPr="004C38FF" w:rsidRDefault="00DD2285">
      <w:pPr>
        <w:numPr>
          <w:ilvl w:val="0"/>
          <w:numId w:val="6"/>
        </w:numPr>
        <w:suppressAutoHyphens/>
        <w:autoSpaceDE w:val="0"/>
        <w:spacing w:after="56"/>
        <w:jc w:val="both"/>
        <w:rPr>
          <w:rFonts w:asciiTheme="minorHAnsi" w:hAnsiTheme="minorHAnsi" w:cstheme="minorHAnsi"/>
        </w:rPr>
      </w:pPr>
      <w:r w:rsidRPr="004C38FF">
        <w:rPr>
          <w:rFonts w:asciiTheme="minorHAnsi" w:hAnsiTheme="minorHAnsi" w:cstheme="minorHAnsi"/>
        </w:rPr>
        <w:t>kontaktne podatke in zakonite zastopnike predlaganih novo predlaganih podizvajalcev;</w:t>
      </w:r>
    </w:p>
    <w:p w14:paraId="1F342FF9" w14:textId="77777777" w:rsidR="00DD2285" w:rsidRPr="004C38FF" w:rsidRDefault="00DD2285">
      <w:pPr>
        <w:numPr>
          <w:ilvl w:val="0"/>
          <w:numId w:val="6"/>
        </w:numPr>
        <w:suppressAutoHyphens/>
        <w:autoSpaceDE w:val="0"/>
        <w:spacing w:after="56"/>
        <w:jc w:val="both"/>
        <w:rPr>
          <w:rFonts w:asciiTheme="minorHAnsi" w:hAnsiTheme="minorHAnsi" w:cstheme="minorHAnsi"/>
        </w:rPr>
      </w:pPr>
      <w:r w:rsidRPr="004C38FF">
        <w:rPr>
          <w:rFonts w:asciiTheme="minorHAnsi" w:hAnsiTheme="minorHAnsi" w:cstheme="minorHAnsi"/>
        </w:rPr>
        <w:t xml:space="preserve">izpolnjene izjave o neobstoju izključitvenih razlogov teh podizvajalcev v skladu z 79. členom ZJN-3 ali dokazila o neobstoju razlogov za izključitev ter izpolnjevanju pogojev ter </w:t>
      </w:r>
    </w:p>
    <w:p w14:paraId="30212E50" w14:textId="77777777" w:rsidR="00DD2285" w:rsidRPr="004C38FF" w:rsidRDefault="00DD2285">
      <w:pPr>
        <w:numPr>
          <w:ilvl w:val="0"/>
          <w:numId w:val="6"/>
        </w:numPr>
        <w:suppressAutoHyphens/>
        <w:autoSpaceDE w:val="0"/>
        <w:spacing w:after="56"/>
        <w:jc w:val="both"/>
        <w:rPr>
          <w:rFonts w:asciiTheme="minorHAnsi" w:hAnsiTheme="minorHAnsi" w:cstheme="minorHAnsi"/>
        </w:rPr>
      </w:pPr>
      <w:r w:rsidRPr="004C38FF">
        <w:rPr>
          <w:rFonts w:asciiTheme="minorHAnsi" w:hAnsiTheme="minorHAnsi" w:cstheme="minorHAnsi"/>
        </w:rPr>
        <w:t xml:space="preserve">priložiti zahtevo podizvajalca za neposredno plačilo, če podizvajalec to zahteva. </w:t>
      </w:r>
    </w:p>
    <w:p w14:paraId="03FA7826" w14:textId="77777777" w:rsidR="00DD2285" w:rsidRPr="004C38FF" w:rsidRDefault="00DD2285" w:rsidP="00DD2285">
      <w:pPr>
        <w:suppressAutoHyphens/>
        <w:autoSpaceDE w:val="0"/>
        <w:spacing w:after="56"/>
        <w:ind w:left="720"/>
        <w:jc w:val="both"/>
        <w:rPr>
          <w:rFonts w:asciiTheme="minorHAnsi" w:hAnsiTheme="minorHAnsi" w:cstheme="minorHAnsi"/>
        </w:rPr>
      </w:pPr>
    </w:p>
    <w:p w14:paraId="3AE00F6A" w14:textId="77777777" w:rsidR="00DD2285" w:rsidRPr="004C38FF" w:rsidRDefault="00DD2285" w:rsidP="00DD2285">
      <w:pPr>
        <w:widowControl w:val="0"/>
        <w:autoSpaceDE w:val="0"/>
        <w:spacing w:line="266" w:lineRule="exact"/>
        <w:ind w:left="284"/>
        <w:jc w:val="both"/>
        <w:rPr>
          <w:rFonts w:asciiTheme="minorHAnsi" w:hAnsiTheme="minorHAnsi" w:cstheme="minorHAnsi"/>
        </w:rPr>
      </w:pPr>
      <w:r w:rsidRPr="004C38FF">
        <w:rPr>
          <w:rFonts w:asciiTheme="minorHAnsi" w:hAnsiTheme="minorHAnsi" w:cstheme="minorHAnsi"/>
        </w:rPr>
        <w:t>Naročnik bo zavrnil vsakega podizvajalca, če zanj obstajajo razlogi za izključitev iz prvega, drugega ali četrtega odstavka 75. člena ZJN-3, razen v primeru iz tretjega odstavka 75. člena ZJN-3, pa lahko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obvestil glavnega izvajalca najpozneje v desetih dneh od prejema predloga.</w:t>
      </w:r>
    </w:p>
    <w:p w14:paraId="40BC2588" w14:textId="77777777" w:rsidR="00DD2285" w:rsidRPr="004C38FF" w:rsidRDefault="00DD2285" w:rsidP="00DD2285">
      <w:pPr>
        <w:widowControl w:val="0"/>
        <w:autoSpaceDE w:val="0"/>
        <w:spacing w:line="266" w:lineRule="exact"/>
        <w:ind w:left="284"/>
        <w:jc w:val="both"/>
        <w:rPr>
          <w:rFonts w:asciiTheme="minorHAnsi" w:hAnsiTheme="minorHAnsi" w:cstheme="minorHAnsi"/>
        </w:rPr>
      </w:pPr>
      <w:r w:rsidRPr="004C38FF">
        <w:rPr>
          <w:rFonts w:asciiTheme="minorHAnsi" w:hAnsiTheme="minorHAnsi" w:cstheme="minorHAnsi"/>
        </w:rPr>
        <w:t>Le če bo podizvajalec zahteval neposredno plačilo, bo naročnik izvajal neposredna plačila. Če bo torej ponudnik izvajal predmetno javno naročilo s podizvajalcem, in bo ta zahteval neposredno plačilo mora:</w:t>
      </w:r>
    </w:p>
    <w:p w14:paraId="0CF8ABF3" w14:textId="77777777" w:rsidR="00DD2285" w:rsidRPr="004C38FF" w:rsidRDefault="00DD2285">
      <w:pPr>
        <w:widowControl w:val="0"/>
        <w:numPr>
          <w:ilvl w:val="0"/>
          <w:numId w:val="20"/>
        </w:numPr>
        <w:suppressAutoHyphens/>
        <w:autoSpaceDE w:val="0"/>
        <w:spacing w:line="266" w:lineRule="exact"/>
        <w:jc w:val="both"/>
        <w:rPr>
          <w:rFonts w:asciiTheme="minorHAnsi" w:hAnsiTheme="minorHAnsi" w:cstheme="minorHAnsi"/>
        </w:rPr>
      </w:pPr>
      <w:r w:rsidRPr="004C38FF">
        <w:rPr>
          <w:rFonts w:asciiTheme="minorHAnsi" w:hAnsiTheme="minorHAnsi" w:cstheme="minorHAnsi"/>
        </w:rPr>
        <w:t>glavni izvajalec v pogodbi pooblastiti naročnika, da na podlagi potrjenega računa oziroma situacije s strani glavnega izvajalca neposredno plačuje podizvajalcu,</w:t>
      </w:r>
    </w:p>
    <w:p w14:paraId="3AE93F14" w14:textId="77777777" w:rsidR="00DD2285" w:rsidRPr="004C38FF" w:rsidRDefault="00DD2285">
      <w:pPr>
        <w:widowControl w:val="0"/>
        <w:numPr>
          <w:ilvl w:val="0"/>
          <w:numId w:val="20"/>
        </w:numPr>
        <w:suppressAutoHyphens/>
        <w:autoSpaceDE w:val="0"/>
        <w:spacing w:line="266" w:lineRule="exact"/>
        <w:jc w:val="both"/>
        <w:rPr>
          <w:rFonts w:asciiTheme="minorHAnsi" w:hAnsiTheme="minorHAnsi" w:cstheme="minorHAnsi"/>
        </w:rPr>
      </w:pPr>
      <w:r w:rsidRPr="004C38FF">
        <w:rPr>
          <w:rFonts w:asciiTheme="minorHAnsi" w:hAnsiTheme="minorHAnsi" w:cstheme="minorHAnsi"/>
        </w:rPr>
        <w:t>podizvajalec predložiti soglasje, na podlagi katerega naročnik namesto ponudnika poravna podizvajalčevo terjatev do ponudnika, glavni izvajalec pa svojemu računu ali situaciji priložiti račun ali situacijo podizvajalca, ki ga je predhodno potrdil.</w:t>
      </w:r>
    </w:p>
    <w:p w14:paraId="2125A5C7" w14:textId="77777777" w:rsidR="00DD2285" w:rsidRPr="004C38FF" w:rsidRDefault="00DD2285" w:rsidP="00DD2285">
      <w:pPr>
        <w:widowControl w:val="0"/>
        <w:autoSpaceDE w:val="0"/>
        <w:spacing w:line="266" w:lineRule="exact"/>
        <w:jc w:val="both"/>
        <w:rPr>
          <w:rFonts w:asciiTheme="minorHAnsi" w:hAnsiTheme="minorHAnsi" w:cstheme="minorHAnsi"/>
        </w:rPr>
      </w:pPr>
    </w:p>
    <w:p w14:paraId="3C559005" w14:textId="77777777" w:rsidR="00DD2285" w:rsidRPr="004C38FF" w:rsidRDefault="00DD2285" w:rsidP="00DD2285">
      <w:pPr>
        <w:widowControl w:val="0"/>
        <w:autoSpaceDE w:val="0"/>
        <w:spacing w:line="266" w:lineRule="exact"/>
        <w:ind w:left="284"/>
        <w:jc w:val="both"/>
        <w:rPr>
          <w:rFonts w:asciiTheme="minorHAnsi" w:hAnsiTheme="minorHAnsi" w:cstheme="minorHAnsi"/>
        </w:rPr>
      </w:pPr>
      <w:r w:rsidRPr="004C38FF">
        <w:rPr>
          <w:rFonts w:asciiTheme="minorHAnsi" w:hAnsiTheme="minorHAnsi" w:cstheme="minorHAnsi"/>
        </w:rPr>
        <w:t xml:space="preserve">Če se neposredno plačilo podizvajalcem ne bo izvajalo, naročnik od glavnega izvajalca zahteva, da mu najpozneje v 60 dneh od plačila končnega računa oziroma situacije pošlje svojo pisno izjavo in pisno izjavo vseh podizvajalcev, ki ne bodo neposredno plačani s strani naročnika, da je podizvajalec, ki ni bil neposredno plačan, prejel plačilo za izvedene gradnje ali storitve oziroma dobavljeno blago, neposredno povezano s predmetom javnega naročila. Če glavni izvajalec ne ravna v skladu z navedeno zahtevo, je naročnik na podlagi sedmega odstavka 94. člena ZJN-3, Državni revizijski komisiji dolžan podati predlog za uvedbo postopka o prekršku iz 2. točke prvega odstavka 112. člena ZJN-3. </w:t>
      </w:r>
    </w:p>
    <w:p w14:paraId="3982E9A8" w14:textId="77777777" w:rsidR="00DD2285" w:rsidRPr="004C38FF" w:rsidRDefault="00DD2285" w:rsidP="00DD2285">
      <w:pPr>
        <w:widowControl w:val="0"/>
        <w:autoSpaceDE w:val="0"/>
        <w:spacing w:line="266" w:lineRule="exact"/>
        <w:ind w:left="284"/>
        <w:jc w:val="both"/>
        <w:rPr>
          <w:rFonts w:asciiTheme="minorHAnsi" w:hAnsiTheme="minorHAnsi" w:cstheme="minorHAnsi"/>
        </w:rPr>
      </w:pPr>
      <w:r w:rsidRPr="004C38FF">
        <w:rPr>
          <w:rFonts w:asciiTheme="minorHAnsi" w:hAnsiTheme="minorHAnsi" w:cstheme="minorHAnsi"/>
        </w:rPr>
        <w:t>Če se neposredno plačilo podizvajalcem ne bo izvajalo, podatki o podizvajalcih niso sestavni del pogodbe, zaradi česar se pogodba o izvedbi javnega naročanja ne bo spreminjala, v kolikor ne pride do neposrednih plačil kakšnemu od na novo priglašenih podizvajalcev.</w:t>
      </w:r>
    </w:p>
    <w:p w14:paraId="6E4AA3B3" w14:textId="77777777" w:rsidR="00DD2285" w:rsidRPr="004C38FF" w:rsidRDefault="00DD2285" w:rsidP="00DD2285">
      <w:pPr>
        <w:widowControl w:val="0"/>
        <w:autoSpaceDE w:val="0"/>
        <w:spacing w:line="266" w:lineRule="exact"/>
        <w:ind w:left="284"/>
        <w:jc w:val="both"/>
        <w:rPr>
          <w:rFonts w:asciiTheme="minorHAnsi" w:hAnsiTheme="minorHAnsi" w:cstheme="minorHAnsi"/>
        </w:rPr>
      </w:pPr>
    </w:p>
    <w:p w14:paraId="407709C8" w14:textId="77777777" w:rsidR="00DD2285" w:rsidRPr="004C38FF" w:rsidRDefault="00DD2285" w:rsidP="00DD2285">
      <w:pPr>
        <w:widowControl w:val="0"/>
        <w:autoSpaceDE w:val="0"/>
        <w:spacing w:line="266" w:lineRule="exact"/>
        <w:ind w:left="284"/>
        <w:jc w:val="both"/>
        <w:rPr>
          <w:rFonts w:asciiTheme="minorHAnsi" w:hAnsiTheme="minorHAnsi" w:cstheme="minorHAnsi"/>
          <w:b/>
        </w:rPr>
      </w:pPr>
      <w:r w:rsidRPr="004C38FF">
        <w:rPr>
          <w:rFonts w:asciiTheme="minorHAnsi" w:hAnsiTheme="minorHAnsi" w:cstheme="minorHAnsi"/>
          <w:b/>
        </w:rPr>
        <w:t>D) Sklicevanje na zmogljivosti drugih</w:t>
      </w:r>
    </w:p>
    <w:p w14:paraId="31BF0BF5" w14:textId="77777777" w:rsidR="00DD2285" w:rsidRPr="004C38FF" w:rsidRDefault="00DD2285" w:rsidP="00DD2285">
      <w:pPr>
        <w:widowControl w:val="0"/>
        <w:autoSpaceDE w:val="0"/>
        <w:spacing w:line="266" w:lineRule="exact"/>
        <w:ind w:left="284"/>
        <w:jc w:val="both"/>
        <w:rPr>
          <w:rFonts w:asciiTheme="minorHAnsi" w:hAnsiTheme="minorHAnsi" w:cstheme="minorHAnsi"/>
          <w:b/>
        </w:rPr>
      </w:pPr>
    </w:p>
    <w:p w14:paraId="093A88BA" w14:textId="77777777" w:rsidR="00DD2285" w:rsidRPr="004C38FF" w:rsidRDefault="00DD2285" w:rsidP="00DD2285">
      <w:pPr>
        <w:widowControl w:val="0"/>
        <w:autoSpaceDE w:val="0"/>
        <w:spacing w:line="266" w:lineRule="exact"/>
        <w:ind w:left="284"/>
        <w:jc w:val="both"/>
        <w:rPr>
          <w:rFonts w:asciiTheme="minorHAnsi" w:hAnsiTheme="minorHAnsi" w:cstheme="minorHAnsi"/>
        </w:rPr>
      </w:pPr>
      <w:r w:rsidRPr="004C38FF">
        <w:rPr>
          <w:rFonts w:asciiTheme="minorHAnsi" w:hAnsiTheme="minorHAnsi" w:cstheme="minorHAnsi"/>
        </w:rPr>
        <w:t xml:space="preserve">Gospodarski subjekt lahko glede pogojev v zvezi s tehnično in strokovno sposobnostjo po </w:t>
      </w:r>
      <w:r w:rsidRPr="004C38FF">
        <w:rPr>
          <w:rFonts w:asciiTheme="minorHAnsi" w:hAnsiTheme="minorHAnsi" w:cstheme="minorHAnsi"/>
        </w:rPr>
        <w:lastRenderedPageBreak/>
        <w:t xml:space="preserve">potrebi uporabi zmogljivosti drugih subjektov, če ni pri posameznem pogoju te razpisne dokumentacije določeno drugače. </w:t>
      </w:r>
    </w:p>
    <w:p w14:paraId="259C0F6E" w14:textId="77777777" w:rsidR="00DD2285" w:rsidRPr="004C38FF" w:rsidRDefault="00DD2285" w:rsidP="00DD2285">
      <w:pPr>
        <w:widowControl w:val="0"/>
        <w:autoSpaceDE w:val="0"/>
        <w:spacing w:line="266" w:lineRule="exact"/>
        <w:ind w:left="284"/>
        <w:jc w:val="both"/>
        <w:rPr>
          <w:rFonts w:asciiTheme="minorHAnsi" w:hAnsiTheme="minorHAnsi" w:cstheme="minorHAnsi"/>
        </w:rPr>
      </w:pPr>
      <w:r w:rsidRPr="004C38FF">
        <w:rPr>
          <w:rFonts w:asciiTheme="minorHAnsi" w:hAnsiTheme="minorHAnsi" w:cstheme="minorHAnsi"/>
        </w:rPr>
        <w:t>Glede pogojev v zvezi z izobrazbo in strokovno usposobljenostjo izvajalca ter pogojev v zvezi z ustreznimi poklicnimi izkušnjami pa lahko gospodarski subjekt uporabi zmogljivosti drugih subjektov le, če bodo slednji izvajali storitve, za katere se zahtevajo te zmogljivosti (v vlogi partnerja ali podizvajalca). Subjekt, katerega zmogljivost se uporablja glede izobrazbe, strokovne usposobljenosti nominiranih kadrov ali poklicnih izkušenj, mora v ponudbi nastopati kot skupni partner ali kot podizvajalec, saj je naročnik za njega dolžan preveriti, ali izpolnjuje ustrezne pogoje za sodelovanje in ali zanj obstajajo razlogi za izključitev.</w:t>
      </w:r>
    </w:p>
    <w:p w14:paraId="3DF0308A" w14:textId="77777777" w:rsidR="000B33FB" w:rsidRPr="004C38FF" w:rsidRDefault="000D4FE5" w:rsidP="000B33FB">
      <w:pPr>
        <w:pStyle w:val="Naslov3"/>
        <w:ind w:firstLine="284"/>
        <w:rPr>
          <w:rFonts w:asciiTheme="minorHAnsi" w:hAnsiTheme="minorHAnsi" w:cstheme="minorHAnsi"/>
          <w:sz w:val="24"/>
          <w:szCs w:val="24"/>
        </w:rPr>
      </w:pPr>
      <w:bookmarkStart w:id="40" w:name="_Toc193446369"/>
      <w:r w:rsidRPr="004C38FF">
        <w:rPr>
          <w:rFonts w:asciiTheme="minorHAnsi" w:hAnsiTheme="minorHAnsi" w:cstheme="minorHAnsi"/>
          <w:sz w:val="24"/>
          <w:szCs w:val="24"/>
        </w:rPr>
        <w:t>1</w:t>
      </w:r>
      <w:r w:rsidR="000B33FB" w:rsidRPr="004C38FF">
        <w:rPr>
          <w:rFonts w:asciiTheme="minorHAnsi" w:hAnsiTheme="minorHAnsi" w:cstheme="minorHAnsi"/>
          <w:sz w:val="24"/>
          <w:szCs w:val="24"/>
        </w:rPr>
        <w:t>.</w:t>
      </w:r>
      <w:r w:rsidRPr="004C38FF">
        <w:rPr>
          <w:rFonts w:asciiTheme="minorHAnsi" w:hAnsiTheme="minorHAnsi" w:cstheme="minorHAnsi"/>
          <w:sz w:val="24"/>
          <w:szCs w:val="24"/>
        </w:rPr>
        <w:t>6</w:t>
      </w:r>
      <w:r w:rsidR="000B33FB" w:rsidRPr="004C38FF">
        <w:rPr>
          <w:rFonts w:asciiTheme="minorHAnsi" w:hAnsiTheme="minorHAnsi" w:cstheme="minorHAnsi"/>
          <w:sz w:val="24"/>
          <w:szCs w:val="24"/>
        </w:rPr>
        <w:t xml:space="preserve"> Pravilna prijava</w:t>
      </w:r>
      <w:bookmarkEnd w:id="37"/>
      <w:bookmarkEnd w:id="38"/>
      <w:bookmarkEnd w:id="39"/>
      <w:bookmarkEnd w:id="40"/>
    </w:p>
    <w:p w14:paraId="42830396" w14:textId="77777777" w:rsidR="000B33FB" w:rsidRPr="004C38FF" w:rsidRDefault="000D4FE5" w:rsidP="000B33FB">
      <w:pPr>
        <w:widowControl w:val="0"/>
        <w:autoSpaceDE w:val="0"/>
        <w:autoSpaceDN w:val="0"/>
        <w:adjustRightInd w:val="0"/>
        <w:spacing w:line="306" w:lineRule="exact"/>
        <w:ind w:left="4986"/>
        <w:rPr>
          <w:rStyle w:val="Slog1"/>
          <w:rFonts w:asciiTheme="minorHAnsi" w:hAnsiTheme="minorHAnsi" w:cstheme="minorHAnsi"/>
          <w:sz w:val="24"/>
          <w:szCs w:val="24"/>
          <w:u w:val="none"/>
        </w:rPr>
      </w:pPr>
      <w:r w:rsidRPr="004C38FF">
        <w:rPr>
          <w:rStyle w:val="Slog1"/>
          <w:rFonts w:asciiTheme="minorHAnsi" w:hAnsiTheme="minorHAnsi" w:cstheme="minorHAnsi"/>
          <w:sz w:val="24"/>
          <w:szCs w:val="24"/>
          <w:u w:val="none"/>
        </w:rPr>
        <w:t>6</w:t>
      </w:r>
      <w:r w:rsidR="000B33FB" w:rsidRPr="004C38FF">
        <w:rPr>
          <w:rStyle w:val="Slog1"/>
          <w:rFonts w:asciiTheme="minorHAnsi" w:hAnsiTheme="minorHAnsi" w:cstheme="minorHAnsi"/>
          <w:sz w:val="24"/>
          <w:szCs w:val="24"/>
          <w:u w:val="none"/>
        </w:rPr>
        <w:t>.</w:t>
      </w:r>
      <w:r w:rsidR="00270D9F" w:rsidRPr="004C38FF">
        <w:rPr>
          <w:rStyle w:val="Slog1"/>
          <w:rFonts w:asciiTheme="minorHAnsi" w:hAnsiTheme="minorHAnsi" w:cstheme="minorHAnsi"/>
          <w:sz w:val="24"/>
          <w:szCs w:val="24"/>
          <w:u w:val="none"/>
        </w:rPr>
        <w:t xml:space="preserve"> </w:t>
      </w:r>
      <w:r w:rsidR="000B33FB" w:rsidRPr="004C38FF">
        <w:rPr>
          <w:rStyle w:val="Slog1"/>
          <w:rFonts w:asciiTheme="minorHAnsi" w:hAnsiTheme="minorHAnsi" w:cstheme="minorHAnsi"/>
          <w:sz w:val="24"/>
          <w:szCs w:val="24"/>
          <w:u w:val="none"/>
        </w:rPr>
        <w:t>člen</w:t>
      </w:r>
    </w:p>
    <w:p w14:paraId="372D6916" w14:textId="77777777" w:rsidR="000B33FB" w:rsidRPr="004C38FF" w:rsidRDefault="000B33FB" w:rsidP="000B33FB">
      <w:pPr>
        <w:jc w:val="center"/>
        <w:rPr>
          <w:rFonts w:asciiTheme="minorHAnsi" w:hAnsiTheme="minorHAnsi" w:cstheme="minorHAnsi"/>
        </w:rPr>
      </w:pPr>
    </w:p>
    <w:p w14:paraId="6425316E" w14:textId="77777777" w:rsidR="002263AF" w:rsidRPr="004C38FF" w:rsidRDefault="002263AF" w:rsidP="002263AF">
      <w:pPr>
        <w:widowControl w:val="0"/>
        <w:autoSpaceDE w:val="0"/>
        <w:autoSpaceDN w:val="0"/>
        <w:adjustRightInd w:val="0"/>
        <w:spacing w:line="266" w:lineRule="exact"/>
        <w:ind w:left="284"/>
        <w:jc w:val="both"/>
        <w:rPr>
          <w:rFonts w:asciiTheme="minorHAnsi" w:hAnsiTheme="minorHAnsi" w:cstheme="minorHAnsi"/>
        </w:rPr>
      </w:pPr>
      <w:r w:rsidRPr="004C38FF">
        <w:rPr>
          <w:rFonts w:asciiTheme="minorHAnsi" w:hAnsiTheme="minorHAnsi" w:cstheme="minorHAnsi"/>
        </w:rPr>
        <w:t>Prijava mora biti v celoti izpolnjena v skladu z zahtevami iz razpisne dokumentacije. Pogoje za sodelovanje ponudnika bo naročnik presojal na podlagi dokumentov, dokazil in podatkov iz prijave, katero bo udeleženec posredoval naročniku v skladu in na način določen s temi navodili.</w:t>
      </w:r>
    </w:p>
    <w:p w14:paraId="01E62AE5" w14:textId="77777777" w:rsidR="002263AF" w:rsidRPr="004C38FF" w:rsidRDefault="002263AF" w:rsidP="002263AF">
      <w:pPr>
        <w:widowControl w:val="0"/>
        <w:autoSpaceDE w:val="0"/>
        <w:autoSpaceDN w:val="0"/>
        <w:adjustRightInd w:val="0"/>
        <w:spacing w:line="266" w:lineRule="exact"/>
        <w:ind w:left="284"/>
        <w:jc w:val="both"/>
        <w:rPr>
          <w:rFonts w:asciiTheme="minorHAnsi" w:hAnsiTheme="minorHAnsi" w:cstheme="minorHAnsi"/>
        </w:rPr>
      </w:pPr>
    </w:p>
    <w:p w14:paraId="7608562D" w14:textId="77777777" w:rsidR="002263AF" w:rsidRPr="004C38FF" w:rsidRDefault="002263AF" w:rsidP="002263AF">
      <w:pPr>
        <w:widowControl w:val="0"/>
        <w:autoSpaceDE w:val="0"/>
        <w:autoSpaceDN w:val="0"/>
        <w:adjustRightInd w:val="0"/>
        <w:spacing w:line="266" w:lineRule="exact"/>
        <w:ind w:left="284"/>
        <w:jc w:val="both"/>
        <w:rPr>
          <w:rFonts w:asciiTheme="minorHAnsi" w:hAnsiTheme="minorHAnsi" w:cstheme="minorHAnsi"/>
        </w:rPr>
      </w:pPr>
      <w:r w:rsidRPr="004C38FF">
        <w:rPr>
          <w:rFonts w:asciiTheme="minorHAnsi" w:hAnsiTheme="minorHAnsi" w:cstheme="minorHAnsi"/>
        </w:rPr>
        <w:t xml:space="preserve">Ponudniki morajo ponudbe predložiti v informacijski sistem e-JN na spletnem naslovu </w:t>
      </w:r>
      <w:hyperlink r:id="rId14" w:history="1">
        <w:r w:rsidRPr="004C38FF">
          <w:rPr>
            <w:rStyle w:val="Hiperpovezava"/>
            <w:rFonts w:asciiTheme="minorHAnsi" w:hAnsiTheme="minorHAnsi" w:cstheme="minorHAnsi"/>
          </w:rPr>
          <w:t>https://ejn.gov.si/eJN2</w:t>
        </w:r>
      </w:hyperlink>
    </w:p>
    <w:p w14:paraId="38DEE507" w14:textId="77777777" w:rsidR="002263AF" w:rsidRPr="004C38FF" w:rsidRDefault="002263AF" w:rsidP="002263AF">
      <w:pPr>
        <w:widowControl w:val="0"/>
        <w:autoSpaceDE w:val="0"/>
        <w:autoSpaceDN w:val="0"/>
        <w:adjustRightInd w:val="0"/>
        <w:spacing w:line="266" w:lineRule="exact"/>
        <w:ind w:left="284"/>
        <w:jc w:val="both"/>
        <w:rPr>
          <w:rFonts w:asciiTheme="minorHAnsi" w:hAnsiTheme="minorHAnsi" w:cstheme="minorHAnsi"/>
        </w:rPr>
      </w:pPr>
    </w:p>
    <w:p w14:paraId="5A04FE81" w14:textId="77777777" w:rsidR="002263AF" w:rsidRPr="004C38FF" w:rsidRDefault="002263AF" w:rsidP="002263AF">
      <w:pPr>
        <w:widowControl w:val="0"/>
        <w:autoSpaceDE w:val="0"/>
        <w:autoSpaceDN w:val="0"/>
        <w:adjustRightInd w:val="0"/>
        <w:spacing w:line="266" w:lineRule="exact"/>
        <w:ind w:left="284"/>
        <w:jc w:val="both"/>
        <w:rPr>
          <w:rFonts w:asciiTheme="minorHAnsi" w:hAnsiTheme="minorHAnsi" w:cstheme="minorHAnsi"/>
        </w:rPr>
      </w:pPr>
      <w:r w:rsidRPr="004C38FF">
        <w:rPr>
          <w:rFonts w:asciiTheme="minorHAnsi" w:hAnsiTheme="minorHAnsi" w:cstheme="minorHAnsi"/>
        </w:rPr>
        <w:t xml:space="preserve">Ponudnik se mora pred oddajo ponudbe registrirati na spletnem naslovu </w:t>
      </w:r>
      <w:hyperlink r:id="rId15" w:history="1">
        <w:r w:rsidRPr="004C38FF">
          <w:rPr>
            <w:rStyle w:val="Hiperpovezava"/>
            <w:rFonts w:asciiTheme="minorHAnsi" w:hAnsiTheme="minorHAnsi" w:cstheme="minorHAnsi"/>
          </w:rPr>
          <w:t>https://ejn.gov.si/eJN2</w:t>
        </w:r>
      </w:hyperlink>
      <w:r w:rsidRPr="004C38FF">
        <w:rPr>
          <w:rFonts w:asciiTheme="minorHAnsi" w:hAnsiTheme="minorHAnsi" w:cstheme="minorHAnsi"/>
        </w:rPr>
        <w:t xml:space="preserve"> Če je ponudnik že registriran v informacijski sistem e-JN, se v aplikacijo prijavi na istem naslovu. </w:t>
      </w:r>
    </w:p>
    <w:p w14:paraId="0CA48737" w14:textId="77777777" w:rsidR="002263AF" w:rsidRPr="004C38FF" w:rsidRDefault="002263AF" w:rsidP="002263AF">
      <w:pPr>
        <w:widowControl w:val="0"/>
        <w:autoSpaceDE w:val="0"/>
        <w:autoSpaceDN w:val="0"/>
        <w:adjustRightInd w:val="0"/>
        <w:spacing w:line="266" w:lineRule="exact"/>
        <w:ind w:left="284"/>
        <w:jc w:val="both"/>
        <w:rPr>
          <w:rFonts w:asciiTheme="minorHAnsi" w:hAnsiTheme="minorHAnsi" w:cstheme="minorHAnsi"/>
        </w:rPr>
      </w:pPr>
    </w:p>
    <w:p w14:paraId="1EE3EF1F" w14:textId="77777777" w:rsidR="002263AF" w:rsidRPr="004C38FF" w:rsidRDefault="002263AF" w:rsidP="002263AF">
      <w:pPr>
        <w:widowControl w:val="0"/>
        <w:autoSpaceDE w:val="0"/>
        <w:autoSpaceDN w:val="0"/>
        <w:adjustRightInd w:val="0"/>
        <w:spacing w:line="266" w:lineRule="exact"/>
        <w:ind w:left="284"/>
        <w:jc w:val="both"/>
        <w:rPr>
          <w:rFonts w:asciiTheme="minorHAnsi" w:hAnsiTheme="minorHAnsi" w:cstheme="minorHAnsi"/>
        </w:rPr>
      </w:pPr>
      <w:r w:rsidRPr="004C38FF">
        <w:rPr>
          <w:rFonts w:asciiTheme="minorHAnsi" w:hAnsiTheme="minorHAnsi" w:cstheme="minorHAnsi"/>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4C38FF">
        <w:rPr>
          <w:rFonts w:asciiTheme="minorHAnsi" w:hAnsiTheme="minorHAnsi" w:cstheme="minorHAnsi"/>
          <w:vertAlign w:val="superscript"/>
        </w:rPr>
        <w:footnoteReference w:id="1"/>
      </w:r>
      <w:r w:rsidRPr="004C38FF">
        <w:rPr>
          <w:rFonts w:asciiTheme="minorHAnsi" w:hAnsiTheme="minorHAnsi" w:cstheme="minorHAnsi"/>
        </w:rPr>
        <w:t>). Z oddajo ponudbe je le-ta zavezujoča za čas, naveden v ponudbi, razen če jo uporabnik ponudnika umakne ali spremeni pred potekom roka za oddajo ponudb.</w:t>
      </w:r>
    </w:p>
    <w:p w14:paraId="29593D33" w14:textId="77777777" w:rsidR="002263AF" w:rsidRPr="004C38FF" w:rsidRDefault="002263AF" w:rsidP="002263AF">
      <w:pPr>
        <w:widowControl w:val="0"/>
        <w:autoSpaceDE w:val="0"/>
        <w:autoSpaceDN w:val="0"/>
        <w:adjustRightInd w:val="0"/>
        <w:spacing w:line="266" w:lineRule="exact"/>
        <w:ind w:left="284"/>
        <w:jc w:val="both"/>
        <w:rPr>
          <w:rFonts w:asciiTheme="minorHAnsi" w:hAnsiTheme="minorHAnsi" w:cstheme="minorHAnsi"/>
        </w:rPr>
      </w:pPr>
    </w:p>
    <w:p w14:paraId="5F8D8533" w14:textId="77777777" w:rsidR="002263AF" w:rsidRPr="004C38FF" w:rsidRDefault="002263AF" w:rsidP="002263AF">
      <w:pPr>
        <w:widowControl w:val="0"/>
        <w:autoSpaceDE w:val="0"/>
        <w:autoSpaceDN w:val="0"/>
        <w:adjustRightInd w:val="0"/>
        <w:spacing w:line="266" w:lineRule="exact"/>
        <w:ind w:left="284"/>
        <w:jc w:val="both"/>
        <w:rPr>
          <w:rFonts w:asciiTheme="minorHAnsi" w:hAnsiTheme="minorHAnsi" w:cstheme="minorHAnsi"/>
        </w:rPr>
      </w:pPr>
      <w:r w:rsidRPr="004C38FF">
        <w:rPr>
          <w:rFonts w:asciiTheme="minorHAnsi" w:hAnsiTheme="minorHAnsi" w:cstheme="minorHAnsi"/>
        </w:rPr>
        <w:t xml:space="preserve">Ponudba se šteje za pravočasno oddano, če jo naročnik prejme preko sistema e-JN </w:t>
      </w:r>
      <w:hyperlink r:id="rId16" w:history="1">
        <w:r w:rsidRPr="004C38FF">
          <w:rPr>
            <w:rStyle w:val="Hiperpovezava"/>
            <w:rFonts w:asciiTheme="minorHAnsi" w:hAnsiTheme="minorHAnsi" w:cstheme="minorHAnsi"/>
          </w:rPr>
          <w:t>https://ejn.gov.si/eJN2</w:t>
        </w:r>
      </w:hyperlink>
      <w:r w:rsidRPr="004C38FF">
        <w:rPr>
          <w:rFonts w:asciiTheme="minorHAnsi" w:hAnsiTheme="minorHAnsi" w:cstheme="minorHAnsi"/>
        </w:rPr>
        <w:t xml:space="preserve">  najkasneje do roka za oddajo ponudb. </w:t>
      </w:r>
    </w:p>
    <w:p w14:paraId="533BCDCB" w14:textId="77777777" w:rsidR="002263AF" w:rsidRPr="004C38FF" w:rsidRDefault="002263AF" w:rsidP="002263AF">
      <w:pPr>
        <w:widowControl w:val="0"/>
        <w:autoSpaceDE w:val="0"/>
        <w:autoSpaceDN w:val="0"/>
        <w:adjustRightInd w:val="0"/>
        <w:spacing w:line="266" w:lineRule="exact"/>
        <w:ind w:left="284"/>
        <w:jc w:val="both"/>
        <w:rPr>
          <w:rFonts w:asciiTheme="minorHAnsi" w:hAnsiTheme="minorHAnsi" w:cstheme="minorHAnsi"/>
        </w:rPr>
      </w:pPr>
      <w:r w:rsidRPr="004C38FF">
        <w:rPr>
          <w:rFonts w:asciiTheme="minorHAnsi" w:hAnsiTheme="minorHAnsi" w:cstheme="minorHAnsi"/>
        </w:rPr>
        <w:t xml:space="preserve"> </w:t>
      </w:r>
    </w:p>
    <w:p w14:paraId="3852BD89" w14:textId="77777777" w:rsidR="002263AF" w:rsidRPr="004C38FF" w:rsidRDefault="002263AF" w:rsidP="002263AF">
      <w:pPr>
        <w:widowControl w:val="0"/>
        <w:autoSpaceDE w:val="0"/>
        <w:autoSpaceDN w:val="0"/>
        <w:adjustRightInd w:val="0"/>
        <w:spacing w:line="266" w:lineRule="exact"/>
        <w:ind w:left="284"/>
        <w:jc w:val="both"/>
        <w:rPr>
          <w:rFonts w:asciiTheme="minorHAnsi" w:hAnsiTheme="minorHAnsi" w:cstheme="minorHAnsi"/>
        </w:rPr>
      </w:pPr>
      <w:r w:rsidRPr="004C38FF">
        <w:rPr>
          <w:rFonts w:asciiTheme="minorHAnsi" w:hAnsiTheme="minorHAnsi" w:cstheme="minorHAnsi"/>
        </w:rPr>
        <w:t xml:space="preserve">Za oddano ponudbo se šteje ponudba, ki je v informacijskem sistemu e-JN označena s statusom »ODDANO«. </w:t>
      </w:r>
    </w:p>
    <w:p w14:paraId="593E13F9" w14:textId="77777777" w:rsidR="002263AF" w:rsidRPr="004C38FF" w:rsidRDefault="002263AF" w:rsidP="002263AF">
      <w:pPr>
        <w:widowControl w:val="0"/>
        <w:autoSpaceDE w:val="0"/>
        <w:autoSpaceDN w:val="0"/>
        <w:adjustRightInd w:val="0"/>
        <w:spacing w:line="266" w:lineRule="exact"/>
        <w:ind w:left="284"/>
        <w:jc w:val="both"/>
        <w:rPr>
          <w:rFonts w:asciiTheme="minorHAnsi" w:hAnsiTheme="minorHAnsi" w:cstheme="minorHAnsi"/>
        </w:rPr>
      </w:pPr>
    </w:p>
    <w:p w14:paraId="3D91242E" w14:textId="77777777" w:rsidR="002263AF" w:rsidRPr="004C38FF" w:rsidRDefault="002263AF" w:rsidP="002263AF">
      <w:pPr>
        <w:widowControl w:val="0"/>
        <w:autoSpaceDE w:val="0"/>
        <w:autoSpaceDN w:val="0"/>
        <w:adjustRightInd w:val="0"/>
        <w:spacing w:line="266" w:lineRule="exact"/>
        <w:ind w:left="284"/>
        <w:jc w:val="both"/>
        <w:rPr>
          <w:rFonts w:asciiTheme="minorHAnsi" w:hAnsiTheme="minorHAnsi" w:cstheme="minorHAnsi"/>
        </w:rPr>
      </w:pPr>
      <w:r w:rsidRPr="004C38FF">
        <w:rPr>
          <w:rFonts w:asciiTheme="minorHAnsi" w:hAnsiTheme="minorHAnsi" w:cstheme="minorHAnsi"/>
        </w:rPr>
        <w:t>Po preteku roka za predložitev ponudb ponudbe ne bo več mogoče oddati.</w:t>
      </w:r>
    </w:p>
    <w:p w14:paraId="0425C1B2" w14:textId="77777777" w:rsidR="002263AF" w:rsidRPr="004C38FF" w:rsidRDefault="002263AF" w:rsidP="002263AF">
      <w:pPr>
        <w:widowControl w:val="0"/>
        <w:autoSpaceDE w:val="0"/>
        <w:autoSpaceDN w:val="0"/>
        <w:adjustRightInd w:val="0"/>
        <w:spacing w:line="266" w:lineRule="exact"/>
        <w:ind w:left="284"/>
        <w:jc w:val="both"/>
        <w:rPr>
          <w:rFonts w:asciiTheme="minorHAnsi" w:hAnsiTheme="minorHAnsi" w:cstheme="minorHAnsi"/>
        </w:rPr>
      </w:pPr>
    </w:p>
    <w:p w14:paraId="378479FE" w14:textId="77777777" w:rsidR="002263AF" w:rsidRPr="004C38FF" w:rsidRDefault="002263AF" w:rsidP="00FB7EE1">
      <w:pPr>
        <w:widowControl w:val="0"/>
        <w:autoSpaceDE w:val="0"/>
        <w:autoSpaceDN w:val="0"/>
        <w:adjustRightInd w:val="0"/>
        <w:spacing w:line="266" w:lineRule="exact"/>
        <w:ind w:left="284"/>
        <w:jc w:val="both"/>
        <w:rPr>
          <w:rFonts w:asciiTheme="minorHAnsi" w:hAnsiTheme="minorHAnsi" w:cstheme="minorHAnsi"/>
        </w:rPr>
      </w:pPr>
      <w:r w:rsidRPr="004C38FF">
        <w:rPr>
          <w:rFonts w:asciiTheme="minorHAnsi" w:hAnsiTheme="minorHAnsi" w:cstheme="minorHAnsi"/>
        </w:rPr>
        <w:t>Ponudba mora vsebovati izpolnjene in potrjene najmanj naslednje obrazce in dokumente:</w:t>
      </w:r>
    </w:p>
    <w:p w14:paraId="7048E52E" w14:textId="77777777" w:rsidR="002263AF" w:rsidRPr="004C38FF" w:rsidRDefault="002263AF" w:rsidP="002263AF">
      <w:pPr>
        <w:widowControl w:val="0"/>
        <w:autoSpaceDE w:val="0"/>
        <w:autoSpaceDN w:val="0"/>
        <w:adjustRightInd w:val="0"/>
        <w:spacing w:line="266" w:lineRule="exact"/>
        <w:rPr>
          <w:rFonts w:asciiTheme="minorHAnsi" w:hAnsiTheme="minorHAnsi" w:cstheme="minorHAnsi"/>
        </w:rPr>
      </w:pPr>
    </w:p>
    <w:p w14:paraId="66085A45" w14:textId="03EEA1E4" w:rsidR="00DD2285" w:rsidRPr="004C38FF" w:rsidRDefault="00F8337F">
      <w:pPr>
        <w:widowControl w:val="0"/>
        <w:numPr>
          <w:ilvl w:val="0"/>
          <w:numId w:val="7"/>
        </w:numPr>
        <w:suppressAutoHyphens/>
        <w:autoSpaceDE w:val="0"/>
        <w:spacing w:line="360" w:lineRule="auto"/>
        <w:ind w:left="1003" w:hanging="357"/>
        <w:jc w:val="both"/>
        <w:rPr>
          <w:rFonts w:asciiTheme="minorHAnsi" w:hAnsiTheme="minorHAnsi" w:cstheme="minorHAnsi"/>
          <w:b/>
          <w:bCs/>
        </w:rPr>
      </w:pPr>
      <w:r w:rsidRPr="004C38FF">
        <w:rPr>
          <w:rFonts w:asciiTheme="minorHAnsi" w:hAnsiTheme="minorHAnsi" w:cstheme="minorHAnsi"/>
          <w:b/>
          <w:bCs/>
        </w:rPr>
        <w:t>Obrazec predračun in ponudba (OBR-1</w:t>
      </w:r>
      <w:r w:rsidR="00DD2285" w:rsidRPr="004C38FF">
        <w:rPr>
          <w:rFonts w:asciiTheme="minorHAnsi" w:hAnsiTheme="minorHAnsi" w:cstheme="minorHAnsi"/>
          <w:b/>
          <w:bCs/>
        </w:rPr>
        <w:t>);</w:t>
      </w:r>
    </w:p>
    <w:p w14:paraId="378D02BC" w14:textId="65C603CF" w:rsidR="00F8337F" w:rsidRPr="004C38FF" w:rsidRDefault="00DD2285">
      <w:pPr>
        <w:widowControl w:val="0"/>
        <w:numPr>
          <w:ilvl w:val="0"/>
          <w:numId w:val="7"/>
        </w:numPr>
        <w:suppressAutoHyphens/>
        <w:autoSpaceDE w:val="0"/>
        <w:spacing w:line="360" w:lineRule="auto"/>
        <w:ind w:left="1003" w:hanging="357"/>
        <w:jc w:val="both"/>
        <w:rPr>
          <w:rFonts w:asciiTheme="minorHAnsi" w:hAnsiTheme="minorHAnsi" w:cstheme="minorHAnsi"/>
          <w:b/>
          <w:bCs/>
        </w:rPr>
      </w:pPr>
      <w:r w:rsidRPr="004C38FF">
        <w:rPr>
          <w:rFonts w:asciiTheme="minorHAnsi" w:hAnsiTheme="minorHAnsi" w:cstheme="minorHAnsi"/>
          <w:b/>
          <w:bCs/>
        </w:rPr>
        <w:t>Obrazec ponudbe</w:t>
      </w:r>
      <w:r w:rsidR="00F8337F" w:rsidRPr="004C38FF">
        <w:rPr>
          <w:rFonts w:asciiTheme="minorHAnsi" w:hAnsiTheme="minorHAnsi" w:cstheme="minorHAnsi"/>
          <w:b/>
          <w:bCs/>
        </w:rPr>
        <w:t xml:space="preserve"> </w:t>
      </w:r>
      <w:r w:rsidRPr="004C38FF">
        <w:rPr>
          <w:rFonts w:asciiTheme="minorHAnsi" w:hAnsiTheme="minorHAnsi" w:cstheme="minorHAnsi"/>
          <w:b/>
          <w:bCs/>
        </w:rPr>
        <w:t>(</w:t>
      </w:r>
      <w:r w:rsidR="00F8337F" w:rsidRPr="004C38FF">
        <w:rPr>
          <w:rFonts w:asciiTheme="minorHAnsi" w:hAnsiTheme="minorHAnsi" w:cstheme="minorHAnsi"/>
          <w:b/>
          <w:bCs/>
        </w:rPr>
        <w:t>PONUDBA);</w:t>
      </w:r>
    </w:p>
    <w:p w14:paraId="31A05761" w14:textId="1FB184ED" w:rsidR="00A73E63" w:rsidRPr="004C38FF" w:rsidRDefault="00A73E63">
      <w:pPr>
        <w:widowControl w:val="0"/>
        <w:numPr>
          <w:ilvl w:val="0"/>
          <w:numId w:val="7"/>
        </w:numPr>
        <w:suppressAutoHyphens/>
        <w:autoSpaceDE w:val="0"/>
        <w:spacing w:line="360" w:lineRule="auto"/>
        <w:ind w:left="1003" w:hanging="357"/>
        <w:jc w:val="both"/>
        <w:rPr>
          <w:rFonts w:asciiTheme="minorHAnsi" w:hAnsiTheme="minorHAnsi" w:cstheme="minorHAnsi"/>
          <w:b/>
          <w:bCs/>
        </w:rPr>
      </w:pPr>
      <w:r w:rsidRPr="004C38FF">
        <w:rPr>
          <w:rFonts w:asciiTheme="minorHAnsi" w:hAnsiTheme="minorHAnsi" w:cstheme="minorHAnsi"/>
          <w:b/>
          <w:bCs/>
        </w:rPr>
        <w:t>Obrazec podizvajalcev v ponudbi (OBR-3), če ponudnik nastopa s podizvajalci;</w:t>
      </w:r>
    </w:p>
    <w:p w14:paraId="4CAE0371" w14:textId="77777777" w:rsidR="00FB7EE1" w:rsidRPr="004C38FF" w:rsidRDefault="00FB7EE1">
      <w:pPr>
        <w:widowControl w:val="0"/>
        <w:numPr>
          <w:ilvl w:val="0"/>
          <w:numId w:val="7"/>
        </w:numPr>
        <w:tabs>
          <w:tab w:val="left" w:pos="709"/>
        </w:tabs>
        <w:suppressAutoHyphens/>
        <w:autoSpaceDE w:val="0"/>
        <w:spacing w:line="360" w:lineRule="auto"/>
        <w:ind w:left="1003" w:hanging="357"/>
        <w:jc w:val="both"/>
        <w:rPr>
          <w:rFonts w:asciiTheme="minorHAnsi" w:hAnsiTheme="minorHAnsi" w:cstheme="minorHAnsi"/>
          <w:b/>
          <w:bCs/>
        </w:rPr>
      </w:pPr>
      <w:r w:rsidRPr="004C38FF">
        <w:rPr>
          <w:rFonts w:asciiTheme="minorHAnsi" w:hAnsiTheme="minorHAnsi" w:cstheme="minorHAnsi"/>
          <w:b/>
          <w:bCs/>
        </w:rPr>
        <w:t>Obrazec izjave o udeležbi fizičnih in pravnih oseb v lastništvu ponudnika (OBR-6);</w:t>
      </w:r>
    </w:p>
    <w:p w14:paraId="02B01D0D" w14:textId="700AEC2E" w:rsidR="008416A6" w:rsidRDefault="00DD2285" w:rsidP="008416A6">
      <w:pPr>
        <w:widowControl w:val="0"/>
        <w:numPr>
          <w:ilvl w:val="0"/>
          <w:numId w:val="7"/>
        </w:numPr>
        <w:suppressAutoHyphens/>
        <w:autoSpaceDE w:val="0"/>
        <w:spacing w:line="360" w:lineRule="auto"/>
        <w:jc w:val="both"/>
        <w:rPr>
          <w:rFonts w:asciiTheme="minorHAnsi" w:hAnsiTheme="minorHAnsi" w:cstheme="minorHAnsi"/>
          <w:b/>
          <w:bCs/>
        </w:rPr>
      </w:pPr>
      <w:r w:rsidRPr="004C38FF">
        <w:rPr>
          <w:rFonts w:asciiTheme="minorHAnsi" w:hAnsiTheme="minorHAnsi" w:cstheme="minorHAnsi"/>
          <w:b/>
          <w:bCs/>
        </w:rPr>
        <w:t xml:space="preserve">Obrazec izjave o </w:t>
      </w:r>
      <w:r w:rsidR="00E53FA1">
        <w:rPr>
          <w:rFonts w:asciiTheme="minorHAnsi" w:hAnsiTheme="minorHAnsi" w:cstheme="minorHAnsi"/>
          <w:b/>
          <w:bCs/>
        </w:rPr>
        <w:t>gospodarskega subjekta</w:t>
      </w:r>
      <w:r w:rsidRPr="004C38FF">
        <w:rPr>
          <w:rFonts w:asciiTheme="minorHAnsi" w:hAnsiTheme="minorHAnsi" w:cstheme="minorHAnsi"/>
          <w:b/>
          <w:bCs/>
        </w:rPr>
        <w:t xml:space="preserve"> (OBR-12)</w:t>
      </w:r>
      <w:r w:rsidR="005D1EC5">
        <w:rPr>
          <w:rFonts w:asciiTheme="minorHAnsi" w:hAnsiTheme="minorHAnsi" w:cstheme="minorHAnsi"/>
          <w:b/>
          <w:bCs/>
        </w:rPr>
        <w:t>;</w:t>
      </w:r>
    </w:p>
    <w:p w14:paraId="55A3232E" w14:textId="1F45EC3E" w:rsidR="005D1EC5" w:rsidRPr="008416A6" w:rsidRDefault="005D1EC5" w:rsidP="008416A6">
      <w:pPr>
        <w:widowControl w:val="0"/>
        <w:numPr>
          <w:ilvl w:val="0"/>
          <w:numId w:val="7"/>
        </w:numPr>
        <w:suppressAutoHyphens/>
        <w:autoSpaceDE w:val="0"/>
        <w:spacing w:line="360" w:lineRule="auto"/>
        <w:jc w:val="both"/>
        <w:rPr>
          <w:rFonts w:asciiTheme="minorHAnsi" w:hAnsiTheme="minorHAnsi" w:cstheme="minorHAnsi"/>
          <w:b/>
          <w:bCs/>
        </w:rPr>
      </w:pPr>
      <w:r>
        <w:rPr>
          <w:rFonts w:asciiTheme="minorHAnsi" w:hAnsiTheme="minorHAnsi" w:cstheme="minorHAnsi"/>
          <w:b/>
          <w:bCs/>
        </w:rPr>
        <w:t xml:space="preserve">Tehnična dokumentacija ponujenih </w:t>
      </w:r>
      <w:r w:rsidR="00134A10">
        <w:rPr>
          <w:rFonts w:asciiTheme="minorHAnsi" w:hAnsiTheme="minorHAnsi" w:cstheme="minorHAnsi"/>
          <w:b/>
          <w:bCs/>
        </w:rPr>
        <w:t>prikolice.</w:t>
      </w:r>
    </w:p>
    <w:p w14:paraId="4AC130B7" w14:textId="77777777" w:rsidR="00F667C8" w:rsidRPr="004C38FF" w:rsidRDefault="00F667C8" w:rsidP="006C38FB">
      <w:pPr>
        <w:widowControl w:val="0"/>
        <w:autoSpaceDE w:val="0"/>
        <w:autoSpaceDN w:val="0"/>
        <w:adjustRightInd w:val="0"/>
        <w:ind w:left="1003"/>
        <w:jc w:val="both"/>
        <w:rPr>
          <w:rFonts w:asciiTheme="minorHAnsi" w:hAnsiTheme="minorHAnsi" w:cstheme="minorHAnsi"/>
        </w:rPr>
      </w:pPr>
    </w:p>
    <w:p w14:paraId="15AA3118" w14:textId="77777777" w:rsidR="00DD2285" w:rsidRPr="004C38FF" w:rsidRDefault="00DD2285" w:rsidP="00DD2285">
      <w:pPr>
        <w:widowControl w:val="0"/>
        <w:autoSpaceDE w:val="0"/>
        <w:ind w:left="284"/>
        <w:jc w:val="both"/>
        <w:rPr>
          <w:rFonts w:asciiTheme="minorHAnsi" w:hAnsiTheme="minorHAnsi" w:cstheme="minorHAnsi"/>
        </w:rPr>
      </w:pPr>
      <w:r w:rsidRPr="004C38FF">
        <w:rPr>
          <w:rFonts w:asciiTheme="minorHAnsi" w:hAnsiTheme="minorHAnsi" w:cstheme="minorHAnsi"/>
        </w:rPr>
        <w:t>Ponudba mora vsebovati tudi ostala morebitna dokazila navedena v nadaljevanju te razpisne dokumentacije. Obrazci morajo biti v .</w:t>
      </w:r>
      <w:proofErr w:type="spellStart"/>
      <w:r w:rsidRPr="004C38FF">
        <w:rPr>
          <w:rFonts w:asciiTheme="minorHAnsi" w:hAnsiTheme="minorHAnsi" w:cstheme="minorHAnsi"/>
        </w:rPr>
        <w:t>pdf</w:t>
      </w:r>
      <w:proofErr w:type="spellEnd"/>
      <w:r w:rsidRPr="004C38FF">
        <w:rPr>
          <w:rFonts w:asciiTheme="minorHAnsi" w:hAnsiTheme="minorHAnsi" w:cstheme="minorHAnsi"/>
        </w:rPr>
        <w:t xml:space="preserve"> obliki ali drugem ustreznem formatu. </w:t>
      </w:r>
    </w:p>
    <w:p w14:paraId="4F179992" w14:textId="4A1EB029" w:rsidR="00F517DC" w:rsidRPr="004C38FF" w:rsidRDefault="00F517DC" w:rsidP="00F517DC">
      <w:pPr>
        <w:widowControl w:val="0"/>
        <w:autoSpaceDE w:val="0"/>
        <w:spacing w:line="266" w:lineRule="exact"/>
        <w:jc w:val="both"/>
        <w:rPr>
          <w:rFonts w:asciiTheme="minorHAnsi" w:hAnsiTheme="minorHAnsi" w:cstheme="minorHAnsi"/>
        </w:rPr>
      </w:pPr>
    </w:p>
    <w:p w14:paraId="4EE1855B" w14:textId="7405AB39" w:rsidR="00FB7EE1" w:rsidRPr="004C38FF" w:rsidRDefault="00FB7EE1" w:rsidP="00634C07">
      <w:pPr>
        <w:widowControl w:val="0"/>
        <w:autoSpaceDE w:val="0"/>
        <w:autoSpaceDN w:val="0"/>
        <w:adjustRightInd w:val="0"/>
        <w:spacing w:line="266" w:lineRule="exact"/>
        <w:jc w:val="both"/>
        <w:rPr>
          <w:rFonts w:asciiTheme="minorHAnsi" w:hAnsiTheme="minorHAnsi" w:cstheme="minorHAnsi"/>
        </w:rPr>
      </w:pPr>
    </w:p>
    <w:p w14:paraId="3CC5E01B" w14:textId="77777777" w:rsidR="00270D9F" w:rsidRPr="004C38FF" w:rsidRDefault="000D4FE5" w:rsidP="00096F8F">
      <w:pPr>
        <w:pStyle w:val="Naslov3"/>
        <w:ind w:left="284"/>
        <w:rPr>
          <w:rFonts w:asciiTheme="minorHAnsi" w:hAnsiTheme="minorHAnsi" w:cstheme="minorHAnsi"/>
          <w:sz w:val="24"/>
          <w:szCs w:val="24"/>
        </w:rPr>
      </w:pPr>
      <w:bookmarkStart w:id="41" w:name="_Toc156809194"/>
      <w:bookmarkStart w:id="42" w:name="_Toc156828187"/>
      <w:bookmarkStart w:id="43" w:name="_Toc158597506"/>
      <w:bookmarkStart w:id="44" w:name="_Toc193446370"/>
      <w:r w:rsidRPr="004C38FF">
        <w:rPr>
          <w:rFonts w:asciiTheme="minorHAnsi" w:hAnsiTheme="minorHAnsi" w:cstheme="minorHAnsi"/>
          <w:sz w:val="24"/>
          <w:szCs w:val="24"/>
        </w:rPr>
        <w:t>1</w:t>
      </w:r>
      <w:r w:rsidR="00270D9F" w:rsidRPr="004C38FF">
        <w:rPr>
          <w:rFonts w:asciiTheme="minorHAnsi" w:hAnsiTheme="minorHAnsi" w:cstheme="minorHAnsi"/>
          <w:sz w:val="24"/>
          <w:szCs w:val="24"/>
        </w:rPr>
        <w:t>.</w:t>
      </w:r>
      <w:r w:rsidRPr="004C38FF">
        <w:rPr>
          <w:rFonts w:asciiTheme="minorHAnsi" w:hAnsiTheme="minorHAnsi" w:cstheme="minorHAnsi"/>
          <w:sz w:val="24"/>
          <w:szCs w:val="24"/>
        </w:rPr>
        <w:t>7</w:t>
      </w:r>
      <w:r w:rsidR="00270D9F" w:rsidRPr="004C38FF">
        <w:rPr>
          <w:rFonts w:asciiTheme="minorHAnsi" w:hAnsiTheme="minorHAnsi" w:cstheme="minorHAnsi"/>
          <w:sz w:val="24"/>
          <w:szCs w:val="24"/>
        </w:rPr>
        <w:t xml:space="preserve"> Pogoji za priznanje sposobnosti</w:t>
      </w:r>
      <w:bookmarkEnd w:id="41"/>
      <w:bookmarkEnd w:id="42"/>
      <w:bookmarkEnd w:id="43"/>
      <w:bookmarkEnd w:id="44"/>
      <w:r w:rsidR="00270D9F" w:rsidRPr="004C38FF">
        <w:rPr>
          <w:rFonts w:asciiTheme="minorHAnsi" w:hAnsiTheme="minorHAnsi" w:cstheme="minorHAnsi"/>
          <w:sz w:val="24"/>
          <w:szCs w:val="24"/>
        </w:rPr>
        <w:t xml:space="preserve"> </w:t>
      </w:r>
    </w:p>
    <w:p w14:paraId="0E3342CE" w14:textId="77777777" w:rsidR="00270D9F" w:rsidRPr="004C38FF" w:rsidRDefault="00270D9F" w:rsidP="00270D9F">
      <w:pPr>
        <w:widowControl w:val="0"/>
        <w:autoSpaceDE w:val="0"/>
        <w:autoSpaceDN w:val="0"/>
        <w:adjustRightInd w:val="0"/>
        <w:spacing w:line="230" w:lineRule="exact"/>
        <w:ind w:left="5601"/>
        <w:rPr>
          <w:rFonts w:asciiTheme="minorHAnsi" w:hAnsiTheme="minorHAnsi" w:cstheme="minorHAnsi"/>
          <w:color w:val="000000"/>
          <w:spacing w:val="-2"/>
        </w:rPr>
      </w:pPr>
    </w:p>
    <w:p w14:paraId="5F9687E4" w14:textId="77777777" w:rsidR="00270D9F" w:rsidRPr="004C38FF" w:rsidRDefault="000D4FE5" w:rsidP="00270D9F">
      <w:pPr>
        <w:widowControl w:val="0"/>
        <w:autoSpaceDE w:val="0"/>
        <w:autoSpaceDN w:val="0"/>
        <w:adjustRightInd w:val="0"/>
        <w:spacing w:line="306" w:lineRule="exact"/>
        <w:ind w:left="4986"/>
        <w:rPr>
          <w:rStyle w:val="Slog1"/>
          <w:rFonts w:asciiTheme="minorHAnsi" w:hAnsiTheme="minorHAnsi" w:cstheme="minorHAnsi"/>
          <w:sz w:val="24"/>
          <w:szCs w:val="24"/>
          <w:u w:val="none"/>
        </w:rPr>
      </w:pPr>
      <w:r w:rsidRPr="004C38FF">
        <w:rPr>
          <w:rStyle w:val="Slog1"/>
          <w:rFonts w:asciiTheme="minorHAnsi" w:hAnsiTheme="minorHAnsi" w:cstheme="minorHAnsi"/>
          <w:sz w:val="24"/>
          <w:szCs w:val="24"/>
          <w:u w:val="none"/>
        </w:rPr>
        <w:t>7</w:t>
      </w:r>
      <w:r w:rsidR="00270D9F" w:rsidRPr="004C38FF">
        <w:rPr>
          <w:rStyle w:val="Slog1"/>
          <w:rFonts w:asciiTheme="minorHAnsi" w:hAnsiTheme="minorHAnsi" w:cstheme="minorHAnsi"/>
          <w:sz w:val="24"/>
          <w:szCs w:val="24"/>
          <w:u w:val="none"/>
        </w:rPr>
        <w:t>. člen</w:t>
      </w:r>
    </w:p>
    <w:p w14:paraId="265F12F3" w14:textId="77777777" w:rsidR="0039164A" w:rsidRPr="004C38FF" w:rsidRDefault="0039164A" w:rsidP="0039164A">
      <w:pPr>
        <w:widowControl w:val="0"/>
        <w:spacing w:line="266" w:lineRule="exact"/>
        <w:ind w:firstLine="284"/>
        <w:jc w:val="both"/>
        <w:rPr>
          <w:rFonts w:asciiTheme="minorHAnsi" w:hAnsiTheme="minorHAnsi" w:cstheme="minorHAnsi"/>
        </w:rPr>
      </w:pPr>
      <w:r w:rsidRPr="004C38FF">
        <w:rPr>
          <w:rFonts w:asciiTheme="minorHAnsi" w:hAnsiTheme="minorHAnsi" w:cstheme="minorHAnsi"/>
          <w:b/>
        </w:rPr>
        <w:t>RAZLOGI ZA IZKLJUČITEV</w:t>
      </w:r>
    </w:p>
    <w:p w14:paraId="2866BEE8" w14:textId="77777777" w:rsidR="0039164A" w:rsidRPr="004C38FF" w:rsidRDefault="0039164A" w:rsidP="0039164A">
      <w:pPr>
        <w:widowControl w:val="0"/>
        <w:spacing w:line="266" w:lineRule="exact"/>
        <w:jc w:val="both"/>
        <w:rPr>
          <w:rFonts w:asciiTheme="minorHAnsi" w:hAnsiTheme="minorHAnsi" w:cstheme="minorHAnsi"/>
        </w:rPr>
      </w:pPr>
    </w:p>
    <w:p w14:paraId="08B6A0D4" w14:textId="77777777" w:rsidR="0039164A" w:rsidRPr="004C38FF" w:rsidRDefault="0039164A" w:rsidP="0039164A">
      <w:pPr>
        <w:widowControl w:val="0"/>
        <w:autoSpaceDE w:val="0"/>
        <w:spacing w:line="266" w:lineRule="exact"/>
        <w:ind w:left="284"/>
        <w:jc w:val="both"/>
        <w:rPr>
          <w:rFonts w:asciiTheme="minorHAnsi" w:hAnsiTheme="minorHAnsi" w:cstheme="minorHAnsi"/>
        </w:rPr>
      </w:pPr>
      <w:r w:rsidRPr="004C38FF">
        <w:rPr>
          <w:rFonts w:asciiTheme="minorHAnsi" w:hAnsiTheme="minorHAnsi" w:cstheme="minorHAnsi"/>
        </w:rPr>
        <w:t xml:space="preserve">Naročnik bo izključil ponudnika iz sodelovanja v postopku oddaje javnega naročila, če obstajajo razlogi za izključitev določeni v prvem, drugem in četrtem odstavku 75. členu ZJN-3. </w:t>
      </w:r>
    </w:p>
    <w:p w14:paraId="6144909F" w14:textId="77777777" w:rsidR="0039164A" w:rsidRPr="004C38FF" w:rsidRDefault="0039164A" w:rsidP="0039164A">
      <w:pPr>
        <w:widowControl w:val="0"/>
        <w:autoSpaceDE w:val="0"/>
        <w:spacing w:line="266" w:lineRule="exact"/>
        <w:ind w:left="284"/>
        <w:jc w:val="both"/>
        <w:rPr>
          <w:rFonts w:asciiTheme="minorHAnsi" w:hAnsiTheme="minorHAnsi" w:cstheme="minorHAnsi"/>
        </w:rPr>
      </w:pPr>
    </w:p>
    <w:p w14:paraId="1E6D1907" w14:textId="77777777" w:rsidR="0039164A" w:rsidRPr="004C38FF" w:rsidRDefault="0039164A" w:rsidP="0039164A">
      <w:pPr>
        <w:widowControl w:val="0"/>
        <w:autoSpaceDE w:val="0"/>
        <w:spacing w:line="266" w:lineRule="exact"/>
        <w:ind w:left="284"/>
        <w:jc w:val="both"/>
        <w:rPr>
          <w:rFonts w:asciiTheme="minorHAnsi" w:hAnsiTheme="minorHAnsi" w:cstheme="minorHAnsi"/>
        </w:rPr>
      </w:pPr>
      <w:r w:rsidRPr="004C38FF">
        <w:rPr>
          <w:rFonts w:asciiTheme="minorHAnsi" w:hAnsiTheme="minorHAnsi" w:cstheme="minorHAnsi"/>
        </w:rPr>
        <w:t>Neobstoj izključitvenih razlogov ponudnik dokazuje z izpolnjeno izjavo o neobstoju izključitvenih razlogov (OBR-12).</w:t>
      </w:r>
    </w:p>
    <w:p w14:paraId="5A65DF48" w14:textId="77777777" w:rsidR="0039164A" w:rsidRPr="004C38FF" w:rsidRDefault="0039164A" w:rsidP="0039164A">
      <w:pPr>
        <w:widowControl w:val="0"/>
        <w:autoSpaceDE w:val="0"/>
        <w:spacing w:line="266" w:lineRule="exact"/>
        <w:ind w:left="284"/>
        <w:jc w:val="both"/>
        <w:rPr>
          <w:rFonts w:asciiTheme="minorHAnsi" w:hAnsiTheme="minorHAnsi" w:cstheme="minorHAnsi"/>
        </w:rPr>
      </w:pPr>
    </w:p>
    <w:p w14:paraId="1133C0C6" w14:textId="77777777" w:rsidR="0039164A" w:rsidRPr="004C38FF" w:rsidRDefault="0039164A" w:rsidP="0039164A">
      <w:pPr>
        <w:widowControl w:val="0"/>
        <w:autoSpaceDE w:val="0"/>
        <w:spacing w:line="266" w:lineRule="exact"/>
        <w:ind w:left="284"/>
        <w:jc w:val="both"/>
        <w:rPr>
          <w:rFonts w:asciiTheme="minorHAnsi" w:hAnsiTheme="minorHAnsi" w:cstheme="minorHAnsi"/>
        </w:rPr>
      </w:pPr>
      <w:r w:rsidRPr="004C38FF">
        <w:rPr>
          <w:rFonts w:asciiTheme="minorHAnsi" w:hAnsiTheme="minorHAnsi" w:cstheme="minorHAnsi"/>
        </w:rPr>
        <w:t xml:space="preserve">Neobstoj razlogov za izključitev morajo izkazati naslednji gospodarski subjekti: </w:t>
      </w:r>
    </w:p>
    <w:p w14:paraId="097729D3" w14:textId="77777777" w:rsidR="0039164A" w:rsidRPr="004C38FF" w:rsidRDefault="0039164A">
      <w:pPr>
        <w:widowControl w:val="0"/>
        <w:numPr>
          <w:ilvl w:val="0"/>
          <w:numId w:val="17"/>
        </w:numPr>
        <w:suppressAutoHyphens/>
        <w:autoSpaceDE w:val="0"/>
        <w:spacing w:line="266" w:lineRule="exact"/>
        <w:jc w:val="both"/>
        <w:rPr>
          <w:rFonts w:asciiTheme="minorHAnsi" w:hAnsiTheme="minorHAnsi" w:cstheme="minorHAnsi"/>
        </w:rPr>
      </w:pPr>
      <w:r w:rsidRPr="004C38FF">
        <w:rPr>
          <w:rFonts w:asciiTheme="minorHAnsi" w:hAnsiTheme="minorHAnsi" w:cstheme="minorHAnsi"/>
        </w:rPr>
        <w:t xml:space="preserve">ponudnik; </w:t>
      </w:r>
    </w:p>
    <w:p w14:paraId="3B8C387A" w14:textId="77777777" w:rsidR="0039164A" w:rsidRPr="004C38FF" w:rsidRDefault="0039164A">
      <w:pPr>
        <w:widowControl w:val="0"/>
        <w:numPr>
          <w:ilvl w:val="0"/>
          <w:numId w:val="17"/>
        </w:numPr>
        <w:suppressAutoHyphens/>
        <w:autoSpaceDE w:val="0"/>
        <w:spacing w:line="266" w:lineRule="exact"/>
        <w:jc w:val="both"/>
        <w:rPr>
          <w:rFonts w:asciiTheme="minorHAnsi" w:hAnsiTheme="minorHAnsi" w:cstheme="minorHAnsi"/>
        </w:rPr>
      </w:pPr>
      <w:r w:rsidRPr="004C38FF">
        <w:rPr>
          <w:rFonts w:asciiTheme="minorHAnsi" w:hAnsiTheme="minorHAnsi" w:cstheme="minorHAnsi"/>
        </w:rPr>
        <w:t xml:space="preserve">vsi partnerji v skupni ponudbi; </w:t>
      </w:r>
    </w:p>
    <w:p w14:paraId="0D5F7C56" w14:textId="77777777" w:rsidR="0039164A" w:rsidRPr="004C38FF" w:rsidRDefault="0039164A">
      <w:pPr>
        <w:widowControl w:val="0"/>
        <w:numPr>
          <w:ilvl w:val="0"/>
          <w:numId w:val="17"/>
        </w:numPr>
        <w:suppressAutoHyphens/>
        <w:autoSpaceDE w:val="0"/>
        <w:spacing w:line="266" w:lineRule="exact"/>
        <w:jc w:val="both"/>
        <w:rPr>
          <w:rFonts w:asciiTheme="minorHAnsi" w:hAnsiTheme="minorHAnsi" w:cstheme="minorHAnsi"/>
        </w:rPr>
      </w:pPr>
      <w:r w:rsidRPr="004C38FF">
        <w:rPr>
          <w:rFonts w:asciiTheme="minorHAnsi" w:hAnsiTheme="minorHAnsi" w:cstheme="minorHAnsi"/>
        </w:rPr>
        <w:t xml:space="preserve">vsi podizvajalci, ne glede na fazo izvedbe javnega naročila, v kateri se vključijo v izvedbo javnega naročila; </w:t>
      </w:r>
    </w:p>
    <w:p w14:paraId="2331A4D1" w14:textId="77777777" w:rsidR="0039164A" w:rsidRPr="004C38FF" w:rsidRDefault="0039164A">
      <w:pPr>
        <w:widowControl w:val="0"/>
        <w:numPr>
          <w:ilvl w:val="0"/>
          <w:numId w:val="17"/>
        </w:numPr>
        <w:suppressAutoHyphens/>
        <w:autoSpaceDE w:val="0"/>
        <w:spacing w:line="266" w:lineRule="exact"/>
        <w:jc w:val="both"/>
        <w:rPr>
          <w:rFonts w:asciiTheme="minorHAnsi" w:hAnsiTheme="minorHAnsi" w:cstheme="minorHAnsi"/>
        </w:rPr>
      </w:pPr>
      <w:r w:rsidRPr="004C38FF">
        <w:rPr>
          <w:rFonts w:asciiTheme="minorHAnsi" w:hAnsiTheme="minorHAnsi" w:cstheme="minorHAnsi"/>
        </w:rPr>
        <w:t xml:space="preserve">če ponudnik v skladu z 81. členom ZJN-3 uporablja zmogljivosti drugih subjektov, subjekti, katerih zmogljivosti uporablja ponudnik. </w:t>
      </w:r>
    </w:p>
    <w:p w14:paraId="428CBAE5" w14:textId="77777777" w:rsidR="0039164A" w:rsidRPr="004C38FF" w:rsidRDefault="0039164A" w:rsidP="0039164A">
      <w:pPr>
        <w:widowControl w:val="0"/>
        <w:suppressAutoHyphens/>
        <w:autoSpaceDE w:val="0"/>
        <w:spacing w:line="266" w:lineRule="exact"/>
        <w:ind w:left="1004"/>
        <w:jc w:val="both"/>
        <w:rPr>
          <w:rFonts w:asciiTheme="minorHAnsi" w:hAnsiTheme="minorHAnsi" w:cstheme="minorHAnsi"/>
        </w:rPr>
      </w:pPr>
    </w:p>
    <w:p w14:paraId="2BEABC48" w14:textId="77777777" w:rsidR="0039164A" w:rsidRPr="004C38FF" w:rsidRDefault="0039164A" w:rsidP="0039164A">
      <w:pPr>
        <w:widowControl w:val="0"/>
        <w:autoSpaceDE w:val="0"/>
        <w:spacing w:line="266" w:lineRule="exact"/>
        <w:ind w:left="284"/>
        <w:jc w:val="both"/>
        <w:rPr>
          <w:rFonts w:asciiTheme="minorHAnsi" w:hAnsiTheme="minorHAnsi" w:cstheme="minorHAnsi"/>
        </w:rPr>
      </w:pPr>
      <w:r w:rsidRPr="004C38FF">
        <w:rPr>
          <w:rFonts w:asciiTheme="minorHAnsi" w:hAnsiTheme="minorHAnsi" w:cstheme="minorHAnsi"/>
        </w:rPr>
        <w:t xml:space="preserve">Poleg tega je v izjavi naveden uradni organ ali tretja oseba, odgovorna za izdajo dokazil, vključuje pa tudi uradno izjavo o tem, da bo gospodarski subjekt na zahtevo in brez odlašanja sposoben predložiti ta dokazila. </w:t>
      </w:r>
    </w:p>
    <w:p w14:paraId="6745EEDF" w14:textId="77777777" w:rsidR="0039164A" w:rsidRPr="004C38FF" w:rsidRDefault="0039164A" w:rsidP="0039164A">
      <w:pPr>
        <w:widowControl w:val="0"/>
        <w:spacing w:line="266" w:lineRule="exact"/>
        <w:jc w:val="both"/>
        <w:rPr>
          <w:rFonts w:asciiTheme="minorHAnsi" w:hAnsiTheme="minorHAnsi" w:cstheme="minorHAnsi"/>
        </w:rPr>
      </w:pPr>
    </w:p>
    <w:p w14:paraId="00E9BD41" w14:textId="77777777" w:rsidR="0039164A" w:rsidRPr="004C38FF" w:rsidRDefault="0039164A">
      <w:pPr>
        <w:widowControl w:val="0"/>
        <w:numPr>
          <w:ilvl w:val="0"/>
          <w:numId w:val="18"/>
        </w:numPr>
        <w:tabs>
          <w:tab w:val="clear" w:pos="0"/>
          <w:tab w:val="num" w:pos="-502"/>
        </w:tabs>
        <w:suppressAutoHyphens/>
        <w:spacing w:line="266" w:lineRule="exact"/>
        <w:ind w:left="567" w:hanging="283"/>
        <w:jc w:val="both"/>
        <w:rPr>
          <w:rFonts w:asciiTheme="minorHAnsi" w:hAnsiTheme="minorHAnsi" w:cstheme="minorHAnsi"/>
        </w:rPr>
      </w:pPr>
      <w:r w:rsidRPr="004C38FF">
        <w:rPr>
          <w:rFonts w:asciiTheme="minorHAnsi" w:hAnsiTheme="minorHAnsi" w:cstheme="minorHAnsi"/>
          <w:b/>
        </w:rPr>
        <w:t>Gospodarskemu subjektu ali osebi, ki je članica upravnega, vodstvenega ali nadzornega organa tega gospodarskega subjekta ali ki ima pooblastila za njegovo zastopanje ali odločanje ali nadzor v njem, je bila izrečena pravnomočna sodba, ki ima elemente kaznivih dejanj, ki so opredeljena v prvem odstavku 75. člena ZJN-3.</w:t>
      </w:r>
    </w:p>
    <w:p w14:paraId="220E0ABB" w14:textId="77777777" w:rsidR="0039164A" w:rsidRPr="004C38FF" w:rsidRDefault="0039164A" w:rsidP="0039164A">
      <w:pPr>
        <w:widowControl w:val="0"/>
        <w:spacing w:line="266" w:lineRule="exact"/>
        <w:ind w:left="567"/>
        <w:jc w:val="both"/>
        <w:rPr>
          <w:rFonts w:asciiTheme="minorHAnsi" w:hAnsiTheme="minorHAnsi" w:cstheme="minorHAnsi"/>
          <w:b/>
        </w:rPr>
      </w:pPr>
    </w:p>
    <w:p w14:paraId="0FBE708B" w14:textId="77777777" w:rsidR="0039164A" w:rsidRPr="004C38FF" w:rsidRDefault="0039164A" w:rsidP="0039164A">
      <w:pPr>
        <w:widowControl w:val="0"/>
        <w:spacing w:line="266" w:lineRule="exact"/>
        <w:ind w:left="567"/>
        <w:jc w:val="both"/>
        <w:rPr>
          <w:rFonts w:asciiTheme="minorHAnsi" w:hAnsiTheme="minorHAnsi" w:cstheme="minorHAnsi"/>
        </w:rPr>
      </w:pPr>
      <w:r w:rsidRPr="004C38FF">
        <w:rPr>
          <w:rFonts w:asciiTheme="minorHAnsi" w:hAnsiTheme="minorHAnsi" w:cstheme="minorHAnsi"/>
        </w:rPr>
        <w:t xml:space="preserve">V primeru skupne ponudbe mora pogoj izpolnjevati vsak izmed partnerjev, v primeru, da gospodarski subjekt nastopa s podizvajalci, morajo pogoj izpolniti tudi podizvajalci. </w:t>
      </w:r>
    </w:p>
    <w:p w14:paraId="17F043DA" w14:textId="77777777" w:rsidR="0039164A" w:rsidRPr="004C38FF" w:rsidRDefault="0039164A" w:rsidP="0039164A">
      <w:pPr>
        <w:widowControl w:val="0"/>
        <w:spacing w:line="266" w:lineRule="exact"/>
        <w:ind w:left="567"/>
        <w:jc w:val="both"/>
        <w:rPr>
          <w:rFonts w:asciiTheme="minorHAnsi" w:hAnsiTheme="minorHAnsi" w:cstheme="minorHAnsi"/>
        </w:rPr>
      </w:pPr>
    </w:p>
    <w:p w14:paraId="7767B8A1" w14:textId="75BE36AF" w:rsidR="0039164A" w:rsidRPr="004C38FF" w:rsidRDefault="0039164A" w:rsidP="0039164A">
      <w:pPr>
        <w:widowControl w:val="0"/>
        <w:spacing w:line="266" w:lineRule="exact"/>
        <w:ind w:left="567"/>
        <w:jc w:val="both"/>
        <w:rPr>
          <w:rFonts w:asciiTheme="minorHAnsi" w:hAnsiTheme="minorHAnsi" w:cstheme="minorHAnsi"/>
          <w:i/>
        </w:rPr>
      </w:pPr>
      <w:r w:rsidRPr="004C38FF">
        <w:rPr>
          <w:rFonts w:asciiTheme="minorHAnsi" w:hAnsiTheme="minorHAnsi" w:cstheme="minorHAnsi"/>
          <w:i/>
        </w:rPr>
        <w:t xml:space="preserve">Ponudnik/partner/podizvajalec potrdi izpolnjevanje tega pogoja s predložitvijo izpolnjene izjave </w:t>
      </w:r>
      <w:r w:rsidR="001C26F7">
        <w:rPr>
          <w:rFonts w:asciiTheme="minorHAnsi" w:hAnsiTheme="minorHAnsi" w:cstheme="minorHAnsi"/>
          <w:i/>
        </w:rPr>
        <w:t xml:space="preserve">gospodarskega subjekta </w:t>
      </w:r>
      <w:r w:rsidRPr="004C38FF">
        <w:rPr>
          <w:rFonts w:asciiTheme="minorHAnsi" w:hAnsiTheme="minorHAnsi" w:cstheme="minorHAnsi"/>
          <w:i/>
        </w:rPr>
        <w:t>(OBR-12).</w:t>
      </w:r>
    </w:p>
    <w:p w14:paraId="6122E40C" w14:textId="77777777" w:rsidR="0039164A" w:rsidRPr="004C38FF" w:rsidRDefault="0039164A" w:rsidP="0039164A">
      <w:pPr>
        <w:widowControl w:val="0"/>
        <w:spacing w:line="266" w:lineRule="exact"/>
        <w:ind w:left="567"/>
        <w:jc w:val="both"/>
        <w:rPr>
          <w:rFonts w:asciiTheme="minorHAnsi" w:hAnsiTheme="minorHAnsi" w:cstheme="minorHAnsi"/>
        </w:rPr>
      </w:pPr>
    </w:p>
    <w:p w14:paraId="129383A4" w14:textId="77777777" w:rsidR="0039164A" w:rsidRPr="004C38FF" w:rsidRDefault="0039164A" w:rsidP="0039164A">
      <w:pPr>
        <w:widowControl w:val="0"/>
        <w:ind w:left="567"/>
        <w:jc w:val="both"/>
        <w:rPr>
          <w:rFonts w:asciiTheme="minorHAnsi" w:eastAsiaTheme="minorHAnsi" w:hAnsiTheme="minorHAnsi" w:cstheme="minorHAnsi"/>
          <w:i/>
        </w:rPr>
      </w:pPr>
      <w:r w:rsidRPr="004C38FF">
        <w:rPr>
          <w:rFonts w:asciiTheme="minorHAnsi" w:hAnsiTheme="minorHAnsi" w:cstheme="minorHAnsi"/>
          <w:i/>
        </w:rPr>
        <w:t>Naročnik si pridržuje pravico, da naknadno izvede preverjanje omenjenega pogoja v skladu s 77. členom ZJN-3.</w:t>
      </w:r>
    </w:p>
    <w:p w14:paraId="402DF7E8" w14:textId="77777777" w:rsidR="0039164A" w:rsidRPr="004C38FF" w:rsidRDefault="0039164A" w:rsidP="0039164A">
      <w:pPr>
        <w:widowControl w:val="0"/>
        <w:spacing w:line="266" w:lineRule="exact"/>
        <w:ind w:left="567"/>
        <w:jc w:val="both"/>
        <w:rPr>
          <w:rFonts w:asciiTheme="minorHAnsi" w:hAnsiTheme="minorHAnsi" w:cstheme="minorHAnsi"/>
          <w:i/>
        </w:rPr>
      </w:pPr>
    </w:p>
    <w:p w14:paraId="3E8C4424" w14:textId="77777777" w:rsidR="0039164A" w:rsidRPr="004C38FF" w:rsidRDefault="0039164A">
      <w:pPr>
        <w:widowControl w:val="0"/>
        <w:numPr>
          <w:ilvl w:val="0"/>
          <w:numId w:val="18"/>
        </w:numPr>
        <w:tabs>
          <w:tab w:val="clear" w:pos="0"/>
          <w:tab w:val="num" w:pos="-502"/>
        </w:tabs>
        <w:suppressAutoHyphens/>
        <w:spacing w:line="266" w:lineRule="exact"/>
        <w:ind w:left="567" w:hanging="283"/>
        <w:jc w:val="both"/>
        <w:rPr>
          <w:rFonts w:asciiTheme="minorHAnsi" w:hAnsiTheme="minorHAnsi" w:cstheme="minorHAnsi"/>
        </w:rPr>
      </w:pPr>
      <w:r w:rsidRPr="004C38FF">
        <w:rPr>
          <w:rFonts w:asciiTheme="minorHAnsi" w:hAnsiTheme="minorHAnsi" w:cstheme="minorHAnsi"/>
          <w:b/>
        </w:rPr>
        <w:t xml:space="preserve">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roka za oddajo ponudb znaša 50 ali več EUR. </w:t>
      </w:r>
    </w:p>
    <w:p w14:paraId="261EF026" w14:textId="77777777" w:rsidR="0039164A" w:rsidRPr="004C38FF" w:rsidRDefault="0039164A" w:rsidP="0039164A">
      <w:pPr>
        <w:widowControl w:val="0"/>
        <w:spacing w:line="266" w:lineRule="exact"/>
        <w:ind w:left="567"/>
        <w:jc w:val="both"/>
        <w:rPr>
          <w:rFonts w:asciiTheme="minorHAnsi" w:hAnsiTheme="minorHAnsi" w:cstheme="minorHAnsi"/>
        </w:rPr>
      </w:pPr>
      <w:r w:rsidRPr="004C38FF">
        <w:rPr>
          <w:rFonts w:asciiTheme="minorHAnsi" w:hAnsiTheme="minorHAnsi" w:cstheme="minorHAnsi"/>
          <w:b/>
        </w:rPr>
        <w:t>Šteje se, da gospodarski subjekt ne izpolnjuje obveznosti iz te točke tudi, če na dan roka za oddajo ponudbe nima predloženih vseh obračunov davčnih odtegljajev za dohodke iz delovnega razmerja za obdobje zadnjih petih (5) let do dne roka za oddajo ponudbe.</w:t>
      </w:r>
    </w:p>
    <w:p w14:paraId="0BEF97D5" w14:textId="77777777" w:rsidR="0039164A" w:rsidRPr="004C38FF" w:rsidRDefault="0039164A" w:rsidP="0039164A">
      <w:pPr>
        <w:widowControl w:val="0"/>
        <w:spacing w:line="266" w:lineRule="exact"/>
        <w:ind w:left="567"/>
        <w:jc w:val="both"/>
        <w:rPr>
          <w:rFonts w:asciiTheme="minorHAnsi" w:hAnsiTheme="minorHAnsi" w:cstheme="minorHAnsi"/>
          <w:b/>
        </w:rPr>
      </w:pPr>
    </w:p>
    <w:p w14:paraId="01A0786F" w14:textId="77777777" w:rsidR="0039164A" w:rsidRPr="004C38FF" w:rsidRDefault="0039164A" w:rsidP="0039164A">
      <w:pPr>
        <w:widowControl w:val="0"/>
        <w:spacing w:line="266" w:lineRule="exact"/>
        <w:ind w:left="567"/>
        <w:jc w:val="both"/>
        <w:rPr>
          <w:rFonts w:asciiTheme="minorHAnsi" w:hAnsiTheme="minorHAnsi" w:cstheme="minorHAnsi"/>
        </w:rPr>
      </w:pPr>
      <w:r w:rsidRPr="004C38FF">
        <w:rPr>
          <w:rFonts w:asciiTheme="minorHAnsi" w:hAnsiTheme="minorHAnsi" w:cstheme="minorHAnsi"/>
        </w:rPr>
        <w:t>V primeru skupne ponudbe mora pogoj izpolnjevati vsak izmed partnerjev, v primeru, da gospodarski subjekt nastopa s podizvajalci, morajo pogoj izpolniti tudi podizvajalci.</w:t>
      </w:r>
    </w:p>
    <w:p w14:paraId="0438FAB1" w14:textId="77777777" w:rsidR="0039164A" w:rsidRPr="004C38FF" w:rsidRDefault="0039164A" w:rsidP="0039164A">
      <w:pPr>
        <w:widowControl w:val="0"/>
        <w:spacing w:line="266" w:lineRule="exact"/>
        <w:ind w:left="567"/>
        <w:jc w:val="both"/>
        <w:rPr>
          <w:rFonts w:asciiTheme="minorHAnsi" w:hAnsiTheme="minorHAnsi" w:cstheme="minorHAnsi"/>
        </w:rPr>
      </w:pPr>
    </w:p>
    <w:p w14:paraId="6E0D759F" w14:textId="77777777" w:rsidR="008562B1" w:rsidRPr="004C38FF" w:rsidRDefault="008562B1" w:rsidP="008562B1">
      <w:pPr>
        <w:widowControl w:val="0"/>
        <w:spacing w:line="266" w:lineRule="exact"/>
        <w:ind w:left="567"/>
        <w:jc w:val="both"/>
        <w:rPr>
          <w:rFonts w:asciiTheme="minorHAnsi" w:hAnsiTheme="minorHAnsi" w:cstheme="minorHAnsi"/>
          <w:i/>
        </w:rPr>
      </w:pPr>
      <w:r w:rsidRPr="004C38FF">
        <w:rPr>
          <w:rFonts w:asciiTheme="minorHAnsi" w:hAnsiTheme="minorHAnsi" w:cstheme="minorHAnsi"/>
          <w:i/>
        </w:rPr>
        <w:t xml:space="preserve">Ponudnik/partner/podizvajalec potrdi izpolnjevanje tega pogoja s predložitvijo izpolnjene izjave </w:t>
      </w:r>
      <w:r>
        <w:rPr>
          <w:rFonts w:asciiTheme="minorHAnsi" w:hAnsiTheme="minorHAnsi" w:cstheme="minorHAnsi"/>
          <w:i/>
        </w:rPr>
        <w:t xml:space="preserve">gospodarskega subjekta </w:t>
      </w:r>
      <w:r w:rsidRPr="004C38FF">
        <w:rPr>
          <w:rFonts w:asciiTheme="minorHAnsi" w:hAnsiTheme="minorHAnsi" w:cstheme="minorHAnsi"/>
          <w:i/>
        </w:rPr>
        <w:t>(OBR-12).</w:t>
      </w:r>
    </w:p>
    <w:p w14:paraId="3259CC86" w14:textId="77777777" w:rsidR="0039164A" w:rsidRPr="004C38FF" w:rsidRDefault="0039164A" w:rsidP="0039164A">
      <w:pPr>
        <w:widowControl w:val="0"/>
        <w:ind w:left="567"/>
        <w:jc w:val="both"/>
        <w:rPr>
          <w:rFonts w:asciiTheme="minorHAnsi" w:hAnsiTheme="minorHAnsi" w:cstheme="minorHAnsi"/>
          <w:i/>
        </w:rPr>
      </w:pPr>
    </w:p>
    <w:p w14:paraId="3A07F9A4" w14:textId="77777777" w:rsidR="0039164A" w:rsidRPr="004C38FF" w:rsidRDefault="0039164A" w:rsidP="0039164A">
      <w:pPr>
        <w:widowControl w:val="0"/>
        <w:ind w:left="567"/>
        <w:jc w:val="both"/>
        <w:rPr>
          <w:rFonts w:asciiTheme="minorHAnsi" w:hAnsiTheme="minorHAnsi" w:cstheme="minorHAnsi"/>
          <w:i/>
        </w:rPr>
      </w:pPr>
      <w:r w:rsidRPr="004C38FF">
        <w:rPr>
          <w:rFonts w:asciiTheme="minorHAnsi" w:hAnsiTheme="minorHAnsi" w:cstheme="minorHAnsi"/>
          <w:i/>
        </w:rPr>
        <w:t>Naročnik si pridržuje pravico, da izpolnjevanje omenjenega pogoja preveri z aplikacijo e-Dosje oz. v uradnih registrih in evidencah.</w:t>
      </w:r>
    </w:p>
    <w:p w14:paraId="5F00E723" w14:textId="77777777" w:rsidR="0039164A" w:rsidRPr="004C38FF" w:rsidRDefault="0039164A" w:rsidP="0039164A">
      <w:pPr>
        <w:widowControl w:val="0"/>
        <w:spacing w:line="266" w:lineRule="exact"/>
        <w:jc w:val="both"/>
        <w:rPr>
          <w:rFonts w:asciiTheme="minorHAnsi" w:hAnsiTheme="minorHAnsi" w:cstheme="minorHAnsi"/>
          <w:i/>
        </w:rPr>
      </w:pPr>
    </w:p>
    <w:p w14:paraId="40B00C65" w14:textId="77777777" w:rsidR="0039164A" w:rsidRPr="004C38FF" w:rsidRDefault="0039164A">
      <w:pPr>
        <w:widowControl w:val="0"/>
        <w:numPr>
          <w:ilvl w:val="0"/>
          <w:numId w:val="18"/>
        </w:numPr>
        <w:tabs>
          <w:tab w:val="clear" w:pos="0"/>
          <w:tab w:val="num" w:pos="-502"/>
        </w:tabs>
        <w:suppressAutoHyphens/>
        <w:spacing w:line="266" w:lineRule="exact"/>
        <w:ind w:left="567" w:hanging="283"/>
        <w:jc w:val="both"/>
        <w:rPr>
          <w:rFonts w:asciiTheme="minorHAnsi" w:hAnsiTheme="minorHAnsi" w:cstheme="minorHAnsi"/>
        </w:rPr>
      </w:pPr>
      <w:r w:rsidRPr="004C38FF">
        <w:rPr>
          <w:rFonts w:asciiTheme="minorHAnsi" w:hAnsiTheme="minorHAnsi" w:cstheme="minorHAnsi"/>
          <w:b/>
        </w:rPr>
        <w:t>Če je gospodarski subjekt na dan, ko poteče rok za oddajo ponudb ali prijav, izločen iz postopkov oddaje javnih naročil zaradi uvrstitve v evidenco gospodarskih subjektov z negativnimi referencami iz 110. člena ZJN-3.</w:t>
      </w:r>
    </w:p>
    <w:p w14:paraId="3CD860FF" w14:textId="77777777" w:rsidR="0039164A" w:rsidRPr="004C38FF" w:rsidRDefault="0039164A" w:rsidP="0039164A">
      <w:pPr>
        <w:widowControl w:val="0"/>
        <w:spacing w:line="266" w:lineRule="exact"/>
        <w:ind w:left="567"/>
        <w:jc w:val="both"/>
        <w:rPr>
          <w:rFonts w:asciiTheme="minorHAnsi" w:hAnsiTheme="minorHAnsi" w:cstheme="minorHAnsi"/>
          <w:b/>
        </w:rPr>
      </w:pPr>
    </w:p>
    <w:p w14:paraId="540DFC77" w14:textId="77777777" w:rsidR="0039164A" w:rsidRPr="004C38FF" w:rsidRDefault="0039164A" w:rsidP="0039164A">
      <w:pPr>
        <w:widowControl w:val="0"/>
        <w:spacing w:line="266" w:lineRule="exact"/>
        <w:ind w:left="567"/>
        <w:jc w:val="both"/>
        <w:rPr>
          <w:rFonts w:asciiTheme="minorHAnsi" w:hAnsiTheme="minorHAnsi" w:cstheme="minorHAnsi"/>
        </w:rPr>
      </w:pPr>
      <w:r w:rsidRPr="004C38FF">
        <w:rPr>
          <w:rFonts w:asciiTheme="minorHAnsi" w:hAnsiTheme="minorHAnsi" w:cstheme="minorHAnsi"/>
        </w:rPr>
        <w:t>V primeru skupne ponudbe mora pogoj izpolnjevati vsak izmed partnerjev, v primeru, da gospodarski subjekt nastopa s podizvajalci, morajo pogoj izpolniti tudi podizvajalci.</w:t>
      </w:r>
    </w:p>
    <w:p w14:paraId="379B354D" w14:textId="77777777" w:rsidR="0039164A" w:rsidRPr="004C38FF" w:rsidRDefault="0039164A" w:rsidP="0039164A">
      <w:pPr>
        <w:widowControl w:val="0"/>
        <w:spacing w:line="266" w:lineRule="exact"/>
        <w:ind w:left="567"/>
        <w:jc w:val="both"/>
        <w:rPr>
          <w:rFonts w:asciiTheme="minorHAnsi" w:hAnsiTheme="minorHAnsi" w:cstheme="minorHAnsi"/>
        </w:rPr>
      </w:pPr>
    </w:p>
    <w:p w14:paraId="1566441C" w14:textId="77777777" w:rsidR="008562B1" w:rsidRPr="004C38FF" w:rsidRDefault="008562B1" w:rsidP="008562B1">
      <w:pPr>
        <w:widowControl w:val="0"/>
        <w:spacing w:line="266" w:lineRule="exact"/>
        <w:ind w:left="567"/>
        <w:jc w:val="both"/>
        <w:rPr>
          <w:rFonts w:asciiTheme="minorHAnsi" w:hAnsiTheme="minorHAnsi" w:cstheme="minorHAnsi"/>
          <w:i/>
        </w:rPr>
      </w:pPr>
      <w:r w:rsidRPr="004C38FF">
        <w:rPr>
          <w:rFonts w:asciiTheme="minorHAnsi" w:hAnsiTheme="minorHAnsi" w:cstheme="minorHAnsi"/>
          <w:i/>
        </w:rPr>
        <w:t xml:space="preserve">Ponudnik/partner/podizvajalec potrdi izpolnjevanje tega pogoja s predložitvijo izpolnjene izjave </w:t>
      </w:r>
      <w:r>
        <w:rPr>
          <w:rFonts w:asciiTheme="minorHAnsi" w:hAnsiTheme="minorHAnsi" w:cstheme="minorHAnsi"/>
          <w:i/>
        </w:rPr>
        <w:t xml:space="preserve">gospodarskega subjekta </w:t>
      </w:r>
      <w:r w:rsidRPr="004C38FF">
        <w:rPr>
          <w:rFonts w:asciiTheme="minorHAnsi" w:hAnsiTheme="minorHAnsi" w:cstheme="minorHAnsi"/>
          <w:i/>
        </w:rPr>
        <w:t>(OBR-12).</w:t>
      </w:r>
    </w:p>
    <w:p w14:paraId="5A925E6D" w14:textId="77777777" w:rsidR="0039164A" w:rsidRPr="004C38FF" w:rsidRDefault="0039164A" w:rsidP="0039164A">
      <w:pPr>
        <w:widowControl w:val="0"/>
        <w:spacing w:line="266" w:lineRule="exact"/>
        <w:ind w:left="567"/>
        <w:jc w:val="both"/>
        <w:rPr>
          <w:rFonts w:asciiTheme="minorHAnsi" w:hAnsiTheme="minorHAnsi" w:cstheme="minorHAnsi"/>
        </w:rPr>
      </w:pPr>
    </w:p>
    <w:p w14:paraId="3C3D5357" w14:textId="77777777" w:rsidR="0039164A" w:rsidRPr="004C38FF" w:rsidRDefault="0039164A" w:rsidP="0039164A">
      <w:pPr>
        <w:widowControl w:val="0"/>
        <w:spacing w:line="266" w:lineRule="exact"/>
        <w:ind w:left="567"/>
        <w:jc w:val="both"/>
        <w:rPr>
          <w:rFonts w:asciiTheme="minorHAnsi" w:hAnsiTheme="minorHAnsi" w:cstheme="minorHAnsi"/>
        </w:rPr>
      </w:pPr>
      <w:r w:rsidRPr="004C38FF">
        <w:rPr>
          <w:rFonts w:asciiTheme="minorHAnsi" w:hAnsiTheme="minorHAnsi" w:cstheme="minorHAnsi"/>
          <w:i/>
        </w:rPr>
        <w:t>Naročnik si pridržuje pravico, da izpolnjevanje omenjenega pogoja preveri z aplikacijo e-Dosje oz. v uradnih registrih in evidencah.</w:t>
      </w:r>
    </w:p>
    <w:p w14:paraId="17B2FEFC" w14:textId="77777777" w:rsidR="0039164A" w:rsidRPr="004C38FF" w:rsidRDefault="0039164A" w:rsidP="0039164A">
      <w:pPr>
        <w:widowControl w:val="0"/>
        <w:spacing w:line="266" w:lineRule="exact"/>
        <w:ind w:left="567"/>
        <w:jc w:val="both"/>
        <w:rPr>
          <w:rFonts w:asciiTheme="minorHAnsi" w:hAnsiTheme="minorHAnsi" w:cstheme="minorHAnsi"/>
        </w:rPr>
      </w:pPr>
    </w:p>
    <w:p w14:paraId="48ECBCDF" w14:textId="77777777" w:rsidR="0039164A" w:rsidRPr="004C38FF" w:rsidRDefault="0039164A">
      <w:pPr>
        <w:widowControl w:val="0"/>
        <w:numPr>
          <w:ilvl w:val="0"/>
          <w:numId w:val="18"/>
        </w:numPr>
        <w:tabs>
          <w:tab w:val="clear" w:pos="0"/>
          <w:tab w:val="num" w:pos="-502"/>
        </w:tabs>
        <w:suppressAutoHyphens/>
        <w:spacing w:line="266" w:lineRule="exact"/>
        <w:ind w:left="567" w:hanging="283"/>
        <w:jc w:val="both"/>
        <w:rPr>
          <w:rFonts w:asciiTheme="minorHAnsi" w:hAnsiTheme="minorHAnsi" w:cstheme="minorHAnsi"/>
        </w:rPr>
      </w:pPr>
      <w:r w:rsidRPr="004C38FF">
        <w:rPr>
          <w:rFonts w:asciiTheme="minorHAnsi" w:hAnsiTheme="minorHAnsi" w:cstheme="minorHAnsi"/>
          <w:b/>
        </w:rPr>
        <w:t>Če je gospodarskemu subjektu v zadnjih treh letih pred potekom roka za oddajo ponudb, bila s pravnomočno odločbo pristojnega organa Republike Slovenije ali druge države članice ali tretje države dvakrat izrečena globa zaradi prekrška v zvezi s plačilom za delo, gospodarskemu subjektu pa ni uspelo dokazati, da je sprejel ustrezne ukrepe, s katerimi bi dokazal svojo zanesljivost.</w:t>
      </w:r>
    </w:p>
    <w:p w14:paraId="3D16A11C" w14:textId="77777777" w:rsidR="0039164A" w:rsidRPr="004C38FF" w:rsidRDefault="0039164A" w:rsidP="0039164A">
      <w:pPr>
        <w:widowControl w:val="0"/>
        <w:spacing w:line="266" w:lineRule="exact"/>
        <w:ind w:left="567"/>
        <w:jc w:val="both"/>
        <w:rPr>
          <w:rFonts w:asciiTheme="minorHAnsi" w:hAnsiTheme="minorHAnsi" w:cstheme="minorHAnsi"/>
          <w:b/>
        </w:rPr>
      </w:pPr>
    </w:p>
    <w:p w14:paraId="282F90CE" w14:textId="77777777" w:rsidR="0039164A" w:rsidRPr="004C38FF" w:rsidRDefault="0039164A" w:rsidP="0039164A">
      <w:pPr>
        <w:widowControl w:val="0"/>
        <w:spacing w:line="266" w:lineRule="exact"/>
        <w:ind w:left="567"/>
        <w:jc w:val="both"/>
        <w:rPr>
          <w:rFonts w:asciiTheme="minorHAnsi" w:hAnsiTheme="minorHAnsi" w:cstheme="minorHAnsi"/>
        </w:rPr>
      </w:pPr>
      <w:r w:rsidRPr="004C38FF">
        <w:rPr>
          <w:rFonts w:asciiTheme="minorHAnsi" w:hAnsiTheme="minorHAnsi" w:cstheme="minorHAnsi"/>
        </w:rPr>
        <w:t>V primeru skupne ponudbe mora pogoj izpolnjevati vsak izmed partnerjev, v primeru, da gospodarski subjekt nastopa s podizvajalci, morajo pogoj izpolniti tudi podizvajalci.</w:t>
      </w:r>
    </w:p>
    <w:p w14:paraId="43D2FC50" w14:textId="77777777" w:rsidR="0039164A" w:rsidRPr="004C38FF" w:rsidRDefault="0039164A" w:rsidP="0039164A">
      <w:pPr>
        <w:widowControl w:val="0"/>
        <w:spacing w:line="266" w:lineRule="exact"/>
        <w:ind w:left="567"/>
        <w:jc w:val="both"/>
        <w:rPr>
          <w:rFonts w:asciiTheme="minorHAnsi" w:hAnsiTheme="minorHAnsi" w:cstheme="minorHAnsi"/>
        </w:rPr>
      </w:pPr>
    </w:p>
    <w:p w14:paraId="10265BDD" w14:textId="77777777" w:rsidR="0039164A" w:rsidRPr="004C38FF" w:rsidRDefault="0039164A" w:rsidP="0039164A">
      <w:pPr>
        <w:widowControl w:val="0"/>
        <w:spacing w:line="266" w:lineRule="exact"/>
        <w:ind w:left="567"/>
        <w:jc w:val="both"/>
        <w:rPr>
          <w:rFonts w:asciiTheme="minorHAnsi" w:hAnsiTheme="minorHAnsi" w:cstheme="minorHAnsi"/>
          <w:i/>
        </w:rPr>
      </w:pPr>
      <w:r w:rsidRPr="004C38FF">
        <w:rPr>
          <w:rFonts w:asciiTheme="minorHAnsi" w:hAnsiTheme="minorHAnsi" w:cstheme="minorHAnsi"/>
          <w:i/>
        </w:rPr>
        <w:t>Ponudnik/partner/podizvajalec potrdi izpolnjevanje tega pogoja s predložitvijo izpolnjene izjave o neobstoju izključitvenih razlogov (OBR-12).</w:t>
      </w:r>
    </w:p>
    <w:p w14:paraId="2A9ED5C0" w14:textId="77777777" w:rsidR="0039164A" w:rsidRPr="004C38FF" w:rsidRDefault="0039164A" w:rsidP="0039164A">
      <w:pPr>
        <w:widowControl w:val="0"/>
        <w:ind w:left="567"/>
        <w:jc w:val="both"/>
        <w:rPr>
          <w:rFonts w:asciiTheme="minorHAnsi" w:hAnsiTheme="minorHAnsi" w:cstheme="minorHAnsi"/>
          <w:i/>
        </w:rPr>
      </w:pPr>
    </w:p>
    <w:p w14:paraId="2A7ADD86" w14:textId="77777777" w:rsidR="0039164A" w:rsidRPr="004C38FF" w:rsidRDefault="0039164A" w:rsidP="0039164A">
      <w:pPr>
        <w:widowControl w:val="0"/>
        <w:ind w:left="567"/>
        <w:jc w:val="both"/>
        <w:rPr>
          <w:rFonts w:asciiTheme="minorHAnsi" w:hAnsiTheme="minorHAnsi" w:cstheme="minorHAnsi"/>
          <w:i/>
        </w:rPr>
      </w:pPr>
      <w:r w:rsidRPr="004C38FF">
        <w:rPr>
          <w:rFonts w:asciiTheme="minorHAnsi" w:hAnsiTheme="minorHAnsi" w:cstheme="minorHAnsi"/>
          <w:i/>
        </w:rPr>
        <w:t>Naročnik si pridržuje pravico, da izpolnjevanje omenjenega pogoja preveri z aplikacijo e-Dosje oz. v uradnih registrih in evidencah.</w:t>
      </w:r>
    </w:p>
    <w:p w14:paraId="46912F0D" w14:textId="77777777" w:rsidR="0039164A" w:rsidRPr="004C38FF" w:rsidRDefault="0039164A" w:rsidP="0039164A">
      <w:pPr>
        <w:widowControl w:val="0"/>
        <w:ind w:left="567"/>
        <w:jc w:val="both"/>
        <w:rPr>
          <w:rFonts w:asciiTheme="minorHAnsi" w:hAnsiTheme="minorHAnsi" w:cstheme="minorHAnsi"/>
          <w:i/>
        </w:rPr>
      </w:pPr>
    </w:p>
    <w:p w14:paraId="4AC6E99A" w14:textId="77777777" w:rsidR="0039164A" w:rsidRPr="004C38FF" w:rsidRDefault="0039164A" w:rsidP="0039164A">
      <w:pPr>
        <w:widowControl w:val="0"/>
        <w:spacing w:line="266" w:lineRule="exact"/>
        <w:ind w:left="567"/>
        <w:jc w:val="both"/>
        <w:rPr>
          <w:rFonts w:asciiTheme="minorHAnsi" w:hAnsiTheme="minorHAnsi" w:cstheme="minorHAnsi"/>
        </w:rPr>
      </w:pPr>
      <w:r w:rsidRPr="004C38FF">
        <w:rPr>
          <w:rFonts w:asciiTheme="minorHAnsi" w:hAnsiTheme="minorHAnsi" w:cstheme="minorHAnsi"/>
        </w:rPr>
        <w:t>Gospodarski subjekt, ki je v enem od položajev iz prvega, b) točke četrtega ali šestega odstavka 75. člena ZJN-3, lahko najkasneje do roka za oddajo prijav ali ponudb naročniku predloži dokaze, da je sprejel zadostne ukrepe, s katerimi lahko dokaže svojo zanesljivost kljub obstoju razlogov za izključitev. Za zadostne ukrepe šteje plačilo ali zaveza plačati nadomestilo za vso škodo, povzročeno s kaznivim dejanjem ali kršitvijo, aktivno sodelovanje s preiskovalnimi organi za celotno razjasnitev dejstev in okoliščin ter sprejetje konkretnih tehničnih, organizacijskih in kadrovskih ukrepov, ustreznih za preprečitev nadaljnjih kaznivih dejanj ali kršitev.</w:t>
      </w:r>
    </w:p>
    <w:p w14:paraId="4BFC97A7" w14:textId="77777777" w:rsidR="0039164A" w:rsidRPr="004C38FF" w:rsidRDefault="0039164A" w:rsidP="0039164A">
      <w:pPr>
        <w:widowControl w:val="0"/>
        <w:ind w:left="567"/>
        <w:jc w:val="both"/>
        <w:rPr>
          <w:rFonts w:asciiTheme="minorHAnsi" w:hAnsiTheme="minorHAnsi" w:cstheme="minorHAnsi"/>
        </w:rPr>
      </w:pPr>
    </w:p>
    <w:p w14:paraId="3452D249" w14:textId="77777777" w:rsidR="0039164A" w:rsidRPr="004C38FF" w:rsidRDefault="0039164A">
      <w:pPr>
        <w:widowControl w:val="0"/>
        <w:numPr>
          <w:ilvl w:val="0"/>
          <w:numId w:val="18"/>
        </w:numPr>
        <w:tabs>
          <w:tab w:val="clear" w:pos="0"/>
          <w:tab w:val="num" w:pos="-502"/>
        </w:tabs>
        <w:suppressAutoHyphens/>
        <w:spacing w:line="266" w:lineRule="exact"/>
        <w:ind w:left="567" w:hanging="283"/>
        <w:jc w:val="both"/>
        <w:rPr>
          <w:rFonts w:asciiTheme="minorHAnsi" w:hAnsiTheme="minorHAnsi" w:cstheme="minorHAnsi"/>
          <w:b/>
        </w:rPr>
      </w:pPr>
      <w:bookmarkStart w:id="45" w:name="_Hlk132717106"/>
      <w:r w:rsidRPr="004C38FF">
        <w:rPr>
          <w:rFonts w:asciiTheme="minorHAnsi" w:hAnsiTheme="minorHAnsi" w:cstheme="minorHAnsi"/>
          <w:b/>
        </w:rPr>
        <w:t>Če je ponudnik:</w:t>
      </w:r>
    </w:p>
    <w:p w14:paraId="685A1495" w14:textId="77777777" w:rsidR="0039164A" w:rsidRPr="004C38FF" w:rsidRDefault="0039164A" w:rsidP="0039164A">
      <w:pPr>
        <w:widowControl w:val="0"/>
        <w:spacing w:line="266" w:lineRule="exact"/>
        <w:ind w:left="567"/>
        <w:jc w:val="both"/>
        <w:rPr>
          <w:rFonts w:asciiTheme="minorHAnsi" w:hAnsiTheme="minorHAnsi" w:cstheme="minorHAnsi"/>
          <w:b/>
        </w:rPr>
      </w:pPr>
    </w:p>
    <w:p w14:paraId="62D47EB4" w14:textId="77777777" w:rsidR="0039164A" w:rsidRPr="004C38FF" w:rsidRDefault="0039164A" w:rsidP="0039164A">
      <w:pPr>
        <w:autoSpaceDE w:val="0"/>
        <w:autoSpaceDN w:val="0"/>
        <w:adjustRightInd w:val="0"/>
        <w:ind w:left="851" w:hanging="284"/>
        <w:jc w:val="both"/>
        <w:rPr>
          <w:rFonts w:asciiTheme="minorHAnsi" w:eastAsiaTheme="minorHAnsi" w:hAnsiTheme="minorHAnsi" w:cstheme="minorHAnsi"/>
          <w:lang w:eastAsia="en-US"/>
        </w:rPr>
      </w:pPr>
      <w:r w:rsidRPr="004C38FF">
        <w:rPr>
          <w:rFonts w:asciiTheme="minorHAnsi" w:eastAsiaTheme="minorHAnsi" w:hAnsiTheme="minorHAnsi" w:cstheme="minorHAnsi"/>
          <w:lang w:eastAsia="en-US"/>
        </w:rPr>
        <w:t>-</w:t>
      </w:r>
      <w:r w:rsidRPr="004C38FF">
        <w:rPr>
          <w:rFonts w:asciiTheme="minorHAnsi" w:eastAsiaTheme="minorHAnsi" w:hAnsiTheme="minorHAnsi" w:cstheme="minorHAnsi"/>
          <w:lang w:eastAsia="en-US"/>
        </w:rPr>
        <w:tab/>
        <w:t>ruski državljan ali fizična ali pravna oseba, subjekt ali organ s sedežem v Rusiji;</w:t>
      </w:r>
    </w:p>
    <w:p w14:paraId="0D0DB2C9" w14:textId="77777777" w:rsidR="0039164A" w:rsidRPr="004C38FF" w:rsidRDefault="0039164A" w:rsidP="0039164A">
      <w:pPr>
        <w:autoSpaceDE w:val="0"/>
        <w:autoSpaceDN w:val="0"/>
        <w:adjustRightInd w:val="0"/>
        <w:ind w:left="851" w:hanging="284"/>
        <w:jc w:val="both"/>
        <w:rPr>
          <w:rFonts w:asciiTheme="minorHAnsi" w:eastAsiaTheme="minorHAnsi" w:hAnsiTheme="minorHAnsi" w:cstheme="minorHAnsi"/>
          <w:lang w:eastAsia="en-US"/>
        </w:rPr>
      </w:pPr>
      <w:r w:rsidRPr="004C38FF">
        <w:rPr>
          <w:rFonts w:asciiTheme="minorHAnsi" w:eastAsiaTheme="minorHAnsi" w:hAnsiTheme="minorHAnsi" w:cstheme="minorHAnsi"/>
          <w:lang w:eastAsia="en-US"/>
        </w:rPr>
        <w:t>-</w:t>
      </w:r>
      <w:r w:rsidRPr="004C38FF">
        <w:rPr>
          <w:rFonts w:asciiTheme="minorHAnsi" w:eastAsiaTheme="minorHAnsi" w:hAnsiTheme="minorHAnsi" w:cstheme="minorHAnsi"/>
          <w:lang w:eastAsia="en-US"/>
        </w:rPr>
        <w:tab/>
        <w:t>pravna oseba, subjekt ali organ, katerih več kot 50-odstotni delež je v neposredni ali posredni lasti subjekta iz prejšnje alineje;</w:t>
      </w:r>
    </w:p>
    <w:p w14:paraId="61907201" w14:textId="77777777" w:rsidR="0039164A" w:rsidRPr="004C38FF" w:rsidRDefault="0039164A" w:rsidP="0039164A">
      <w:pPr>
        <w:autoSpaceDE w:val="0"/>
        <w:autoSpaceDN w:val="0"/>
        <w:adjustRightInd w:val="0"/>
        <w:ind w:left="851" w:hanging="284"/>
        <w:jc w:val="both"/>
        <w:rPr>
          <w:rFonts w:asciiTheme="minorHAnsi" w:eastAsiaTheme="minorHAnsi" w:hAnsiTheme="minorHAnsi" w:cstheme="minorHAnsi"/>
          <w:lang w:eastAsia="en-US"/>
        </w:rPr>
      </w:pPr>
      <w:r w:rsidRPr="004C38FF">
        <w:rPr>
          <w:rFonts w:asciiTheme="minorHAnsi" w:eastAsiaTheme="minorHAnsi" w:hAnsiTheme="minorHAnsi" w:cstheme="minorHAnsi"/>
          <w:lang w:eastAsia="en-US"/>
        </w:rPr>
        <w:t>-</w:t>
      </w:r>
      <w:r w:rsidRPr="004C38FF">
        <w:rPr>
          <w:rFonts w:asciiTheme="minorHAnsi" w:eastAsiaTheme="minorHAnsi" w:hAnsiTheme="minorHAnsi" w:cstheme="minorHAnsi"/>
          <w:lang w:eastAsia="en-US"/>
        </w:rPr>
        <w:tab/>
        <w:t>fizična ali pravna oseba, subjekt ali organ, ki delujejo v imenu ali po navodilih subjekta iz prejšnjih dveh alinej.</w:t>
      </w:r>
    </w:p>
    <w:p w14:paraId="7D7277E9" w14:textId="77777777" w:rsidR="0039164A" w:rsidRPr="004C38FF" w:rsidRDefault="0039164A" w:rsidP="0039164A">
      <w:pPr>
        <w:autoSpaceDE w:val="0"/>
        <w:autoSpaceDN w:val="0"/>
        <w:adjustRightInd w:val="0"/>
        <w:ind w:left="851" w:hanging="284"/>
        <w:jc w:val="both"/>
        <w:rPr>
          <w:rFonts w:asciiTheme="minorHAnsi" w:eastAsiaTheme="minorHAnsi" w:hAnsiTheme="minorHAnsi" w:cstheme="minorHAnsi"/>
          <w:lang w:eastAsia="en-US"/>
        </w:rPr>
      </w:pPr>
    </w:p>
    <w:p w14:paraId="2B6F26E6" w14:textId="77777777" w:rsidR="0039164A" w:rsidRPr="004C38FF" w:rsidRDefault="0039164A" w:rsidP="0039164A">
      <w:pPr>
        <w:widowControl w:val="0"/>
        <w:spacing w:line="266" w:lineRule="exact"/>
        <w:ind w:left="567"/>
        <w:jc w:val="both"/>
        <w:rPr>
          <w:rFonts w:asciiTheme="minorHAnsi" w:hAnsiTheme="minorHAnsi" w:cstheme="minorHAnsi"/>
        </w:rPr>
      </w:pPr>
      <w:r w:rsidRPr="004C38FF">
        <w:rPr>
          <w:rFonts w:asciiTheme="minorHAnsi" w:hAnsiTheme="minorHAnsi" w:cstheme="minorHAnsi"/>
        </w:rPr>
        <w:lastRenderedPageBreak/>
        <w:t>Navedeno velja vključno za podizvajalce, dobavitelje ali subjekte, katerih zmogljivost se uporablja v smislu direktiv 2014/23/EU, 2014/24/EU, 2014/25/EU in 2009/81/ES, če predstavljajo več kot 10 odstotkov vrednosti naročil</w:t>
      </w:r>
      <w:r w:rsidRPr="004C38FF">
        <w:rPr>
          <w:rFonts w:asciiTheme="minorHAnsi" w:hAnsiTheme="minorHAnsi" w:cstheme="minorHAnsi"/>
          <w:vertAlign w:val="superscript"/>
        </w:rPr>
        <w:footnoteReference w:id="2"/>
      </w:r>
    </w:p>
    <w:p w14:paraId="623405C4" w14:textId="77777777" w:rsidR="0039164A" w:rsidRPr="004C38FF" w:rsidRDefault="0039164A" w:rsidP="0039164A">
      <w:pPr>
        <w:widowControl w:val="0"/>
        <w:spacing w:line="266" w:lineRule="exact"/>
        <w:ind w:left="567"/>
        <w:jc w:val="both"/>
        <w:rPr>
          <w:rFonts w:asciiTheme="minorHAnsi" w:hAnsiTheme="minorHAnsi" w:cstheme="minorHAnsi"/>
        </w:rPr>
      </w:pPr>
    </w:p>
    <w:bookmarkEnd w:id="45"/>
    <w:p w14:paraId="353A45E9" w14:textId="77777777" w:rsidR="008562B1" w:rsidRPr="004C38FF" w:rsidRDefault="008562B1" w:rsidP="008562B1">
      <w:pPr>
        <w:widowControl w:val="0"/>
        <w:spacing w:line="266" w:lineRule="exact"/>
        <w:ind w:left="567"/>
        <w:jc w:val="both"/>
        <w:rPr>
          <w:rFonts w:asciiTheme="minorHAnsi" w:hAnsiTheme="minorHAnsi" w:cstheme="minorHAnsi"/>
          <w:i/>
        </w:rPr>
      </w:pPr>
      <w:r w:rsidRPr="004C38FF">
        <w:rPr>
          <w:rFonts w:asciiTheme="minorHAnsi" w:hAnsiTheme="minorHAnsi" w:cstheme="minorHAnsi"/>
          <w:i/>
        </w:rPr>
        <w:t xml:space="preserve">Ponudnik/partner/podizvajalec potrdi izpolnjevanje tega pogoja s predložitvijo izpolnjene izjave </w:t>
      </w:r>
      <w:r>
        <w:rPr>
          <w:rFonts w:asciiTheme="minorHAnsi" w:hAnsiTheme="minorHAnsi" w:cstheme="minorHAnsi"/>
          <w:i/>
        </w:rPr>
        <w:t xml:space="preserve">gospodarskega subjekta </w:t>
      </w:r>
      <w:r w:rsidRPr="004C38FF">
        <w:rPr>
          <w:rFonts w:asciiTheme="minorHAnsi" w:hAnsiTheme="minorHAnsi" w:cstheme="minorHAnsi"/>
          <w:i/>
        </w:rPr>
        <w:t>(OBR-12).</w:t>
      </w:r>
    </w:p>
    <w:p w14:paraId="7F384D90" w14:textId="77777777" w:rsidR="0039164A" w:rsidRPr="004C38FF" w:rsidRDefault="0039164A" w:rsidP="0039164A">
      <w:pPr>
        <w:widowControl w:val="0"/>
        <w:ind w:left="567"/>
        <w:jc w:val="both"/>
        <w:rPr>
          <w:rFonts w:asciiTheme="minorHAnsi" w:hAnsiTheme="minorHAnsi" w:cstheme="minorHAnsi"/>
        </w:rPr>
      </w:pPr>
    </w:p>
    <w:p w14:paraId="2E049B3B" w14:textId="77777777" w:rsidR="0039164A" w:rsidRPr="004C38FF" w:rsidRDefault="0039164A" w:rsidP="0039164A">
      <w:pPr>
        <w:widowControl w:val="0"/>
        <w:spacing w:line="266" w:lineRule="exact"/>
        <w:jc w:val="both"/>
        <w:rPr>
          <w:rFonts w:asciiTheme="minorHAnsi" w:hAnsiTheme="minorHAnsi" w:cstheme="minorHAnsi"/>
          <w:i/>
        </w:rPr>
      </w:pPr>
    </w:p>
    <w:p w14:paraId="01C3E680" w14:textId="77777777" w:rsidR="0039164A" w:rsidRPr="004C38FF" w:rsidRDefault="0039164A" w:rsidP="0039164A">
      <w:pPr>
        <w:widowControl w:val="0"/>
        <w:spacing w:line="266" w:lineRule="exact"/>
        <w:ind w:left="567"/>
        <w:jc w:val="both"/>
        <w:rPr>
          <w:rFonts w:asciiTheme="minorHAnsi" w:hAnsiTheme="minorHAnsi" w:cstheme="minorHAnsi"/>
        </w:rPr>
      </w:pPr>
      <w:r w:rsidRPr="004C38FF">
        <w:rPr>
          <w:rFonts w:asciiTheme="minorHAnsi" w:hAnsiTheme="minorHAnsi" w:cstheme="minorHAnsi"/>
          <w:b/>
        </w:rPr>
        <w:t>USTREZNOST ZA OPRAVLJANJE POKLICNE DEJAVNOSTI</w:t>
      </w:r>
    </w:p>
    <w:p w14:paraId="536E7B97" w14:textId="77777777" w:rsidR="0039164A" w:rsidRPr="004C38FF" w:rsidRDefault="0039164A" w:rsidP="0039164A">
      <w:pPr>
        <w:widowControl w:val="0"/>
        <w:spacing w:line="266" w:lineRule="exact"/>
        <w:ind w:left="567"/>
        <w:jc w:val="both"/>
        <w:rPr>
          <w:rFonts w:asciiTheme="minorHAnsi" w:hAnsiTheme="minorHAnsi" w:cstheme="minorHAnsi"/>
          <w:b/>
        </w:rPr>
      </w:pPr>
    </w:p>
    <w:p w14:paraId="50882773" w14:textId="77777777" w:rsidR="0039164A" w:rsidRPr="004C38FF" w:rsidRDefault="0039164A">
      <w:pPr>
        <w:widowControl w:val="0"/>
        <w:numPr>
          <w:ilvl w:val="0"/>
          <w:numId w:val="18"/>
        </w:numPr>
        <w:tabs>
          <w:tab w:val="clear" w:pos="0"/>
          <w:tab w:val="num" w:pos="-502"/>
        </w:tabs>
        <w:suppressAutoHyphens/>
        <w:spacing w:line="266" w:lineRule="exact"/>
        <w:ind w:left="567" w:hanging="283"/>
        <w:jc w:val="both"/>
        <w:rPr>
          <w:rFonts w:asciiTheme="minorHAnsi" w:hAnsiTheme="minorHAnsi" w:cstheme="minorHAnsi"/>
        </w:rPr>
      </w:pPr>
      <w:r w:rsidRPr="004C38FF">
        <w:rPr>
          <w:rFonts w:asciiTheme="minorHAnsi" w:hAnsiTheme="minorHAnsi" w:cstheme="minorHAnsi"/>
          <w:b/>
        </w:rPr>
        <w:t>Gospodarski subjekt je registriran za opravljanje dejavnosti, ki je predmet tega javnega naročila</w:t>
      </w:r>
    </w:p>
    <w:p w14:paraId="125E3E39" w14:textId="77777777" w:rsidR="0039164A" w:rsidRPr="004C38FF" w:rsidRDefault="0039164A" w:rsidP="0039164A">
      <w:pPr>
        <w:widowControl w:val="0"/>
        <w:spacing w:line="266" w:lineRule="exact"/>
        <w:ind w:left="567"/>
        <w:jc w:val="both"/>
        <w:rPr>
          <w:rFonts w:asciiTheme="minorHAnsi" w:hAnsiTheme="minorHAnsi" w:cstheme="minorHAnsi"/>
          <w:b/>
        </w:rPr>
      </w:pPr>
    </w:p>
    <w:p w14:paraId="4485C335" w14:textId="77777777" w:rsidR="0039164A" w:rsidRPr="004C38FF" w:rsidRDefault="0039164A" w:rsidP="0039164A">
      <w:pPr>
        <w:widowControl w:val="0"/>
        <w:spacing w:line="266" w:lineRule="exact"/>
        <w:ind w:left="567"/>
        <w:jc w:val="both"/>
        <w:rPr>
          <w:rFonts w:asciiTheme="minorHAnsi" w:hAnsiTheme="minorHAnsi" w:cstheme="minorHAnsi"/>
        </w:rPr>
      </w:pPr>
      <w:r w:rsidRPr="004C38FF">
        <w:rPr>
          <w:rFonts w:asciiTheme="minorHAnsi" w:hAnsiTheme="minorHAnsi" w:cstheme="minorHAnsi"/>
        </w:rPr>
        <w:t>Gospodarski subjekt mora biti na dan oddaje ponudbe registriran in vpisan v enega od poklicnih ali poslovnih registrov, ki se vodijo v državi članici, v kateri ima gospodarski subjekt sedež, za opravljanje oz. izvedbo tistih del, ki jih v ponudbi prevzema.</w:t>
      </w:r>
    </w:p>
    <w:p w14:paraId="5A9EB26D" w14:textId="77777777" w:rsidR="0039164A" w:rsidRPr="004C38FF" w:rsidRDefault="0039164A" w:rsidP="0039164A">
      <w:pPr>
        <w:widowControl w:val="0"/>
        <w:spacing w:line="266" w:lineRule="exact"/>
        <w:ind w:left="567"/>
        <w:jc w:val="both"/>
        <w:rPr>
          <w:rFonts w:asciiTheme="minorHAnsi" w:hAnsiTheme="minorHAnsi" w:cstheme="minorHAnsi"/>
        </w:rPr>
      </w:pPr>
      <w:r w:rsidRPr="004C38FF">
        <w:rPr>
          <w:rFonts w:asciiTheme="minorHAnsi" w:hAnsiTheme="minorHAnsi" w:cstheme="minorHAnsi"/>
        </w:rPr>
        <w:t>Seznam poklicnih ali poslovnih registrov v državah članicah Evropske unije določa Priloga XI Direktive 2014/24/EU.</w:t>
      </w:r>
    </w:p>
    <w:p w14:paraId="152FE833" w14:textId="77777777" w:rsidR="0039164A" w:rsidRPr="004C38FF" w:rsidRDefault="0039164A" w:rsidP="0039164A">
      <w:pPr>
        <w:widowControl w:val="0"/>
        <w:spacing w:line="266" w:lineRule="exact"/>
        <w:ind w:left="567"/>
        <w:jc w:val="both"/>
        <w:rPr>
          <w:rFonts w:asciiTheme="minorHAnsi" w:hAnsiTheme="minorHAnsi" w:cstheme="minorHAnsi"/>
        </w:rPr>
      </w:pPr>
      <w:r w:rsidRPr="004C38FF">
        <w:rPr>
          <w:rFonts w:asciiTheme="minorHAnsi" w:hAnsiTheme="minorHAnsi" w:cstheme="minorHAnsi"/>
        </w:rPr>
        <w:t xml:space="preserve">Če morajo imeti gospodarski subjekti določeno dovoljenje ali biti člani določene organizacije, da lahko v svoji matični državi opravljajo določeno storitev, morajo v postopku za oddajo javnega naročila predložiti dokazilo o tem dovoljenju ali članstvu. </w:t>
      </w:r>
    </w:p>
    <w:p w14:paraId="69EBB5E1" w14:textId="77777777" w:rsidR="0039164A" w:rsidRPr="004C38FF" w:rsidRDefault="0039164A" w:rsidP="0039164A">
      <w:pPr>
        <w:widowControl w:val="0"/>
        <w:spacing w:line="266" w:lineRule="exact"/>
        <w:ind w:left="567"/>
        <w:jc w:val="both"/>
        <w:rPr>
          <w:rFonts w:asciiTheme="minorHAnsi" w:hAnsiTheme="minorHAnsi" w:cstheme="minorHAnsi"/>
        </w:rPr>
      </w:pPr>
      <w:r w:rsidRPr="004C38FF">
        <w:rPr>
          <w:rFonts w:asciiTheme="minorHAnsi" w:hAnsiTheme="minorHAnsi" w:cstheme="minorHAnsi"/>
        </w:rPr>
        <w:t>V primeru skupne ponudbe mora pogoj izpolnjevati vsak izmed partnerjev, v primeru, da gospodarski subjekt nastopa s podizvajalci, morajo pogoj izpolniti tudi podizvajalci.</w:t>
      </w:r>
    </w:p>
    <w:p w14:paraId="12AD7246" w14:textId="77777777" w:rsidR="0039164A" w:rsidRPr="004C38FF" w:rsidRDefault="0039164A" w:rsidP="0039164A">
      <w:pPr>
        <w:widowControl w:val="0"/>
        <w:spacing w:line="266" w:lineRule="exact"/>
        <w:ind w:left="567"/>
        <w:jc w:val="both"/>
        <w:rPr>
          <w:rFonts w:asciiTheme="minorHAnsi" w:hAnsiTheme="minorHAnsi" w:cstheme="minorHAnsi"/>
        </w:rPr>
      </w:pPr>
    </w:p>
    <w:p w14:paraId="1798BE2F" w14:textId="77777777" w:rsidR="008562B1" w:rsidRPr="004C38FF" w:rsidRDefault="008562B1" w:rsidP="008562B1">
      <w:pPr>
        <w:widowControl w:val="0"/>
        <w:spacing w:line="266" w:lineRule="exact"/>
        <w:ind w:left="567"/>
        <w:jc w:val="both"/>
        <w:rPr>
          <w:rFonts w:asciiTheme="minorHAnsi" w:hAnsiTheme="minorHAnsi" w:cstheme="minorHAnsi"/>
          <w:i/>
        </w:rPr>
      </w:pPr>
      <w:r w:rsidRPr="004C38FF">
        <w:rPr>
          <w:rFonts w:asciiTheme="minorHAnsi" w:hAnsiTheme="minorHAnsi" w:cstheme="minorHAnsi"/>
          <w:i/>
        </w:rPr>
        <w:t xml:space="preserve">Ponudnik/partner/podizvajalec potrdi izpolnjevanje tega pogoja s predložitvijo izpolnjene izjave </w:t>
      </w:r>
      <w:r>
        <w:rPr>
          <w:rFonts w:asciiTheme="minorHAnsi" w:hAnsiTheme="minorHAnsi" w:cstheme="minorHAnsi"/>
          <w:i/>
        </w:rPr>
        <w:t xml:space="preserve">gospodarskega subjekta </w:t>
      </w:r>
      <w:r w:rsidRPr="004C38FF">
        <w:rPr>
          <w:rFonts w:asciiTheme="minorHAnsi" w:hAnsiTheme="minorHAnsi" w:cstheme="minorHAnsi"/>
          <w:i/>
        </w:rPr>
        <w:t>(OBR-12).</w:t>
      </w:r>
    </w:p>
    <w:p w14:paraId="2CA69ED4" w14:textId="77777777" w:rsidR="0039164A" w:rsidRPr="004C38FF" w:rsidRDefault="0039164A" w:rsidP="0039164A">
      <w:pPr>
        <w:widowControl w:val="0"/>
        <w:spacing w:line="266" w:lineRule="exact"/>
        <w:ind w:left="567"/>
        <w:jc w:val="both"/>
        <w:rPr>
          <w:rFonts w:asciiTheme="minorHAnsi" w:hAnsiTheme="minorHAnsi" w:cstheme="minorHAnsi"/>
          <w:i/>
        </w:rPr>
      </w:pPr>
    </w:p>
    <w:p w14:paraId="0F27FE44" w14:textId="77777777" w:rsidR="0039164A" w:rsidRPr="004C38FF" w:rsidRDefault="0039164A" w:rsidP="0039164A">
      <w:pPr>
        <w:widowControl w:val="0"/>
        <w:ind w:left="567"/>
        <w:jc w:val="both"/>
        <w:rPr>
          <w:rFonts w:asciiTheme="minorHAnsi" w:hAnsiTheme="minorHAnsi" w:cstheme="minorHAnsi"/>
          <w:i/>
        </w:rPr>
      </w:pPr>
      <w:r w:rsidRPr="004C38FF">
        <w:rPr>
          <w:rFonts w:asciiTheme="minorHAnsi" w:hAnsiTheme="minorHAnsi" w:cstheme="minorHAnsi"/>
          <w:i/>
        </w:rPr>
        <w:t>Naročnik si pridržuje pravico, da naknadno zahteva ustrezna dokazila (izpis iz poklicnega ali poslovnega registra, akt u ustanovitvi, statut, družbeno pogodbo ali drugo ustrezno dokazilo, ki izkazuje vsebino izjave).</w:t>
      </w:r>
    </w:p>
    <w:p w14:paraId="0C52229D" w14:textId="77777777" w:rsidR="0039164A" w:rsidRPr="004C38FF" w:rsidRDefault="0039164A" w:rsidP="0039164A">
      <w:pPr>
        <w:widowControl w:val="0"/>
        <w:ind w:left="567"/>
        <w:jc w:val="both"/>
        <w:rPr>
          <w:rFonts w:asciiTheme="minorHAnsi" w:hAnsiTheme="minorHAnsi" w:cstheme="minorHAnsi"/>
          <w:i/>
        </w:rPr>
      </w:pPr>
    </w:p>
    <w:p w14:paraId="4606A572" w14:textId="77777777" w:rsidR="0039164A" w:rsidRPr="004C38FF" w:rsidRDefault="0039164A" w:rsidP="0039164A">
      <w:pPr>
        <w:pStyle w:val="Default"/>
        <w:ind w:left="567"/>
        <w:jc w:val="both"/>
        <w:rPr>
          <w:rFonts w:asciiTheme="minorHAnsi" w:hAnsiTheme="minorHAnsi" w:cstheme="minorHAnsi"/>
          <w:color w:val="auto"/>
        </w:rPr>
      </w:pPr>
      <w:r w:rsidRPr="004C38FF">
        <w:rPr>
          <w:rFonts w:asciiTheme="minorHAnsi" w:hAnsiTheme="minorHAnsi" w:cstheme="minorHAnsi"/>
          <w:color w:val="auto"/>
        </w:rPr>
        <w:t xml:space="preserve">Gospodarski subjekti, ki nimajo sedeža v RS, morajo predložiti potrdilo ter ustrezno dovoljenje. Če država, v kateri ima gospodarski subjekt svoj sedež, ne izdaja takšnih dokumentov, lahko gospodarski subjekt predloži zapriseženo izjavo prič ali zapriseženo izjavo zakonitega zastopnika. </w:t>
      </w:r>
    </w:p>
    <w:p w14:paraId="0805DA0A" w14:textId="77777777" w:rsidR="0039164A" w:rsidRPr="004C38FF" w:rsidRDefault="0039164A" w:rsidP="0039164A">
      <w:pPr>
        <w:widowControl w:val="0"/>
        <w:spacing w:line="266" w:lineRule="exact"/>
        <w:ind w:left="567"/>
        <w:jc w:val="both"/>
        <w:rPr>
          <w:rFonts w:asciiTheme="minorHAnsi" w:hAnsiTheme="minorHAnsi" w:cstheme="minorHAnsi"/>
          <w:i/>
        </w:rPr>
      </w:pPr>
    </w:p>
    <w:p w14:paraId="638A5A04" w14:textId="77777777" w:rsidR="0039164A" w:rsidRPr="004C38FF" w:rsidRDefault="0039164A" w:rsidP="0039164A">
      <w:pPr>
        <w:widowControl w:val="0"/>
        <w:spacing w:line="266" w:lineRule="exact"/>
        <w:ind w:left="567"/>
        <w:jc w:val="both"/>
        <w:rPr>
          <w:rFonts w:asciiTheme="minorHAnsi" w:hAnsiTheme="minorHAnsi" w:cstheme="minorHAnsi"/>
        </w:rPr>
      </w:pPr>
      <w:r w:rsidRPr="004C38FF">
        <w:rPr>
          <w:rFonts w:asciiTheme="minorHAnsi" w:hAnsiTheme="minorHAnsi" w:cstheme="minorHAnsi"/>
          <w:b/>
        </w:rPr>
        <w:t>EKONOMSKI IN FINANČNI POLOŽAJ</w:t>
      </w:r>
    </w:p>
    <w:p w14:paraId="4DAC47FC" w14:textId="77777777" w:rsidR="0039164A" w:rsidRPr="004C38FF" w:rsidRDefault="0039164A" w:rsidP="0039164A">
      <w:pPr>
        <w:widowControl w:val="0"/>
        <w:spacing w:line="266" w:lineRule="exact"/>
        <w:ind w:left="567"/>
        <w:jc w:val="both"/>
        <w:rPr>
          <w:rFonts w:asciiTheme="minorHAnsi" w:hAnsiTheme="minorHAnsi" w:cstheme="minorHAnsi"/>
          <w:b/>
        </w:rPr>
      </w:pPr>
    </w:p>
    <w:p w14:paraId="6552640A" w14:textId="77777777" w:rsidR="0039164A" w:rsidRPr="004C38FF" w:rsidRDefault="0039164A">
      <w:pPr>
        <w:widowControl w:val="0"/>
        <w:numPr>
          <w:ilvl w:val="0"/>
          <w:numId w:val="18"/>
        </w:numPr>
        <w:tabs>
          <w:tab w:val="clear" w:pos="0"/>
          <w:tab w:val="num" w:pos="-502"/>
        </w:tabs>
        <w:suppressAutoHyphens/>
        <w:spacing w:line="266" w:lineRule="exact"/>
        <w:ind w:left="567" w:hanging="283"/>
        <w:jc w:val="both"/>
        <w:rPr>
          <w:rFonts w:asciiTheme="minorHAnsi" w:hAnsiTheme="minorHAnsi" w:cstheme="minorHAnsi"/>
        </w:rPr>
      </w:pPr>
      <w:r w:rsidRPr="004C38FF">
        <w:rPr>
          <w:rFonts w:asciiTheme="minorHAnsi" w:hAnsiTheme="minorHAnsi" w:cstheme="minorHAnsi"/>
          <w:b/>
        </w:rPr>
        <w:t>Gospodarski subjekt v zadnjih šestih mesecih ni imel blokiranih transakcijskih računov pri bankah.</w:t>
      </w:r>
    </w:p>
    <w:p w14:paraId="24D4B724" w14:textId="77777777" w:rsidR="0039164A" w:rsidRPr="004C38FF" w:rsidRDefault="0039164A" w:rsidP="0039164A">
      <w:pPr>
        <w:widowControl w:val="0"/>
        <w:spacing w:line="266" w:lineRule="exact"/>
        <w:jc w:val="both"/>
        <w:rPr>
          <w:rFonts w:asciiTheme="minorHAnsi" w:hAnsiTheme="minorHAnsi" w:cstheme="minorHAnsi"/>
          <w:b/>
        </w:rPr>
      </w:pPr>
    </w:p>
    <w:p w14:paraId="0F829BF3" w14:textId="77777777" w:rsidR="0039164A" w:rsidRPr="004C38FF" w:rsidRDefault="0039164A" w:rsidP="0039164A">
      <w:pPr>
        <w:widowControl w:val="0"/>
        <w:spacing w:line="266" w:lineRule="exact"/>
        <w:ind w:left="567"/>
        <w:jc w:val="both"/>
        <w:rPr>
          <w:rFonts w:asciiTheme="minorHAnsi" w:hAnsiTheme="minorHAnsi" w:cstheme="minorHAnsi"/>
        </w:rPr>
      </w:pPr>
      <w:r w:rsidRPr="004C38FF">
        <w:rPr>
          <w:rFonts w:asciiTheme="minorHAnsi" w:hAnsiTheme="minorHAnsi" w:cstheme="minorHAnsi"/>
        </w:rPr>
        <w:t>V primeru skupne ponudbe mora pogoj izpolnjevati vsak izmed partnerjev, v primeru, da gospodarski subjekt nastopa s podizvajalci, morajo pogoj izpolniti tudi podizvajalci.</w:t>
      </w:r>
    </w:p>
    <w:p w14:paraId="7670D7F5" w14:textId="77777777" w:rsidR="008562B1" w:rsidRDefault="008562B1" w:rsidP="008562B1">
      <w:pPr>
        <w:widowControl w:val="0"/>
        <w:spacing w:line="266" w:lineRule="exact"/>
        <w:ind w:left="567"/>
        <w:jc w:val="both"/>
        <w:rPr>
          <w:rFonts w:asciiTheme="minorHAnsi" w:hAnsiTheme="minorHAnsi" w:cstheme="minorHAnsi"/>
          <w:i/>
        </w:rPr>
      </w:pPr>
    </w:p>
    <w:p w14:paraId="59C4CFF0" w14:textId="6E6A133C" w:rsidR="008562B1" w:rsidRPr="004C38FF" w:rsidRDefault="008562B1" w:rsidP="008562B1">
      <w:pPr>
        <w:widowControl w:val="0"/>
        <w:spacing w:line="266" w:lineRule="exact"/>
        <w:ind w:left="567"/>
        <w:jc w:val="both"/>
        <w:rPr>
          <w:rFonts w:asciiTheme="minorHAnsi" w:hAnsiTheme="minorHAnsi" w:cstheme="minorHAnsi"/>
          <w:i/>
        </w:rPr>
      </w:pPr>
      <w:r w:rsidRPr="004C38FF">
        <w:rPr>
          <w:rFonts w:asciiTheme="minorHAnsi" w:hAnsiTheme="minorHAnsi" w:cstheme="minorHAnsi"/>
          <w:i/>
        </w:rPr>
        <w:t xml:space="preserve">Ponudnik/partner/podizvajalec potrdi izpolnjevanje tega pogoja s predložitvijo izpolnjene izjave </w:t>
      </w:r>
      <w:r>
        <w:rPr>
          <w:rFonts w:asciiTheme="minorHAnsi" w:hAnsiTheme="minorHAnsi" w:cstheme="minorHAnsi"/>
          <w:i/>
        </w:rPr>
        <w:t xml:space="preserve">gospodarskega subjekta </w:t>
      </w:r>
      <w:r w:rsidRPr="004C38FF">
        <w:rPr>
          <w:rFonts w:asciiTheme="minorHAnsi" w:hAnsiTheme="minorHAnsi" w:cstheme="minorHAnsi"/>
          <w:i/>
        </w:rPr>
        <w:t>(OBR-12).</w:t>
      </w:r>
    </w:p>
    <w:p w14:paraId="5E6E2415" w14:textId="77777777" w:rsidR="0039164A" w:rsidRPr="004C38FF" w:rsidRDefault="0039164A" w:rsidP="0039164A">
      <w:pPr>
        <w:widowControl w:val="0"/>
        <w:ind w:left="567"/>
        <w:jc w:val="both"/>
        <w:rPr>
          <w:rFonts w:asciiTheme="minorHAnsi" w:hAnsiTheme="minorHAnsi" w:cstheme="minorHAnsi"/>
          <w:i/>
        </w:rPr>
      </w:pPr>
    </w:p>
    <w:p w14:paraId="426B20F5" w14:textId="77777777" w:rsidR="0039164A" w:rsidRPr="004C38FF" w:rsidRDefault="0039164A" w:rsidP="0039164A">
      <w:pPr>
        <w:widowControl w:val="0"/>
        <w:ind w:left="567"/>
        <w:jc w:val="both"/>
        <w:rPr>
          <w:rFonts w:asciiTheme="minorHAnsi" w:hAnsiTheme="minorHAnsi" w:cstheme="minorHAnsi"/>
          <w:i/>
        </w:rPr>
      </w:pPr>
      <w:r w:rsidRPr="004C38FF">
        <w:rPr>
          <w:rFonts w:asciiTheme="minorHAnsi" w:hAnsiTheme="minorHAnsi" w:cstheme="minorHAnsi"/>
          <w:i/>
        </w:rPr>
        <w:t xml:space="preserve">Naročnik si pridržuje pravico, da od gospodarskega subjekta naknadno zahteva predložitev </w:t>
      </w:r>
      <w:r w:rsidRPr="004C38FF">
        <w:rPr>
          <w:rFonts w:asciiTheme="minorHAnsi" w:hAnsiTheme="minorHAnsi" w:cstheme="minorHAnsi"/>
          <w:b/>
          <w:i/>
        </w:rPr>
        <w:t xml:space="preserve">BON-1 </w:t>
      </w:r>
      <w:r w:rsidRPr="004C38FF">
        <w:rPr>
          <w:rFonts w:asciiTheme="minorHAnsi" w:hAnsiTheme="minorHAnsi" w:cstheme="minorHAnsi"/>
          <w:i/>
        </w:rPr>
        <w:t>ali</w:t>
      </w:r>
      <w:r w:rsidRPr="004C38FF">
        <w:rPr>
          <w:rFonts w:asciiTheme="minorHAnsi" w:hAnsiTheme="minorHAnsi" w:cstheme="minorHAnsi"/>
          <w:b/>
          <w:i/>
        </w:rPr>
        <w:t xml:space="preserve"> BON-2 obrazca</w:t>
      </w:r>
      <w:r w:rsidRPr="004C38FF">
        <w:rPr>
          <w:rFonts w:asciiTheme="minorHAnsi" w:hAnsiTheme="minorHAnsi" w:cstheme="minorHAnsi"/>
          <w:i/>
        </w:rPr>
        <w:t xml:space="preserve">, ki ni izdan 60 dni pred ali po roku za oddajo ponudb in iz katerega je razvidno, da gospodarski subjekt v zadnjih šestih mesecih ni imel blokiranih transakcijskih računov oz. </w:t>
      </w:r>
      <w:r w:rsidRPr="004C38FF">
        <w:rPr>
          <w:rFonts w:asciiTheme="minorHAnsi" w:hAnsiTheme="minorHAnsi" w:cstheme="minorHAnsi"/>
          <w:b/>
          <w:i/>
        </w:rPr>
        <w:t>potrdila vseh bank</w:t>
      </w:r>
      <w:r w:rsidRPr="004C38FF">
        <w:rPr>
          <w:rFonts w:asciiTheme="minorHAnsi" w:hAnsiTheme="minorHAnsi" w:cstheme="minorHAnsi"/>
          <w:i/>
        </w:rPr>
        <w:t xml:space="preserve">, ki vodijo TRR gospodarskega subjekta, ki niso izdana 60 dni </w:t>
      </w:r>
      <w:r w:rsidRPr="004C38FF">
        <w:rPr>
          <w:rFonts w:asciiTheme="minorHAnsi" w:hAnsiTheme="minorHAnsi" w:cstheme="minorHAnsi"/>
          <w:i/>
        </w:rPr>
        <w:lastRenderedPageBreak/>
        <w:t>pred ali po roku za oddajo ponudb in iz katerih je razvidno, da gospodarski subjekt v zadnjih šestih mesecih ni imel blokiranih transakcijskih računov.</w:t>
      </w:r>
    </w:p>
    <w:p w14:paraId="22DC1CFD" w14:textId="77777777" w:rsidR="0039164A" w:rsidRPr="004C38FF" w:rsidRDefault="0039164A" w:rsidP="0039164A">
      <w:pPr>
        <w:widowControl w:val="0"/>
        <w:spacing w:line="266" w:lineRule="exact"/>
        <w:jc w:val="both"/>
        <w:rPr>
          <w:rFonts w:asciiTheme="minorHAnsi" w:hAnsiTheme="minorHAnsi" w:cstheme="minorHAnsi"/>
        </w:rPr>
      </w:pPr>
    </w:p>
    <w:p w14:paraId="7150E269" w14:textId="77777777" w:rsidR="0039164A" w:rsidRPr="004C38FF" w:rsidRDefault="0039164A" w:rsidP="0039164A">
      <w:pPr>
        <w:widowControl w:val="0"/>
        <w:spacing w:line="266" w:lineRule="exact"/>
        <w:ind w:left="567"/>
        <w:jc w:val="both"/>
        <w:rPr>
          <w:rFonts w:asciiTheme="minorHAnsi" w:hAnsiTheme="minorHAnsi" w:cstheme="minorHAnsi"/>
          <w:b/>
        </w:rPr>
      </w:pPr>
      <w:r w:rsidRPr="004C38FF">
        <w:rPr>
          <w:rFonts w:asciiTheme="minorHAnsi" w:hAnsiTheme="minorHAnsi" w:cstheme="minorHAnsi"/>
          <w:b/>
        </w:rPr>
        <w:t>TEHNIČNA IN STROKOVNA SPOSOBNOST</w:t>
      </w:r>
    </w:p>
    <w:p w14:paraId="470AC171" w14:textId="77777777" w:rsidR="0039164A" w:rsidRPr="004C38FF" w:rsidRDefault="0039164A" w:rsidP="0039164A">
      <w:pPr>
        <w:widowControl w:val="0"/>
        <w:spacing w:line="266" w:lineRule="exact"/>
        <w:ind w:left="567"/>
        <w:jc w:val="both"/>
        <w:rPr>
          <w:rFonts w:asciiTheme="minorHAnsi" w:hAnsiTheme="minorHAnsi" w:cstheme="minorHAnsi"/>
        </w:rPr>
      </w:pPr>
    </w:p>
    <w:p w14:paraId="02ABEA17" w14:textId="4533F02D" w:rsidR="0039164A" w:rsidRPr="004C38FF" w:rsidRDefault="0039164A">
      <w:pPr>
        <w:widowControl w:val="0"/>
        <w:numPr>
          <w:ilvl w:val="0"/>
          <w:numId w:val="18"/>
        </w:numPr>
        <w:tabs>
          <w:tab w:val="clear" w:pos="0"/>
          <w:tab w:val="num" w:pos="-502"/>
        </w:tabs>
        <w:suppressAutoHyphens/>
        <w:spacing w:line="266" w:lineRule="exact"/>
        <w:ind w:left="567" w:hanging="283"/>
        <w:jc w:val="both"/>
        <w:rPr>
          <w:rFonts w:asciiTheme="minorHAnsi" w:hAnsiTheme="minorHAnsi" w:cstheme="minorHAnsi"/>
          <w:b/>
        </w:rPr>
      </w:pPr>
      <w:r w:rsidRPr="004C38FF">
        <w:rPr>
          <w:rFonts w:asciiTheme="minorHAnsi" w:hAnsiTheme="minorHAnsi" w:cstheme="minorHAnsi"/>
          <w:b/>
        </w:rPr>
        <w:t xml:space="preserve">Naročniki v zadnji </w:t>
      </w:r>
      <w:r w:rsidR="00DD2285" w:rsidRPr="004C38FF">
        <w:rPr>
          <w:rFonts w:asciiTheme="minorHAnsi" w:hAnsiTheme="minorHAnsi" w:cstheme="minorHAnsi"/>
          <w:b/>
        </w:rPr>
        <w:t>treh</w:t>
      </w:r>
      <w:r w:rsidRPr="004C38FF">
        <w:rPr>
          <w:rFonts w:asciiTheme="minorHAnsi" w:hAnsiTheme="minorHAnsi" w:cstheme="minorHAnsi"/>
          <w:b/>
        </w:rPr>
        <w:t xml:space="preserve"> (</w:t>
      </w:r>
      <w:r w:rsidR="00DD2285" w:rsidRPr="004C38FF">
        <w:rPr>
          <w:rFonts w:asciiTheme="minorHAnsi" w:hAnsiTheme="minorHAnsi" w:cstheme="minorHAnsi"/>
          <w:b/>
        </w:rPr>
        <w:t>3</w:t>
      </w:r>
      <w:r w:rsidRPr="004C38FF">
        <w:rPr>
          <w:rFonts w:asciiTheme="minorHAnsi" w:hAnsiTheme="minorHAnsi" w:cstheme="minorHAnsi"/>
          <w:b/>
        </w:rPr>
        <w:t>) letih zoper gospodarske subjekte niso upravičeno vlagali reklamacij glede kakovosti izvedbe storitev in/ali dobavljenega blaga, pravočasnosti in zanesljivosti dobav ali storitev, ter nespoštovanja drugih pogodbenih obveznosti.</w:t>
      </w:r>
    </w:p>
    <w:p w14:paraId="18402643" w14:textId="77777777" w:rsidR="0039164A" w:rsidRPr="004C38FF" w:rsidRDefault="0039164A" w:rsidP="0039164A">
      <w:pPr>
        <w:widowControl w:val="0"/>
        <w:ind w:left="567"/>
        <w:jc w:val="both"/>
        <w:rPr>
          <w:rFonts w:asciiTheme="minorHAnsi" w:hAnsiTheme="minorHAnsi" w:cstheme="minorHAnsi"/>
          <w:i/>
        </w:rPr>
      </w:pPr>
    </w:p>
    <w:p w14:paraId="6219D93F" w14:textId="77777777" w:rsidR="008562B1" w:rsidRPr="004C38FF" w:rsidRDefault="008562B1" w:rsidP="008562B1">
      <w:pPr>
        <w:widowControl w:val="0"/>
        <w:spacing w:line="266" w:lineRule="exact"/>
        <w:ind w:left="567"/>
        <w:jc w:val="both"/>
        <w:rPr>
          <w:rFonts w:asciiTheme="minorHAnsi" w:hAnsiTheme="minorHAnsi" w:cstheme="minorHAnsi"/>
          <w:i/>
        </w:rPr>
      </w:pPr>
      <w:r w:rsidRPr="004C38FF">
        <w:rPr>
          <w:rFonts w:asciiTheme="minorHAnsi" w:hAnsiTheme="minorHAnsi" w:cstheme="minorHAnsi"/>
          <w:i/>
        </w:rPr>
        <w:t xml:space="preserve">Ponudnik/partner/podizvajalec potrdi izpolnjevanje tega pogoja s predložitvijo izpolnjene izjave </w:t>
      </w:r>
      <w:r>
        <w:rPr>
          <w:rFonts w:asciiTheme="minorHAnsi" w:hAnsiTheme="minorHAnsi" w:cstheme="minorHAnsi"/>
          <w:i/>
        </w:rPr>
        <w:t xml:space="preserve">gospodarskega subjekta </w:t>
      </w:r>
      <w:r w:rsidRPr="004C38FF">
        <w:rPr>
          <w:rFonts w:asciiTheme="minorHAnsi" w:hAnsiTheme="minorHAnsi" w:cstheme="minorHAnsi"/>
          <w:i/>
        </w:rPr>
        <w:t>(OBR-12).</w:t>
      </w:r>
    </w:p>
    <w:p w14:paraId="12C07B6A" w14:textId="77777777" w:rsidR="0039164A" w:rsidRPr="004C38FF" w:rsidRDefault="0039164A" w:rsidP="0039164A">
      <w:pPr>
        <w:widowControl w:val="0"/>
        <w:spacing w:line="266" w:lineRule="exact"/>
        <w:ind w:left="567"/>
        <w:jc w:val="both"/>
        <w:rPr>
          <w:rFonts w:asciiTheme="minorHAnsi" w:hAnsiTheme="minorHAnsi" w:cstheme="minorHAnsi"/>
          <w:i/>
        </w:rPr>
      </w:pPr>
    </w:p>
    <w:p w14:paraId="7D4B4EDF" w14:textId="77777777" w:rsidR="0039164A" w:rsidRPr="004C38FF" w:rsidRDefault="0039164A" w:rsidP="0039164A">
      <w:pPr>
        <w:widowControl w:val="0"/>
        <w:ind w:left="567"/>
        <w:jc w:val="both"/>
        <w:rPr>
          <w:rFonts w:asciiTheme="minorHAnsi" w:hAnsiTheme="minorHAnsi" w:cstheme="minorHAnsi"/>
        </w:rPr>
      </w:pPr>
      <w:r w:rsidRPr="004C38FF">
        <w:rPr>
          <w:rFonts w:asciiTheme="minorHAnsi" w:hAnsiTheme="minorHAnsi" w:cstheme="minorHAnsi"/>
        </w:rPr>
        <w:t>Nekakovostna izvedba del pomeni: zamude pri izvedbi zaradi razlogov na strani izvajalca, neodzivnost in ne odpravljanje napak v garancijski dobi, izstavitev višjih računov, kot je bilo dogovorjeno, odpoved pogodbe zaradi razlogov na strani izvajalca, unovčenje finančnega zavarovanja za dobro izvedbo pogodbenih obveznosti oziroma pogodbene kazni in podobno.</w:t>
      </w:r>
    </w:p>
    <w:p w14:paraId="4D1DB826" w14:textId="77777777" w:rsidR="0039164A" w:rsidRPr="004C38FF" w:rsidRDefault="0039164A" w:rsidP="0039164A">
      <w:pPr>
        <w:widowControl w:val="0"/>
        <w:jc w:val="both"/>
        <w:rPr>
          <w:rFonts w:asciiTheme="minorHAnsi" w:hAnsiTheme="minorHAnsi" w:cstheme="minorHAnsi"/>
          <w:i/>
        </w:rPr>
      </w:pPr>
    </w:p>
    <w:p w14:paraId="082E5C74" w14:textId="77777777" w:rsidR="0039164A" w:rsidRDefault="0039164A" w:rsidP="0039164A">
      <w:pPr>
        <w:widowControl w:val="0"/>
        <w:ind w:left="567"/>
        <w:jc w:val="both"/>
        <w:rPr>
          <w:rFonts w:asciiTheme="minorHAnsi" w:hAnsiTheme="minorHAnsi" w:cstheme="minorHAnsi"/>
        </w:rPr>
      </w:pPr>
      <w:r w:rsidRPr="004C38FF">
        <w:rPr>
          <w:rFonts w:asciiTheme="minorHAnsi" w:hAnsiTheme="minorHAnsi" w:cstheme="minorHAnsi"/>
        </w:rPr>
        <w:t>V kolikor naročnik razpolaga z dokazili o nespoštovanju zgoraj naštetih pogodbenih obveznosti, lahko ponudnika izloči iz postopka ocenjevanja prejetih ponudb.</w:t>
      </w:r>
    </w:p>
    <w:p w14:paraId="0042DDB9" w14:textId="77777777" w:rsidR="00AC79E7" w:rsidRDefault="00AC79E7" w:rsidP="0039164A">
      <w:pPr>
        <w:widowControl w:val="0"/>
        <w:ind w:left="567"/>
        <w:jc w:val="both"/>
        <w:rPr>
          <w:rFonts w:asciiTheme="minorHAnsi" w:hAnsiTheme="minorHAnsi" w:cstheme="minorHAnsi"/>
        </w:rPr>
      </w:pPr>
    </w:p>
    <w:p w14:paraId="6F7815DF" w14:textId="40121E64" w:rsidR="00AC79E7" w:rsidRDefault="00AC79E7" w:rsidP="00AC79E7">
      <w:pPr>
        <w:widowControl w:val="0"/>
        <w:numPr>
          <w:ilvl w:val="0"/>
          <w:numId w:val="18"/>
        </w:numPr>
        <w:tabs>
          <w:tab w:val="clear" w:pos="0"/>
          <w:tab w:val="num" w:pos="-502"/>
        </w:tabs>
        <w:suppressAutoHyphens/>
        <w:spacing w:line="266" w:lineRule="exact"/>
        <w:ind w:left="567" w:hanging="283"/>
        <w:jc w:val="both"/>
        <w:rPr>
          <w:rFonts w:asciiTheme="minorHAnsi" w:hAnsiTheme="minorHAnsi" w:cstheme="minorHAnsi"/>
          <w:b/>
        </w:rPr>
      </w:pPr>
      <w:r w:rsidRPr="00AC79E7">
        <w:rPr>
          <w:rFonts w:asciiTheme="minorHAnsi" w:hAnsiTheme="minorHAnsi" w:cstheme="minorHAnsi"/>
          <w:b/>
        </w:rPr>
        <w:t>Proizvajalec ponujene prikolice mora imeti</w:t>
      </w:r>
      <w:r>
        <w:rPr>
          <w:rFonts w:asciiTheme="minorHAnsi" w:hAnsiTheme="minorHAnsi" w:cstheme="minorHAnsi"/>
          <w:b/>
        </w:rPr>
        <w:t xml:space="preserve"> </w:t>
      </w:r>
      <w:r w:rsidRPr="00AC79E7">
        <w:rPr>
          <w:rFonts w:asciiTheme="minorHAnsi" w:hAnsiTheme="minorHAnsi" w:cstheme="minorHAnsi"/>
          <w:b/>
        </w:rPr>
        <w:t>vzpostavljen in certificiran sistem vodenja kakovosti v skladu s standardom ISO 9001 ter sistem ravnanja z okoljem v skladu s standardom ISO 14001.</w:t>
      </w:r>
    </w:p>
    <w:p w14:paraId="4BFE25AD" w14:textId="77777777" w:rsidR="00AC79E7" w:rsidRDefault="00AC79E7" w:rsidP="00AC79E7">
      <w:pPr>
        <w:widowControl w:val="0"/>
        <w:suppressAutoHyphens/>
        <w:spacing w:line="266" w:lineRule="exact"/>
        <w:jc w:val="both"/>
        <w:rPr>
          <w:rFonts w:asciiTheme="minorHAnsi" w:hAnsiTheme="minorHAnsi" w:cstheme="minorHAnsi"/>
          <w:b/>
        </w:rPr>
      </w:pPr>
    </w:p>
    <w:p w14:paraId="1F0D3D2A" w14:textId="717577D2" w:rsidR="00AC79E7" w:rsidRPr="00AC79E7" w:rsidRDefault="00AC79E7" w:rsidP="00AC79E7">
      <w:pPr>
        <w:widowControl w:val="0"/>
        <w:spacing w:line="266" w:lineRule="exact"/>
        <w:ind w:left="567"/>
        <w:jc w:val="both"/>
        <w:rPr>
          <w:rFonts w:asciiTheme="minorHAnsi" w:hAnsiTheme="minorHAnsi" w:cstheme="minorHAnsi"/>
          <w:i/>
        </w:rPr>
      </w:pPr>
      <w:r w:rsidRPr="004C38FF">
        <w:rPr>
          <w:rFonts w:asciiTheme="minorHAnsi" w:hAnsiTheme="minorHAnsi" w:cstheme="minorHAnsi"/>
          <w:i/>
        </w:rPr>
        <w:t xml:space="preserve">Ponudnik/partner/podizvajalec potrdi izpolnjevanje tega pogoja s predložitvijo izpolnjene izjave </w:t>
      </w:r>
      <w:r>
        <w:rPr>
          <w:rFonts w:asciiTheme="minorHAnsi" w:hAnsiTheme="minorHAnsi" w:cstheme="minorHAnsi"/>
          <w:i/>
        </w:rPr>
        <w:t xml:space="preserve">gospodarskega subjekta </w:t>
      </w:r>
      <w:r w:rsidRPr="004C38FF">
        <w:rPr>
          <w:rFonts w:asciiTheme="minorHAnsi" w:hAnsiTheme="minorHAnsi" w:cstheme="minorHAnsi"/>
          <w:i/>
        </w:rPr>
        <w:t>(OBR-12).</w:t>
      </w:r>
    </w:p>
    <w:p w14:paraId="2D1A0125" w14:textId="77777777" w:rsidR="00AC79E7" w:rsidRDefault="00AC79E7" w:rsidP="00AC79E7">
      <w:pPr>
        <w:widowControl w:val="0"/>
        <w:suppressAutoHyphens/>
        <w:spacing w:line="266" w:lineRule="exact"/>
        <w:ind w:left="567"/>
        <w:jc w:val="both"/>
        <w:rPr>
          <w:rFonts w:asciiTheme="minorHAnsi" w:hAnsiTheme="minorHAnsi" w:cstheme="minorHAnsi"/>
          <w:b/>
        </w:rPr>
      </w:pPr>
    </w:p>
    <w:p w14:paraId="759D8F07" w14:textId="3CFD59C3" w:rsidR="0039164A" w:rsidRPr="00453D1A" w:rsidRDefault="00AC79E7" w:rsidP="00453D1A">
      <w:pPr>
        <w:widowControl w:val="0"/>
        <w:ind w:left="567"/>
        <w:jc w:val="both"/>
        <w:rPr>
          <w:rFonts w:asciiTheme="minorHAnsi" w:hAnsiTheme="minorHAnsi" w:cstheme="minorHAnsi"/>
        </w:rPr>
      </w:pPr>
      <w:r w:rsidRPr="00AC79E7">
        <w:rPr>
          <w:rFonts w:asciiTheme="minorHAnsi" w:hAnsiTheme="minorHAnsi" w:cstheme="minorHAnsi"/>
        </w:rPr>
        <w:t>Naročnik si v fazi preverjanja ponudb pridržuje pravico, da od ponudnika zahteva pr</w:t>
      </w:r>
      <w:r>
        <w:rPr>
          <w:rFonts w:asciiTheme="minorHAnsi" w:hAnsiTheme="minorHAnsi" w:cstheme="minorHAnsi"/>
        </w:rPr>
        <w:t>ed</w:t>
      </w:r>
      <w:r w:rsidRPr="00AC79E7">
        <w:rPr>
          <w:rFonts w:asciiTheme="minorHAnsi" w:hAnsiTheme="minorHAnsi" w:cstheme="minorHAnsi"/>
        </w:rPr>
        <w:t xml:space="preserve">ložitev kopije veljavnih certifikatov ISO 9001 in ISO 14001 za proizvajalca ponujene prikolice. </w:t>
      </w:r>
    </w:p>
    <w:p w14:paraId="5437842D" w14:textId="77777777" w:rsidR="0039164A" w:rsidRPr="004C38FF" w:rsidRDefault="0039164A" w:rsidP="0039164A">
      <w:pPr>
        <w:widowControl w:val="0"/>
        <w:spacing w:line="266" w:lineRule="exact"/>
        <w:jc w:val="both"/>
        <w:rPr>
          <w:rFonts w:asciiTheme="minorHAnsi" w:hAnsiTheme="minorHAnsi" w:cstheme="minorHAnsi"/>
        </w:rPr>
      </w:pPr>
    </w:p>
    <w:p w14:paraId="70D69720" w14:textId="77777777" w:rsidR="0039164A" w:rsidRPr="004C38FF" w:rsidRDefault="0039164A" w:rsidP="0039164A">
      <w:pPr>
        <w:widowControl w:val="0"/>
        <w:spacing w:line="266" w:lineRule="exact"/>
        <w:ind w:left="567"/>
        <w:jc w:val="both"/>
        <w:rPr>
          <w:rFonts w:asciiTheme="minorHAnsi" w:hAnsiTheme="minorHAnsi" w:cstheme="minorHAnsi"/>
        </w:rPr>
      </w:pPr>
      <w:r w:rsidRPr="004C38FF">
        <w:rPr>
          <w:rFonts w:asciiTheme="minorHAnsi" w:hAnsiTheme="minorHAnsi" w:cstheme="minorHAnsi"/>
        </w:rPr>
        <w:t>OSTALO</w:t>
      </w:r>
    </w:p>
    <w:p w14:paraId="73708C3A" w14:textId="77777777" w:rsidR="0039164A" w:rsidRPr="004C38FF" w:rsidRDefault="0039164A" w:rsidP="0039164A">
      <w:pPr>
        <w:widowControl w:val="0"/>
        <w:spacing w:line="266" w:lineRule="exact"/>
        <w:ind w:left="567"/>
        <w:jc w:val="both"/>
        <w:rPr>
          <w:rFonts w:asciiTheme="minorHAnsi" w:hAnsiTheme="minorHAnsi" w:cstheme="minorHAnsi"/>
        </w:rPr>
      </w:pPr>
    </w:p>
    <w:p w14:paraId="3FC07299" w14:textId="77777777" w:rsidR="0039164A" w:rsidRPr="004C38FF" w:rsidRDefault="0039164A">
      <w:pPr>
        <w:widowControl w:val="0"/>
        <w:numPr>
          <w:ilvl w:val="0"/>
          <w:numId w:val="18"/>
        </w:numPr>
        <w:tabs>
          <w:tab w:val="clear" w:pos="0"/>
          <w:tab w:val="num" w:pos="-502"/>
        </w:tabs>
        <w:suppressAutoHyphens/>
        <w:spacing w:line="266" w:lineRule="exact"/>
        <w:ind w:left="567" w:hanging="283"/>
        <w:jc w:val="both"/>
        <w:rPr>
          <w:rFonts w:asciiTheme="minorHAnsi" w:hAnsiTheme="minorHAnsi" w:cstheme="minorHAnsi"/>
          <w:b/>
        </w:rPr>
      </w:pPr>
      <w:r w:rsidRPr="004C38FF">
        <w:rPr>
          <w:rFonts w:asciiTheme="minorHAnsi" w:hAnsiTheme="minorHAnsi" w:cstheme="minorHAnsi"/>
          <w:b/>
        </w:rPr>
        <w:t xml:space="preserve"> Gospodarski subjekt z oddajo ponudbe soglaša, da do naročnika predmetnega razpisa ne bo uveljavljal nobenega odškodninskega zahtevka,</w:t>
      </w:r>
      <w:r w:rsidRPr="004C38FF">
        <w:rPr>
          <w:rFonts w:asciiTheme="minorHAnsi" w:hAnsiTheme="minorHAnsi" w:cstheme="minorHAnsi"/>
        </w:rPr>
        <w:t xml:space="preserve"> </w:t>
      </w:r>
      <w:r w:rsidRPr="004C38FF">
        <w:rPr>
          <w:rFonts w:asciiTheme="minorHAnsi" w:hAnsiTheme="minorHAnsi" w:cstheme="minorHAnsi"/>
          <w:b/>
        </w:rPr>
        <w:t>če se pred sklepanjem pogodbe prekliče že objavljeno javno naročilo, če ne bo izbran kot najugodnejši ponudnik, oz. da v primeru ustavitve postopka, zavrnitve vseh ponudb ali odstopa od izvedbe javnega naročila ne bo zahteval povrnitve nobenih stroškov, ki jih je imel s pripravo ponudbene dokumentacije.</w:t>
      </w:r>
    </w:p>
    <w:p w14:paraId="54F93637" w14:textId="77777777" w:rsidR="0039164A" w:rsidRPr="004C38FF" w:rsidRDefault="0039164A" w:rsidP="0039164A">
      <w:pPr>
        <w:widowControl w:val="0"/>
        <w:spacing w:line="266" w:lineRule="exact"/>
        <w:ind w:left="567"/>
        <w:jc w:val="both"/>
        <w:rPr>
          <w:rFonts w:asciiTheme="minorHAnsi" w:hAnsiTheme="minorHAnsi" w:cstheme="minorHAnsi"/>
        </w:rPr>
      </w:pPr>
    </w:p>
    <w:p w14:paraId="14B040D9" w14:textId="77777777" w:rsidR="008562B1" w:rsidRPr="004C38FF" w:rsidRDefault="008562B1" w:rsidP="008562B1">
      <w:pPr>
        <w:widowControl w:val="0"/>
        <w:spacing w:line="266" w:lineRule="exact"/>
        <w:ind w:left="567"/>
        <w:jc w:val="both"/>
        <w:rPr>
          <w:rFonts w:asciiTheme="minorHAnsi" w:hAnsiTheme="minorHAnsi" w:cstheme="minorHAnsi"/>
          <w:i/>
        </w:rPr>
      </w:pPr>
      <w:r w:rsidRPr="004C38FF">
        <w:rPr>
          <w:rFonts w:asciiTheme="minorHAnsi" w:hAnsiTheme="minorHAnsi" w:cstheme="minorHAnsi"/>
          <w:i/>
        </w:rPr>
        <w:t xml:space="preserve">Ponudnik/partner/podizvajalec potrdi izpolnjevanje tega pogoja s predložitvijo izpolnjene izjave </w:t>
      </w:r>
      <w:r>
        <w:rPr>
          <w:rFonts w:asciiTheme="minorHAnsi" w:hAnsiTheme="minorHAnsi" w:cstheme="minorHAnsi"/>
          <w:i/>
        </w:rPr>
        <w:t xml:space="preserve">gospodarskega subjekta </w:t>
      </w:r>
      <w:r w:rsidRPr="004C38FF">
        <w:rPr>
          <w:rFonts w:asciiTheme="minorHAnsi" w:hAnsiTheme="minorHAnsi" w:cstheme="minorHAnsi"/>
          <w:i/>
        </w:rPr>
        <w:t>(OBR-12).</w:t>
      </w:r>
    </w:p>
    <w:p w14:paraId="14278FAD" w14:textId="77777777" w:rsidR="0039164A" w:rsidRPr="004C38FF" w:rsidRDefault="0039164A" w:rsidP="0039164A">
      <w:pPr>
        <w:widowControl w:val="0"/>
        <w:spacing w:line="266" w:lineRule="exact"/>
        <w:ind w:left="567"/>
        <w:jc w:val="both"/>
        <w:rPr>
          <w:rFonts w:asciiTheme="minorHAnsi" w:hAnsiTheme="minorHAnsi" w:cstheme="minorHAnsi"/>
          <w:i/>
        </w:rPr>
      </w:pPr>
    </w:p>
    <w:p w14:paraId="4CBF9FC3" w14:textId="77777777" w:rsidR="0039164A" w:rsidRPr="004C38FF" w:rsidRDefault="0039164A">
      <w:pPr>
        <w:widowControl w:val="0"/>
        <w:numPr>
          <w:ilvl w:val="0"/>
          <w:numId w:val="18"/>
        </w:numPr>
        <w:tabs>
          <w:tab w:val="clear" w:pos="0"/>
          <w:tab w:val="num" w:pos="-502"/>
        </w:tabs>
        <w:suppressAutoHyphens/>
        <w:spacing w:line="266" w:lineRule="exact"/>
        <w:ind w:left="567" w:hanging="283"/>
        <w:jc w:val="both"/>
        <w:rPr>
          <w:rFonts w:asciiTheme="minorHAnsi" w:hAnsiTheme="minorHAnsi" w:cstheme="minorHAnsi"/>
          <w:b/>
        </w:rPr>
      </w:pPr>
      <w:r w:rsidRPr="004C38FF">
        <w:rPr>
          <w:rFonts w:asciiTheme="minorHAnsi" w:hAnsiTheme="minorHAnsi" w:cstheme="minorHAnsi"/>
          <w:b/>
        </w:rPr>
        <w:t xml:space="preserve">Gospodarski subjekt v celoti sprejema pogoje javnega razpisa, pogoje predmetne razpisne dokumentacije in njenih sestavnih delov, pod katerimi daje svojo ponudbo, ter soglaša, da bodo ti pogoji v celoti sestavni del pogodbe. </w:t>
      </w:r>
    </w:p>
    <w:p w14:paraId="6E60D35B" w14:textId="77777777" w:rsidR="0039164A" w:rsidRPr="004C38FF" w:rsidRDefault="0039164A" w:rsidP="0039164A">
      <w:pPr>
        <w:widowControl w:val="0"/>
        <w:suppressAutoHyphens/>
        <w:spacing w:line="266" w:lineRule="exact"/>
        <w:ind w:left="567"/>
        <w:jc w:val="both"/>
        <w:rPr>
          <w:rFonts w:asciiTheme="minorHAnsi" w:hAnsiTheme="minorHAnsi" w:cstheme="minorHAnsi"/>
          <w:b/>
        </w:rPr>
      </w:pPr>
      <w:r w:rsidRPr="004C38FF">
        <w:rPr>
          <w:rFonts w:asciiTheme="minorHAnsi" w:hAnsiTheme="minorHAnsi" w:cstheme="minorHAnsi"/>
          <w:b/>
        </w:rPr>
        <w:t>Gospodarski subjekt prav tako v celoti soglaša z vzorcem pogodbe (OBR-5).</w:t>
      </w:r>
    </w:p>
    <w:p w14:paraId="139929E5" w14:textId="77777777" w:rsidR="0039164A" w:rsidRPr="004C38FF" w:rsidRDefault="0039164A" w:rsidP="0039164A">
      <w:pPr>
        <w:widowControl w:val="0"/>
        <w:suppressAutoHyphens/>
        <w:spacing w:line="266" w:lineRule="exact"/>
        <w:jc w:val="both"/>
        <w:rPr>
          <w:rFonts w:asciiTheme="minorHAnsi" w:hAnsiTheme="minorHAnsi" w:cstheme="minorHAnsi"/>
        </w:rPr>
      </w:pPr>
    </w:p>
    <w:p w14:paraId="48B47B14" w14:textId="77777777" w:rsidR="008562B1" w:rsidRPr="004C38FF" w:rsidRDefault="008562B1" w:rsidP="008562B1">
      <w:pPr>
        <w:widowControl w:val="0"/>
        <w:spacing w:line="266" w:lineRule="exact"/>
        <w:ind w:left="567"/>
        <w:jc w:val="both"/>
        <w:rPr>
          <w:rFonts w:asciiTheme="minorHAnsi" w:hAnsiTheme="minorHAnsi" w:cstheme="minorHAnsi"/>
          <w:i/>
        </w:rPr>
      </w:pPr>
      <w:r w:rsidRPr="004C38FF">
        <w:rPr>
          <w:rFonts w:asciiTheme="minorHAnsi" w:hAnsiTheme="minorHAnsi" w:cstheme="minorHAnsi"/>
          <w:i/>
        </w:rPr>
        <w:t xml:space="preserve">Ponudnik/partner/podizvajalec potrdi izpolnjevanje tega pogoja s predložitvijo izpolnjene izjave </w:t>
      </w:r>
      <w:r>
        <w:rPr>
          <w:rFonts w:asciiTheme="minorHAnsi" w:hAnsiTheme="minorHAnsi" w:cstheme="minorHAnsi"/>
          <w:i/>
        </w:rPr>
        <w:t xml:space="preserve">gospodarskega subjekta </w:t>
      </w:r>
      <w:r w:rsidRPr="004C38FF">
        <w:rPr>
          <w:rFonts w:asciiTheme="minorHAnsi" w:hAnsiTheme="minorHAnsi" w:cstheme="minorHAnsi"/>
          <w:i/>
        </w:rPr>
        <w:t>(OBR-12).</w:t>
      </w:r>
    </w:p>
    <w:p w14:paraId="05308196" w14:textId="77777777" w:rsidR="0039164A" w:rsidRPr="004C38FF" w:rsidRDefault="0039164A" w:rsidP="0039164A">
      <w:pPr>
        <w:widowControl w:val="0"/>
        <w:spacing w:line="266" w:lineRule="exact"/>
        <w:jc w:val="both"/>
        <w:rPr>
          <w:rFonts w:asciiTheme="minorHAnsi" w:hAnsiTheme="minorHAnsi" w:cstheme="minorHAnsi"/>
          <w:b/>
          <w:i/>
        </w:rPr>
      </w:pPr>
    </w:p>
    <w:p w14:paraId="30E8195B" w14:textId="77777777" w:rsidR="0039164A" w:rsidRPr="004C38FF" w:rsidRDefault="0039164A">
      <w:pPr>
        <w:widowControl w:val="0"/>
        <w:numPr>
          <w:ilvl w:val="0"/>
          <w:numId w:val="18"/>
        </w:numPr>
        <w:tabs>
          <w:tab w:val="clear" w:pos="0"/>
          <w:tab w:val="num" w:pos="-502"/>
        </w:tabs>
        <w:suppressAutoHyphens/>
        <w:spacing w:line="266" w:lineRule="exact"/>
        <w:ind w:left="567" w:hanging="283"/>
        <w:jc w:val="both"/>
        <w:rPr>
          <w:rFonts w:asciiTheme="minorHAnsi" w:hAnsiTheme="minorHAnsi" w:cstheme="minorHAnsi"/>
          <w:b/>
        </w:rPr>
      </w:pPr>
      <w:bookmarkStart w:id="46" w:name="_Hlk65234221"/>
      <w:r w:rsidRPr="004C38FF">
        <w:rPr>
          <w:rFonts w:asciiTheme="minorHAnsi" w:hAnsiTheme="minorHAnsi" w:cstheme="minorHAnsi"/>
          <w:b/>
        </w:rPr>
        <w:t xml:space="preserve"> </w:t>
      </w:r>
      <w:bookmarkEnd w:id="46"/>
      <w:r w:rsidRPr="004C38FF">
        <w:rPr>
          <w:rFonts w:asciiTheme="minorHAnsi" w:hAnsiTheme="minorHAnsi" w:cstheme="minorHAnsi"/>
          <w:b/>
        </w:rPr>
        <w:t>Gospodarski subjekt bo predložil izjavo o udeležbi fizičnih in pravnih oseb v lastništvu ponudnika ter izjavo v skladu s 35. členom Zakona o integriteti in preprečevanju korupcije.</w:t>
      </w:r>
    </w:p>
    <w:p w14:paraId="532184EF" w14:textId="77777777" w:rsidR="0039164A" w:rsidRPr="004C38FF" w:rsidRDefault="0039164A" w:rsidP="0039164A">
      <w:pPr>
        <w:widowControl w:val="0"/>
        <w:ind w:left="567"/>
        <w:jc w:val="both"/>
        <w:rPr>
          <w:rFonts w:asciiTheme="minorHAnsi" w:hAnsiTheme="minorHAnsi" w:cstheme="minorHAnsi"/>
          <w:b/>
        </w:rPr>
      </w:pPr>
    </w:p>
    <w:p w14:paraId="47F5AC9A" w14:textId="02536807" w:rsidR="0039164A" w:rsidRPr="004C38FF" w:rsidRDefault="0039164A" w:rsidP="0039164A">
      <w:pPr>
        <w:widowControl w:val="0"/>
        <w:spacing w:line="266" w:lineRule="exact"/>
        <w:ind w:left="567"/>
        <w:jc w:val="both"/>
        <w:rPr>
          <w:rFonts w:asciiTheme="minorHAnsi" w:hAnsiTheme="minorHAnsi" w:cstheme="minorHAnsi"/>
          <w:i/>
        </w:rPr>
      </w:pPr>
      <w:r w:rsidRPr="004C38FF">
        <w:rPr>
          <w:rFonts w:asciiTheme="minorHAnsi" w:hAnsiTheme="minorHAnsi" w:cstheme="minorHAnsi"/>
          <w:i/>
        </w:rPr>
        <w:t>Ponudnik/partner/podizvajalec predloži izpolnjeno izjavo o udeležbi fizičnih in pravnih oseb v lastništvu ponudnika na predloženem obrazcu (OBR-11)</w:t>
      </w:r>
      <w:r w:rsidR="00FD4090" w:rsidRPr="004C38FF">
        <w:rPr>
          <w:rFonts w:asciiTheme="minorHAnsi" w:hAnsiTheme="minorHAnsi" w:cstheme="minorHAnsi"/>
          <w:i/>
        </w:rPr>
        <w:t>, ki jo po potrebi lahko predloži v več izvodih ali jo dopolni z lastno izjavo.</w:t>
      </w:r>
    </w:p>
    <w:p w14:paraId="36EB5960" w14:textId="77777777" w:rsidR="0039164A" w:rsidRPr="004C38FF" w:rsidRDefault="0039164A" w:rsidP="0039164A">
      <w:pPr>
        <w:widowControl w:val="0"/>
        <w:suppressAutoHyphens/>
        <w:spacing w:line="266" w:lineRule="exact"/>
        <w:ind w:left="567"/>
        <w:jc w:val="both"/>
        <w:rPr>
          <w:rFonts w:asciiTheme="minorHAnsi" w:hAnsiTheme="minorHAnsi" w:cstheme="minorHAnsi"/>
          <w:i/>
        </w:rPr>
      </w:pPr>
    </w:p>
    <w:p w14:paraId="7DD09203" w14:textId="77777777" w:rsidR="0039164A" w:rsidRPr="004C38FF" w:rsidRDefault="0039164A">
      <w:pPr>
        <w:widowControl w:val="0"/>
        <w:numPr>
          <w:ilvl w:val="0"/>
          <w:numId w:val="18"/>
        </w:numPr>
        <w:tabs>
          <w:tab w:val="clear" w:pos="0"/>
          <w:tab w:val="num" w:pos="-502"/>
        </w:tabs>
        <w:suppressAutoHyphens/>
        <w:spacing w:line="266" w:lineRule="exact"/>
        <w:ind w:left="709" w:hanging="425"/>
        <w:jc w:val="both"/>
        <w:rPr>
          <w:rFonts w:asciiTheme="minorHAnsi" w:hAnsiTheme="minorHAnsi" w:cstheme="minorHAnsi"/>
          <w:b/>
        </w:rPr>
      </w:pPr>
      <w:r w:rsidRPr="004C38FF">
        <w:rPr>
          <w:rFonts w:asciiTheme="minorHAnsi" w:hAnsiTheme="minorHAnsi" w:cstheme="minorHAnsi"/>
          <w:b/>
        </w:rPr>
        <w:t>Gospodarski subjekt z oddajo ponudbe soglaša, da lahko naročnik v skladu s 7. odstavkom 89. člena ZJN-3:</w:t>
      </w:r>
    </w:p>
    <w:p w14:paraId="457E6AA3" w14:textId="77777777" w:rsidR="0039164A" w:rsidRPr="004C38FF" w:rsidRDefault="0039164A">
      <w:pPr>
        <w:pStyle w:val="Odstavekseznama"/>
        <w:widowControl w:val="0"/>
        <w:numPr>
          <w:ilvl w:val="0"/>
          <w:numId w:val="19"/>
        </w:numPr>
        <w:suppressAutoHyphens/>
        <w:spacing w:line="266" w:lineRule="exact"/>
        <w:contextualSpacing/>
        <w:jc w:val="both"/>
        <w:rPr>
          <w:rFonts w:asciiTheme="minorHAnsi" w:hAnsiTheme="minorHAnsi" w:cstheme="minorHAnsi"/>
          <w:b/>
          <w:sz w:val="24"/>
          <w:szCs w:val="24"/>
        </w:rPr>
      </w:pPr>
      <w:r w:rsidRPr="004C38FF">
        <w:rPr>
          <w:rFonts w:asciiTheme="minorHAnsi" w:hAnsiTheme="minorHAnsi" w:cstheme="minorHAnsi"/>
          <w:b/>
          <w:sz w:val="24"/>
          <w:szCs w:val="24"/>
        </w:rPr>
        <w:t>popravi računske napake, ki jih odkrije pri pregledu in ocenjevanju ponudb, pri tem se količina in cena na enoto brez DDV ne smeta spreminjati;</w:t>
      </w:r>
    </w:p>
    <w:p w14:paraId="1DCDB846" w14:textId="77777777" w:rsidR="0039164A" w:rsidRPr="004C38FF" w:rsidRDefault="0039164A">
      <w:pPr>
        <w:pStyle w:val="Odstavekseznama"/>
        <w:widowControl w:val="0"/>
        <w:numPr>
          <w:ilvl w:val="0"/>
          <w:numId w:val="19"/>
        </w:numPr>
        <w:suppressAutoHyphens/>
        <w:spacing w:line="266" w:lineRule="exact"/>
        <w:contextualSpacing/>
        <w:jc w:val="both"/>
        <w:rPr>
          <w:rFonts w:asciiTheme="minorHAnsi" w:hAnsiTheme="minorHAnsi" w:cstheme="minorHAnsi"/>
          <w:b/>
          <w:sz w:val="24"/>
          <w:szCs w:val="24"/>
        </w:rPr>
      </w:pPr>
      <w:r w:rsidRPr="004C38FF">
        <w:rPr>
          <w:rFonts w:asciiTheme="minorHAnsi" w:hAnsiTheme="minorHAnsi" w:cstheme="minorHAnsi"/>
          <w:b/>
          <w:sz w:val="24"/>
          <w:szCs w:val="24"/>
        </w:rPr>
        <w:t>lahko popravi računske napake zaradi nepravilne vnaprej določene matematične operacije s strani naročnika in sicer tako, da ob upoštevanju cen na enoto brez DDV in količin, ki jih ponudi ponudnik, izračuna vrednost ponudbe z upoštevanjem pravilne matematične operacije;</w:t>
      </w:r>
    </w:p>
    <w:p w14:paraId="78230CB9" w14:textId="77777777" w:rsidR="0039164A" w:rsidRPr="004C38FF" w:rsidRDefault="0039164A">
      <w:pPr>
        <w:pStyle w:val="Odstavekseznama"/>
        <w:widowControl w:val="0"/>
        <w:numPr>
          <w:ilvl w:val="0"/>
          <w:numId w:val="19"/>
        </w:numPr>
        <w:suppressAutoHyphens/>
        <w:spacing w:line="266" w:lineRule="exact"/>
        <w:contextualSpacing/>
        <w:jc w:val="both"/>
        <w:rPr>
          <w:rFonts w:asciiTheme="minorHAnsi" w:hAnsiTheme="minorHAnsi" w:cstheme="minorHAnsi"/>
          <w:b/>
          <w:sz w:val="24"/>
          <w:szCs w:val="24"/>
        </w:rPr>
      </w:pPr>
      <w:r w:rsidRPr="004C38FF">
        <w:rPr>
          <w:rFonts w:asciiTheme="minorHAnsi" w:hAnsiTheme="minorHAnsi" w:cstheme="minorHAnsi"/>
          <w:b/>
          <w:sz w:val="24"/>
          <w:szCs w:val="24"/>
        </w:rPr>
        <w:t>popravi napačno zapisano stopnjo DDV v pravilno.</w:t>
      </w:r>
    </w:p>
    <w:p w14:paraId="73AC175B" w14:textId="77777777" w:rsidR="0039164A" w:rsidRPr="004C38FF" w:rsidRDefault="0039164A" w:rsidP="0039164A">
      <w:pPr>
        <w:widowControl w:val="0"/>
        <w:suppressAutoHyphens/>
        <w:spacing w:line="266" w:lineRule="exact"/>
        <w:jc w:val="both"/>
        <w:rPr>
          <w:rFonts w:asciiTheme="minorHAnsi" w:hAnsiTheme="minorHAnsi" w:cstheme="minorHAnsi"/>
          <w:b/>
        </w:rPr>
      </w:pPr>
    </w:p>
    <w:p w14:paraId="4EE29B96" w14:textId="77777777" w:rsidR="008562B1" w:rsidRPr="004C38FF" w:rsidRDefault="008562B1" w:rsidP="008562B1">
      <w:pPr>
        <w:widowControl w:val="0"/>
        <w:spacing w:line="266" w:lineRule="exact"/>
        <w:ind w:left="567"/>
        <w:jc w:val="both"/>
        <w:rPr>
          <w:rFonts w:asciiTheme="minorHAnsi" w:hAnsiTheme="minorHAnsi" w:cstheme="minorHAnsi"/>
          <w:i/>
        </w:rPr>
      </w:pPr>
      <w:r w:rsidRPr="004C38FF">
        <w:rPr>
          <w:rFonts w:asciiTheme="minorHAnsi" w:hAnsiTheme="minorHAnsi" w:cstheme="minorHAnsi"/>
          <w:i/>
        </w:rPr>
        <w:t xml:space="preserve">Ponudnik/partner/podizvajalec potrdi izpolnjevanje tega pogoja s predložitvijo izpolnjene izjave </w:t>
      </w:r>
      <w:r>
        <w:rPr>
          <w:rFonts w:asciiTheme="minorHAnsi" w:hAnsiTheme="minorHAnsi" w:cstheme="minorHAnsi"/>
          <w:i/>
        </w:rPr>
        <w:t xml:space="preserve">gospodarskega subjekta </w:t>
      </w:r>
      <w:r w:rsidRPr="004C38FF">
        <w:rPr>
          <w:rFonts w:asciiTheme="minorHAnsi" w:hAnsiTheme="minorHAnsi" w:cstheme="minorHAnsi"/>
          <w:i/>
        </w:rPr>
        <w:t>(OBR-12).</w:t>
      </w:r>
    </w:p>
    <w:p w14:paraId="6D40826A" w14:textId="77777777" w:rsidR="0039164A" w:rsidRPr="004C38FF" w:rsidRDefault="0039164A" w:rsidP="0039164A">
      <w:pPr>
        <w:widowControl w:val="0"/>
        <w:spacing w:line="266" w:lineRule="exact"/>
        <w:jc w:val="both"/>
        <w:rPr>
          <w:rFonts w:asciiTheme="minorHAnsi" w:hAnsiTheme="minorHAnsi" w:cstheme="minorHAnsi"/>
        </w:rPr>
      </w:pPr>
    </w:p>
    <w:p w14:paraId="5ED81DAF" w14:textId="77777777" w:rsidR="0039164A" w:rsidRPr="004C38FF" w:rsidRDefault="0039164A" w:rsidP="0039164A">
      <w:pPr>
        <w:widowControl w:val="0"/>
        <w:ind w:left="284"/>
        <w:jc w:val="both"/>
        <w:rPr>
          <w:rFonts w:asciiTheme="minorHAnsi" w:hAnsiTheme="minorHAnsi" w:cstheme="minorHAnsi"/>
        </w:rPr>
      </w:pPr>
      <w:r w:rsidRPr="004C38FF">
        <w:rPr>
          <w:rFonts w:asciiTheme="minorHAnsi" w:hAnsiTheme="minorHAnsi" w:cstheme="minorHAnsi"/>
        </w:rPr>
        <w:t>Naročnik bo priznal sposobnost vsem gospodarskim subjektom, ki bodo izpolnili vse zahtevane pogoje iz tega člena in predložili ustrezna dokazila.</w:t>
      </w:r>
    </w:p>
    <w:p w14:paraId="23F7A21C" w14:textId="77777777" w:rsidR="0039164A" w:rsidRPr="004C38FF" w:rsidRDefault="0039164A" w:rsidP="0039164A">
      <w:pPr>
        <w:widowControl w:val="0"/>
        <w:autoSpaceDE w:val="0"/>
        <w:autoSpaceDN w:val="0"/>
        <w:adjustRightInd w:val="0"/>
        <w:ind w:left="284"/>
        <w:jc w:val="both"/>
        <w:rPr>
          <w:rFonts w:asciiTheme="minorHAnsi" w:hAnsiTheme="minorHAnsi" w:cstheme="minorHAnsi"/>
        </w:rPr>
      </w:pPr>
    </w:p>
    <w:p w14:paraId="6E12D659" w14:textId="77777777" w:rsidR="0039164A" w:rsidRPr="004C38FF" w:rsidRDefault="0039164A" w:rsidP="0039164A">
      <w:pPr>
        <w:widowControl w:val="0"/>
        <w:ind w:left="284"/>
        <w:jc w:val="both"/>
        <w:rPr>
          <w:rFonts w:asciiTheme="minorHAnsi" w:hAnsiTheme="minorHAnsi" w:cstheme="minorHAnsi"/>
        </w:rPr>
      </w:pPr>
      <w:r w:rsidRPr="004C38FF">
        <w:rPr>
          <w:rFonts w:asciiTheme="minorHAnsi" w:hAnsiTheme="minorHAnsi" w:cstheme="minorHAnsi"/>
        </w:rPr>
        <w:t>Naročnik lahko pred oddajo javnega naročila od ponudnika, kateremu se je odločil oddati javno naročilo, zahteval, da skladno s 77. členom ZJN-3 predloži najnovejša dokazila.</w:t>
      </w:r>
    </w:p>
    <w:p w14:paraId="63B60DCA" w14:textId="77777777" w:rsidR="0039164A" w:rsidRPr="004C38FF" w:rsidRDefault="0039164A" w:rsidP="0039164A">
      <w:pPr>
        <w:widowControl w:val="0"/>
        <w:ind w:left="284"/>
        <w:jc w:val="both"/>
        <w:rPr>
          <w:rFonts w:asciiTheme="minorHAnsi" w:hAnsiTheme="minorHAnsi" w:cstheme="minorHAnsi"/>
        </w:rPr>
      </w:pPr>
      <w:r w:rsidRPr="004C38FF">
        <w:rPr>
          <w:rFonts w:asciiTheme="minorHAnsi" w:hAnsiTheme="minorHAnsi" w:cstheme="minorHAnsi"/>
        </w:rPr>
        <w:t>Listine morajo odražati aktualno stanje razen, kjer je izrecno zahtevana listina za določeno obdobje oz. listina določene starosti. Listine za dokazovanje izpolnjevanja pogojev so lahko predložene v fotokopiji, razen kadar je za posamezno listino posebej navedeno drugače. Naročnik lahko naknadno zahteva predložitev originalov, če podvomi v verodostojnost fotokopij.</w:t>
      </w:r>
    </w:p>
    <w:p w14:paraId="5A3BE928" w14:textId="77777777" w:rsidR="0039164A" w:rsidRPr="004C38FF" w:rsidRDefault="0039164A" w:rsidP="0039164A">
      <w:pPr>
        <w:widowControl w:val="0"/>
        <w:ind w:left="284"/>
        <w:jc w:val="both"/>
        <w:rPr>
          <w:rFonts w:asciiTheme="minorHAnsi" w:hAnsiTheme="minorHAnsi" w:cstheme="minorHAnsi"/>
        </w:rPr>
      </w:pPr>
      <w:r w:rsidRPr="004C38FF">
        <w:rPr>
          <w:rFonts w:asciiTheme="minorHAnsi" w:hAnsiTheme="minorHAnsi" w:cstheme="minorHAnsi"/>
        </w:rPr>
        <w:t>Naročnik lahko listine za dokazovanje izpolnjevanja pogojev ali pooblastila za pridobitev listin, če izhajajo iz uradne evidence, zahteva naknadno (po odpiranju in opravljenem pregledu ponudb). V tem primeru bo naročnik ponudnika pozval, naj v določenem roku naročniku dostavi vse listine za dokazovanje izpolnjevanja pogojev. Če pozvani ponudnik listin, pooblastil oz. dokazil ne bo dostavil pravočasno ali če bo dostavil listine, pooblastila oz. dokazila v nasprotju z zahtevami naročnika, bo naročnik njegovo ponudbo kot nedopustno izločil.</w:t>
      </w:r>
    </w:p>
    <w:p w14:paraId="476C7727" w14:textId="77777777" w:rsidR="0039164A" w:rsidRPr="004C38FF" w:rsidRDefault="0039164A" w:rsidP="0039164A">
      <w:pPr>
        <w:widowControl w:val="0"/>
        <w:ind w:left="284"/>
        <w:jc w:val="both"/>
        <w:rPr>
          <w:rFonts w:asciiTheme="minorHAnsi" w:hAnsiTheme="minorHAnsi" w:cstheme="minorHAnsi"/>
          <w:color w:val="FF0000"/>
        </w:rPr>
      </w:pPr>
    </w:p>
    <w:p w14:paraId="2723E1EB" w14:textId="77777777" w:rsidR="0039164A" w:rsidRPr="004C38FF" w:rsidRDefault="0039164A" w:rsidP="0039164A">
      <w:pPr>
        <w:widowControl w:val="0"/>
        <w:ind w:left="284"/>
        <w:jc w:val="both"/>
        <w:rPr>
          <w:rFonts w:asciiTheme="minorHAnsi" w:hAnsiTheme="minorHAnsi" w:cstheme="minorHAnsi"/>
        </w:rPr>
      </w:pPr>
      <w:r w:rsidRPr="004C38FF">
        <w:rPr>
          <w:rFonts w:asciiTheme="minorHAnsi" w:hAnsiTheme="minorHAnsi" w:cstheme="minorHAnsi"/>
        </w:rPr>
        <w:t>V kolikor ponudnik nima sedeža v Republiki Sloveniji in ne more pridobiti in predložiti zahtevanih dokumentov, ker država, v kateri ima ponudnik svoj sedež, ne izdaja takšnih dokumentov ali če ti dokumenti ne zajemajo vseh primerov iz prvega in drugega odstavka ter b) točke četrtega in b) točke šestega odstavka 75. člena ZJN-3, lahko ponudnik namesto pisnega dokazila predloži zapriseženo izjavo prič ali zapriseženo izjavo ponudnika. Izjava mora biti podana pred pravosodnim ali upravnim organom, notarjem ali pristojnim organom poklicnih ali gospodarskih subjektov v državi, v kateri ima ponudnik svoj sedež (četrti odstavek 77. člena ZJN-3).</w:t>
      </w:r>
    </w:p>
    <w:p w14:paraId="269ECA8A" w14:textId="77777777" w:rsidR="0039164A" w:rsidRPr="004C38FF" w:rsidRDefault="0039164A" w:rsidP="0039164A">
      <w:pPr>
        <w:widowControl w:val="0"/>
        <w:ind w:left="284"/>
        <w:jc w:val="both"/>
        <w:rPr>
          <w:rFonts w:asciiTheme="minorHAnsi" w:hAnsiTheme="minorHAnsi" w:cstheme="minorHAnsi"/>
        </w:rPr>
      </w:pPr>
    </w:p>
    <w:p w14:paraId="34CCE5A1" w14:textId="77777777" w:rsidR="0039164A" w:rsidRPr="004C38FF" w:rsidRDefault="0039164A" w:rsidP="0039164A">
      <w:pPr>
        <w:widowControl w:val="0"/>
        <w:ind w:left="284"/>
        <w:jc w:val="both"/>
        <w:rPr>
          <w:rFonts w:asciiTheme="minorHAnsi" w:hAnsiTheme="minorHAnsi" w:cstheme="minorHAnsi"/>
        </w:rPr>
      </w:pPr>
      <w:r w:rsidRPr="004C38FF">
        <w:rPr>
          <w:rFonts w:asciiTheme="minorHAnsi" w:hAnsiTheme="minorHAnsi" w:cstheme="minorHAnsi"/>
        </w:rPr>
        <w:t xml:space="preserve">Ponudnik oziroma gospodarski subjekt s sadežem izven Republike Slovenije bo moral za ugotavljanje sposobnosti, sam predložiti vsa potrdila/dokazila pristojnega organa iz katerih izhaja, da za gospodarski subjekt ne obstajajo razlogi za izključitev in le ta izpolnjuje pogoje za sodelovanje, v kolikor takšnega potrdila iz ustreznega registra ne bo mogel pridobiti naročnik. </w:t>
      </w:r>
    </w:p>
    <w:p w14:paraId="33920EA1" w14:textId="77777777" w:rsidR="0039164A" w:rsidRPr="004C38FF" w:rsidRDefault="0039164A" w:rsidP="0039164A">
      <w:pPr>
        <w:widowControl w:val="0"/>
        <w:ind w:left="284"/>
        <w:jc w:val="both"/>
        <w:rPr>
          <w:rFonts w:asciiTheme="minorHAnsi" w:hAnsiTheme="minorHAnsi" w:cstheme="minorHAnsi"/>
        </w:rPr>
      </w:pPr>
    </w:p>
    <w:p w14:paraId="054818B9" w14:textId="77777777" w:rsidR="0039164A" w:rsidRPr="004C38FF" w:rsidRDefault="0039164A" w:rsidP="0039164A">
      <w:pPr>
        <w:widowControl w:val="0"/>
        <w:ind w:left="284"/>
        <w:jc w:val="both"/>
        <w:rPr>
          <w:rFonts w:asciiTheme="minorHAnsi" w:hAnsiTheme="minorHAnsi" w:cstheme="minorHAnsi"/>
        </w:rPr>
      </w:pPr>
      <w:r w:rsidRPr="004C38FF">
        <w:rPr>
          <w:rFonts w:asciiTheme="minorHAnsi" w:hAnsiTheme="minorHAnsi" w:cstheme="minorHAnsi"/>
        </w:rPr>
        <w:t xml:space="preserve">Kadar ima ponudnik sedež v drugi državi, mora v obrazcu ponudbe navesti svojega </w:t>
      </w:r>
      <w:r w:rsidRPr="004C38FF">
        <w:rPr>
          <w:rFonts w:asciiTheme="minorHAnsi" w:hAnsiTheme="minorHAnsi" w:cstheme="minorHAnsi"/>
        </w:rPr>
        <w:lastRenderedPageBreak/>
        <w:t xml:space="preserve">pooblaščenca(-ko) za vročitve, v skladu z določbami Zakona o splošnem upravnem postopku (Uradni list RS, št. </w:t>
      </w:r>
      <w:hyperlink r:id="rId17" w:tgtFrame="_blank" w:tooltip="Zakon o splošnem upravnem postopku (uradno prečiščeno besedilo) (ZUP-UPB2)" w:history="1">
        <w:r w:rsidRPr="004C38FF">
          <w:rPr>
            <w:rFonts w:asciiTheme="minorHAnsi" w:hAnsiTheme="minorHAnsi" w:cstheme="minorHAnsi"/>
          </w:rPr>
          <w:t>24/06</w:t>
        </w:r>
      </w:hyperlink>
      <w:r w:rsidRPr="004C38FF">
        <w:rPr>
          <w:rFonts w:asciiTheme="minorHAnsi" w:hAnsiTheme="minorHAnsi" w:cstheme="minorHAnsi"/>
        </w:rPr>
        <w:t xml:space="preserve"> – uradno prečiščeno besedilo, </w:t>
      </w:r>
      <w:hyperlink r:id="rId18" w:tgtFrame="_blank" w:tooltip="Zakon o upravnem sporu (ZUS-1)" w:history="1">
        <w:r w:rsidRPr="004C38FF">
          <w:rPr>
            <w:rFonts w:asciiTheme="minorHAnsi" w:hAnsiTheme="minorHAnsi" w:cstheme="minorHAnsi"/>
          </w:rPr>
          <w:t>105/06</w:t>
        </w:r>
      </w:hyperlink>
      <w:r w:rsidRPr="004C38FF">
        <w:rPr>
          <w:rFonts w:asciiTheme="minorHAnsi" w:hAnsiTheme="minorHAnsi" w:cstheme="minorHAnsi"/>
        </w:rPr>
        <w:t xml:space="preserve"> – ZUS-1, </w:t>
      </w:r>
      <w:hyperlink r:id="rId19" w:tgtFrame="_blank" w:tooltip="Zakon o spremembah in dopolnitvah Zakona o splošnem upravnem postopku (ZUP-E)" w:history="1">
        <w:r w:rsidRPr="004C38FF">
          <w:rPr>
            <w:rFonts w:asciiTheme="minorHAnsi" w:hAnsiTheme="minorHAnsi" w:cstheme="minorHAnsi"/>
          </w:rPr>
          <w:t>126/07</w:t>
        </w:r>
      </w:hyperlink>
      <w:r w:rsidRPr="004C38FF">
        <w:rPr>
          <w:rFonts w:asciiTheme="minorHAnsi" w:hAnsiTheme="minorHAnsi" w:cstheme="minorHAnsi"/>
        </w:rPr>
        <w:t xml:space="preserve">, </w:t>
      </w:r>
      <w:hyperlink r:id="rId20" w:tgtFrame="_blank" w:tooltip="Zakon o spremembi in dopolnitvah Zakona o splošnem upravnem postopku (ZUP-F)" w:history="1">
        <w:r w:rsidRPr="004C38FF">
          <w:rPr>
            <w:rFonts w:asciiTheme="minorHAnsi" w:hAnsiTheme="minorHAnsi" w:cstheme="minorHAnsi"/>
          </w:rPr>
          <w:t>65/08</w:t>
        </w:r>
      </w:hyperlink>
      <w:r w:rsidRPr="004C38FF">
        <w:rPr>
          <w:rFonts w:asciiTheme="minorHAnsi" w:hAnsiTheme="minorHAnsi" w:cstheme="minorHAnsi"/>
        </w:rPr>
        <w:t xml:space="preserve">, </w:t>
      </w:r>
      <w:hyperlink r:id="rId21" w:tgtFrame="_blank" w:tooltip="Zakon o spremembah in dopolnitvah Zakona o splošnem upravnem postopku (ZUP-G)" w:history="1">
        <w:r w:rsidRPr="004C38FF">
          <w:rPr>
            <w:rFonts w:asciiTheme="minorHAnsi" w:hAnsiTheme="minorHAnsi" w:cstheme="minorHAnsi"/>
          </w:rPr>
          <w:t>8/10</w:t>
        </w:r>
      </w:hyperlink>
      <w:r w:rsidRPr="004C38FF">
        <w:rPr>
          <w:rFonts w:asciiTheme="minorHAnsi" w:hAnsiTheme="minorHAnsi" w:cstheme="minorHAnsi"/>
        </w:rPr>
        <w:t xml:space="preserve">, </w:t>
      </w:r>
      <w:hyperlink r:id="rId22" w:tgtFrame="_blank" w:tooltip="Zakon o spremembah in dopolnitvi Zakona o splošnem upravnem postopku (ZUP-H)" w:history="1">
        <w:r w:rsidRPr="004C38FF">
          <w:rPr>
            <w:rFonts w:asciiTheme="minorHAnsi" w:hAnsiTheme="minorHAnsi" w:cstheme="minorHAnsi"/>
          </w:rPr>
          <w:t>82/13</w:t>
        </w:r>
      </w:hyperlink>
      <w:r w:rsidRPr="004C38FF">
        <w:rPr>
          <w:rFonts w:asciiTheme="minorHAnsi" w:hAnsiTheme="minorHAnsi" w:cstheme="minorHAnsi"/>
        </w:rPr>
        <w:t xml:space="preserve">, </w:t>
      </w:r>
      <w:hyperlink r:id="rId23" w:tgtFrame="_blank" w:tooltip="Zakon o interventnih ukrepih za omilitev posledic drugega vala epidemije COVID-19 (ZIUOPDVE)" w:history="1">
        <w:r w:rsidRPr="004C38FF">
          <w:rPr>
            <w:rFonts w:asciiTheme="minorHAnsi" w:hAnsiTheme="minorHAnsi" w:cstheme="minorHAnsi"/>
          </w:rPr>
          <w:t>175/20</w:t>
        </w:r>
      </w:hyperlink>
      <w:r w:rsidRPr="004C38FF">
        <w:rPr>
          <w:rFonts w:asciiTheme="minorHAnsi" w:hAnsiTheme="minorHAnsi" w:cstheme="minorHAnsi"/>
        </w:rPr>
        <w:t xml:space="preserve"> – ZIUOPDVE in </w:t>
      </w:r>
      <w:hyperlink r:id="rId24" w:tgtFrame="_blank" w:tooltip="Zakon o debirokratizaciji (ZDeb)" w:history="1">
        <w:r w:rsidRPr="004C38FF">
          <w:rPr>
            <w:rFonts w:asciiTheme="minorHAnsi" w:hAnsiTheme="minorHAnsi" w:cstheme="minorHAnsi"/>
          </w:rPr>
          <w:t>3/22</w:t>
        </w:r>
      </w:hyperlink>
      <w:r w:rsidRPr="004C38FF">
        <w:rPr>
          <w:rFonts w:asciiTheme="minorHAnsi" w:hAnsiTheme="minorHAnsi" w:cstheme="minorHAnsi"/>
        </w:rPr>
        <w:t xml:space="preserve"> – </w:t>
      </w:r>
      <w:proofErr w:type="spellStart"/>
      <w:r w:rsidRPr="004C38FF">
        <w:rPr>
          <w:rFonts w:asciiTheme="minorHAnsi" w:hAnsiTheme="minorHAnsi" w:cstheme="minorHAnsi"/>
        </w:rPr>
        <w:t>ZDeb</w:t>
      </w:r>
      <w:proofErr w:type="spellEnd"/>
      <w:r w:rsidRPr="004C38FF">
        <w:rPr>
          <w:rFonts w:asciiTheme="minorHAnsi" w:hAnsiTheme="minorHAnsi" w:cstheme="minorHAnsi"/>
        </w:rPr>
        <w:t>; v nadaljevanju: ZUP). V kolikor to ne bo storil, mu bo, v skladu z ZUP, po uradni dolžnosti postavljen pooblaščenec za vročitve.</w:t>
      </w:r>
    </w:p>
    <w:p w14:paraId="2085C35E" w14:textId="77777777" w:rsidR="0030618B" w:rsidRPr="004C38FF" w:rsidRDefault="0030618B" w:rsidP="00174559">
      <w:pPr>
        <w:widowControl w:val="0"/>
        <w:spacing w:line="266" w:lineRule="exact"/>
        <w:jc w:val="both"/>
        <w:rPr>
          <w:rFonts w:asciiTheme="minorHAnsi" w:hAnsiTheme="minorHAnsi" w:cstheme="minorHAnsi"/>
        </w:rPr>
      </w:pPr>
      <w:bookmarkStart w:id="47" w:name="_Toc156809195"/>
      <w:bookmarkStart w:id="48" w:name="_Toc156828188"/>
    </w:p>
    <w:p w14:paraId="46A49DED" w14:textId="77777777" w:rsidR="00270D9F" w:rsidRPr="004C38FF" w:rsidRDefault="000D4FE5" w:rsidP="00270D9F">
      <w:pPr>
        <w:pStyle w:val="Naslov3"/>
        <w:ind w:firstLine="284"/>
        <w:rPr>
          <w:rFonts w:asciiTheme="minorHAnsi" w:hAnsiTheme="minorHAnsi" w:cstheme="minorHAnsi"/>
          <w:sz w:val="24"/>
          <w:szCs w:val="24"/>
        </w:rPr>
      </w:pPr>
      <w:bookmarkStart w:id="49" w:name="_Toc158597507"/>
      <w:bookmarkStart w:id="50" w:name="_Toc193446371"/>
      <w:r w:rsidRPr="004C38FF">
        <w:rPr>
          <w:rFonts w:asciiTheme="minorHAnsi" w:hAnsiTheme="minorHAnsi" w:cstheme="minorHAnsi"/>
          <w:sz w:val="24"/>
          <w:szCs w:val="24"/>
        </w:rPr>
        <w:t>1</w:t>
      </w:r>
      <w:r w:rsidR="00270D9F" w:rsidRPr="004C38FF">
        <w:rPr>
          <w:rFonts w:asciiTheme="minorHAnsi" w:hAnsiTheme="minorHAnsi" w:cstheme="minorHAnsi"/>
          <w:sz w:val="24"/>
          <w:szCs w:val="24"/>
        </w:rPr>
        <w:t>.</w:t>
      </w:r>
      <w:r w:rsidRPr="004C38FF">
        <w:rPr>
          <w:rFonts w:asciiTheme="minorHAnsi" w:hAnsiTheme="minorHAnsi" w:cstheme="minorHAnsi"/>
          <w:sz w:val="24"/>
          <w:szCs w:val="24"/>
        </w:rPr>
        <w:t>8</w:t>
      </w:r>
      <w:r w:rsidR="00270D9F" w:rsidRPr="004C38FF">
        <w:rPr>
          <w:rFonts w:asciiTheme="minorHAnsi" w:hAnsiTheme="minorHAnsi" w:cstheme="minorHAnsi"/>
          <w:sz w:val="24"/>
          <w:szCs w:val="24"/>
        </w:rPr>
        <w:t xml:space="preserve"> </w:t>
      </w:r>
      <w:bookmarkEnd w:id="47"/>
      <w:bookmarkEnd w:id="48"/>
      <w:bookmarkEnd w:id="49"/>
      <w:r w:rsidR="00897A72" w:rsidRPr="004C38FF">
        <w:rPr>
          <w:rFonts w:asciiTheme="minorHAnsi" w:hAnsiTheme="minorHAnsi" w:cstheme="minorHAnsi"/>
          <w:sz w:val="24"/>
          <w:szCs w:val="24"/>
        </w:rPr>
        <w:t>Zaupnost</w:t>
      </w:r>
      <w:bookmarkEnd w:id="50"/>
    </w:p>
    <w:p w14:paraId="344B7074" w14:textId="77777777" w:rsidR="00270D9F" w:rsidRPr="004C38FF" w:rsidRDefault="00270D9F" w:rsidP="00270D9F">
      <w:pPr>
        <w:widowControl w:val="0"/>
        <w:autoSpaceDE w:val="0"/>
        <w:autoSpaceDN w:val="0"/>
        <w:adjustRightInd w:val="0"/>
        <w:spacing w:line="230" w:lineRule="exact"/>
        <w:ind w:left="709"/>
        <w:rPr>
          <w:rFonts w:asciiTheme="minorHAnsi" w:hAnsiTheme="minorHAnsi" w:cstheme="minorHAnsi"/>
          <w:color w:val="000000"/>
          <w:spacing w:val="-3"/>
          <w:highlight w:val="yellow"/>
        </w:rPr>
      </w:pPr>
    </w:p>
    <w:p w14:paraId="4D25E66F" w14:textId="77777777" w:rsidR="00270D9F" w:rsidRPr="004C38FF" w:rsidRDefault="000D4FE5" w:rsidP="00622200">
      <w:pPr>
        <w:widowControl w:val="0"/>
        <w:autoSpaceDE w:val="0"/>
        <w:autoSpaceDN w:val="0"/>
        <w:adjustRightInd w:val="0"/>
        <w:spacing w:line="306" w:lineRule="exact"/>
        <w:ind w:left="4986"/>
        <w:rPr>
          <w:rStyle w:val="Slog1"/>
          <w:rFonts w:asciiTheme="minorHAnsi" w:hAnsiTheme="minorHAnsi" w:cstheme="minorHAnsi"/>
          <w:sz w:val="24"/>
          <w:szCs w:val="24"/>
          <w:u w:val="none"/>
        </w:rPr>
      </w:pPr>
      <w:r w:rsidRPr="004C38FF">
        <w:rPr>
          <w:rStyle w:val="Slog1"/>
          <w:rFonts w:asciiTheme="minorHAnsi" w:hAnsiTheme="minorHAnsi" w:cstheme="minorHAnsi"/>
          <w:sz w:val="24"/>
          <w:szCs w:val="24"/>
          <w:u w:val="none"/>
        </w:rPr>
        <w:t>8</w:t>
      </w:r>
      <w:r w:rsidR="00270D9F" w:rsidRPr="004C38FF">
        <w:rPr>
          <w:rStyle w:val="Slog1"/>
          <w:rFonts w:asciiTheme="minorHAnsi" w:hAnsiTheme="minorHAnsi" w:cstheme="minorHAnsi"/>
          <w:sz w:val="24"/>
          <w:szCs w:val="24"/>
          <w:u w:val="none"/>
        </w:rPr>
        <w:t>. člen</w:t>
      </w:r>
    </w:p>
    <w:p w14:paraId="4206176D" w14:textId="77777777" w:rsidR="00270D9F" w:rsidRPr="004C38FF" w:rsidRDefault="00270D9F" w:rsidP="00622200">
      <w:pPr>
        <w:widowControl w:val="0"/>
        <w:autoSpaceDE w:val="0"/>
        <w:autoSpaceDN w:val="0"/>
        <w:adjustRightInd w:val="0"/>
        <w:spacing w:line="266" w:lineRule="exact"/>
        <w:ind w:left="284"/>
        <w:jc w:val="both"/>
        <w:rPr>
          <w:rFonts w:asciiTheme="minorHAnsi" w:hAnsiTheme="minorHAnsi" w:cstheme="minorHAnsi"/>
        </w:rPr>
      </w:pPr>
    </w:p>
    <w:p w14:paraId="7EBD8809" w14:textId="77777777" w:rsidR="00897A72" w:rsidRPr="004C38FF" w:rsidRDefault="00897A72" w:rsidP="00897A72">
      <w:pPr>
        <w:widowControl w:val="0"/>
        <w:spacing w:line="266" w:lineRule="exact"/>
        <w:ind w:left="284"/>
        <w:jc w:val="both"/>
        <w:rPr>
          <w:rFonts w:asciiTheme="minorHAnsi" w:hAnsiTheme="minorHAnsi" w:cstheme="minorHAnsi"/>
        </w:rPr>
      </w:pPr>
      <w:r w:rsidRPr="004C38FF">
        <w:rPr>
          <w:rFonts w:asciiTheme="minorHAnsi" w:hAnsiTheme="minorHAnsi" w:cstheme="minorHAnsi"/>
        </w:rPr>
        <w:t xml:space="preserve">Ponudniki morajo vse dokumente v ponudbi, za katere menijo, da predstavljajo poslovno skrivnost, označiti z oznako »ZAUPNO« ali »POSLOVNA SKRIVNOST«, in sicer v zgornjem desnem kotu vsake posamezne strani ali na drug, jasno viden način. Če naj bi bil zaupen samo določen podatek v ponudbi, mora biti ta del podčrtan, v isti vrstici v desnem robu pa mora biti oznaka »ZAUPNO« ali »POSLOVNA SKRIVNOST«. Naročnik ponudnike opozarja, da po oddaji ponudbe ponudbene dokumentacije ne bo več mogoče označevati z oznako poslovne skrivnosti. </w:t>
      </w:r>
    </w:p>
    <w:p w14:paraId="4818C07F" w14:textId="77777777" w:rsidR="00897A72" w:rsidRPr="004C38FF" w:rsidRDefault="00897A72" w:rsidP="00897A72">
      <w:pPr>
        <w:widowControl w:val="0"/>
        <w:spacing w:line="266" w:lineRule="exact"/>
        <w:ind w:left="284"/>
        <w:jc w:val="both"/>
        <w:rPr>
          <w:rFonts w:asciiTheme="minorHAnsi" w:hAnsiTheme="minorHAnsi" w:cstheme="minorHAnsi"/>
        </w:rPr>
      </w:pPr>
    </w:p>
    <w:p w14:paraId="789DB275" w14:textId="77777777" w:rsidR="00622200" w:rsidRPr="004C38FF" w:rsidRDefault="00897A72" w:rsidP="00897A72">
      <w:pPr>
        <w:widowControl w:val="0"/>
        <w:spacing w:line="266" w:lineRule="exact"/>
        <w:ind w:left="284"/>
        <w:jc w:val="both"/>
        <w:rPr>
          <w:rFonts w:asciiTheme="minorHAnsi" w:hAnsiTheme="minorHAnsi" w:cstheme="minorHAnsi"/>
        </w:rPr>
      </w:pPr>
      <w:r w:rsidRPr="004C38FF">
        <w:rPr>
          <w:rFonts w:asciiTheme="minorHAnsi" w:hAnsiTheme="minorHAnsi" w:cstheme="minorHAnsi"/>
        </w:rPr>
        <w:t>Med zaupne dokumente ali poslovno skrivnost ne sodijo podatki, ki so v skladu z določbo drugega odstavka 35. člena ZJN-3, javni. To so specifikacije ponujenega blaga, storitve ali gradnje in količina iz te specifikacije, cena na enoto, vrednost posamezne postavke in skupna vrednost iz ponudbe ter vsi tisti podatki, ki so vplivali na razvrstitev ponudbe v okviru drugih meril.</w:t>
      </w:r>
    </w:p>
    <w:p w14:paraId="54D4290A" w14:textId="77777777" w:rsidR="00622200" w:rsidRPr="004C38FF" w:rsidRDefault="00BD6B40" w:rsidP="00622200">
      <w:pPr>
        <w:pStyle w:val="Naslov3"/>
        <w:ind w:firstLine="284"/>
        <w:rPr>
          <w:rFonts w:asciiTheme="minorHAnsi" w:hAnsiTheme="minorHAnsi" w:cstheme="minorHAnsi"/>
          <w:sz w:val="24"/>
          <w:szCs w:val="24"/>
        </w:rPr>
      </w:pPr>
      <w:bookmarkStart w:id="51" w:name="_Toc156809197"/>
      <w:bookmarkStart w:id="52" w:name="_Toc156828190"/>
      <w:bookmarkStart w:id="53" w:name="_Toc158597509"/>
      <w:bookmarkStart w:id="54" w:name="_Toc193446372"/>
      <w:r w:rsidRPr="004C38FF">
        <w:rPr>
          <w:rFonts w:asciiTheme="minorHAnsi" w:hAnsiTheme="minorHAnsi" w:cstheme="minorHAnsi"/>
          <w:sz w:val="24"/>
          <w:szCs w:val="24"/>
        </w:rPr>
        <w:t>1</w:t>
      </w:r>
      <w:r w:rsidR="00622200" w:rsidRPr="004C38FF">
        <w:rPr>
          <w:rFonts w:asciiTheme="minorHAnsi" w:hAnsiTheme="minorHAnsi" w:cstheme="minorHAnsi"/>
          <w:sz w:val="24"/>
          <w:szCs w:val="24"/>
        </w:rPr>
        <w:t>.</w:t>
      </w:r>
      <w:r w:rsidR="00D05ACB" w:rsidRPr="004C38FF">
        <w:rPr>
          <w:rFonts w:asciiTheme="minorHAnsi" w:hAnsiTheme="minorHAnsi" w:cstheme="minorHAnsi"/>
          <w:sz w:val="24"/>
          <w:szCs w:val="24"/>
        </w:rPr>
        <w:t>9</w:t>
      </w:r>
      <w:r w:rsidR="00622200" w:rsidRPr="004C38FF">
        <w:rPr>
          <w:rFonts w:asciiTheme="minorHAnsi" w:hAnsiTheme="minorHAnsi" w:cstheme="minorHAnsi"/>
          <w:sz w:val="24"/>
          <w:szCs w:val="24"/>
        </w:rPr>
        <w:t xml:space="preserve"> Jezik</w:t>
      </w:r>
      <w:bookmarkEnd w:id="51"/>
      <w:bookmarkEnd w:id="52"/>
      <w:bookmarkEnd w:id="53"/>
      <w:bookmarkEnd w:id="54"/>
      <w:r w:rsidR="00622200" w:rsidRPr="004C38FF">
        <w:rPr>
          <w:rFonts w:asciiTheme="minorHAnsi" w:hAnsiTheme="minorHAnsi" w:cstheme="minorHAnsi"/>
          <w:sz w:val="24"/>
          <w:szCs w:val="24"/>
        </w:rPr>
        <w:t xml:space="preserve"> </w:t>
      </w:r>
    </w:p>
    <w:p w14:paraId="6A374C42" w14:textId="77777777" w:rsidR="00622200" w:rsidRPr="004C38FF" w:rsidRDefault="00430C13" w:rsidP="00622200">
      <w:pPr>
        <w:widowControl w:val="0"/>
        <w:autoSpaceDE w:val="0"/>
        <w:autoSpaceDN w:val="0"/>
        <w:adjustRightInd w:val="0"/>
        <w:spacing w:line="306" w:lineRule="exact"/>
        <w:ind w:left="4986"/>
        <w:rPr>
          <w:rStyle w:val="Slog1"/>
          <w:rFonts w:asciiTheme="minorHAnsi" w:hAnsiTheme="minorHAnsi" w:cstheme="minorHAnsi"/>
          <w:i w:val="0"/>
          <w:sz w:val="24"/>
          <w:szCs w:val="24"/>
          <w:u w:val="none"/>
        </w:rPr>
      </w:pPr>
      <w:r w:rsidRPr="004C38FF">
        <w:rPr>
          <w:rStyle w:val="Slog1"/>
          <w:rFonts w:asciiTheme="minorHAnsi" w:hAnsiTheme="minorHAnsi" w:cstheme="minorHAnsi"/>
          <w:sz w:val="24"/>
          <w:szCs w:val="24"/>
          <w:u w:val="none"/>
        </w:rPr>
        <w:t>9</w:t>
      </w:r>
      <w:r w:rsidR="00622200" w:rsidRPr="004C38FF">
        <w:rPr>
          <w:rStyle w:val="Slog1"/>
          <w:rFonts w:asciiTheme="minorHAnsi" w:hAnsiTheme="minorHAnsi" w:cstheme="minorHAnsi"/>
          <w:sz w:val="24"/>
          <w:szCs w:val="24"/>
          <w:u w:val="none"/>
        </w:rPr>
        <w:t>. člen</w:t>
      </w:r>
    </w:p>
    <w:p w14:paraId="667561D5" w14:textId="77777777" w:rsidR="00622200" w:rsidRPr="004C38FF" w:rsidRDefault="00622200" w:rsidP="00622200">
      <w:pPr>
        <w:widowControl w:val="0"/>
        <w:autoSpaceDE w:val="0"/>
        <w:autoSpaceDN w:val="0"/>
        <w:adjustRightInd w:val="0"/>
        <w:spacing w:line="266" w:lineRule="exact"/>
        <w:ind w:left="284"/>
        <w:jc w:val="both"/>
        <w:rPr>
          <w:rFonts w:asciiTheme="minorHAnsi" w:hAnsiTheme="minorHAnsi" w:cstheme="minorHAnsi"/>
        </w:rPr>
      </w:pPr>
    </w:p>
    <w:p w14:paraId="40370AC3" w14:textId="77777777" w:rsidR="00622200" w:rsidRPr="004C38FF" w:rsidRDefault="00622200" w:rsidP="00622200">
      <w:pPr>
        <w:widowControl w:val="0"/>
        <w:autoSpaceDE w:val="0"/>
        <w:autoSpaceDN w:val="0"/>
        <w:adjustRightInd w:val="0"/>
        <w:spacing w:line="266" w:lineRule="exact"/>
        <w:ind w:left="284"/>
        <w:jc w:val="both"/>
        <w:rPr>
          <w:rFonts w:asciiTheme="minorHAnsi" w:hAnsiTheme="minorHAnsi" w:cstheme="minorHAnsi"/>
        </w:rPr>
      </w:pPr>
      <w:r w:rsidRPr="004C38FF">
        <w:rPr>
          <w:rFonts w:asciiTheme="minorHAnsi" w:hAnsiTheme="minorHAnsi" w:cstheme="minorHAnsi"/>
        </w:rPr>
        <w:t xml:space="preserve">Vsi dokumenti, dokazila in podatki v prijavi morajo biti napisani v slovenskem jeziku. </w:t>
      </w:r>
    </w:p>
    <w:p w14:paraId="1AA4A146" w14:textId="77777777" w:rsidR="00622200" w:rsidRPr="004C38FF" w:rsidRDefault="00622200" w:rsidP="00473313">
      <w:pPr>
        <w:widowControl w:val="0"/>
        <w:autoSpaceDE w:val="0"/>
        <w:autoSpaceDN w:val="0"/>
        <w:adjustRightInd w:val="0"/>
        <w:spacing w:line="266" w:lineRule="exact"/>
        <w:ind w:left="284"/>
        <w:jc w:val="both"/>
        <w:rPr>
          <w:rFonts w:asciiTheme="minorHAnsi" w:hAnsiTheme="minorHAnsi" w:cstheme="minorHAnsi"/>
        </w:rPr>
      </w:pPr>
      <w:r w:rsidRPr="004C38FF">
        <w:rPr>
          <w:rFonts w:asciiTheme="minorHAnsi" w:hAnsiTheme="minorHAnsi" w:cstheme="minorHAnsi"/>
        </w:rPr>
        <w:t>Za presojo spornih vprašanj se vedno uporab</w:t>
      </w:r>
      <w:r w:rsidR="005B4398" w:rsidRPr="004C38FF">
        <w:rPr>
          <w:rFonts w:asciiTheme="minorHAnsi" w:hAnsiTheme="minorHAnsi" w:cstheme="minorHAnsi"/>
        </w:rPr>
        <w:t>lja ponudba v slovenskem jeziku.</w:t>
      </w:r>
      <w:bookmarkStart w:id="55" w:name="_Toc156809198"/>
      <w:bookmarkStart w:id="56" w:name="_Toc156828191"/>
    </w:p>
    <w:p w14:paraId="38CBCA61" w14:textId="77777777" w:rsidR="00473313" w:rsidRPr="004C38FF" w:rsidRDefault="00473313" w:rsidP="00473313">
      <w:pPr>
        <w:widowControl w:val="0"/>
        <w:autoSpaceDE w:val="0"/>
        <w:autoSpaceDN w:val="0"/>
        <w:adjustRightInd w:val="0"/>
        <w:spacing w:line="266" w:lineRule="exact"/>
        <w:ind w:left="284"/>
        <w:jc w:val="both"/>
        <w:rPr>
          <w:rFonts w:asciiTheme="minorHAnsi" w:hAnsiTheme="minorHAnsi" w:cstheme="minorHAnsi"/>
        </w:rPr>
      </w:pPr>
    </w:p>
    <w:p w14:paraId="7D1FBDCE" w14:textId="77777777" w:rsidR="00622200" w:rsidRPr="004C38FF" w:rsidRDefault="00BD6B40" w:rsidP="00622200">
      <w:pPr>
        <w:pStyle w:val="Naslov3"/>
        <w:ind w:firstLine="284"/>
        <w:rPr>
          <w:rFonts w:asciiTheme="minorHAnsi" w:hAnsiTheme="minorHAnsi" w:cstheme="minorHAnsi"/>
          <w:sz w:val="24"/>
          <w:szCs w:val="24"/>
        </w:rPr>
      </w:pPr>
      <w:bookmarkStart w:id="57" w:name="_Toc156809199"/>
      <w:bookmarkStart w:id="58" w:name="_Toc156828192"/>
      <w:bookmarkStart w:id="59" w:name="_Toc158597511"/>
      <w:bookmarkStart w:id="60" w:name="_Toc193446373"/>
      <w:bookmarkEnd w:id="55"/>
      <w:bookmarkEnd w:id="56"/>
      <w:r w:rsidRPr="004C38FF">
        <w:rPr>
          <w:rFonts w:asciiTheme="minorHAnsi" w:hAnsiTheme="minorHAnsi" w:cstheme="minorHAnsi"/>
          <w:sz w:val="24"/>
          <w:szCs w:val="24"/>
        </w:rPr>
        <w:t>1</w:t>
      </w:r>
      <w:r w:rsidR="00622200" w:rsidRPr="004C38FF">
        <w:rPr>
          <w:rFonts w:asciiTheme="minorHAnsi" w:hAnsiTheme="minorHAnsi" w:cstheme="minorHAnsi"/>
          <w:sz w:val="24"/>
          <w:szCs w:val="24"/>
        </w:rPr>
        <w:t>.</w:t>
      </w:r>
      <w:r w:rsidRPr="004C38FF">
        <w:rPr>
          <w:rFonts w:asciiTheme="minorHAnsi" w:hAnsiTheme="minorHAnsi" w:cstheme="minorHAnsi"/>
          <w:sz w:val="24"/>
          <w:szCs w:val="24"/>
        </w:rPr>
        <w:t>1</w:t>
      </w:r>
      <w:r w:rsidR="00E8378F" w:rsidRPr="004C38FF">
        <w:rPr>
          <w:rFonts w:asciiTheme="minorHAnsi" w:hAnsiTheme="minorHAnsi" w:cstheme="minorHAnsi"/>
          <w:sz w:val="24"/>
          <w:szCs w:val="24"/>
        </w:rPr>
        <w:t>0</w:t>
      </w:r>
      <w:r w:rsidR="00622200" w:rsidRPr="004C38FF">
        <w:rPr>
          <w:rFonts w:asciiTheme="minorHAnsi" w:hAnsiTheme="minorHAnsi" w:cstheme="minorHAnsi"/>
          <w:sz w:val="24"/>
          <w:szCs w:val="24"/>
        </w:rPr>
        <w:t xml:space="preserve"> Rok za predložitev prijav</w:t>
      </w:r>
      <w:bookmarkEnd w:id="57"/>
      <w:bookmarkEnd w:id="58"/>
      <w:bookmarkEnd w:id="59"/>
      <w:bookmarkEnd w:id="60"/>
      <w:r w:rsidR="00622200" w:rsidRPr="004C38FF">
        <w:rPr>
          <w:rFonts w:asciiTheme="minorHAnsi" w:hAnsiTheme="minorHAnsi" w:cstheme="minorHAnsi"/>
          <w:sz w:val="24"/>
          <w:szCs w:val="24"/>
        </w:rPr>
        <w:t xml:space="preserve"> </w:t>
      </w:r>
    </w:p>
    <w:p w14:paraId="45C18E7B" w14:textId="77777777" w:rsidR="00622200" w:rsidRPr="004C38FF" w:rsidRDefault="00622200" w:rsidP="00622200">
      <w:pPr>
        <w:widowControl w:val="0"/>
        <w:autoSpaceDE w:val="0"/>
        <w:autoSpaceDN w:val="0"/>
        <w:adjustRightInd w:val="0"/>
        <w:spacing w:line="306" w:lineRule="exact"/>
        <w:ind w:left="4986"/>
        <w:rPr>
          <w:rStyle w:val="Slog1"/>
          <w:rFonts w:asciiTheme="minorHAnsi" w:hAnsiTheme="minorHAnsi" w:cstheme="minorHAnsi"/>
          <w:sz w:val="24"/>
          <w:szCs w:val="24"/>
          <w:u w:val="none"/>
        </w:rPr>
      </w:pPr>
      <w:r w:rsidRPr="004C38FF">
        <w:rPr>
          <w:rStyle w:val="Slog1"/>
          <w:rFonts w:asciiTheme="minorHAnsi" w:hAnsiTheme="minorHAnsi" w:cstheme="minorHAnsi"/>
          <w:sz w:val="24"/>
          <w:szCs w:val="24"/>
          <w:u w:val="none"/>
        </w:rPr>
        <w:t>1</w:t>
      </w:r>
      <w:r w:rsidR="00E8378F" w:rsidRPr="004C38FF">
        <w:rPr>
          <w:rStyle w:val="Slog1"/>
          <w:rFonts w:asciiTheme="minorHAnsi" w:hAnsiTheme="minorHAnsi" w:cstheme="minorHAnsi"/>
          <w:sz w:val="24"/>
          <w:szCs w:val="24"/>
          <w:u w:val="none"/>
        </w:rPr>
        <w:t>0</w:t>
      </w:r>
      <w:r w:rsidRPr="004C38FF">
        <w:rPr>
          <w:rStyle w:val="Slog1"/>
          <w:rFonts w:asciiTheme="minorHAnsi" w:hAnsiTheme="minorHAnsi" w:cstheme="minorHAnsi"/>
          <w:sz w:val="24"/>
          <w:szCs w:val="24"/>
          <w:u w:val="none"/>
        </w:rPr>
        <w:t xml:space="preserve">. člen </w:t>
      </w:r>
    </w:p>
    <w:p w14:paraId="2D83EE42" w14:textId="77777777" w:rsidR="00622200" w:rsidRPr="004C38FF" w:rsidRDefault="00622200" w:rsidP="00622200">
      <w:pPr>
        <w:ind w:left="709" w:right="1455"/>
        <w:jc w:val="both"/>
        <w:rPr>
          <w:rFonts w:asciiTheme="minorHAnsi" w:hAnsiTheme="minorHAnsi" w:cstheme="minorHAnsi"/>
          <w:highlight w:val="red"/>
        </w:rPr>
      </w:pPr>
    </w:p>
    <w:p w14:paraId="39583132" w14:textId="77777777" w:rsidR="00622200" w:rsidRPr="004C38FF" w:rsidRDefault="00E8378F" w:rsidP="00E8378F">
      <w:pPr>
        <w:widowControl w:val="0"/>
        <w:autoSpaceDE w:val="0"/>
        <w:autoSpaceDN w:val="0"/>
        <w:adjustRightInd w:val="0"/>
        <w:spacing w:line="266" w:lineRule="exact"/>
        <w:ind w:left="284"/>
        <w:jc w:val="both"/>
        <w:rPr>
          <w:rFonts w:asciiTheme="minorHAnsi" w:hAnsiTheme="minorHAnsi" w:cstheme="minorHAnsi"/>
        </w:rPr>
      </w:pPr>
      <w:r w:rsidRPr="004C38FF">
        <w:rPr>
          <w:rFonts w:asciiTheme="minorHAnsi" w:hAnsiTheme="minorHAnsi" w:cstheme="minorHAnsi"/>
        </w:rPr>
        <w:t xml:space="preserve">Ponudniki morajo ponudbe predložiti v informacijski sistem e-JN na spletnem naslovu </w:t>
      </w:r>
      <w:hyperlink r:id="rId25" w:history="1">
        <w:r w:rsidR="00E56726" w:rsidRPr="004C38FF">
          <w:rPr>
            <w:rStyle w:val="Hiperpovezava"/>
            <w:rFonts w:asciiTheme="minorHAnsi" w:hAnsiTheme="minorHAnsi" w:cstheme="minorHAnsi"/>
          </w:rPr>
          <w:t>https://ejn.gov.si/eJN2</w:t>
        </w:r>
      </w:hyperlink>
      <w:r w:rsidR="00E56726" w:rsidRPr="004C38FF">
        <w:rPr>
          <w:rFonts w:asciiTheme="minorHAnsi" w:hAnsiTheme="minorHAnsi" w:cstheme="minorHAnsi"/>
        </w:rPr>
        <w:t xml:space="preserve"> najkasneje do </w:t>
      </w:r>
      <w:r w:rsidR="00322CAC" w:rsidRPr="004C38FF">
        <w:rPr>
          <w:rFonts w:asciiTheme="minorHAnsi" w:hAnsiTheme="minorHAnsi" w:cstheme="minorHAnsi"/>
        </w:rPr>
        <w:t>roka, ki je naveden v objavi predmetnega javnega naročila na portalu javnih naročil.</w:t>
      </w:r>
    </w:p>
    <w:p w14:paraId="07640F21" w14:textId="77777777" w:rsidR="00622200" w:rsidRPr="004C38FF" w:rsidRDefault="00622200" w:rsidP="00622200">
      <w:pPr>
        <w:ind w:left="709" w:right="1455"/>
        <w:jc w:val="both"/>
        <w:rPr>
          <w:rFonts w:asciiTheme="minorHAnsi" w:hAnsiTheme="minorHAnsi" w:cstheme="minorHAnsi"/>
        </w:rPr>
      </w:pPr>
    </w:p>
    <w:p w14:paraId="24A50ECD" w14:textId="77777777" w:rsidR="00622200" w:rsidRPr="004C38FF" w:rsidRDefault="00BD6B40" w:rsidP="00622200">
      <w:pPr>
        <w:pStyle w:val="Naslov3"/>
        <w:ind w:firstLine="284"/>
        <w:rPr>
          <w:rFonts w:asciiTheme="minorHAnsi" w:hAnsiTheme="minorHAnsi" w:cstheme="minorHAnsi"/>
          <w:sz w:val="24"/>
          <w:szCs w:val="24"/>
        </w:rPr>
      </w:pPr>
      <w:bookmarkStart w:id="61" w:name="_Toc156809201"/>
      <w:bookmarkStart w:id="62" w:name="_Toc156828194"/>
      <w:bookmarkStart w:id="63" w:name="_Toc158597513"/>
      <w:bookmarkStart w:id="64" w:name="_Toc193446374"/>
      <w:r w:rsidRPr="004C38FF">
        <w:rPr>
          <w:rFonts w:asciiTheme="minorHAnsi" w:hAnsiTheme="minorHAnsi" w:cstheme="minorHAnsi"/>
          <w:sz w:val="24"/>
          <w:szCs w:val="24"/>
        </w:rPr>
        <w:t>1</w:t>
      </w:r>
      <w:r w:rsidR="00622200" w:rsidRPr="004C38FF">
        <w:rPr>
          <w:rFonts w:asciiTheme="minorHAnsi" w:hAnsiTheme="minorHAnsi" w:cstheme="minorHAnsi"/>
          <w:sz w:val="24"/>
          <w:szCs w:val="24"/>
        </w:rPr>
        <w:t>.1</w:t>
      </w:r>
      <w:r w:rsidR="00CA183F" w:rsidRPr="004C38FF">
        <w:rPr>
          <w:rFonts w:asciiTheme="minorHAnsi" w:hAnsiTheme="minorHAnsi" w:cstheme="minorHAnsi"/>
          <w:sz w:val="24"/>
          <w:szCs w:val="24"/>
        </w:rPr>
        <w:t>1</w:t>
      </w:r>
      <w:r w:rsidR="00622200" w:rsidRPr="004C38FF">
        <w:rPr>
          <w:rFonts w:asciiTheme="minorHAnsi" w:hAnsiTheme="minorHAnsi" w:cstheme="minorHAnsi"/>
          <w:sz w:val="24"/>
          <w:szCs w:val="24"/>
        </w:rPr>
        <w:t xml:space="preserve"> Stroški priprave prijave</w:t>
      </w:r>
      <w:bookmarkEnd w:id="61"/>
      <w:bookmarkEnd w:id="62"/>
      <w:bookmarkEnd w:id="63"/>
      <w:bookmarkEnd w:id="64"/>
      <w:r w:rsidR="00622200" w:rsidRPr="004C38FF">
        <w:rPr>
          <w:rFonts w:asciiTheme="minorHAnsi" w:hAnsiTheme="minorHAnsi" w:cstheme="minorHAnsi"/>
          <w:sz w:val="24"/>
          <w:szCs w:val="24"/>
        </w:rPr>
        <w:t xml:space="preserve"> </w:t>
      </w:r>
    </w:p>
    <w:p w14:paraId="6B358F95" w14:textId="77777777" w:rsidR="00622200" w:rsidRPr="004C38FF" w:rsidRDefault="00622200" w:rsidP="00622200">
      <w:pPr>
        <w:widowControl w:val="0"/>
        <w:autoSpaceDE w:val="0"/>
        <w:autoSpaceDN w:val="0"/>
        <w:adjustRightInd w:val="0"/>
        <w:spacing w:line="306" w:lineRule="exact"/>
        <w:ind w:left="4986"/>
        <w:rPr>
          <w:rStyle w:val="Slog1"/>
          <w:rFonts w:asciiTheme="minorHAnsi" w:hAnsiTheme="minorHAnsi" w:cstheme="minorHAnsi"/>
          <w:sz w:val="24"/>
          <w:szCs w:val="24"/>
          <w:u w:val="none"/>
        </w:rPr>
      </w:pPr>
      <w:r w:rsidRPr="004C38FF">
        <w:rPr>
          <w:rStyle w:val="Slog1"/>
          <w:rFonts w:asciiTheme="minorHAnsi" w:hAnsiTheme="minorHAnsi" w:cstheme="minorHAnsi"/>
          <w:sz w:val="24"/>
          <w:szCs w:val="24"/>
          <w:u w:val="none"/>
        </w:rPr>
        <w:t>1</w:t>
      </w:r>
      <w:r w:rsidR="00CA183F" w:rsidRPr="004C38FF">
        <w:rPr>
          <w:rStyle w:val="Slog1"/>
          <w:rFonts w:asciiTheme="minorHAnsi" w:hAnsiTheme="minorHAnsi" w:cstheme="minorHAnsi"/>
          <w:sz w:val="24"/>
          <w:szCs w:val="24"/>
          <w:u w:val="none"/>
        </w:rPr>
        <w:t>1</w:t>
      </w:r>
      <w:r w:rsidRPr="004C38FF">
        <w:rPr>
          <w:rStyle w:val="Slog1"/>
          <w:rFonts w:asciiTheme="minorHAnsi" w:hAnsiTheme="minorHAnsi" w:cstheme="minorHAnsi"/>
          <w:sz w:val="24"/>
          <w:szCs w:val="24"/>
          <w:u w:val="none"/>
        </w:rPr>
        <w:t xml:space="preserve">. člen </w:t>
      </w:r>
    </w:p>
    <w:p w14:paraId="00D2416B" w14:textId="77777777" w:rsidR="00622200" w:rsidRPr="004C38FF" w:rsidRDefault="00622200" w:rsidP="00622200">
      <w:pPr>
        <w:widowControl w:val="0"/>
        <w:autoSpaceDE w:val="0"/>
        <w:autoSpaceDN w:val="0"/>
        <w:adjustRightInd w:val="0"/>
        <w:spacing w:line="230" w:lineRule="exact"/>
        <w:ind w:left="1417"/>
        <w:jc w:val="both"/>
        <w:rPr>
          <w:rFonts w:asciiTheme="minorHAnsi" w:hAnsiTheme="minorHAnsi" w:cstheme="minorHAnsi"/>
          <w:color w:val="000000"/>
          <w:spacing w:val="-2"/>
        </w:rPr>
      </w:pPr>
    </w:p>
    <w:p w14:paraId="1D2443C5" w14:textId="77777777" w:rsidR="00622200" w:rsidRPr="004C38FF" w:rsidRDefault="00622200" w:rsidP="00622200">
      <w:pPr>
        <w:widowControl w:val="0"/>
        <w:autoSpaceDE w:val="0"/>
        <w:autoSpaceDN w:val="0"/>
        <w:adjustRightInd w:val="0"/>
        <w:spacing w:line="266" w:lineRule="exact"/>
        <w:ind w:left="284"/>
        <w:jc w:val="both"/>
        <w:rPr>
          <w:rFonts w:asciiTheme="minorHAnsi" w:hAnsiTheme="minorHAnsi" w:cstheme="minorHAnsi"/>
        </w:rPr>
      </w:pPr>
      <w:r w:rsidRPr="004C38FF">
        <w:rPr>
          <w:rFonts w:asciiTheme="minorHAnsi" w:hAnsiTheme="minorHAnsi" w:cstheme="minorHAnsi"/>
        </w:rPr>
        <w:t>Udeleženec nosi vse stroške povezane s pripravo in predložitvijo prijave.</w:t>
      </w:r>
    </w:p>
    <w:p w14:paraId="648553BE" w14:textId="77777777" w:rsidR="00622200" w:rsidRPr="004C38FF" w:rsidRDefault="00622200" w:rsidP="00BF589A">
      <w:pPr>
        <w:widowControl w:val="0"/>
        <w:autoSpaceDE w:val="0"/>
        <w:autoSpaceDN w:val="0"/>
        <w:adjustRightInd w:val="0"/>
        <w:spacing w:before="6" w:line="230" w:lineRule="exact"/>
        <w:rPr>
          <w:rFonts w:asciiTheme="minorHAnsi" w:hAnsiTheme="minorHAnsi" w:cstheme="minorHAnsi"/>
          <w:color w:val="000000"/>
          <w:spacing w:val="-3"/>
        </w:rPr>
      </w:pPr>
    </w:p>
    <w:p w14:paraId="69EA8417" w14:textId="77777777" w:rsidR="00622200" w:rsidRPr="004C38FF" w:rsidRDefault="00BD6B40" w:rsidP="00622200">
      <w:pPr>
        <w:pStyle w:val="Naslov3"/>
        <w:ind w:firstLine="284"/>
        <w:rPr>
          <w:rFonts w:asciiTheme="minorHAnsi" w:hAnsiTheme="minorHAnsi" w:cstheme="minorHAnsi"/>
          <w:sz w:val="24"/>
          <w:szCs w:val="24"/>
        </w:rPr>
      </w:pPr>
      <w:bookmarkStart w:id="65" w:name="_Toc156809202"/>
      <w:bookmarkStart w:id="66" w:name="_Toc156828195"/>
      <w:bookmarkStart w:id="67" w:name="_Toc158597514"/>
      <w:bookmarkStart w:id="68" w:name="_Toc193446375"/>
      <w:r w:rsidRPr="004C38FF">
        <w:rPr>
          <w:rFonts w:asciiTheme="minorHAnsi" w:hAnsiTheme="minorHAnsi" w:cstheme="minorHAnsi"/>
          <w:sz w:val="24"/>
          <w:szCs w:val="24"/>
        </w:rPr>
        <w:t>1</w:t>
      </w:r>
      <w:r w:rsidR="00622200" w:rsidRPr="004C38FF">
        <w:rPr>
          <w:rFonts w:asciiTheme="minorHAnsi" w:hAnsiTheme="minorHAnsi" w:cstheme="minorHAnsi"/>
          <w:sz w:val="24"/>
          <w:szCs w:val="24"/>
        </w:rPr>
        <w:t>.1</w:t>
      </w:r>
      <w:r w:rsidR="00CA183F" w:rsidRPr="004C38FF">
        <w:rPr>
          <w:rFonts w:asciiTheme="minorHAnsi" w:hAnsiTheme="minorHAnsi" w:cstheme="minorHAnsi"/>
          <w:sz w:val="24"/>
          <w:szCs w:val="24"/>
        </w:rPr>
        <w:t>2</w:t>
      </w:r>
      <w:r w:rsidR="00622200" w:rsidRPr="004C38FF">
        <w:rPr>
          <w:rFonts w:asciiTheme="minorHAnsi" w:hAnsiTheme="minorHAnsi" w:cstheme="minorHAnsi"/>
          <w:sz w:val="24"/>
          <w:szCs w:val="24"/>
        </w:rPr>
        <w:t xml:space="preserve">  Izločitev prijav</w:t>
      </w:r>
      <w:bookmarkEnd w:id="65"/>
      <w:bookmarkEnd w:id="66"/>
      <w:bookmarkEnd w:id="67"/>
      <w:bookmarkEnd w:id="68"/>
      <w:r w:rsidR="00622200" w:rsidRPr="004C38FF">
        <w:rPr>
          <w:rFonts w:asciiTheme="minorHAnsi" w:hAnsiTheme="minorHAnsi" w:cstheme="minorHAnsi"/>
          <w:sz w:val="24"/>
          <w:szCs w:val="24"/>
        </w:rPr>
        <w:t xml:space="preserve"> </w:t>
      </w:r>
    </w:p>
    <w:p w14:paraId="64DA4344" w14:textId="77777777" w:rsidR="00622200" w:rsidRPr="004C38FF" w:rsidRDefault="00622200" w:rsidP="00622200">
      <w:pPr>
        <w:widowControl w:val="0"/>
        <w:autoSpaceDE w:val="0"/>
        <w:autoSpaceDN w:val="0"/>
        <w:adjustRightInd w:val="0"/>
        <w:spacing w:line="306" w:lineRule="exact"/>
        <w:ind w:left="4986"/>
        <w:rPr>
          <w:rStyle w:val="Slog1"/>
          <w:rFonts w:asciiTheme="minorHAnsi" w:hAnsiTheme="minorHAnsi" w:cstheme="minorHAnsi"/>
          <w:sz w:val="24"/>
          <w:szCs w:val="24"/>
          <w:u w:val="none"/>
        </w:rPr>
      </w:pPr>
      <w:r w:rsidRPr="004C38FF">
        <w:rPr>
          <w:rStyle w:val="Slog1"/>
          <w:rFonts w:asciiTheme="minorHAnsi" w:hAnsiTheme="minorHAnsi" w:cstheme="minorHAnsi"/>
          <w:sz w:val="24"/>
          <w:szCs w:val="24"/>
          <w:u w:val="none"/>
        </w:rPr>
        <w:t>1</w:t>
      </w:r>
      <w:r w:rsidR="00CA183F" w:rsidRPr="004C38FF">
        <w:rPr>
          <w:rStyle w:val="Slog1"/>
          <w:rFonts w:asciiTheme="minorHAnsi" w:hAnsiTheme="minorHAnsi" w:cstheme="minorHAnsi"/>
          <w:sz w:val="24"/>
          <w:szCs w:val="24"/>
          <w:u w:val="none"/>
        </w:rPr>
        <w:t>2</w:t>
      </w:r>
      <w:r w:rsidRPr="004C38FF">
        <w:rPr>
          <w:rStyle w:val="Slog1"/>
          <w:rFonts w:asciiTheme="minorHAnsi" w:hAnsiTheme="minorHAnsi" w:cstheme="minorHAnsi"/>
          <w:sz w:val="24"/>
          <w:szCs w:val="24"/>
          <w:u w:val="none"/>
        </w:rPr>
        <w:t xml:space="preserve">. člen </w:t>
      </w:r>
    </w:p>
    <w:p w14:paraId="24536A89" w14:textId="77777777" w:rsidR="00622200" w:rsidRPr="004C38FF" w:rsidRDefault="00622200" w:rsidP="00622200">
      <w:pPr>
        <w:widowControl w:val="0"/>
        <w:autoSpaceDE w:val="0"/>
        <w:autoSpaceDN w:val="0"/>
        <w:adjustRightInd w:val="0"/>
        <w:spacing w:line="230" w:lineRule="exact"/>
        <w:ind w:left="1417"/>
        <w:rPr>
          <w:rFonts w:asciiTheme="minorHAnsi" w:hAnsiTheme="minorHAnsi" w:cstheme="minorHAnsi"/>
          <w:color w:val="000000"/>
          <w:spacing w:val="-2"/>
        </w:rPr>
      </w:pPr>
    </w:p>
    <w:p w14:paraId="2F2AD3A6" w14:textId="5C432C55" w:rsidR="001C6D2D" w:rsidRPr="004C38FF" w:rsidRDefault="00622200" w:rsidP="001C6D2D">
      <w:pPr>
        <w:widowControl w:val="0"/>
        <w:autoSpaceDE w:val="0"/>
        <w:autoSpaceDN w:val="0"/>
        <w:adjustRightInd w:val="0"/>
        <w:spacing w:line="266" w:lineRule="exact"/>
        <w:ind w:left="284"/>
        <w:jc w:val="both"/>
        <w:rPr>
          <w:rFonts w:asciiTheme="minorHAnsi" w:hAnsiTheme="minorHAnsi" w:cstheme="minorHAnsi"/>
        </w:rPr>
      </w:pPr>
      <w:r w:rsidRPr="004C38FF">
        <w:rPr>
          <w:rFonts w:asciiTheme="minorHAnsi" w:hAnsiTheme="minorHAnsi" w:cstheme="minorHAnsi"/>
        </w:rPr>
        <w:t xml:space="preserve">Naročnik bo </w:t>
      </w:r>
      <w:r w:rsidR="00C4021A" w:rsidRPr="004C38FF">
        <w:rPr>
          <w:rFonts w:asciiTheme="minorHAnsi" w:hAnsiTheme="minorHAnsi" w:cstheme="minorHAnsi"/>
        </w:rPr>
        <w:t xml:space="preserve">kot nedopustne </w:t>
      </w:r>
      <w:r w:rsidRPr="004C38FF">
        <w:rPr>
          <w:rFonts w:asciiTheme="minorHAnsi" w:hAnsiTheme="minorHAnsi" w:cstheme="minorHAnsi"/>
        </w:rPr>
        <w:t xml:space="preserve">izločil vse prijave, ki </w:t>
      </w:r>
      <w:r w:rsidR="001C6D2D" w:rsidRPr="004C38FF">
        <w:rPr>
          <w:rFonts w:asciiTheme="minorHAnsi" w:hAnsiTheme="minorHAnsi" w:cstheme="minorHAnsi"/>
        </w:rPr>
        <w:t xml:space="preserve">ne bodo </w:t>
      </w:r>
      <w:bookmarkStart w:id="69" w:name="_Toc156809212"/>
      <w:bookmarkStart w:id="70" w:name="_Toc156828205"/>
      <w:bookmarkStart w:id="71" w:name="_Toc158597524"/>
      <w:r w:rsidR="001C6D2D" w:rsidRPr="004C38FF">
        <w:rPr>
          <w:rFonts w:asciiTheme="minorHAnsi" w:hAnsiTheme="minorHAnsi" w:cstheme="minorHAnsi"/>
        </w:rPr>
        <w:t>skladne z zahtevami in pogoji iz te razpisne dokumentacije</w:t>
      </w:r>
      <w:r w:rsidR="005A4170" w:rsidRPr="004C38FF">
        <w:rPr>
          <w:rFonts w:asciiTheme="minorHAnsi" w:hAnsiTheme="minorHAnsi" w:cstheme="minorHAnsi"/>
        </w:rPr>
        <w:t xml:space="preserve"> ter prijave ponudnikov pri katerih bodo obstajali razlogi za izključitev</w:t>
      </w:r>
      <w:r w:rsidR="007438C2" w:rsidRPr="004C38FF">
        <w:rPr>
          <w:rFonts w:asciiTheme="minorHAnsi" w:hAnsiTheme="minorHAnsi" w:cstheme="minorHAnsi"/>
        </w:rPr>
        <w:t xml:space="preserve"> iz 75. člena ZJN-3.</w:t>
      </w:r>
    </w:p>
    <w:p w14:paraId="190664E5" w14:textId="77777777" w:rsidR="00363D67" w:rsidRPr="004C38FF" w:rsidRDefault="00363D67" w:rsidP="00363D67">
      <w:pPr>
        <w:widowControl w:val="0"/>
        <w:autoSpaceDE w:val="0"/>
        <w:autoSpaceDN w:val="0"/>
        <w:adjustRightInd w:val="0"/>
        <w:spacing w:line="266" w:lineRule="exact"/>
        <w:ind w:left="284"/>
        <w:jc w:val="both"/>
        <w:rPr>
          <w:rFonts w:asciiTheme="minorHAnsi" w:hAnsiTheme="minorHAnsi" w:cstheme="minorHAnsi"/>
        </w:rPr>
      </w:pPr>
    </w:p>
    <w:p w14:paraId="255953A6" w14:textId="77777777" w:rsidR="00567D70" w:rsidRPr="004C38FF" w:rsidRDefault="00BD6B40" w:rsidP="00567D70">
      <w:pPr>
        <w:pStyle w:val="Naslov3"/>
        <w:ind w:firstLine="284"/>
        <w:rPr>
          <w:rFonts w:asciiTheme="minorHAnsi" w:hAnsiTheme="minorHAnsi" w:cstheme="minorHAnsi"/>
          <w:sz w:val="24"/>
          <w:szCs w:val="24"/>
        </w:rPr>
      </w:pPr>
      <w:bookmarkStart w:id="72" w:name="_Toc193446376"/>
      <w:r w:rsidRPr="004C38FF">
        <w:rPr>
          <w:rFonts w:asciiTheme="minorHAnsi" w:hAnsiTheme="minorHAnsi" w:cstheme="minorHAnsi"/>
          <w:sz w:val="24"/>
          <w:szCs w:val="24"/>
        </w:rPr>
        <w:lastRenderedPageBreak/>
        <w:t>1</w:t>
      </w:r>
      <w:r w:rsidR="00567D70" w:rsidRPr="004C38FF">
        <w:rPr>
          <w:rFonts w:asciiTheme="minorHAnsi" w:hAnsiTheme="minorHAnsi" w:cstheme="minorHAnsi"/>
          <w:sz w:val="24"/>
          <w:szCs w:val="24"/>
        </w:rPr>
        <w:t>.</w:t>
      </w:r>
      <w:r w:rsidRPr="004C38FF">
        <w:rPr>
          <w:rFonts w:asciiTheme="minorHAnsi" w:hAnsiTheme="minorHAnsi" w:cstheme="minorHAnsi"/>
          <w:sz w:val="24"/>
          <w:szCs w:val="24"/>
        </w:rPr>
        <w:t>1</w:t>
      </w:r>
      <w:r w:rsidR="00DA3CC1" w:rsidRPr="004C38FF">
        <w:rPr>
          <w:rFonts w:asciiTheme="minorHAnsi" w:hAnsiTheme="minorHAnsi" w:cstheme="minorHAnsi"/>
          <w:sz w:val="24"/>
          <w:szCs w:val="24"/>
        </w:rPr>
        <w:t>3</w:t>
      </w:r>
      <w:r w:rsidR="00567D70" w:rsidRPr="004C38FF">
        <w:rPr>
          <w:rFonts w:asciiTheme="minorHAnsi" w:hAnsiTheme="minorHAnsi" w:cstheme="minorHAnsi"/>
          <w:sz w:val="24"/>
          <w:szCs w:val="24"/>
        </w:rPr>
        <w:t xml:space="preserve"> Zavarovanja</w:t>
      </w:r>
      <w:bookmarkEnd w:id="69"/>
      <w:bookmarkEnd w:id="70"/>
      <w:bookmarkEnd w:id="71"/>
      <w:bookmarkEnd w:id="72"/>
      <w:r w:rsidR="00567D70" w:rsidRPr="004C38FF">
        <w:rPr>
          <w:rFonts w:asciiTheme="minorHAnsi" w:hAnsiTheme="minorHAnsi" w:cstheme="minorHAnsi"/>
          <w:sz w:val="24"/>
          <w:szCs w:val="24"/>
        </w:rPr>
        <w:t xml:space="preserve"> </w:t>
      </w:r>
    </w:p>
    <w:p w14:paraId="6EEAD275" w14:textId="77777777" w:rsidR="00567D70" w:rsidRPr="004C38FF" w:rsidRDefault="00BD6B40" w:rsidP="00A222C3">
      <w:pPr>
        <w:widowControl w:val="0"/>
        <w:autoSpaceDE w:val="0"/>
        <w:autoSpaceDN w:val="0"/>
        <w:adjustRightInd w:val="0"/>
        <w:spacing w:line="306" w:lineRule="exact"/>
        <w:ind w:left="4986"/>
        <w:rPr>
          <w:rStyle w:val="Slog1"/>
          <w:rFonts w:asciiTheme="minorHAnsi" w:hAnsiTheme="minorHAnsi" w:cstheme="minorHAnsi"/>
          <w:sz w:val="24"/>
          <w:szCs w:val="24"/>
          <w:u w:val="none"/>
        </w:rPr>
      </w:pPr>
      <w:r w:rsidRPr="004C38FF">
        <w:rPr>
          <w:rStyle w:val="Slog1"/>
          <w:rFonts w:asciiTheme="minorHAnsi" w:hAnsiTheme="minorHAnsi" w:cstheme="minorHAnsi"/>
          <w:sz w:val="24"/>
          <w:szCs w:val="24"/>
          <w:u w:val="none"/>
        </w:rPr>
        <w:t>1</w:t>
      </w:r>
      <w:r w:rsidR="00CA183F" w:rsidRPr="004C38FF">
        <w:rPr>
          <w:rStyle w:val="Slog1"/>
          <w:rFonts w:asciiTheme="minorHAnsi" w:hAnsiTheme="minorHAnsi" w:cstheme="minorHAnsi"/>
          <w:sz w:val="24"/>
          <w:szCs w:val="24"/>
          <w:u w:val="none"/>
        </w:rPr>
        <w:t>3</w:t>
      </w:r>
      <w:r w:rsidR="00567D70" w:rsidRPr="004C38FF">
        <w:rPr>
          <w:rStyle w:val="Slog1"/>
          <w:rFonts w:asciiTheme="minorHAnsi" w:hAnsiTheme="minorHAnsi" w:cstheme="minorHAnsi"/>
          <w:sz w:val="24"/>
          <w:szCs w:val="24"/>
          <w:u w:val="none"/>
        </w:rPr>
        <w:t xml:space="preserve">. člen </w:t>
      </w:r>
    </w:p>
    <w:p w14:paraId="4198B376" w14:textId="77777777" w:rsidR="00567D70" w:rsidRPr="004C38FF" w:rsidRDefault="00567D70" w:rsidP="00567D70">
      <w:pPr>
        <w:widowControl w:val="0"/>
        <w:autoSpaceDE w:val="0"/>
        <w:autoSpaceDN w:val="0"/>
        <w:adjustRightInd w:val="0"/>
        <w:spacing w:line="230" w:lineRule="exact"/>
        <w:ind w:left="1417"/>
        <w:jc w:val="both"/>
        <w:rPr>
          <w:rFonts w:asciiTheme="minorHAnsi" w:hAnsiTheme="minorHAnsi" w:cstheme="minorHAnsi"/>
          <w:color w:val="C00000"/>
          <w:spacing w:val="-2"/>
          <w:highlight w:val="yellow"/>
        </w:rPr>
      </w:pPr>
    </w:p>
    <w:p w14:paraId="1A299182" w14:textId="2EA66D7A" w:rsidR="00D12BF9" w:rsidRPr="004C38FF" w:rsidRDefault="00D12BF9" w:rsidP="00D12BF9">
      <w:pPr>
        <w:widowControl w:val="0"/>
        <w:autoSpaceDE w:val="0"/>
        <w:autoSpaceDN w:val="0"/>
        <w:adjustRightInd w:val="0"/>
        <w:spacing w:line="266" w:lineRule="exact"/>
        <w:ind w:left="284"/>
        <w:jc w:val="both"/>
        <w:rPr>
          <w:rFonts w:asciiTheme="minorHAnsi" w:hAnsiTheme="minorHAnsi" w:cstheme="minorHAnsi"/>
        </w:rPr>
      </w:pPr>
      <w:bookmarkStart w:id="73" w:name="_Toc156809214"/>
      <w:bookmarkStart w:id="74" w:name="_Toc156828207"/>
      <w:bookmarkStart w:id="75" w:name="_Toc158597526"/>
      <w:r w:rsidRPr="004C38FF">
        <w:rPr>
          <w:rFonts w:asciiTheme="minorHAnsi" w:hAnsiTheme="minorHAnsi" w:cstheme="minorHAnsi"/>
        </w:rPr>
        <w:t xml:space="preserve">Najugodnejši ponudnik bo naročniku kot finančno zavarovanje za </w:t>
      </w:r>
      <w:r w:rsidR="007A5EEB" w:rsidRPr="004C38FF">
        <w:rPr>
          <w:rFonts w:asciiTheme="minorHAnsi" w:hAnsiTheme="minorHAnsi" w:cstheme="minorHAnsi"/>
        </w:rPr>
        <w:t>dobro izvedbo pogodbenih obveznosti</w:t>
      </w:r>
      <w:r w:rsidR="000D6BDA" w:rsidRPr="004C38FF">
        <w:rPr>
          <w:rFonts w:asciiTheme="minorHAnsi" w:hAnsiTheme="minorHAnsi" w:cstheme="minorHAnsi"/>
        </w:rPr>
        <w:t xml:space="preserve">, </w:t>
      </w:r>
      <w:r w:rsidR="00287D30" w:rsidRPr="004C38FF">
        <w:rPr>
          <w:rFonts w:asciiTheme="minorHAnsi" w:hAnsiTheme="minorHAnsi" w:cstheme="minorHAnsi"/>
        </w:rPr>
        <w:t xml:space="preserve">v </w:t>
      </w:r>
      <w:r w:rsidR="00497AE0" w:rsidRPr="004C38FF">
        <w:rPr>
          <w:rFonts w:asciiTheme="minorHAnsi" w:hAnsiTheme="minorHAnsi" w:cstheme="minorHAnsi"/>
        </w:rPr>
        <w:t>osmih</w:t>
      </w:r>
      <w:r w:rsidR="00287D30" w:rsidRPr="004C38FF">
        <w:rPr>
          <w:rFonts w:asciiTheme="minorHAnsi" w:hAnsiTheme="minorHAnsi" w:cstheme="minorHAnsi"/>
        </w:rPr>
        <w:t xml:space="preserve"> dneh od </w:t>
      </w:r>
      <w:r w:rsidR="00C2206B" w:rsidRPr="004C38FF">
        <w:rPr>
          <w:rFonts w:asciiTheme="minorHAnsi" w:hAnsiTheme="minorHAnsi" w:cstheme="minorHAnsi"/>
        </w:rPr>
        <w:t xml:space="preserve">sklenitve </w:t>
      </w:r>
      <w:r w:rsidR="00287D30" w:rsidRPr="004C38FF">
        <w:rPr>
          <w:rFonts w:asciiTheme="minorHAnsi" w:hAnsiTheme="minorHAnsi" w:cstheme="minorHAnsi"/>
        </w:rPr>
        <w:t>pogodbe</w:t>
      </w:r>
      <w:r w:rsidR="002F0C43" w:rsidRPr="004C38FF">
        <w:rPr>
          <w:rFonts w:asciiTheme="minorHAnsi" w:hAnsiTheme="minorHAnsi" w:cstheme="minorHAnsi"/>
        </w:rPr>
        <w:t>,</w:t>
      </w:r>
      <w:r w:rsidR="00287D30" w:rsidRPr="004C38FF">
        <w:rPr>
          <w:rFonts w:asciiTheme="minorHAnsi" w:hAnsiTheme="minorHAnsi" w:cstheme="minorHAnsi"/>
        </w:rPr>
        <w:t xml:space="preserve"> </w:t>
      </w:r>
      <w:r w:rsidR="00BC1E26" w:rsidRPr="004C38FF">
        <w:rPr>
          <w:rFonts w:asciiTheme="minorHAnsi" w:hAnsiTheme="minorHAnsi" w:cstheme="minorHAnsi"/>
        </w:rPr>
        <w:t>izročil</w:t>
      </w:r>
      <w:r w:rsidR="007A5EEB" w:rsidRPr="004C38FF">
        <w:rPr>
          <w:rFonts w:asciiTheme="minorHAnsi" w:hAnsiTheme="minorHAnsi" w:cstheme="minorHAnsi"/>
        </w:rPr>
        <w:t xml:space="preserve"> bianco menico</w:t>
      </w:r>
      <w:r w:rsidR="004567F2" w:rsidRPr="004C38FF">
        <w:rPr>
          <w:rFonts w:asciiTheme="minorHAnsi" w:hAnsiTheme="minorHAnsi" w:cstheme="minorHAnsi"/>
        </w:rPr>
        <w:t xml:space="preserve"> (2x)</w:t>
      </w:r>
      <w:r w:rsidR="007A5EEB" w:rsidRPr="004C38FF">
        <w:rPr>
          <w:rFonts w:asciiTheme="minorHAnsi" w:hAnsiTheme="minorHAnsi" w:cstheme="minorHAnsi"/>
        </w:rPr>
        <w:t xml:space="preserve"> z menično izjavo</w:t>
      </w:r>
      <w:r w:rsidR="000D6BDA" w:rsidRPr="004C38FF">
        <w:rPr>
          <w:rFonts w:asciiTheme="minorHAnsi" w:hAnsiTheme="minorHAnsi" w:cstheme="minorHAnsi"/>
        </w:rPr>
        <w:t xml:space="preserve"> </w:t>
      </w:r>
      <w:r w:rsidR="00BC1E26" w:rsidRPr="004C38FF">
        <w:rPr>
          <w:rFonts w:asciiTheme="minorHAnsi" w:hAnsiTheme="minorHAnsi" w:cstheme="minorHAnsi"/>
        </w:rPr>
        <w:t xml:space="preserve">v višini </w:t>
      </w:r>
      <w:r w:rsidR="00A24AA5" w:rsidRPr="004C38FF">
        <w:rPr>
          <w:rFonts w:asciiTheme="minorHAnsi" w:hAnsiTheme="minorHAnsi" w:cstheme="minorHAnsi"/>
        </w:rPr>
        <w:t>10% skupne ponudbene vrednosti z DDV</w:t>
      </w:r>
      <w:r w:rsidR="007A5EEB" w:rsidRPr="004C38FF">
        <w:rPr>
          <w:rFonts w:asciiTheme="minorHAnsi" w:hAnsiTheme="minorHAnsi" w:cstheme="minorHAnsi"/>
        </w:rPr>
        <w:t>, ki jo je mogoče unovčiti še 30</w:t>
      </w:r>
      <w:r w:rsidR="00751949" w:rsidRPr="004C38FF">
        <w:rPr>
          <w:rFonts w:asciiTheme="minorHAnsi" w:hAnsiTheme="minorHAnsi" w:cstheme="minorHAnsi"/>
        </w:rPr>
        <w:t xml:space="preserve"> dni</w:t>
      </w:r>
      <w:r w:rsidR="007A5EEB" w:rsidRPr="004C38FF">
        <w:rPr>
          <w:rFonts w:asciiTheme="minorHAnsi" w:hAnsiTheme="minorHAnsi" w:cstheme="minorHAnsi"/>
        </w:rPr>
        <w:t xml:space="preserve"> po </w:t>
      </w:r>
      <w:r w:rsidR="00C2206B" w:rsidRPr="004C38FF">
        <w:rPr>
          <w:rFonts w:asciiTheme="minorHAnsi" w:hAnsiTheme="minorHAnsi" w:cstheme="minorHAnsi"/>
        </w:rPr>
        <w:t>opravljenem prevzemu.</w:t>
      </w:r>
    </w:p>
    <w:p w14:paraId="4B49642C" w14:textId="77777777" w:rsidR="00C2206B" w:rsidRPr="004C38FF" w:rsidRDefault="00C2206B" w:rsidP="00D12BF9">
      <w:pPr>
        <w:widowControl w:val="0"/>
        <w:autoSpaceDE w:val="0"/>
        <w:autoSpaceDN w:val="0"/>
        <w:adjustRightInd w:val="0"/>
        <w:spacing w:line="266" w:lineRule="exact"/>
        <w:ind w:left="284"/>
        <w:jc w:val="both"/>
        <w:rPr>
          <w:rFonts w:asciiTheme="minorHAnsi" w:hAnsiTheme="minorHAnsi" w:cstheme="minorHAnsi"/>
        </w:rPr>
      </w:pPr>
    </w:p>
    <w:p w14:paraId="3CF17041" w14:textId="3B7B4656" w:rsidR="00C2206B" w:rsidRPr="004C38FF" w:rsidRDefault="00C2206B" w:rsidP="00D12BF9">
      <w:pPr>
        <w:widowControl w:val="0"/>
        <w:autoSpaceDE w:val="0"/>
        <w:autoSpaceDN w:val="0"/>
        <w:adjustRightInd w:val="0"/>
        <w:spacing w:line="266" w:lineRule="exact"/>
        <w:ind w:left="284"/>
        <w:jc w:val="both"/>
        <w:rPr>
          <w:rFonts w:asciiTheme="minorHAnsi" w:hAnsiTheme="minorHAnsi" w:cstheme="minorHAnsi"/>
        </w:rPr>
      </w:pPr>
      <w:r w:rsidRPr="004C38FF">
        <w:rPr>
          <w:rFonts w:asciiTheme="minorHAnsi" w:hAnsiTheme="minorHAnsi" w:cstheme="minorHAnsi"/>
        </w:rPr>
        <w:t>Po uspešno opravljenem prevzemu mora izbrani ponudnik</w:t>
      </w:r>
      <w:r w:rsidR="00497AE0" w:rsidRPr="004C38FF">
        <w:rPr>
          <w:rFonts w:asciiTheme="minorHAnsi" w:hAnsiTheme="minorHAnsi" w:cstheme="minorHAnsi"/>
        </w:rPr>
        <w:t xml:space="preserve"> v osmih dneh</w:t>
      </w:r>
      <w:r w:rsidRPr="004C38FF">
        <w:rPr>
          <w:rFonts w:asciiTheme="minorHAnsi" w:hAnsiTheme="minorHAnsi" w:cstheme="minorHAnsi"/>
        </w:rPr>
        <w:t xml:space="preserve"> naročniku izročiti bianco menico (2x) z menično izjavo v višini 5% skupne ponudbene vrednosti z DDV, ki jo je mogoče unovčiti še 30 dni po poteku vseh garancijskih rokov.</w:t>
      </w:r>
    </w:p>
    <w:p w14:paraId="47BFE152" w14:textId="77777777" w:rsidR="00C14065" w:rsidRPr="004C38FF" w:rsidRDefault="00C14065" w:rsidP="00C14065">
      <w:pPr>
        <w:rPr>
          <w:rFonts w:asciiTheme="minorHAnsi" w:hAnsiTheme="minorHAnsi" w:cstheme="minorHAnsi"/>
        </w:rPr>
      </w:pPr>
    </w:p>
    <w:p w14:paraId="2733F05D" w14:textId="77777777" w:rsidR="00A222C3" w:rsidRPr="004C38FF" w:rsidRDefault="00BD6B40" w:rsidP="00A222C3">
      <w:pPr>
        <w:pStyle w:val="Naslov3"/>
        <w:ind w:firstLine="284"/>
        <w:rPr>
          <w:rFonts w:asciiTheme="minorHAnsi" w:hAnsiTheme="minorHAnsi" w:cstheme="minorHAnsi"/>
          <w:sz w:val="24"/>
          <w:szCs w:val="24"/>
        </w:rPr>
      </w:pPr>
      <w:bookmarkStart w:id="76" w:name="_Toc193446377"/>
      <w:r w:rsidRPr="004C38FF">
        <w:rPr>
          <w:rFonts w:asciiTheme="minorHAnsi" w:hAnsiTheme="minorHAnsi" w:cstheme="minorHAnsi"/>
          <w:sz w:val="24"/>
          <w:szCs w:val="24"/>
        </w:rPr>
        <w:t>1</w:t>
      </w:r>
      <w:r w:rsidR="00A222C3" w:rsidRPr="004C38FF">
        <w:rPr>
          <w:rFonts w:asciiTheme="minorHAnsi" w:hAnsiTheme="minorHAnsi" w:cstheme="minorHAnsi"/>
          <w:sz w:val="24"/>
          <w:szCs w:val="24"/>
        </w:rPr>
        <w:t>.</w:t>
      </w:r>
      <w:r w:rsidRPr="004C38FF">
        <w:rPr>
          <w:rFonts w:asciiTheme="minorHAnsi" w:hAnsiTheme="minorHAnsi" w:cstheme="minorHAnsi"/>
          <w:sz w:val="24"/>
          <w:szCs w:val="24"/>
        </w:rPr>
        <w:t>1</w:t>
      </w:r>
      <w:r w:rsidR="00DA3CC1" w:rsidRPr="004C38FF">
        <w:rPr>
          <w:rFonts w:asciiTheme="minorHAnsi" w:hAnsiTheme="minorHAnsi" w:cstheme="minorHAnsi"/>
          <w:sz w:val="24"/>
          <w:szCs w:val="24"/>
        </w:rPr>
        <w:t>4</w:t>
      </w:r>
      <w:r w:rsidR="00A222C3" w:rsidRPr="004C38FF">
        <w:rPr>
          <w:rFonts w:asciiTheme="minorHAnsi" w:hAnsiTheme="minorHAnsi" w:cstheme="minorHAnsi"/>
          <w:sz w:val="24"/>
          <w:szCs w:val="24"/>
        </w:rPr>
        <w:t xml:space="preserve"> Merilo za izbiro</w:t>
      </w:r>
      <w:bookmarkEnd w:id="73"/>
      <w:bookmarkEnd w:id="74"/>
      <w:bookmarkEnd w:id="75"/>
      <w:bookmarkEnd w:id="76"/>
      <w:r w:rsidR="00A222C3" w:rsidRPr="004C38FF">
        <w:rPr>
          <w:rFonts w:asciiTheme="minorHAnsi" w:hAnsiTheme="minorHAnsi" w:cstheme="minorHAnsi"/>
          <w:sz w:val="24"/>
          <w:szCs w:val="24"/>
        </w:rPr>
        <w:t xml:space="preserve"> </w:t>
      </w:r>
    </w:p>
    <w:p w14:paraId="0E98F701" w14:textId="77777777" w:rsidR="008C6A5A" w:rsidRPr="004C38FF" w:rsidRDefault="008C6A5A" w:rsidP="008C6A5A">
      <w:pPr>
        <w:rPr>
          <w:rFonts w:asciiTheme="minorHAnsi" w:hAnsiTheme="minorHAnsi" w:cstheme="minorHAnsi"/>
        </w:rPr>
      </w:pPr>
    </w:p>
    <w:p w14:paraId="1D48A553" w14:textId="77777777" w:rsidR="00A222C3" w:rsidRPr="004C38FF" w:rsidRDefault="00BD6B40" w:rsidP="00A222C3">
      <w:pPr>
        <w:widowControl w:val="0"/>
        <w:autoSpaceDE w:val="0"/>
        <w:autoSpaceDN w:val="0"/>
        <w:adjustRightInd w:val="0"/>
        <w:spacing w:line="306" w:lineRule="exact"/>
        <w:ind w:left="4986"/>
        <w:rPr>
          <w:rStyle w:val="Slog1"/>
          <w:rFonts w:asciiTheme="minorHAnsi" w:hAnsiTheme="minorHAnsi" w:cstheme="minorHAnsi"/>
          <w:sz w:val="24"/>
          <w:szCs w:val="24"/>
          <w:u w:val="none"/>
        </w:rPr>
      </w:pPr>
      <w:r w:rsidRPr="004C38FF">
        <w:rPr>
          <w:rStyle w:val="Slog1"/>
          <w:rFonts w:asciiTheme="minorHAnsi" w:hAnsiTheme="minorHAnsi" w:cstheme="minorHAnsi"/>
          <w:sz w:val="24"/>
          <w:szCs w:val="24"/>
          <w:u w:val="none"/>
        </w:rPr>
        <w:t>1</w:t>
      </w:r>
      <w:r w:rsidR="00CA183F" w:rsidRPr="004C38FF">
        <w:rPr>
          <w:rStyle w:val="Slog1"/>
          <w:rFonts w:asciiTheme="minorHAnsi" w:hAnsiTheme="minorHAnsi" w:cstheme="minorHAnsi"/>
          <w:sz w:val="24"/>
          <w:szCs w:val="24"/>
          <w:u w:val="none"/>
        </w:rPr>
        <w:t>4</w:t>
      </w:r>
      <w:r w:rsidR="00A222C3" w:rsidRPr="004C38FF">
        <w:rPr>
          <w:rStyle w:val="Slog1"/>
          <w:rFonts w:asciiTheme="minorHAnsi" w:hAnsiTheme="minorHAnsi" w:cstheme="minorHAnsi"/>
          <w:sz w:val="24"/>
          <w:szCs w:val="24"/>
          <w:u w:val="none"/>
        </w:rPr>
        <w:t xml:space="preserve">. člen </w:t>
      </w:r>
    </w:p>
    <w:p w14:paraId="5CFCA2D2" w14:textId="77777777" w:rsidR="00174559" w:rsidRDefault="00174559" w:rsidP="007354F1">
      <w:pPr>
        <w:widowControl w:val="0"/>
        <w:autoSpaceDE w:val="0"/>
        <w:autoSpaceDN w:val="0"/>
        <w:adjustRightInd w:val="0"/>
        <w:spacing w:line="266" w:lineRule="exact"/>
        <w:jc w:val="both"/>
        <w:rPr>
          <w:rFonts w:asciiTheme="minorHAnsi" w:hAnsiTheme="minorHAnsi" w:cstheme="minorHAnsi"/>
        </w:rPr>
      </w:pPr>
      <w:bookmarkStart w:id="77" w:name="_Toc156809215"/>
      <w:bookmarkStart w:id="78" w:name="_Toc156828208"/>
      <w:bookmarkStart w:id="79" w:name="_Toc158597527"/>
      <w:bookmarkStart w:id="80" w:name="_Toc193446378"/>
    </w:p>
    <w:p w14:paraId="67D69C83" w14:textId="41A5741B" w:rsidR="00174559" w:rsidRDefault="00174559" w:rsidP="00174559">
      <w:pPr>
        <w:widowControl w:val="0"/>
        <w:autoSpaceDE w:val="0"/>
        <w:autoSpaceDN w:val="0"/>
        <w:adjustRightInd w:val="0"/>
        <w:spacing w:line="266" w:lineRule="exact"/>
        <w:ind w:left="284"/>
        <w:jc w:val="both"/>
        <w:rPr>
          <w:rFonts w:asciiTheme="minorHAnsi" w:hAnsiTheme="minorHAnsi" w:cstheme="minorHAnsi"/>
        </w:rPr>
      </w:pPr>
      <w:r w:rsidRPr="00174559">
        <w:rPr>
          <w:rFonts w:asciiTheme="minorHAnsi" w:hAnsiTheme="minorHAnsi" w:cstheme="minorHAnsi"/>
        </w:rPr>
        <w:t>Merilo za izbor ekonomsko najugodnejše ponudbe je ekonomsko najugodnejša ponudba, pri čemer se upoštevata naslednji merili:</w:t>
      </w:r>
    </w:p>
    <w:p w14:paraId="4532E78D" w14:textId="77777777" w:rsidR="007354F1" w:rsidRPr="00174559" w:rsidRDefault="007354F1" w:rsidP="00174559">
      <w:pPr>
        <w:widowControl w:val="0"/>
        <w:autoSpaceDE w:val="0"/>
        <w:autoSpaceDN w:val="0"/>
        <w:adjustRightInd w:val="0"/>
        <w:spacing w:line="266" w:lineRule="exact"/>
        <w:ind w:left="284"/>
        <w:jc w:val="both"/>
        <w:rPr>
          <w:rFonts w:asciiTheme="minorHAnsi" w:hAnsiTheme="minorHAnsi" w:cstheme="minorHAnsi"/>
        </w:rPr>
      </w:pPr>
    </w:p>
    <w:p w14:paraId="2F3F4720" w14:textId="77777777" w:rsidR="00174559" w:rsidRPr="00481ACA" w:rsidRDefault="00174559" w:rsidP="00174559">
      <w:pPr>
        <w:pStyle w:val="Odstavekseznama"/>
        <w:widowControl w:val="0"/>
        <w:numPr>
          <w:ilvl w:val="0"/>
          <w:numId w:val="50"/>
        </w:numPr>
        <w:autoSpaceDE w:val="0"/>
        <w:autoSpaceDN w:val="0"/>
        <w:adjustRightInd w:val="0"/>
        <w:spacing w:line="266" w:lineRule="exact"/>
        <w:jc w:val="both"/>
        <w:rPr>
          <w:rFonts w:asciiTheme="minorHAnsi" w:hAnsiTheme="minorHAnsi" w:cstheme="minorHAnsi"/>
          <w:b/>
          <w:bCs/>
          <w:sz w:val="24"/>
          <w:szCs w:val="24"/>
        </w:rPr>
      </w:pPr>
      <w:r w:rsidRPr="00481ACA">
        <w:rPr>
          <w:rFonts w:asciiTheme="minorHAnsi" w:hAnsiTheme="minorHAnsi" w:cstheme="minorHAnsi"/>
          <w:b/>
          <w:bCs/>
          <w:sz w:val="24"/>
          <w:szCs w:val="24"/>
        </w:rPr>
        <w:t>Ponudbena cena (utež 90 točk).</w:t>
      </w:r>
    </w:p>
    <w:p w14:paraId="299861EE" w14:textId="5F6602E7" w:rsidR="00174559" w:rsidRPr="00481ACA" w:rsidRDefault="00174559" w:rsidP="00174559">
      <w:pPr>
        <w:pStyle w:val="Odstavekseznama"/>
        <w:widowControl w:val="0"/>
        <w:numPr>
          <w:ilvl w:val="0"/>
          <w:numId w:val="50"/>
        </w:numPr>
        <w:autoSpaceDE w:val="0"/>
        <w:autoSpaceDN w:val="0"/>
        <w:adjustRightInd w:val="0"/>
        <w:spacing w:line="266" w:lineRule="exact"/>
        <w:jc w:val="both"/>
        <w:rPr>
          <w:rFonts w:asciiTheme="minorHAnsi" w:hAnsiTheme="minorHAnsi" w:cstheme="minorHAnsi"/>
          <w:b/>
          <w:bCs/>
          <w:sz w:val="24"/>
          <w:szCs w:val="24"/>
        </w:rPr>
      </w:pPr>
      <w:r w:rsidRPr="00481ACA">
        <w:rPr>
          <w:rFonts w:asciiTheme="minorHAnsi" w:hAnsiTheme="minorHAnsi" w:cstheme="minorHAnsi"/>
          <w:b/>
          <w:bCs/>
          <w:sz w:val="24"/>
          <w:szCs w:val="24"/>
        </w:rPr>
        <w:t>Dobavni rok (utež 10 točk).</w:t>
      </w:r>
      <w:r w:rsidR="007354F1" w:rsidRPr="00481ACA">
        <w:rPr>
          <w:rFonts w:asciiTheme="minorHAnsi" w:hAnsiTheme="minorHAnsi" w:cstheme="minorHAnsi"/>
          <w:b/>
          <w:bCs/>
          <w:sz w:val="24"/>
          <w:szCs w:val="24"/>
        </w:rPr>
        <w:t xml:space="preserve"> </w:t>
      </w:r>
    </w:p>
    <w:p w14:paraId="546427FA" w14:textId="77777777" w:rsidR="00174559" w:rsidRDefault="00174559" w:rsidP="00174559">
      <w:pPr>
        <w:widowControl w:val="0"/>
        <w:autoSpaceDE w:val="0"/>
        <w:autoSpaceDN w:val="0"/>
        <w:adjustRightInd w:val="0"/>
        <w:spacing w:line="266" w:lineRule="exact"/>
        <w:ind w:left="284"/>
        <w:jc w:val="both"/>
        <w:rPr>
          <w:rFonts w:asciiTheme="minorHAnsi" w:hAnsiTheme="minorHAnsi" w:cstheme="minorHAnsi"/>
        </w:rPr>
      </w:pPr>
    </w:p>
    <w:p w14:paraId="52D63A95" w14:textId="77777777" w:rsidR="00174559" w:rsidRDefault="00174559" w:rsidP="00174559">
      <w:pPr>
        <w:widowControl w:val="0"/>
        <w:autoSpaceDE w:val="0"/>
        <w:autoSpaceDN w:val="0"/>
        <w:adjustRightInd w:val="0"/>
        <w:spacing w:line="266" w:lineRule="exact"/>
        <w:ind w:left="284"/>
        <w:jc w:val="both"/>
        <w:rPr>
          <w:rFonts w:asciiTheme="minorHAnsi" w:hAnsiTheme="minorHAnsi" w:cstheme="minorHAnsi"/>
          <w:b/>
          <w:bCs/>
          <w:i/>
          <w:iCs/>
        </w:rPr>
      </w:pPr>
    </w:p>
    <w:p w14:paraId="33F97685" w14:textId="4A9BB75D" w:rsidR="00174559" w:rsidRPr="00174559" w:rsidRDefault="00174559" w:rsidP="00174559">
      <w:pPr>
        <w:widowControl w:val="0"/>
        <w:autoSpaceDE w:val="0"/>
        <w:autoSpaceDN w:val="0"/>
        <w:adjustRightInd w:val="0"/>
        <w:spacing w:line="266" w:lineRule="exact"/>
        <w:ind w:left="284"/>
        <w:jc w:val="both"/>
        <w:rPr>
          <w:rFonts w:asciiTheme="minorHAnsi" w:hAnsiTheme="minorHAnsi" w:cstheme="minorHAnsi"/>
          <w:b/>
          <w:bCs/>
          <w:i/>
          <w:iCs/>
        </w:rPr>
      </w:pPr>
      <w:r w:rsidRPr="00174559">
        <w:rPr>
          <w:rFonts w:asciiTheme="minorHAnsi" w:hAnsiTheme="minorHAnsi" w:cstheme="minorHAnsi"/>
          <w:b/>
          <w:bCs/>
          <w:i/>
          <w:iCs/>
        </w:rPr>
        <w:t>Merilo: ponudbena cena – 90 točk</w:t>
      </w:r>
    </w:p>
    <w:p w14:paraId="04449E97" w14:textId="7F92511F" w:rsidR="00174559" w:rsidRPr="00174559" w:rsidRDefault="00174559" w:rsidP="00174559">
      <w:pPr>
        <w:widowControl w:val="0"/>
        <w:autoSpaceDE w:val="0"/>
        <w:autoSpaceDN w:val="0"/>
        <w:adjustRightInd w:val="0"/>
        <w:spacing w:line="266" w:lineRule="exact"/>
        <w:ind w:left="284"/>
        <w:jc w:val="both"/>
        <w:rPr>
          <w:rFonts w:asciiTheme="minorHAnsi" w:hAnsiTheme="minorHAnsi" w:cstheme="minorHAnsi"/>
        </w:rPr>
      </w:pPr>
      <w:r w:rsidRPr="00174559">
        <w:rPr>
          <w:rFonts w:asciiTheme="minorHAnsi" w:hAnsiTheme="minorHAnsi" w:cstheme="minorHAnsi"/>
        </w:rPr>
        <w:t>Ponudba z najnižjo skupno ponudbeno ceno v EUR brez DDV prejme 90 točk, ostale ponudbe prejmejo sorazmerno manjše število točk glede na ponujeno ceno.</w:t>
      </w:r>
    </w:p>
    <w:p w14:paraId="52F2DCAC" w14:textId="77777777" w:rsidR="00F76FC5" w:rsidRDefault="00F76FC5" w:rsidP="007354F1">
      <w:pPr>
        <w:widowControl w:val="0"/>
        <w:autoSpaceDE w:val="0"/>
        <w:autoSpaceDN w:val="0"/>
        <w:adjustRightInd w:val="0"/>
        <w:spacing w:line="266" w:lineRule="exact"/>
        <w:jc w:val="both"/>
        <w:rPr>
          <w:rFonts w:asciiTheme="minorHAnsi" w:hAnsiTheme="minorHAnsi" w:cstheme="minorHAnsi"/>
        </w:rPr>
      </w:pPr>
    </w:p>
    <w:p w14:paraId="6ACD214A" w14:textId="18FA3C95" w:rsidR="00174559" w:rsidRDefault="00174559" w:rsidP="00174559">
      <w:pPr>
        <w:widowControl w:val="0"/>
        <w:autoSpaceDE w:val="0"/>
        <w:autoSpaceDN w:val="0"/>
        <w:adjustRightInd w:val="0"/>
        <w:spacing w:line="266" w:lineRule="exact"/>
        <w:ind w:left="284"/>
        <w:jc w:val="both"/>
        <w:rPr>
          <w:rFonts w:asciiTheme="minorHAnsi" w:hAnsiTheme="minorHAnsi" w:cstheme="minorHAnsi"/>
        </w:rPr>
      </w:pPr>
      <w:r w:rsidRPr="00174559">
        <w:rPr>
          <w:rFonts w:asciiTheme="minorHAnsi" w:hAnsiTheme="minorHAnsi" w:cstheme="minorHAnsi"/>
        </w:rPr>
        <w:t>Število točk za ceno posamezne ponudbe se izračuna po naslednji formuli:</w:t>
      </w:r>
    </w:p>
    <w:p w14:paraId="125677FA" w14:textId="77777777" w:rsidR="00217210" w:rsidRDefault="00217210" w:rsidP="00F76FC5">
      <w:pPr>
        <w:widowControl w:val="0"/>
        <w:autoSpaceDE w:val="0"/>
        <w:autoSpaceDN w:val="0"/>
        <w:adjustRightInd w:val="0"/>
        <w:spacing w:line="266" w:lineRule="exact"/>
        <w:jc w:val="both"/>
        <w:rPr>
          <w:rFonts w:asciiTheme="minorHAnsi" w:hAnsiTheme="minorHAnsi" w:cstheme="minorHAnsi"/>
        </w:rPr>
      </w:pPr>
    </w:p>
    <w:p w14:paraId="738283D2" w14:textId="1155770F" w:rsidR="00217210" w:rsidRDefault="00F76FC5" w:rsidP="00174559">
      <w:pPr>
        <w:widowControl w:val="0"/>
        <w:autoSpaceDE w:val="0"/>
        <w:autoSpaceDN w:val="0"/>
        <w:adjustRightInd w:val="0"/>
        <w:spacing w:line="266" w:lineRule="exact"/>
        <w:ind w:left="284"/>
        <w:jc w:val="both"/>
        <w:rPr>
          <w:rFonts w:asciiTheme="minorHAnsi" w:hAnsiTheme="minorHAnsi" w:cstheme="minorHAnsi"/>
        </w:rPr>
      </w:pPr>
      <w:r>
        <w:rPr>
          <w:rFonts w:asciiTheme="minorHAnsi" w:hAnsiTheme="minorHAnsi" w:cstheme="minorHAnsi"/>
          <w:noProof/>
        </w:rPr>
        <w:drawing>
          <wp:anchor distT="0" distB="0" distL="114300" distR="114300" simplePos="0" relativeHeight="251658240" behindDoc="0" locked="0" layoutInCell="1" allowOverlap="1" wp14:anchorId="2D6AF87A" wp14:editId="1F597BB3">
            <wp:simplePos x="0" y="0"/>
            <wp:positionH relativeFrom="column">
              <wp:posOffset>2470785</wp:posOffset>
            </wp:positionH>
            <wp:positionV relativeFrom="paragraph">
              <wp:posOffset>151765</wp:posOffset>
            </wp:positionV>
            <wp:extent cx="1562100" cy="514350"/>
            <wp:effectExtent l="0" t="0" r="0" b="0"/>
            <wp:wrapSquare wrapText="bothSides"/>
            <wp:docPr id="2111603658" name="Slika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preferRelativeResize="0">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562100" cy="51435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5CF989F0" w14:textId="6547DF7C" w:rsidR="00217210" w:rsidRDefault="00217210" w:rsidP="00217210">
      <w:pPr>
        <w:widowControl w:val="0"/>
        <w:autoSpaceDE w:val="0"/>
        <w:autoSpaceDN w:val="0"/>
        <w:adjustRightInd w:val="0"/>
        <w:spacing w:line="266" w:lineRule="exact"/>
        <w:ind w:left="284"/>
        <w:jc w:val="center"/>
        <w:rPr>
          <w:rFonts w:asciiTheme="minorHAnsi" w:hAnsiTheme="minorHAnsi" w:cstheme="minorHAnsi"/>
        </w:rPr>
      </w:pPr>
    </w:p>
    <w:p w14:paraId="2B406375" w14:textId="77777777" w:rsidR="00217210" w:rsidRDefault="00217210" w:rsidP="00174559">
      <w:pPr>
        <w:widowControl w:val="0"/>
        <w:autoSpaceDE w:val="0"/>
        <w:autoSpaceDN w:val="0"/>
        <w:adjustRightInd w:val="0"/>
        <w:spacing w:line="266" w:lineRule="exact"/>
        <w:ind w:left="284"/>
        <w:jc w:val="both"/>
        <w:rPr>
          <w:rFonts w:asciiTheme="minorHAnsi" w:hAnsiTheme="minorHAnsi" w:cstheme="minorHAnsi"/>
        </w:rPr>
      </w:pPr>
    </w:p>
    <w:p w14:paraId="535FD61F" w14:textId="77777777" w:rsidR="00217210" w:rsidRDefault="00217210" w:rsidP="00174559">
      <w:pPr>
        <w:widowControl w:val="0"/>
        <w:autoSpaceDE w:val="0"/>
        <w:autoSpaceDN w:val="0"/>
        <w:adjustRightInd w:val="0"/>
        <w:spacing w:line="266" w:lineRule="exact"/>
        <w:ind w:left="284"/>
        <w:jc w:val="both"/>
        <w:rPr>
          <w:rFonts w:asciiTheme="minorHAnsi" w:hAnsiTheme="minorHAnsi" w:cstheme="minorHAnsi"/>
        </w:rPr>
      </w:pPr>
    </w:p>
    <w:p w14:paraId="529887C6" w14:textId="5A436BF7" w:rsidR="00F76FC5" w:rsidRDefault="00217210" w:rsidP="007354F1">
      <w:pPr>
        <w:widowControl w:val="0"/>
        <w:autoSpaceDE w:val="0"/>
        <w:autoSpaceDN w:val="0"/>
        <w:adjustRightInd w:val="0"/>
        <w:spacing w:line="266" w:lineRule="exact"/>
        <w:jc w:val="center"/>
        <w:rPr>
          <w:rFonts w:asciiTheme="minorHAnsi" w:hAnsiTheme="minorHAnsi" w:cstheme="minorHAnsi"/>
        </w:rPr>
      </w:pPr>
      <w:r>
        <w:rPr>
          <w:rFonts w:asciiTheme="minorHAnsi" w:hAnsiTheme="minorHAnsi" w:cstheme="minorHAnsi"/>
          <w:noProof/>
        </w:rPr>
        <w:drawing>
          <wp:inline distT="0" distB="0" distL="0" distR="0" wp14:anchorId="5520004E" wp14:editId="265A1FFE">
            <wp:extent cx="1733550" cy="466725"/>
            <wp:effectExtent l="0" t="0" r="0" b="0"/>
            <wp:docPr id="2043453925"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26">
                      <a:extLst>
                        <a:ext uri="{28A0092B-C50C-407E-A947-70E740481C1C}">
                          <a14:useLocalDpi xmlns:a14="http://schemas.microsoft.com/office/drawing/2010/main" val="0"/>
                        </a:ext>
                      </a:extLst>
                    </a:blip>
                    <a:srcRect l="9341" t="146941" r="-9341" b="-146943"/>
                    <a:stretch>
                      <a:fillRect/>
                    </a:stretch>
                  </pic:blipFill>
                  <pic:spPr bwMode="auto">
                    <a:xfrm>
                      <a:off x="0" y="0"/>
                      <a:ext cx="1733550" cy="466725"/>
                    </a:xfrm>
                    <a:prstGeom prst="rect">
                      <a:avLst/>
                    </a:prstGeom>
                    <a:noFill/>
                    <a:ln>
                      <a:noFill/>
                    </a:ln>
                    <a:extLst>
                      <a:ext uri="{53640926-AAD7-44D8-BBD7-CCE9431645EC}">
                        <a14:shadowObscured xmlns:a14="http://schemas.microsoft.com/office/drawing/2010/main"/>
                      </a:ext>
                    </a:extLst>
                  </pic:spPr>
                </pic:pic>
              </a:graphicData>
            </a:graphic>
          </wp:inline>
        </w:drawing>
      </w:r>
    </w:p>
    <w:p w14:paraId="6C3EC2B2" w14:textId="33A4E767" w:rsidR="00F76FC5" w:rsidRPr="00F76FC5" w:rsidRDefault="00F76FC5" w:rsidP="00F76FC5">
      <w:pPr>
        <w:widowControl w:val="0"/>
        <w:autoSpaceDE w:val="0"/>
        <w:autoSpaceDN w:val="0"/>
        <w:adjustRightInd w:val="0"/>
        <w:spacing w:line="266" w:lineRule="exact"/>
        <w:ind w:left="284"/>
        <w:jc w:val="both"/>
        <w:rPr>
          <w:rFonts w:asciiTheme="minorHAnsi" w:hAnsiTheme="minorHAnsi" w:cstheme="minorHAnsi"/>
        </w:rPr>
      </w:pPr>
      <w:r w:rsidRPr="00F76FC5">
        <w:rPr>
          <w:rFonts w:asciiTheme="minorHAnsi" w:hAnsiTheme="minorHAnsi" w:cstheme="minorHAnsi"/>
        </w:rPr>
        <w:t>kjer je:</w:t>
      </w:r>
    </w:p>
    <w:p w14:paraId="3EC02239" w14:textId="4CC7A7C8" w:rsidR="00F76FC5" w:rsidRPr="00F76FC5" w:rsidRDefault="00F76FC5" w:rsidP="00F76FC5">
      <w:pPr>
        <w:widowControl w:val="0"/>
        <w:numPr>
          <w:ilvl w:val="0"/>
          <w:numId w:val="52"/>
        </w:numPr>
        <w:autoSpaceDE w:val="0"/>
        <w:autoSpaceDN w:val="0"/>
        <w:adjustRightInd w:val="0"/>
        <w:spacing w:line="266" w:lineRule="exact"/>
        <w:jc w:val="both"/>
        <w:rPr>
          <w:rFonts w:asciiTheme="minorHAnsi" w:hAnsiTheme="minorHAnsi" w:cstheme="minorHAnsi"/>
        </w:rPr>
      </w:pPr>
      <w:proofErr w:type="spellStart"/>
      <w:r w:rsidRPr="00F76FC5">
        <w:rPr>
          <w:rFonts w:asciiTheme="minorHAnsi" w:hAnsiTheme="minorHAnsi" w:cstheme="minorHAnsi"/>
          <w:i/>
          <w:iCs/>
        </w:rPr>
        <w:t>C</w:t>
      </w:r>
      <w:r w:rsidRPr="00F76FC5">
        <w:rPr>
          <w:rFonts w:asciiTheme="minorHAnsi" w:hAnsiTheme="minorHAnsi" w:cstheme="minorHAnsi"/>
          <w:i/>
          <w:iCs/>
          <w:vertAlign w:val="subscript"/>
        </w:rPr>
        <w:t>min</w:t>
      </w:r>
      <w:proofErr w:type="spellEnd"/>
      <w:r w:rsidRPr="00F76FC5">
        <w:rPr>
          <w:rFonts w:asciiTheme="minorHAnsi" w:hAnsiTheme="minorHAnsi" w:cstheme="minorHAnsi"/>
        </w:rPr>
        <w:t xml:space="preserve"> = najnižja ponudbena cena med vsemi pravočasno prejetimi in popolnimi ponudbami;</w:t>
      </w:r>
    </w:p>
    <w:p w14:paraId="6BEDAC69" w14:textId="0A19BABA" w:rsidR="00F76FC5" w:rsidRPr="00F76FC5" w:rsidRDefault="00F76FC5" w:rsidP="00F76FC5">
      <w:pPr>
        <w:widowControl w:val="0"/>
        <w:numPr>
          <w:ilvl w:val="0"/>
          <w:numId w:val="52"/>
        </w:numPr>
        <w:autoSpaceDE w:val="0"/>
        <w:autoSpaceDN w:val="0"/>
        <w:adjustRightInd w:val="0"/>
        <w:spacing w:line="266" w:lineRule="exact"/>
        <w:jc w:val="both"/>
        <w:rPr>
          <w:rFonts w:asciiTheme="minorHAnsi" w:hAnsiTheme="minorHAnsi" w:cstheme="minorHAnsi"/>
        </w:rPr>
      </w:pPr>
      <w:r w:rsidRPr="00F76FC5">
        <w:rPr>
          <w:rFonts w:asciiTheme="minorHAnsi" w:hAnsiTheme="minorHAnsi" w:cstheme="minorHAnsi"/>
          <w:i/>
          <w:iCs/>
        </w:rPr>
        <w:t>C</w:t>
      </w:r>
      <w:r w:rsidRPr="00F76FC5">
        <w:rPr>
          <w:rFonts w:asciiTheme="minorHAnsi" w:hAnsiTheme="minorHAnsi" w:cstheme="minorHAnsi"/>
          <w:i/>
          <w:iCs/>
          <w:vertAlign w:val="subscript"/>
        </w:rPr>
        <w:t>i</w:t>
      </w:r>
      <w:r w:rsidRPr="00F76FC5">
        <w:rPr>
          <w:rFonts w:asciiTheme="minorHAnsi" w:hAnsiTheme="minorHAnsi" w:cstheme="minorHAnsi"/>
        </w:rPr>
        <w:t>= cena ocenjevane ponudbe;</w:t>
      </w:r>
    </w:p>
    <w:p w14:paraId="17FC31D5" w14:textId="38C731A0" w:rsidR="00F76FC5" w:rsidRPr="00F76FC5" w:rsidRDefault="00F76FC5" w:rsidP="00F76FC5">
      <w:pPr>
        <w:widowControl w:val="0"/>
        <w:numPr>
          <w:ilvl w:val="0"/>
          <w:numId w:val="52"/>
        </w:numPr>
        <w:autoSpaceDE w:val="0"/>
        <w:autoSpaceDN w:val="0"/>
        <w:adjustRightInd w:val="0"/>
        <w:spacing w:line="266" w:lineRule="exact"/>
        <w:jc w:val="both"/>
        <w:rPr>
          <w:rFonts w:asciiTheme="minorHAnsi" w:hAnsiTheme="minorHAnsi" w:cstheme="minorHAnsi"/>
        </w:rPr>
      </w:pPr>
      <w:r w:rsidRPr="00F76FC5">
        <w:rPr>
          <w:rFonts w:asciiTheme="minorHAnsi" w:hAnsiTheme="minorHAnsi" w:cstheme="minorHAnsi"/>
          <w:i/>
          <w:iCs/>
        </w:rPr>
        <w:t>T</w:t>
      </w:r>
      <w:r w:rsidRPr="00F76FC5">
        <w:rPr>
          <w:rFonts w:asciiTheme="minorHAnsi" w:hAnsiTheme="minorHAnsi" w:cstheme="minorHAnsi"/>
          <w:i/>
          <w:iCs/>
          <w:vertAlign w:val="subscript"/>
        </w:rPr>
        <w:t>C</w:t>
      </w:r>
      <w:r w:rsidRPr="00F76FC5">
        <w:rPr>
          <w:rFonts w:asciiTheme="minorHAnsi" w:hAnsiTheme="minorHAnsi" w:cstheme="minorHAnsi"/>
        </w:rPr>
        <w:t xml:space="preserve"> ​ = število točk za merilo ponudbena cena.</w:t>
      </w:r>
    </w:p>
    <w:p w14:paraId="55990FE4" w14:textId="77777777" w:rsidR="00F76FC5" w:rsidRDefault="00F76FC5" w:rsidP="007354F1">
      <w:pPr>
        <w:widowControl w:val="0"/>
        <w:autoSpaceDE w:val="0"/>
        <w:autoSpaceDN w:val="0"/>
        <w:adjustRightInd w:val="0"/>
        <w:spacing w:line="266" w:lineRule="exact"/>
        <w:jc w:val="both"/>
        <w:rPr>
          <w:rFonts w:asciiTheme="minorHAnsi" w:hAnsiTheme="minorHAnsi" w:cstheme="minorHAnsi"/>
        </w:rPr>
      </w:pPr>
    </w:p>
    <w:p w14:paraId="5DC4D044" w14:textId="77777777" w:rsidR="00F76FC5" w:rsidRDefault="00F76FC5" w:rsidP="00174559">
      <w:pPr>
        <w:widowControl w:val="0"/>
        <w:autoSpaceDE w:val="0"/>
        <w:autoSpaceDN w:val="0"/>
        <w:adjustRightInd w:val="0"/>
        <w:spacing w:line="266" w:lineRule="exact"/>
        <w:ind w:left="284"/>
        <w:jc w:val="both"/>
        <w:rPr>
          <w:rFonts w:asciiTheme="minorHAnsi" w:hAnsiTheme="minorHAnsi" w:cstheme="minorHAnsi"/>
        </w:rPr>
      </w:pPr>
    </w:p>
    <w:p w14:paraId="33F3675D" w14:textId="77777777" w:rsidR="00F76FC5" w:rsidRPr="00F76FC5" w:rsidRDefault="00F76FC5" w:rsidP="00F76FC5">
      <w:pPr>
        <w:widowControl w:val="0"/>
        <w:autoSpaceDE w:val="0"/>
        <w:autoSpaceDN w:val="0"/>
        <w:adjustRightInd w:val="0"/>
        <w:spacing w:line="266" w:lineRule="exact"/>
        <w:ind w:left="284"/>
        <w:jc w:val="both"/>
        <w:rPr>
          <w:rFonts w:asciiTheme="minorHAnsi" w:hAnsiTheme="minorHAnsi" w:cstheme="minorHAnsi"/>
          <w:b/>
          <w:bCs/>
          <w:i/>
          <w:iCs/>
        </w:rPr>
      </w:pPr>
      <w:r w:rsidRPr="00F76FC5">
        <w:rPr>
          <w:rFonts w:asciiTheme="minorHAnsi" w:hAnsiTheme="minorHAnsi" w:cstheme="minorHAnsi"/>
          <w:b/>
          <w:bCs/>
          <w:i/>
          <w:iCs/>
        </w:rPr>
        <w:t>Merilo: dobavni rok – 10 točk (</w:t>
      </w:r>
      <w:proofErr w:type="spellStart"/>
      <w:r w:rsidRPr="00F76FC5">
        <w:rPr>
          <w:rFonts w:asciiTheme="minorHAnsi" w:hAnsiTheme="minorHAnsi" w:cstheme="minorHAnsi"/>
          <w:b/>
          <w:bCs/>
          <w:i/>
          <w:iCs/>
        </w:rPr>
        <w:t>krajiši</w:t>
      </w:r>
      <w:proofErr w:type="spellEnd"/>
      <w:r w:rsidRPr="00F76FC5">
        <w:rPr>
          <w:rFonts w:asciiTheme="minorHAnsi" w:hAnsiTheme="minorHAnsi" w:cstheme="minorHAnsi"/>
          <w:b/>
          <w:bCs/>
          <w:i/>
          <w:iCs/>
        </w:rPr>
        <w:t xml:space="preserve"> rok je boljši)</w:t>
      </w:r>
    </w:p>
    <w:p w14:paraId="1BD13108" w14:textId="199E966A" w:rsidR="00F76FC5" w:rsidRPr="00F76FC5" w:rsidRDefault="00F76FC5" w:rsidP="00F76FC5">
      <w:pPr>
        <w:widowControl w:val="0"/>
        <w:autoSpaceDE w:val="0"/>
        <w:autoSpaceDN w:val="0"/>
        <w:adjustRightInd w:val="0"/>
        <w:spacing w:line="266" w:lineRule="exact"/>
        <w:ind w:left="284"/>
        <w:jc w:val="both"/>
        <w:rPr>
          <w:rFonts w:asciiTheme="minorHAnsi" w:hAnsiTheme="minorHAnsi" w:cstheme="minorHAnsi"/>
        </w:rPr>
      </w:pPr>
      <w:r w:rsidRPr="00F76FC5">
        <w:rPr>
          <w:rFonts w:asciiTheme="minorHAnsi" w:hAnsiTheme="minorHAnsi" w:cstheme="minorHAnsi"/>
        </w:rPr>
        <w:t>Ponudba z najkrajšim ponujenim dobavnim rokom prejme 10 točk, ostale ponudbe prejmejo sorazmerno manjše število točk glede na ponujeni dobavni rok.</w:t>
      </w:r>
    </w:p>
    <w:p w14:paraId="43A32D58" w14:textId="77777777" w:rsidR="00F76FC5" w:rsidRDefault="00F76FC5" w:rsidP="00F76FC5">
      <w:pPr>
        <w:widowControl w:val="0"/>
        <w:autoSpaceDE w:val="0"/>
        <w:autoSpaceDN w:val="0"/>
        <w:adjustRightInd w:val="0"/>
        <w:spacing w:line="266" w:lineRule="exact"/>
        <w:ind w:left="284"/>
        <w:jc w:val="both"/>
        <w:rPr>
          <w:rFonts w:asciiTheme="minorHAnsi" w:hAnsiTheme="minorHAnsi" w:cstheme="minorHAnsi"/>
        </w:rPr>
      </w:pPr>
    </w:p>
    <w:p w14:paraId="4352B601" w14:textId="4A088355" w:rsidR="00F76FC5" w:rsidRPr="00F76FC5" w:rsidRDefault="00F76FC5" w:rsidP="00F76FC5">
      <w:pPr>
        <w:widowControl w:val="0"/>
        <w:autoSpaceDE w:val="0"/>
        <w:autoSpaceDN w:val="0"/>
        <w:adjustRightInd w:val="0"/>
        <w:spacing w:line="266" w:lineRule="exact"/>
        <w:ind w:left="284"/>
        <w:jc w:val="both"/>
        <w:rPr>
          <w:rFonts w:asciiTheme="minorHAnsi" w:hAnsiTheme="minorHAnsi" w:cstheme="minorHAnsi"/>
        </w:rPr>
      </w:pPr>
      <w:r w:rsidRPr="00F76FC5">
        <w:rPr>
          <w:rFonts w:asciiTheme="minorHAnsi" w:hAnsiTheme="minorHAnsi" w:cstheme="minorHAnsi"/>
        </w:rPr>
        <w:t>Število točk za dobavni rok posamezne ponudbe se izračuna po naslednji formuli (relativno glede na najkrajši dobavni rok):</w:t>
      </w:r>
    </w:p>
    <w:p w14:paraId="7E2174FD" w14:textId="52FE4E68" w:rsidR="00F76FC5" w:rsidRDefault="00F76FC5" w:rsidP="00174559">
      <w:pPr>
        <w:widowControl w:val="0"/>
        <w:autoSpaceDE w:val="0"/>
        <w:autoSpaceDN w:val="0"/>
        <w:adjustRightInd w:val="0"/>
        <w:spacing w:line="266" w:lineRule="exact"/>
        <w:ind w:left="284"/>
        <w:jc w:val="both"/>
        <w:rPr>
          <w:rFonts w:asciiTheme="minorHAnsi" w:hAnsiTheme="minorHAnsi" w:cstheme="minorHAnsi"/>
        </w:rPr>
      </w:pPr>
      <w:r w:rsidRPr="00F76FC5">
        <w:rPr>
          <w:rFonts w:asciiTheme="minorHAnsi" w:hAnsiTheme="minorHAnsi" w:cstheme="minorHAnsi"/>
          <w:noProof/>
        </w:rPr>
        <w:drawing>
          <wp:anchor distT="0" distB="0" distL="114300" distR="114300" simplePos="0" relativeHeight="251659264" behindDoc="1" locked="0" layoutInCell="1" allowOverlap="1" wp14:anchorId="65FF3C1F" wp14:editId="4600E0FF">
            <wp:simplePos x="0" y="0"/>
            <wp:positionH relativeFrom="column">
              <wp:posOffset>2584450</wp:posOffset>
            </wp:positionH>
            <wp:positionV relativeFrom="paragraph">
              <wp:posOffset>55245</wp:posOffset>
            </wp:positionV>
            <wp:extent cx="1409065" cy="525145"/>
            <wp:effectExtent l="0" t="0" r="635" b="8255"/>
            <wp:wrapTight wrapText="bothSides">
              <wp:wrapPolygon edited="0">
                <wp:start x="0" y="0"/>
                <wp:lineTo x="0" y="21156"/>
                <wp:lineTo x="21318" y="21156"/>
                <wp:lineTo x="21318" y="0"/>
                <wp:lineTo x="0" y="0"/>
              </wp:wrapPolygon>
            </wp:wrapTight>
            <wp:docPr id="1772675347"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2675347" name=""/>
                    <pic:cNvPicPr/>
                  </pic:nvPicPr>
                  <pic:blipFill>
                    <a:blip r:embed="rId27">
                      <a:extLst>
                        <a:ext uri="{28A0092B-C50C-407E-A947-70E740481C1C}">
                          <a14:useLocalDpi xmlns:a14="http://schemas.microsoft.com/office/drawing/2010/main" val="0"/>
                        </a:ext>
                      </a:extLst>
                    </a:blip>
                    <a:stretch>
                      <a:fillRect/>
                    </a:stretch>
                  </pic:blipFill>
                  <pic:spPr>
                    <a:xfrm>
                      <a:off x="0" y="0"/>
                      <a:ext cx="1409065" cy="525145"/>
                    </a:xfrm>
                    <a:prstGeom prst="rect">
                      <a:avLst/>
                    </a:prstGeom>
                  </pic:spPr>
                </pic:pic>
              </a:graphicData>
            </a:graphic>
            <wp14:sizeRelH relativeFrom="margin">
              <wp14:pctWidth>0</wp14:pctWidth>
            </wp14:sizeRelH>
            <wp14:sizeRelV relativeFrom="margin">
              <wp14:pctHeight>0</wp14:pctHeight>
            </wp14:sizeRelV>
          </wp:anchor>
        </w:drawing>
      </w:r>
    </w:p>
    <w:p w14:paraId="52D9EF58" w14:textId="77777777" w:rsidR="00F76FC5" w:rsidRDefault="00F76FC5" w:rsidP="00174559">
      <w:pPr>
        <w:widowControl w:val="0"/>
        <w:autoSpaceDE w:val="0"/>
        <w:autoSpaceDN w:val="0"/>
        <w:adjustRightInd w:val="0"/>
        <w:spacing w:line="266" w:lineRule="exact"/>
        <w:ind w:left="284"/>
        <w:jc w:val="both"/>
        <w:rPr>
          <w:rFonts w:asciiTheme="minorHAnsi" w:hAnsiTheme="minorHAnsi" w:cstheme="minorHAnsi"/>
        </w:rPr>
      </w:pPr>
    </w:p>
    <w:p w14:paraId="12E315C1" w14:textId="6B025185" w:rsidR="00F76FC5" w:rsidRDefault="00F76FC5" w:rsidP="00F76FC5">
      <w:pPr>
        <w:widowControl w:val="0"/>
        <w:autoSpaceDE w:val="0"/>
        <w:autoSpaceDN w:val="0"/>
        <w:adjustRightInd w:val="0"/>
        <w:spacing w:line="266" w:lineRule="exact"/>
        <w:ind w:left="284"/>
        <w:jc w:val="center"/>
        <w:rPr>
          <w:rFonts w:asciiTheme="minorHAnsi" w:hAnsiTheme="minorHAnsi" w:cstheme="minorHAnsi"/>
        </w:rPr>
      </w:pPr>
    </w:p>
    <w:p w14:paraId="50E10F8B" w14:textId="77777777" w:rsidR="00F76FC5" w:rsidRDefault="00F76FC5" w:rsidP="00174559">
      <w:pPr>
        <w:widowControl w:val="0"/>
        <w:autoSpaceDE w:val="0"/>
        <w:autoSpaceDN w:val="0"/>
        <w:adjustRightInd w:val="0"/>
        <w:spacing w:line="266" w:lineRule="exact"/>
        <w:ind w:left="284"/>
        <w:jc w:val="both"/>
        <w:rPr>
          <w:rFonts w:asciiTheme="minorHAnsi" w:hAnsiTheme="minorHAnsi" w:cstheme="minorHAnsi"/>
        </w:rPr>
      </w:pPr>
    </w:p>
    <w:p w14:paraId="4AAD1723" w14:textId="64920545" w:rsidR="00174559" w:rsidRDefault="00F76FC5" w:rsidP="00174559">
      <w:pPr>
        <w:widowControl w:val="0"/>
        <w:autoSpaceDE w:val="0"/>
        <w:autoSpaceDN w:val="0"/>
        <w:adjustRightInd w:val="0"/>
        <w:spacing w:line="266" w:lineRule="exact"/>
        <w:ind w:left="284"/>
        <w:jc w:val="both"/>
        <w:rPr>
          <w:rFonts w:asciiTheme="minorHAnsi" w:hAnsiTheme="minorHAnsi" w:cstheme="minorHAnsi"/>
        </w:rPr>
      </w:pPr>
      <w:r>
        <w:rPr>
          <w:rFonts w:asciiTheme="minorHAnsi" w:hAnsiTheme="minorHAnsi" w:cstheme="minorHAnsi"/>
        </w:rPr>
        <w:t>Kjer je:</w:t>
      </w:r>
    </w:p>
    <w:p w14:paraId="725D5AAB" w14:textId="77777777" w:rsidR="00F76FC5" w:rsidRDefault="00F76FC5" w:rsidP="00174559">
      <w:pPr>
        <w:widowControl w:val="0"/>
        <w:autoSpaceDE w:val="0"/>
        <w:autoSpaceDN w:val="0"/>
        <w:adjustRightInd w:val="0"/>
        <w:spacing w:line="266" w:lineRule="exact"/>
        <w:ind w:left="284"/>
        <w:jc w:val="both"/>
        <w:rPr>
          <w:rFonts w:asciiTheme="minorHAnsi" w:hAnsiTheme="minorHAnsi" w:cstheme="minorHAnsi"/>
        </w:rPr>
      </w:pPr>
    </w:p>
    <w:p w14:paraId="42D5309D" w14:textId="1E70382D" w:rsidR="00F76FC5" w:rsidRPr="00F76FC5" w:rsidRDefault="00F76FC5" w:rsidP="00F76FC5">
      <w:pPr>
        <w:widowControl w:val="0"/>
        <w:numPr>
          <w:ilvl w:val="0"/>
          <w:numId w:val="51"/>
        </w:numPr>
        <w:autoSpaceDE w:val="0"/>
        <w:autoSpaceDN w:val="0"/>
        <w:adjustRightInd w:val="0"/>
        <w:spacing w:line="266" w:lineRule="exact"/>
        <w:jc w:val="both"/>
        <w:rPr>
          <w:rFonts w:asciiTheme="minorHAnsi" w:hAnsiTheme="minorHAnsi" w:cstheme="minorHAnsi"/>
        </w:rPr>
      </w:pPr>
      <w:proofErr w:type="spellStart"/>
      <w:r w:rsidRPr="00F76FC5">
        <w:rPr>
          <w:rFonts w:asciiTheme="minorHAnsi" w:hAnsiTheme="minorHAnsi" w:cstheme="minorHAnsi"/>
          <w:i/>
          <w:iCs/>
        </w:rPr>
        <w:lastRenderedPageBreak/>
        <w:t>T</w:t>
      </w:r>
      <w:r w:rsidRPr="00F76FC5">
        <w:rPr>
          <w:rFonts w:asciiTheme="minorHAnsi" w:hAnsiTheme="minorHAnsi" w:cstheme="minorHAnsi"/>
          <w:i/>
          <w:iCs/>
          <w:vertAlign w:val="subscript"/>
        </w:rPr>
        <w:t>min</w:t>
      </w:r>
      <w:proofErr w:type="spellEnd"/>
      <w:r w:rsidRPr="00F76FC5">
        <w:rPr>
          <w:rFonts w:asciiTheme="minorHAnsi" w:hAnsiTheme="minorHAnsi" w:cstheme="minorHAnsi"/>
        </w:rPr>
        <w:t xml:space="preserve"> ​= najkrajši ponujeni dobavni rok med vsemi pravočasno prejetimi in popolnimi ponudbami;</w:t>
      </w:r>
    </w:p>
    <w:p w14:paraId="07B6D12E" w14:textId="017104BF" w:rsidR="00F76FC5" w:rsidRPr="00F76FC5" w:rsidRDefault="00F76FC5" w:rsidP="00F76FC5">
      <w:pPr>
        <w:widowControl w:val="0"/>
        <w:numPr>
          <w:ilvl w:val="0"/>
          <w:numId w:val="51"/>
        </w:numPr>
        <w:autoSpaceDE w:val="0"/>
        <w:autoSpaceDN w:val="0"/>
        <w:adjustRightInd w:val="0"/>
        <w:spacing w:line="266" w:lineRule="exact"/>
        <w:jc w:val="both"/>
        <w:rPr>
          <w:rFonts w:asciiTheme="minorHAnsi" w:hAnsiTheme="minorHAnsi" w:cstheme="minorHAnsi"/>
        </w:rPr>
      </w:pPr>
      <w:r w:rsidRPr="00F76FC5">
        <w:rPr>
          <w:rFonts w:asciiTheme="minorHAnsi" w:hAnsiTheme="minorHAnsi" w:cstheme="minorHAnsi"/>
          <w:i/>
          <w:iCs/>
        </w:rPr>
        <w:t>T</w:t>
      </w:r>
      <w:r w:rsidRPr="00F76FC5">
        <w:rPr>
          <w:rFonts w:asciiTheme="minorHAnsi" w:hAnsiTheme="minorHAnsi" w:cstheme="minorHAnsi"/>
          <w:i/>
          <w:iCs/>
          <w:vertAlign w:val="subscript"/>
        </w:rPr>
        <w:t>i</w:t>
      </w:r>
      <w:r w:rsidRPr="00F76FC5">
        <w:rPr>
          <w:rFonts w:asciiTheme="minorHAnsi" w:hAnsiTheme="minorHAnsi" w:cstheme="minorHAnsi"/>
          <w:vertAlign w:val="subscript"/>
        </w:rPr>
        <w:t xml:space="preserve"> </w:t>
      </w:r>
      <w:r w:rsidRPr="00F76FC5">
        <w:rPr>
          <w:rFonts w:asciiTheme="minorHAnsi" w:hAnsiTheme="minorHAnsi" w:cstheme="minorHAnsi"/>
        </w:rPr>
        <w:t>= ponujeni dobavni rok ocenjevane ponudbe;</w:t>
      </w:r>
    </w:p>
    <w:p w14:paraId="4CDCE392" w14:textId="1596F69D" w:rsidR="00F76FC5" w:rsidRPr="00F76FC5" w:rsidRDefault="00F76FC5" w:rsidP="00F76FC5">
      <w:pPr>
        <w:widowControl w:val="0"/>
        <w:numPr>
          <w:ilvl w:val="0"/>
          <w:numId w:val="51"/>
        </w:numPr>
        <w:autoSpaceDE w:val="0"/>
        <w:autoSpaceDN w:val="0"/>
        <w:adjustRightInd w:val="0"/>
        <w:spacing w:line="266" w:lineRule="exact"/>
        <w:jc w:val="both"/>
        <w:rPr>
          <w:rFonts w:asciiTheme="minorHAnsi" w:hAnsiTheme="minorHAnsi" w:cstheme="minorHAnsi"/>
        </w:rPr>
      </w:pPr>
      <w:r w:rsidRPr="00F76FC5">
        <w:rPr>
          <w:rFonts w:asciiTheme="minorHAnsi" w:hAnsiTheme="minorHAnsi" w:cstheme="minorHAnsi"/>
          <w:i/>
          <w:iCs/>
        </w:rPr>
        <w:t>T</w:t>
      </w:r>
      <w:r w:rsidRPr="00F76FC5">
        <w:rPr>
          <w:rFonts w:asciiTheme="minorHAnsi" w:hAnsiTheme="minorHAnsi" w:cstheme="minorHAnsi"/>
          <w:i/>
          <w:iCs/>
          <w:vertAlign w:val="subscript"/>
        </w:rPr>
        <w:t>D</w:t>
      </w:r>
      <w:r w:rsidRPr="00F76FC5">
        <w:rPr>
          <w:rFonts w:asciiTheme="minorHAnsi" w:hAnsiTheme="minorHAnsi" w:cstheme="minorHAnsi"/>
          <w:i/>
          <w:iCs/>
        </w:rPr>
        <w:t xml:space="preserve"> = število točk za merilo dobavni rok.</w:t>
      </w:r>
    </w:p>
    <w:p w14:paraId="7797F622" w14:textId="77777777" w:rsidR="00F76FC5" w:rsidRDefault="00F76FC5" w:rsidP="00F76FC5">
      <w:pPr>
        <w:widowControl w:val="0"/>
        <w:autoSpaceDE w:val="0"/>
        <w:autoSpaceDN w:val="0"/>
        <w:adjustRightInd w:val="0"/>
        <w:spacing w:line="266" w:lineRule="exact"/>
        <w:ind w:left="284"/>
        <w:jc w:val="both"/>
        <w:rPr>
          <w:rFonts w:asciiTheme="minorHAnsi" w:hAnsiTheme="minorHAnsi" w:cstheme="minorHAnsi"/>
        </w:rPr>
      </w:pPr>
    </w:p>
    <w:p w14:paraId="4E856086" w14:textId="53F1A01A" w:rsidR="00F76FC5" w:rsidRPr="00F76FC5" w:rsidRDefault="00F76FC5" w:rsidP="00F76FC5">
      <w:pPr>
        <w:widowControl w:val="0"/>
        <w:autoSpaceDE w:val="0"/>
        <w:autoSpaceDN w:val="0"/>
        <w:adjustRightInd w:val="0"/>
        <w:spacing w:line="266" w:lineRule="exact"/>
        <w:ind w:left="284"/>
        <w:jc w:val="both"/>
        <w:rPr>
          <w:rFonts w:asciiTheme="minorHAnsi" w:hAnsiTheme="minorHAnsi" w:cstheme="minorHAnsi"/>
        </w:rPr>
      </w:pPr>
      <w:r w:rsidRPr="00F76FC5">
        <w:rPr>
          <w:rFonts w:asciiTheme="minorHAnsi" w:hAnsiTheme="minorHAnsi" w:cstheme="minorHAnsi"/>
        </w:rPr>
        <w:t>Dobavni rok, ki ga ponudnik navede v ponudbi, je zanj zavezujoč za celotno trajanje pogodbe</w:t>
      </w:r>
    </w:p>
    <w:p w14:paraId="0D99CEC4" w14:textId="77777777" w:rsidR="00F76FC5" w:rsidRDefault="00F76FC5" w:rsidP="00174559">
      <w:pPr>
        <w:widowControl w:val="0"/>
        <w:autoSpaceDE w:val="0"/>
        <w:autoSpaceDN w:val="0"/>
        <w:adjustRightInd w:val="0"/>
        <w:spacing w:line="266" w:lineRule="exact"/>
        <w:ind w:left="284"/>
        <w:jc w:val="both"/>
        <w:rPr>
          <w:rFonts w:asciiTheme="minorHAnsi" w:hAnsiTheme="minorHAnsi" w:cstheme="minorHAnsi"/>
        </w:rPr>
      </w:pPr>
    </w:p>
    <w:p w14:paraId="51AEF251" w14:textId="77777777" w:rsidR="00F76FC5" w:rsidRPr="00F76FC5" w:rsidRDefault="00F76FC5" w:rsidP="00F76FC5">
      <w:pPr>
        <w:widowControl w:val="0"/>
        <w:autoSpaceDE w:val="0"/>
        <w:autoSpaceDN w:val="0"/>
        <w:adjustRightInd w:val="0"/>
        <w:spacing w:line="266" w:lineRule="exact"/>
        <w:ind w:left="284"/>
        <w:jc w:val="both"/>
        <w:rPr>
          <w:rFonts w:asciiTheme="minorHAnsi" w:hAnsiTheme="minorHAnsi" w:cstheme="minorHAnsi"/>
          <w:b/>
          <w:bCs/>
        </w:rPr>
      </w:pPr>
      <w:r w:rsidRPr="00F76FC5">
        <w:rPr>
          <w:rFonts w:asciiTheme="minorHAnsi" w:hAnsiTheme="minorHAnsi" w:cstheme="minorHAnsi"/>
          <w:b/>
          <w:bCs/>
        </w:rPr>
        <w:t>Skupno število točk in izbor ponudbe</w:t>
      </w:r>
    </w:p>
    <w:p w14:paraId="3F92FEDE" w14:textId="00EEADDB" w:rsidR="00F76FC5" w:rsidRPr="00F76FC5" w:rsidRDefault="00F76FC5" w:rsidP="00F76FC5">
      <w:pPr>
        <w:widowControl w:val="0"/>
        <w:autoSpaceDE w:val="0"/>
        <w:autoSpaceDN w:val="0"/>
        <w:adjustRightInd w:val="0"/>
        <w:spacing w:line="266" w:lineRule="exact"/>
        <w:ind w:left="284"/>
        <w:jc w:val="both"/>
        <w:rPr>
          <w:rFonts w:asciiTheme="minorHAnsi" w:hAnsiTheme="minorHAnsi" w:cstheme="minorHAnsi"/>
        </w:rPr>
      </w:pPr>
      <w:r w:rsidRPr="00F76FC5">
        <w:rPr>
          <w:rFonts w:asciiTheme="minorHAnsi" w:hAnsiTheme="minorHAnsi" w:cstheme="minorHAnsi"/>
        </w:rPr>
        <w:t>Skupno število točk posamezne ponudbe se izračuna kot seštevek točk po obeh merilih:</w:t>
      </w:r>
    </w:p>
    <w:p w14:paraId="62B0D9BF" w14:textId="3213EE95" w:rsidR="00174559" w:rsidRDefault="00174559" w:rsidP="00174559">
      <w:pPr>
        <w:widowControl w:val="0"/>
        <w:autoSpaceDE w:val="0"/>
        <w:autoSpaceDN w:val="0"/>
        <w:adjustRightInd w:val="0"/>
        <w:spacing w:line="266" w:lineRule="exact"/>
        <w:ind w:left="284"/>
        <w:jc w:val="both"/>
        <w:rPr>
          <w:rFonts w:asciiTheme="minorHAnsi" w:hAnsiTheme="minorHAnsi" w:cstheme="minorHAnsi"/>
        </w:rPr>
      </w:pPr>
    </w:p>
    <w:p w14:paraId="7B329EDA" w14:textId="41B49415" w:rsidR="00F76FC5" w:rsidRDefault="00F76FC5" w:rsidP="00F76FC5">
      <w:pPr>
        <w:widowControl w:val="0"/>
        <w:autoSpaceDE w:val="0"/>
        <w:autoSpaceDN w:val="0"/>
        <w:adjustRightInd w:val="0"/>
        <w:spacing w:line="266" w:lineRule="exact"/>
        <w:ind w:left="284"/>
        <w:jc w:val="center"/>
        <w:rPr>
          <w:rFonts w:asciiTheme="minorHAnsi" w:hAnsiTheme="minorHAnsi" w:cstheme="minorHAnsi"/>
        </w:rPr>
      </w:pPr>
      <w:r w:rsidRPr="00F76FC5">
        <w:rPr>
          <w:rFonts w:asciiTheme="minorHAnsi" w:hAnsiTheme="minorHAnsi" w:cstheme="minorHAnsi"/>
          <w:noProof/>
        </w:rPr>
        <w:drawing>
          <wp:anchor distT="0" distB="0" distL="114300" distR="114300" simplePos="0" relativeHeight="251660288" behindDoc="1" locked="0" layoutInCell="1" allowOverlap="1" wp14:anchorId="633543E2" wp14:editId="0748D642">
            <wp:simplePos x="0" y="0"/>
            <wp:positionH relativeFrom="column">
              <wp:posOffset>2213610</wp:posOffset>
            </wp:positionH>
            <wp:positionV relativeFrom="paragraph">
              <wp:posOffset>59690</wp:posOffset>
            </wp:positionV>
            <wp:extent cx="1790700" cy="533400"/>
            <wp:effectExtent l="0" t="0" r="0" b="0"/>
            <wp:wrapTight wrapText="bothSides">
              <wp:wrapPolygon edited="0">
                <wp:start x="0" y="0"/>
                <wp:lineTo x="0" y="20829"/>
                <wp:lineTo x="21370" y="20829"/>
                <wp:lineTo x="21370" y="0"/>
                <wp:lineTo x="0" y="0"/>
              </wp:wrapPolygon>
            </wp:wrapTight>
            <wp:docPr id="210011513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0115131" name=""/>
                    <pic:cNvPicPr/>
                  </pic:nvPicPr>
                  <pic:blipFill>
                    <a:blip r:embed="rId28">
                      <a:extLst>
                        <a:ext uri="{28A0092B-C50C-407E-A947-70E740481C1C}">
                          <a14:useLocalDpi xmlns:a14="http://schemas.microsoft.com/office/drawing/2010/main" val="0"/>
                        </a:ext>
                      </a:extLst>
                    </a:blip>
                    <a:stretch>
                      <a:fillRect/>
                    </a:stretch>
                  </pic:blipFill>
                  <pic:spPr>
                    <a:xfrm>
                      <a:off x="0" y="0"/>
                      <a:ext cx="1790700" cy="533400"/>
                    </a:xfrm>
                    <a:prstGeom prst="rect">
                      <a:avLst/>
                    </a:prstGeom>
                  </pic:spPr>
                </pic:pic>
              </a:graphicData>
            </a:graphic>
          </wp:anchor>
        </w:drawing>
      </w:r>
    </w:p>
    <w:p w14:paraId="18117761" w14:textId="77777777" w:rsidR="00174559" w:rsidRDefault="00174559" w:rsidP="00174559">
      <w:pPr>
        <w:widowControl w:val="0"/>
        <w:autoSpaceDE w:val="0"/>
        <w:autoSpaceDN w:val="0"/>
        <w:adjustRightInd w:val="0"/>
        <w:spacing w:line="266" w:lineRule="exact"/>
        <w:ind w:left="284"/>
        <w:jc w:val="both"/>
        <w:rPr>
          <w:rFonts w:asciiTheme="minorHAnsi" w:hAnsiTheme="minorHAnsi" w:cstheme="minorHAnsi"/>
        </w:rPr>
      </w:pPr>
    </w:p>
    <w:p w14:paraId="74193E40" w14:textId="77777777" w:rsidR="00F76FC5" w:rsidRDefault="00F76FC5" w:rsidP="00174559">
      <w:pPr>
        <w:widowControl w:val="0"/>
        <w:autoSpaceDE w:val="0"/>
        <w:autoSpaceDN w:val="0"/>
        <w:adjustRightInd w:val="0"/>
        <w:spacing w:line="266" w:lineRule="exact"/>
        <w:ind w:left="284"/>
        <w:jc w:val="both"/>
        <w:rPr>
          <w:rFonts w:asciiTheme="minorHAnsi" w:hAnsiTheme="minorHAnsi" w:cstheme="minorHAnsi"/>
        </w:rPr>
      </w:pPr>
    </w:p>
    <w:p w14:paraId="49EF11F7" w14:textId="77777777" w:rsidR="00F76FC5" w:rsidRDefault="00F76FC5" w:rsidP="00174559">
      <w:pPr>
        <w:widowControl w:val="0"/>
        <w:autoSpaceDE w:val="0"/>
        <w:autoSpaceDN w:val="0"/>
        <w:adjustRightInd w:val="0"/>
        <w:spacing w:line="266" w:lineRule="exact"/>
        <w:ind w:left="284"/>
        <w:jc w:val="both"/>
        <w:rPr>
          <w:rFonts w:asciiTheme="minorHAnsi" w:hAnsiTheme="minorHAnsi" w:cstheme="minorHAnsi"/>
        </w:rPr>
      </w:pPr>
    </w:p>
    <w:p w14:paraId="20773BE2" w14:textId="2D8B3B49" w:rsidR="00F76FC5" w:rsidRDefault="007354F1" w:rsidP="00174559">
      <w:pPr>
        <w:widowControl w:val="0"/>
        <w:autoSpaceDE w:val="0"/>
        <w:autoSpaceDN w:val="0"/>
        <w:adjustRightInd w:val="0"/>
        <w:spacing w:line="266" w:lineRule="exact"/>
        <w:ind w:left="284"/>
        <w:jc w:val="both"/>
        <w:rPr>
          <w:rFonts w:asciiTheme="minorHAnsi" w:hAnsiTheme="minorHAnsi" w:cstheme="minorHAnsi"/>
        </w:rPr>
      </w:pPr>
      <w:r w:rsidRPr="007354F1">
        <w:rPr>
          <w:rFonts w:asciiTheme="minorHAnsi" w:hAnsiTheme="minorHAnsi" w:cstheme="minorHAnsi"/>
        </w:rPr>
        <w:t>Ekonomsko najugodnejša ponudba je ponudba tistega ponudnika, ki doseže najvišje skupno število točk.</w:t>
      </w:r>
    </w:p>
    <w:p w14:paraId="6FDC671F" w14:textId="77777777" w:rsidR="00F76FC5" w:rsidRPr="00174559" w:rsidRDefault="00F76FC5" w:rsidP="00174559">
      <w:pPr>
        <w:widowControl w:val="0"/>
        <w:autoSpaceDE w:val="0"/>
        <w:autoSpaceDN w:val="0"/>
        <w:adjustRightInd w:val="0"/>
        <w:spacing w:line="266" w:lineRule="exact"/>
        <w:ind w:left="284"/>
        <w:jc w:val="both"/>
        <w:rPr>
          <w:rFonts w:asciiTheme="minorHAnsi" w:hAnsiTheme="minorHAnsi" w:cstheme="minorHAnsi"/>
        </w:rPr>
      </w:pPr>
    </w:p>
    <w:p w14:paraId="3FDF2377" w14:textId="77777777" w:rsidR="00A222C3" w:rsidRPr="004C38FF" w:rsidRDefault="00BD6B40" w:rsidP="00A222C3">
      <w:pPr>
        <w:pStyle w:val="Naslov3"/>
        <w:ind w:firstLine="284"/>
        <w:rPr>
          <w:rFonts w:asciiTheme="minorHAnsi" w:hAnsiTheme="minorHAnsi" w:cstheme="minorHAnsi"/>
          <w:sz w:val="24"/>
          <w:szCs w:val="24"/>
        </w:rPr>
      </w:pPr>
      <w:r w:rsidRPr="004C38FF">
        <w:rPr>
          <w:rFonts w:asciiTheme="minorHAnsi" w:hAnsiTheme="minorHAnsi" w:cstheme="minorHAnsi"/>
          <w:sz w:val="24"/>
          <w:szCs w:val="24"/>
        </w:rPr>
        <w:t>1</w:t>
      </w:r>
      <w:r w:rsidR="00A222C3" w:rsidRPr="004C38FF">
        <w:rPr>
          <w:rFonts w:asciiTheme="minorHAnsi" w:hAnsiTheme="minorHAnsi" w:cstheme="minorHAnsi"/>
          <w:sz w:val="24"/>
          <w:szCs w:val="24"/>
        </w:rPr>
        <w:t>.</w:t>
      </w:r>
      <w:r w:rsidRPr="004C38FF">
        <w:rPr>
          <w:rFonts w:asciiTheme="minorHAnsi" w:hAnsiTheme="minorHAnsi" w:cstheme="minorHAnsi"/>
          <w:sz w:val="24"/>
          <w:szCs w:val="24"/>
        </w:rPr>
        <w:t>1</w:t>
      </w:r>
      <w:r w:rsidR="00DA3CC1" w:rsidRPr="004C38FF">
        <w:rPr>
          <w:rFonts w:asciiTheme="minorHAnsi" w:hAnsiTheme="minorHAnsi" w:cstheme="minorHAnsi"/>
          <w:sz w:val="24"/>
          <w:szCs w:val="24"/>
        </w:rPr>
        <w:t>5</w:t>
      </w:r>
      <w:r w:rsidR="00A222C3" w:rsidRPr="004C38FF">
        <w:rPr>
          <w:rFonts w:asciiTheme="minorHAnsi" w:hAnsiTheme="minorHAnsi" w:cstheme="minorHAnsi"/>
          <w:sz w:val="24"/>
          <w:szCs w:val="24"/>
        </w:rPr>
        <w:t xml:space="preserve"> Izbira v primeru enakih najugodnejših ponudb</w:t>
      </w:r>
      <w:bookmarkEnd w:id="77"/>
      <w:bookmarkEnd w:id="78"/>
      <w:bookmarkEnd w:id="79"/>
      <w:bookmarkEnd w:id="80"/>
      <w:r w:rsidR="00A222C3" w:rsidRPr="004C38FF">
        <w:rPr>
          <w:rFonts w:asciiTheme="minorHAnsi" w:hAnsiTheme="minorHAnsi" w:cstheme="minorHAnsi"/>
          <w:sz w:val="24"/>
          <w:szCs w:val="24"/>
        </w:rPr>
        <w:t xml:space="preserve"> </w:t>
      </w:r>
    </w:p>
    <w:p w14:paraId="6E606338" w14:textId="77777777" w:rsidR="001A2A3D" w:rsidRPr="004C38FF" w:rsidRDefault="001A2A3D" w:rsidP="00A222C3">
      <w:pPr>
        <w:widowControl w:val="0"/>
        <w:autoSpaceDE w:val="0"/>
        <w:autoSpaceDN w:val="0"/>
        <w:adjustRightInd w:val="0"/>
        <w:spacing w:line="306" w:lineRule="exact"/>
        <w:ind w:left="4986"/>
        <w:rPr>
          <w:rStyle w:val="Slog1"/>
          <w:rFonts w:asciiTheme="minorHAnsi" w:hAnsiTheme="minorHAnsi" w:cstheme="minorHAnsi"/>
          <w:sz w:val="24"/>
          <w:szCs w:val="24"/>
          <w:u w:val="none"/>
        </w:rPr>
      </w:pPr>
    </w:p>
    <w:p w14:paraId="02CB5721" w14:textId="77777777" w:rsidR="00A222C3" w:rsidRPr="004C38FF" w:rsidRDefault="00BD6B40" w:rsidP="00A222C3">
      <w:pPr>
        <w:widowControl w:val="0"/>
        <w:autoSpaceDE w:val="0"/>
        <w:autoSpaceDN w:val="0"/>
        <w:adjustRightInd w:val="0"/>
        <w:spacing w:line="306" w:lineRule="exact"/>
        <w:ind w:left="4986"/>
        <w:rPr>
          <w:rStyle w:val="Slog1"/>
          <w:rFonts w:asciiTheme="minorHAnsi" w:hAnsiTheme="minorHAnsi" w:cstheme="minorHAnsi"/>
          <w:sz w:val="24"/>
          <w:szCs w:val="24"/>
          <w:u w:val="none"/>
        </w:rPr>
      </w:pPr>
      <w:r w:rsidRPr="004C38FF">
        <w:rPr>
          <w:rStyle w:val="Slog1"/>
          <w:rFonts w:asciiTheme="minorHAnsi" w:hAnsiTheme="minorHAnsi" w:cstheme="minorHAnsi"/>
          <w:sz w:val="24"/>
          <w:szCs w:val="24"/>
          <w:u w:val="none"/>
        </w:rPr>
        <w:t>1</w:t>
      </w:r>
      <w:r w:rsidR="000E6BF0" w:rsidRPr="004C38FF">
        <w:rPr>
          <w:rStyle w:val="Slog1"/>
          <w:rFonts w:asciiTheme="minorHAnsi" w:hAnsiTheme="minorHAnsi" w:cstheme="minorHAnsi"/>
          <w:sz w:val="24"/>
          <w:szCs w:val="24"/>
          <w:u w:val="none"/>
        </w:rPr>
        <w:t>5</w:t>
      </w:r>
      <w:r w:rsidR="00A222C3" w:rsidRPr="004C38FF">
        <w:rPr>
          <w:rStyle w:val="Slog1"/>
          <w:rFonts w:asciiTheme="minorHAnsi" w:hAnsiTheme="minorHAnsi" w:cstheme="minorHAnsi"/>
          <w:sz w:val="24"/>
          <w:szCs w:val="24"/>
          <w:u w:val="none"/>
        </w:rPr>
        <w:t xml:space="preserve">. člen </w:t>
      </w:r>
    </w:p>
    <w:p w14:paraId="4DDA4329" w14:textId="77777777" w:rsidR="00352AAE" w:rsidRPr="004C38FF" w:rsidRDefault="00352AAE" w:rsidP="00A222C3">
      <w:pPr>
        <w:widowControl w:val="0"/>
        <w:autoSpaceDE w:val="0"/>
        <w:autoSpaceDN w:val="0"/>
        <w:adjustRightInd w:val="0"/>
        <w:spacing w:line="306" w:lineRule="exact"/>
        <w:ind w:left="4986"/>
        <w:rPr>
          <w:rStyle w:val="Slog1"/>
          <w:rFonts w:asciiTheme="minorHAnsi" w:hAnsiTheme="minorHAnsi" w:cstheme="minorHAnsi"/>
          <w:sz w:val="24"/>
          <w:szCs w:val="24"/>
          <w:u w:val="none"/>
        </w:rPr>
      </w:pPr>
    </w:p>
    <w:p w14:paraId="53E15D16" w14:textId="0D401068" w:rsidR="00481ACA" w:rsidRPr="00481ACA" w:rsidRDefault="00481ACA" w:rsidP="00481ACA">
      <w:pPr>
        <w:widowControl w:val="0"/>
        <w:autoSpaceDE w:val="0"/>
        <w:autoSpaceDN w:val="0"/>
        <w:adjustRightInd w:val="0"/>
        <w:spacing w:line="266" w:lineRule="exact"/>
        <w:ind w:left="284"/>
        <w:jc w:val="both"/>
        <w:rPr>
          <w:rFonts w:asciiTheme="minorHAnsi" w:hAnsiTheme="minorHAnsi" w:cstheme="minorHAnsi"/>
        </w:rPr>
      </w:pPr>
      <w:r w:rsidRPr="00481ACA">
        <w:rPr>
          <w:rFonts w:asciiTheme="minorHAnsi" w:hAnsiTheme="minorHAnsi" w:cstheme="minorHAnsi"/>
        </w:rPr>
        <w:t>V primeru, da bosta najmanj dva ponudnika dosegla enako skupno število točk po merilih, bo imela prednost ponudba z nižjo skupno ponudbeno ceno.</w:t>
      </w:r>
    </w:p>
    <w:p w14:paraId="485BA127" w14:textId="77777777" w:rsidR="00481ACA" w:rsidRDefault="00481ACA" w:rsidP="00481ACA">
      <w:pPr>
        <w:widowControl w:val="0"/>
        <w:autoSpaceDE w:val="0"/>
        <w:autoSpaceDN w:val="0"/>
        <w:adjustRightInd w:val="0"/>
        <w:spacing w:line="266" w:lineRule="exact"/>
        <w:ind w:left="284"/>
        <w:jc w:val="both"/>
        <w:rPr>
          <w:rFonts w:asciiTheme="minorHAnsi" w:hAnsiTheme="minorHAnsi" w:cstheme="minorHAnsi"/>
        </w:rPr>
      </w:pPr>
    </w:p>
    <w:p w14:paraId="38C7DA28" w14:textId="6DC20C38" w:rsidR="00A73E63" w:rsidRPr="004C38FF" w:rsidRDefault="00481ACA" w:rsidP="00481ACA">
      <w:pPr>
        <w:widowControl w:val="0"/>
        <w:autoSpaceDE w:val="0"/>
        <w:autoSpaceDN w:val="0"/>
        <w:adjustRightInd w:val="0"/>
        <w:spacing w:line="266" w:lineRule="exact"/>
        <w:ind w:left="284"/>
        <w:jc w:val="both"/>
        <w:rPr>
          <w:rFonts w:asciiTheme="minorHAnsi" w:hAnsiTheme="minorHAnsi" w:cstheme="minorHAnsi"/>
        </w:rPr>
      </w:pPr>
      <w:r w:rsidRPr="00481ACA">
        <w:rPr>
          <w:rFonts w:asciiTheme="minorHAnsi" w:hAnsiTheme="minorHAnsi" w:cstheme="minorHAnsi"/>
        </w:rPr>
        <w:t>Če najmanj dva ponudnika dosežeta enako skupno število točk po merilih in ponudita enako skupno ponudbeno ceno, bo imela prednost ponudba, ki je bila v informacijskem sistemu za elektronsko javno naročanje (e</w:t>
      </w:r>
      <w:r w:rsidRPr="00481ACA">
        <w:rPr>
          <w:rFonts w:ascii="Cambria Math" w:hAnsi="Cambria Math" w:cs="Cambria Math"/>
        </w:rPr>
        <w:t>‑</w:t>
      </w:r>
      <w:r w:rsidRPr="00481ACA">
        <w:rPr>
          <w:rFonts w:asciiTheme="minorHAnsi" w:hAnsiTheme="minorHAnsi" w:cstheme="minorHAnsi"/>
        </w:rPr>
        <w:t>JN) oddana prej.</w:t>
      </w:r>
    </w:p>
    <w:p w14:paraId="05790061" w14:textId="05A723AB" w:rsidR="00A222C3" w:rsidRPr="004C38FF" w:rsidRDefault="00BD6B40" w:rsidP="00503A8E">
      <w:pPr>
        <w:pStyle w:val="Naslov3"/>
        <w:ind w:firstLine="284"/>
        <w:rPr>
          <w:rFonts w:asciiTheme="minorHAnsi" w:hAnsiTheme="minorHAnsi" w:cstheme="minorHAnsi"/>
          <w:sz w:val="24"/>
          <w:szCs w:val="24"/>
        </w:rPr>
      </w:pPr>
      <w:bookmarkStart w:id="81" w:name="_Toc156828209"/>
      <w:bookmarkStart w:id="82" w:name="_Toc158597528"/>
      <w:bookmarkStart w:id="83" w:name="_Toc193446379"/>
      <w:r w:rsidRPr="004C38FF">
        <w:rPr>
          <w:rFonts w:asciiTheme="minorHAnsi" w:hAnsiTheme="minorHAnsi" w:cstheme="minorHAnsi"/>
          <w:sz w:val="24"/>
          <w:szCs w:val="24"/>
        </w:rPr>
        <w:t>1</w:t>
      </w:r>
      <w:r w:rsidR="00A222C3" w:rsidRPr="004C38FF">
        <w:rPr>
          <w:rFonts w:asciiTheme="minorHAnsi" w:hAnsiTheme="minorHAnsi" w:cstheme="minorHAnsi"/>
          <w:sz w:val="24"/>
          <w:szCs w:val="24"/>
        </w:rPr>
        <w:t>.</w:t>
      </w:r>
      <w:r w:rsidR="00BF0CFC" w:rsidRPr="004C38FF">
        <w:rPr>
          <w:rFonts w:asciiTheme="minorHAnsi" w:hAnsiTheme="minorHAnsi" w:cstheme="minorHAnsi"/>
          <w:sz w:val="24"/>
          <w:szCs w:val="24"/>
        </w:rPr>
        <w:t>1</w:t>
      </w:r>
      <w:r w:rsidR="00DA3CC1" w:rsidRPr="004C38FF">
        <w:rPr>
          <w:rFonts w:asciiTheme="minorHAnsi" w:hAnsiTheme="minorHAnsi" w:cstheme="minorHAnsi"/>
          <w:sz w:val="24"/>
          <w:szCs w:val="24"/>
        </w:rPr>
        <w:t>6</w:t>
      </w:r>
      <w:r w:rsidR="00A222C3" w:rsidRPr="004C38FF">
        <w:rPr>
          <w:rFonts w:asciiTheme="minorHAnsi" w:hAnsiTheme="minorHAnsi" w:cstheme="minorHAnsi"/>
          <w:sz w:val="24"/>
          <w:szCs w:val="24"/>
        </w:rPr>
        <w:t xml:space="preserve"> Javno odpiranje </w:t>
      </w:r>
      <w:bookmarkEnd w:id="81"/>
      <w:bookmarkEnd w:id="82"/>
      <w:r w:rsidR="00863A78" w:rsidRPr="004C38FF">
        <w:rPr>
          <w:rFonts w:asciiTheme="minorHAnsi" w:hAnsiTheme="minorHAnsi" w:cstheme="minorHAnsi"/>
          <w:sz w:val="24"/>
          <w:szCs w:val="24"/>
        </w:rPr>
        <w:t>ponudb</w:t>
      </w:r>
      <w:bookmarkEnd w:id="83"/>
      <w:r w:rsidR="00A222C3" w:rsidRPr="004C38FF">
        <w:rPr>
          <w:rFonts w:asciiTheme="minorHAnsi" w:hAnsiTheme="minorHAnsi" w:cstheme="minorHAnsi"/>
          <w:sz w:val="24"/>
          <w:szCs w:val="24"/>
        </w:rPr>
        <w:t xml:space="preserve"> </w:t>
      </w:r>
    </w:p>
    <w:p w14:paraId="0E103586" w14:textId="77777777" w:rsidR="00A222C3" w:rsidRPr="004C38FF" w:rsidRDefault="00A222C3" w:rsidP="00A222C3">
      <w:pPr>
        <w:widowControl w:val="0"/>
        <w:autoSpaceDE w:val="0"/>
        <w:autoSpaceDN w:val="0"/>
        <w:adjustRightInd w:val="0"/>
        <w:spacing w:line="230" w:lineRule="exact"/>
        <w:ind w:left="5601"/>
        <w:rPr>
          <w:rFonts w:asciiTheme="minorHAnsi" w:hAnsiTheme="minorHAnsi" w:cstheme="minorHAnsi"/>
          <w:color w:val="000000"/>
          <w:spacing w:val="-3"/>
        </w:rPr>
      </w:pPr>
    </w:p>
    <w:p w14:paraId="1EE21692" w14:textId="77777777" w:rsidR="00A222C3" w:rsidRPr="004C38FF" w:rsidRDefault="00BD6B40" w:rsidP="00A222C3">
      <w:pPr>
        <w:widowControl w:val="0"/>
        <w:autoSpaceDE w:val="0"/>
        <w:autoSpaceDN w:val="0"/>
        <w:adjustRightInd w:val="0"/>
        <w:spacing w:line="306" w:lineRule="exact"/>
        <w:ind w:left="4986"/>
        <w:rPr>
          <w:rStyle w:val="Slog1"/>
          <w:rFonts w:asciiTheme="minorHAnsi" w:hAnsiTheme="minorHAnsi" w:cstheme="minorHAnsi"/>
          <w:sz w:val="24"/>
          <w:szCs w:val="24"/>
          <w:u w:val="none"/>
        </w:rPr>
      </w:pPr>
      <w:r w:rsidRPr="004C38FF">
        <w:rPr>
          <w:rStyle w:val="Slog1"/>
          <w:rFonts w:asciiTheme="minorHAnsi" w:hAnsiTheme="minorHAnsi" w:cstheme="minorHAnsi"/>
          <w:sz w:val="24"/>
          <w:szCs w:val="24"/>
          <w:u w:val="none"/>
        </w:rPr>
        <w:t>1</w:t>
      </w:r>
      <w:r w:rsidR="00016531" w:rsidRPr="004C38FF">
        <w:rPr>
          <w:rStyle w:val="Slog1"/>
          <w:rFonts w:asciiTheme="minorHAnsi" w:hAnsiTheme="minorHAnsi" w:cstheme="minorHAnsi"/>
          <w:sz w:val="24"/>
          <w:szCs w:val="24"/>
          <w:u w:val="none"/>
        </w:rPr>
        <w:t>6</w:t>
      </w:r>
      <w:r w:rsidR="00A222C3" w:rsidRPr="004C38FF">
        <w:rPr>
          <w:rStyle w:val="Slog1"/>
          <w:rFonts w:asciiTheme="minorHAnsi" w:hAnsiTheme="minorHAnsi" w:cstheme="minorHAnsi"/>
          <w:sz w:val="24"/>
          <w:szCs w:val="24"/>
          <w:u w:val="none"/>
        </w:rPr>
        <w:t xml:space="preserve">. člen </w:t>
      </w:r>
    </w:p>
    <w:p w14:paraId="62889E0D" w14:textId="77777777" w:rsidR="00A222C3" w:rsidRPr="004C38FF" w:rsidRDefault="00A222C3" w:rsidP="00A222C3">
      <w:pPr>
        <w:widowControl w:val="0"/>
        <w:autoSpaceDE w:val="0"/>
        <w:autoSpaceDN w:val="0"/>
        <w:adjustRightInd w:val="0"/>
        <w:spacing w:line="230" w:lineRule="exact"/>
        <w:ind w:left="1417"/>
        <w:jc w:val="both"/>
        <w:rPr>
          <w:rFonts w:asciiTheme="minorHAnsi" w:hAnsiTheme="minorHAnsi" w:cstheme="minorHAnsi"/>
          <w:color w:val="000000"/>
          <w:spacing w:val="-2"/>
        </w:rPr>
      </w:pPr>
    </w:p>
    <w:p w14:paraId="2E244FB6" w14:textId="77777777" w:rsidR="00A222C3" w:rsidRPr="004C38FF" w:rsidRDefault="00A222C3" w:rsidP="00A222C3">
      <w:pPr>
        <w:widowControl w:val="0"/>
        <w:autoSpaceDE w:val="0"/>
        <w:autoSpaceDN w:val="0"/>
        <w:adjustRightInd w:val="0"/>
        <w:spacing w:line="266" w:lineRule="exact"/>
        <w:ind w:left="284"/>
        <w:jc w:val="both"/>
        <w:rPr>
          <w:rFonts w:asciiTheme="minorHAnsi" w:hAnsiTheme="minorHAnsi" w:cstheme="minorHAnsi"/>
        </w:rPr>
      </w:pPr>
      <w:r w:rsidRPr="004C38FF">
        <w:rPr>
          <w:rFonts w:asciiTheme="minorHAnsi" w:hAnsiTheme="minorHAnsi" w:cstheme="minorHAnsi"/>
        </w:rPr>
        <w:t xml:space="preserve">Odpiranje ponudb </w:t>
      </w:r>
      <w:r w:rsidR="003C7CDF" w:rsidRPr="004C38FF">
        <w:rPr>
          <w:rFonts w:asciiTheme="minorHAnsi" w:hAnsiTheme="minorHAnsi" w:cstheme="minorHAnsi"/>
        </w:rPr>
        <w:t>je</w:t>
      </w:r>
      <w:r w:rsidRPr="004C38FF">
        <w:rPr>
          <w:rFonts w:asciiTheme="minorHAnsi" w:hAnsiTheme="minorHAnsi" w:cstheme="minorHAnsi"/>
        </w:rPr>
        <w:t xml:space="preserve"> javno. </w:t>
      </w:r>
    </w:p>
    <w:p w14:paraId="4212BDAD" w14:textId="77777777" w:rsidR="00DA3CC1" w:rsidRPr="004C38FF" w:rsidRDefault="00DA3CC1" w:rsidP="00A222C3">
      <w:pPr>
        <w:widowControl w:val="0"/>
        <w:autoSpaceDE w:val="0"/>
        <w:autoSpaceDN w:val="0"/>
        <w:adjustRightInd w:val="0"/>
        <w:spacing w:line="266" w:lineRule="exact"/>
        <w:ind w:left="284"/>
        <w:jc w:val="both"/>
        <w:rPr>
          <w:rFonts w:asciiTheme="minorHAnsi" w:hAnsiTheme="minorHAnsi" w:cstheme="minorHAnsi"/>
        </w:rPr>
      </w:pPr>
    </w:p>
    <w:p w14:paraId="64037767" w14:textId="77777777" w:rsidR="00DA3CC1" w:rsidRPr="004C38FF" w:rsidRDefault="00DA3CC1" w:rsidP="00A222C3">
      <w:pPr>
        <w:widowControl w:val="0"/>
        <w:autoSpaceDE w:val="0"/>
        <w:autoSpaceDN w:val="0"/>
        <w:adjustRightInd w:val="0"/>
        <w:spacing w:line="266" w:lineRule="exact"/>
        <w:ind w:left="284"/>
        <w:jc w:val="both"/>
        <w:rPr>
          <w:rFonts w:asciiTheme="minorHAnsi" w:hAnsiTheme="minorHAnsi" w:cstheme="minorHAnsi"/>
        </w:rPr>
      </w:pPr>
      <w:r w:rsidRPr="004C38FF">
        <w:rPr>
          <w:rFonts w:asciiTheme="minorHAnsi" w:hAnsiTheme="minorHAnsi" w:cstheme="minorHAnsi"/>
        </w:rPr>
        <w:t>Odpiranje poteka na način, da informacijski sistem e-JN samodejno ob uri, ki je določena za javno odpiranje ponudb, prikaže podatke o ponudniku, o variantah, če so bile zahtevane oziroma dovoljene ter omogoči dostop do .</w:t>
      </w:r>
      <w:proofErr w:type="spellStart"/>
      <w:r w:rsidRPr="004C38FF">
        <w:rPr>
          <w:rFonts w:asciiTheme="minorHAnsi" w:hAnsiTheme="minorHAnsi" w:cstheme="minorHAnsi"/>
        </w:rPr>
        <w:t>pdf</w:t>
      </w:r>
      <w:proofErr w:type="spellEnd"/>
      <w:r w:rsidRPr="004C38FF">
        <w:rPr>
          <w:rFonts w:asciiTheme="minorHAnsi" w:hAnsiTheme="minorHAnsi" w:cstheme="minorHAnsi"/>
        </w:rPr>
        <w:t xml:space="preserve"> dokumenta, ki ga ponudnik naloži v sistem e-JN pod razdelek »Predračun«.</w:t>
      </w:r>
    </w:p>
    <w:p w14:paraId="74089749" w14:textId="77777777" w:rsidR="00A222C3" w:rsidRPr="004C38FF" w:rsidRDefault="00A222C3" w:rsidP="00A222C3">
      <w:pPr>
        <w:widowControl w:val="0"/>
        <w:autoSpaceDE w:val="0"/>
        <w:autoSpaceDN w:val="0"/>
        <w:adjustRightInd w:val="0"/>
        <w:spacing w:line="230" w:lineRule="exact"/>
        <w:ind w:left="1417"/>
        <w:rPr>
          <w:rFonts w:asciiTheme="minorHAnsi" w:hAnsiTheme="minorHAnsi" w:cstheme="minorHAnsi"/>
          <w:color w:val="000000"/>
          <w:spacing w:val="-2"/>
          <w:highlight w:val="yellow"/>
        </w:rPr>
      </w:pPr>
    </w:p>
    <w:p w14:paraId="08A0C8CE" w14:textId="77777777" w:rsidR="00A222C3" w:rsidRPr="004C38FF" w:rsidRDefault="00BD6B40" w:rsidP="00A222C3">
      <w:pPr>
        <w:pStyle w:val="Naslov3"/>
        <w:ind w:firstLine="284"/>
        <w:rPr>
          <w:rFonts w:asciiTheme="minorHAnsi" w:hAnsiTheme="minorHAnsi" w:cstheme="minorHAnsi"/>
          <w:sz w:val="24"/>
          <w:szCs w:val="24"/>
        </w:rPr>
      </w:pPr>
      <w:bookmarkStart w:id="84" w:name="_Toc156809217"/>
      <w:bookmarkStart w:id="85" w:name="_Toc156828210"/>
      <w:bookmarkStart w:id="86" w:name="_Toc158597529"/>
      <w:bookmarkStart w:id="87" w:name="_Toc193446380"/>
      <w:r w:rsidRPr="004C38FF">
        <w:rPr>
          <w:rFonts w:asciiTheme="minorHAnsi" w:hAnsiTheme="minorHAnsi" w:cstheme="minorHAnsi"/>
          <w:sz w:val="24"/>
          <w:szCs w:val="24"/>
        </w:rPr>
        <w:t>1</w:t>
      </w:r>
      <w:r w:rsidR="00A222C3" w:rsidRPr="004C38FF">
        <w:rPr>
          <w:rFonts w:asciiTheme="minorHAnsi" w:hAnsiTheme="minorHAnsi" w:cstheme="minorHAnsi"/>
          <w:sz w:val="24"/>
          <w:szCs w:val="24"/>
        </w:rPr>
        <w:t>.</w:t>
      </w:r>
      <w:r w:rsidR="00EE2DD1" w:rsidRPr="004C38FF">
        <w:rPr>
          <w:rFonts w:asciiTheme="minorHAnsi" w:hAnsiTheme="minorHAnsi" w:cstheme="minorHAnsi"/>
          <w:sz w:val="24"/>
          <w:szCs w:val="24"/>
        </w:rPr>
        <w:t>1</w:t>
      </w:r>
      <w:r w:rsidR="000E6BF0" w:rsidRPr="004C38FF">
        <w:rPr>
          <w:rFonts w:asciiTheme="minorHAnsi" w:hAnsiTheme="minorHAnsi" w:cstheme="minorHAnsi"/>
          <w:sz w:val="24"/>
          <w:szCs w:val="24"/>
        </w:rPr>
        <w:t>7</w:t>
      </w:r>
      <w:r w:rsidR="00A222C3" w:rsidRPr="004C38FF">
        <w:rPr>
          <w:rFonts w:asciiTheme="minorHAnsi" w:hAnsiTheme="minorHAnsi" w:cstheme="minorHAnsi"/>
          <w:sz w:val="24"/>
          <w:szCs w:val="24"/>
        </w:rPr>
        <w:t xml:space="preserve"> Variante</w:t>
      </w:r>
      <w:bookmarkEnd w:id="84"/>
      <w:bookmarkEnd w:id="85"/>
      <w:bookmarkEnd w:id="86"/>
      <w:bookmarkEnd w:id="87"/>
      <w:r w:rsidR="00A222C3" w:rsidRPr="004C38FF">
        <w:rPr>
          <w:rFonts w:asciiTheme="minorHAnsi" w:hAnsiTheme="minorHAnsi" w:cstheme="minorHAnsi"/>
          <w:sz w:val="24"/>
          <w:szCs w:val="24"/>
        </w:rPr>
        <w:t xml:space="preserve"> </w:t>
      </w:r>
    </w:p>
    <w:p w14:paraId="1B442EED" w14:textId="77777777" w:rsidR="00A222C3" w:rsidRPr="004C38FF" w:rsidRDefault="00430C13" w:rsidP="00A222C3">
      <w:pPr>
        <w:widowControl w:val="0"/>
        <w:autoSpaceDE w:val="0"/>
        <w:autoSpaceDN w:val="0"/>
        <w:adjustRightInd w:val="0"/>
        <w:spacing w:line="306" w:lineRule="exact"/>
        <w:ind w:left="4986"/>
        <w:rPr>
          <w:rStyle w:val="Slog1"/>
          <w:rFonts w:asciiTheme="minorHAnsi" w:hAnsiTheme="minorHAnsi" w:cstheme="minorHAnsi"/>
          <w:sz w:val="24"/>
          <w:szCs w:val="24"/>
          <w:u w:val="none"/>
        </w:rPr>
      </w:pPr>
      <w:r w:rsidRPr="004C38FF">
        <w:rPr>
          <w:rStyle w:val="Slog1"/>
          <w:rFonts w:asciiTheme="minorHAnsi" w:hAnsiTheme="minorHAnsi" w:cstheme="minorHAnsi"/>
          <w:sz w:val="24"/>
          <w:szCs w:val="24"/>
          <w:u w:val="none"/>
        </w:rPr>
        <w:t>1</w:t>
      </w:r>
      <w:r w:rsidR="00016531" w:rsidRPr="004C38FF">
        <w:rPr>
          <w:rStyle w:val="Slog1"/>
          <w:rFonts w:asciiTheme="minorHAnsi" w:hAnsiTheme="minorHAnsi" w:cstheme="minorHAnsi"/>
          <w:sz w:val="24"/>
          <w:szCs w:val="24"/>
          <w:u w:val="none"/>
        </w:rPr>
        <w:t>7</w:t>
      </w:r>
      <w:r w:rsidR="00A222C3" w:rsidRPr="004C38FF">
        <w:rPr>
          <w:rStyle w:val="Slog1"/>
          <w:rFonts w:asciiTheme="minorHAnsi" w:hAnsiTheme="minorHAnsi" w:cstheme="minorHAnsi"/>
          <w:sz w:val="24"/>
          <w:szCs w:val="24"/>
          <w:u w:val="none"/>
        </w:rPr>
        <w:t xml:space="preserve">. člen </w:t>
      </w:r>
    </w:p>
    <w:p w14:paraId="21C8F465" w14:textId="77777777" w:rsidR="00A222C3" w:rsidRPr="004C38FF" w:rsidRDefault="00A222C3" w:rsidP="00A222C3">
      <w:pPr>
        <w:widowControl w:val="0"/>
        <w:autoSpaceDE w:val="0"/>
        <w:autoSpaceDN w:val="0"/>
        <w:adjustRightInd w:val="0"/>
        <w:spacing w:line="230" w:lineRule="exact"/>
        <w:ind w:left="1417"/>
        <w:rPr>
          <w:rFonts w:asciiTheme="minorHAnsi" w:hAnsiTheme="minorHAnsi" w:cstheme="minorHAnsi"/>
          <w:color w:val="000000"/>
          <w:spacing w:val="-2"/>
        </w:rPr>
      </w:pPr>
    </w:p>
    <w:p w14:paraId="3554864E" w14:textId="77777777" w:rsidR="00A222C3" w:rsidRPr="004C38FF" w:rsidRDefault="00A222C3" w:rsidP="00A222C3">
      <w:pPr>
        <w:widowControl w:val="0"/>
        <w:autoSpaceDE w:val="0"/>
        <w:autoSpaceDN w:val="0"/>
        <w:adjustRightInd w:val="0"/>
        <w:spacing w:line="266" w:lineRule="exact"/>
        <w:ind w:left="284"/>
        <w:jc w:val="both"/>
        <w:rPr>
          <w:rFonts w:asciiTheme="minorHAnsi" w:hAnsiTheme="minorHAnsi" w:cstheme="minorHAnsi"/>
        </w:rPr>
      </w:pPr>
      <w:r w:rsidRPr="004C38FF">
        <w:rPr>
          <w:rFonts w:asciiTheme="minorHAnsi" w:hAnsiTheme="minorHAnsi" w:cstheme="minorHAnsi"/>
        </w:rPr>
        <w:t xml:space="preserve">Variantne prijave in ponudbe niso dopustne in ne bodo upoštevane. </w:t>
      </w:r>
    </w:p>
    <w:p w14:paraId="06B14059" w14:textId="77777777" w:rsidR="00121DC7" w:rsidRPr="004C38FF" w:rsidRDefault="00121DC7" w:rsidP="00A222C3">
      <w:pPr>
        <w:widowControl w:val="0"/>
        <w:autoSpaceDE w:val="0"/>
        <w:autoSpaceDN w:val="0"/>
        <w:adjustRightInd w:val="0"/>
        <w:spacing w:line="266" w:lineRule="exact"/>
        <w:ind w:left="284"/>
        <w:jc w:val="both"/>
        <w:rPr>
          <w:rFonts w:asciiTheme="minorHAnsi" w:hAnsiTheme="minorHAnsi" w:cstheme="minorHAnsi"/>
        </w:rPr>
      </w:pPr>
    </w:p>
    <w:p w14:paraId="58FE39EC" w14:textId="59BCF497" w:rsidR="008C6A5A" w:rsidRPr="004C38FF" w:rsidRDefault="00BD6B40" w:rsidP="00BD6B40">
      <w:pPr>
        <w:pStyle w:val="Naslov3"/>
        <w:ind w:firstLine="284"/>
        <w:rPr>
          <w:rFonts w:asciiTheme="minorHAnsi" w:hAnsiTheme="minorHAnsi" w:cstheme="minorHAnsi"/>
          <w:sz w:val="24"/>
          <w:szCs w:val="24"/>
        </w:rPr>
      </w:pPr>
      <w:bookmarkStart w:id="88" w:name="_Toc193446381"/>
      <w:r w:rsidRPr="004C38FF">
        <w:rPr>
          <w:rFonts w:asciiTheme="minorHAnsi" w:hAnsiTheme="minorHAnsi" w:cstheme="minorHAnsi"/>
          <w:sz w:val="24"/>
          <w:szCs w:val="24"/>
        </w:rPr>
        <w:t>1.</w:t>
      </w:r>
      <w:r w:rsidR="000E6BF0" w:rsidRPr="004C38FF">
        <w:rPr>
          <w:rFonts w:asciiTheme="minorHAnsi" w:hAnsiTheme="minorHAnsi" w:cstheme="minorHAnsi"/>
          <w:sz w:val="24"/>
          <w:szCs w:val="24"/>
        </w:rPr>
        <w:t>18</w:t>
      </w:r>
      <w:r w:rsidRPr="004C38FF">
        <w:rPr>
          <w:rFonts w:asciiTheme="minorHAnsi" w:hAnsiTheme="minorHAnsi" w:cstheme="minorHAnsi"/>
          <w:sz w:val="24"/>
          <w:szCs w:val="24"/>
        </w:rPr>
        <w:t xml:space="preserve"> </w:t>
      </w:r>
      <w:r w:rsidR="00C545E2" w:rsidRPr="004C38FF">
        <w:rPr>
          <w:rFonts w:asciiTheme="minorHAnsi" w:hAnsiTheme="minorHAnsi" w:cstheme="minorHAnsi"/>
          <w:sz w:val="24"/>
          <w:szCs w:val="24"/>
        </w:rPr>
        <w:t>Pogodba</w:t>
      </w:r>
      <w:bookmarkEnd w:id="88"/>
    </w:p>
    <w:p w14:paraId="2C00F74A" w14:textId="77777777" w:rsidR="008C6A5A" w:rsidRPr="004C38FF" w:rsidRDefault="008C6A5A" w:rsidP="008C6A5A">
      <w:pPr>
        <w:widowControl w:val="0"/>
        <w:autoSpaceDE w:val="0"/>
        <w:autoSpaceDN w:val="0"/>
        <w:adjustRightInd w:val="0"/>
        <w:spacing w:line="230" w:lineRule="exact"/>
        <w:ind w:left="5601"/>
        <w:rPr>
          <w:rFonts w:asciiTheme="minorHAnsi" w:hAnsiTheme="minorHAnsi" w:cstheme="minorHAnsi"/>
          <w:color w:val="000000"/>
          <w:spacing w:val="-2"/>
        </w:rPr>
      </w:pPr>
    </w:p>
    <w:p w14:paraId="3C1BA295" w14:textId="77777777" w:rsidR="008C6A5A" w:rsidRPr="004C38FF" w:rsidRDefault="000E6BF0" w:rsidP="008C6A5A">
      <w:pPr>
        <w:widowControl w:val="0"/>
        <w:autoSpaceDE w:val="0"/>
        <w:autoSpaceDN w:val="0"/>
        <w:adjustRightInd w:val="0"/>
        <w:spacing w:line="306" w:lineRule="exact"/>
        <w:ind w:left="4986"/>
        <w:rPr>
          <w:rStyle w:val="Slog1"/>
          <w:rFonts w:asciiTheme="minorHAnsi" w:hAnsiTheme="minorHAnsi" w:cstheme="minorHAnsi"/>
          <w:sz w:val="24"/>
          <w:szCs w:val="24"/>
          <w:u w:val="none"/>
        </w:rPr>
      </w:pPr>
      <w:r w:rsidRPr="004C38FF">
        <w:rPr>
          <w:rStyle w:val="Slog1"/>
          <w:rFonts w:asciiTheme="minorHAnsi" w:hAnsiTheme="minorHAnsi" w:cstheme="minorHAnsi"/>
          <w:sz w:val="24"/>
          <w:szCs w:val="24"/>
          <w:u w:val="none"/>
        </w:rPr>
        <w:t>1</w:t>
      </w:r>
      <w:r w:rsidR="00016531" w:rsidRPr="004C38FF">
        <w:rPr>
          <w:rStyle w:val="Slog1"/>
          <w:rFonts w:asciiTheme="minorHAnsi" w:hAnsiTheme="minorHAnsi" w:cstheme="minorHAnsi"/>
          <w:sz w:val="24"/>
          <w:szCs w:val="24"/>
          <w:u w:val="none"/>
        </w:rPr>
        <w:t>8</w:t>
      </w:r>
      <w:r w:rsidR="008C6A5A" w:rsidRPr="004C38FF">
        <w:rPr>
          <w:rStyle w:val="Slog1"/>
          <w:rFonts w:asciiTheme="minorHAnsi" w:hAnsiTheme="minorHAnsi" w:cstheme="minorHAnsi"/>
          <w:sz w:val="24"/>
          <w:szCs w:val="24"/>
          <w:u w:val="none"/>
        </w:rPr>
        <w:t xml:space="preserve">. člen </w:t>
      </w:r>
    </w:p>
    <w:p w14:paraId="0B38F9A9" w14:textId="77777777" w:rsidR="008C6A5A" w:rsidRPr="004C38FF" w:rsidRDefault="008C6A5A" w:rsidP="008C6A5A">
      <w:pPr>
        <w:widowControl w:val="0"/>
        <w:autoSpaceDE w:val="0"/>
        <w:autoSpaceDN w:val="0"/>
        <w:adjustRightInd w:val="0"/>
        <w:spacing w:line="230" w:lineRule="exact"/>
        <w:ind w:left="1417"/>
        <w:jc w:val="both"/>
        <w:rPr>
          <w:rFonts w:asciiTheme="minorHAnsi" w:hAnsiTheme="minorHAnsi" w:cstheme="minorHAnsi"/>
          <w:color w:val="000000"/>
          <w:spacing w:val="-2"/>
        </w:rPr>
      </w:pPr>
    </w:p>
    <w:p w14:paraId="23CE7F78" w14:textId="22BBA8FC" w:rsidR="008C6A5A" w:rsidRPr="004C38FF" w:rsidRDefault="008C6A5A" w:rsidP="007A4F67">
      <w:pPr>
        <w:widowControl w:val="0"/>
        <w:autoSpaceDE w:val="0"/>
        <w:autoSpaceDN w:val="0"/>
        <w:adjustRightInd w:val="0"/>
        <w:spacing w:line="266" w:lineRule="exact"/>
        <w:ind w:left="284"/>
        <w:jc w:val="both"/>
        <w:rPr>
          <w:rFonts w:asciiTheme="minorHAnsi" w:hAnsiTheme="minorHAnsi" w:cstheme="minorHAnsi"/>
        </w:rPr>
      </w:pPr>
      <w:r w:rsidRPr="004C38FF">
        <w:rPr>
          <w:rFonts w:asciiTheme="minorHAnsi" w:hAnsiTheme="minorHAnsi" w:cstheme="minorHAnsi"/>
        </w:rPr>
        <w:t xml:space="preserve">Izbran ponudnik je dolžan podpisati </w:t>
      </w:r>
      <w:r w:rsidR="00C545E2" w:rsidRPr="004C38FF">
        <w:rPr>
          <w:rFonts w:asciiTheme="minorHAnsi" w:hAnsiTheme="minorHAnsi" w:cstheme="minorHAnsi"/>
        </w:rPr>
        <w:t>pogodbo</w:t>
      </w:r>
      <w:r w:rsidR="00D057DD" w:rsidRPr="004C38FF">
        <w:rPr>
          <w:rFonts w:asciiTheme="minorHAnsi" w:hAnsiTheme="minorHAnsi" w:cstheme="minorHAnsi"/>
        </w:rPr>
        <w:t xml:space="preserve"> </w:t>
      </w:r>
      <w:r w:rsidRPr="004C38FF">
        <w:rPr>
          <w:rFonts w:asciiTheme="minorHAnsi" w:hAnsiTheme="minorHAnsi" w:cstheme="minorHAnsi"/>
        </w:rPr>
        <w:t xml:space="preserve">v roku 8 dni po prejemu, sicer bo naročnik menil, da </w:t>
      </w:r>
      <w:r w:rsidR="004C0A70" w:rsidRPr="004C38FF">
        <w:rPr>
          <w:rFonts w:asciiTheme="minorHAnsi" w:hAnsiTheme="minorHAnsi" w:cstheme="minorHAnsi"/>
        </w:rPr>
        <w:t>ponudnik</w:t>
      </w:r>
      <w:r w:rsidRPr="004C38FF">
        <w:rPr>
          <w:rFonts w:asciiTheme="minorHAnsi" w:hAnsiTheme="minorHAnsi" w:cstheme="minorHAnsi"/>
        </w:rPr>
        <w:t xml:space="preserve"> posla ne želi skleniti. </w:t>
      </w:r>
    </w:p>
    <w:p w14:paraId="43FCE57A" w14:textId="77777777" w:rsidR="00A37AD8" w:rsidRPr="004C38FF" w:rsidRDefault="00A37AD8" w:rsidP="000C211A">
      <w:pPr>
        <w:widowControl w:val="0"/>
        <w:autoSpaceDE w:val="0"/>
        <w:autoSpaceDN w:val="0"/>
        <w:adjustRightInd w:val="0"/>
        <w:spacing w:line="230" w:lineRule="exact"/>
        <w:rPr>
          <w:rFonts w:asciiTheme="minorHAnsi" w:hAnsiTheme="minorHAnsi" w:cstheme="minorHAnsi"/>
          <w:color w:val="000000"/>
          <w:spacing w:val="-2"/>
          <w:highlight w:val="yellow"/>
        </w:rPr>
      </w:pPr>
    </w:p>
    <w:p w14:paraId="57FC4CB7" w14:textId="77777777" w:rsidR="00A37AD8" w:rsidRPr="004C38FF" w:rsidRDefault="00A37AD8" w:rsidP="00A37AD8">
      <w:pPr>
        <w:pStyle w:val="Naslov3"/>
        <w:ind w:firstLine="284"/>
        <w:rPr>
          <w:rFonts w:asciiTheme="minorHAnsi" w:hAnsiTheme="minorHAnsi" w:cstheme="minorHAnsi"/>
          <w:sz w:val="24"/>
          <w:szCs w:val="24"/>
        </w:rPr>
      </w:pPr>
      <w:bookmarkStart w:id="89" w:name="_Toc193446382"/>
      <w:r w:rsidRPr="004C38FF">
        <w:rPr>
          <w:rFonts w:asciiTheme="minorHAnsi" w:hAnsiTheme="minorHAnsi" w:cstheme="minorHAnsi"/>
          <w:sz w:val="24"/>
          <w:szCs w:val="24"/>
        </w:rPr>
        <w:t>1.</w:t>
      </w:r>
      <w:r w:rsidR="000E6BF0" w:rsidRPr="004C38FF">
        <w:rPr>
          <w:rFonts w:asciiTheme="minorHAnsi" w:hAnsiTheme="minorHAnsi" w:cstheme="minorHAnsi"/>
          <w:sz w:val="24"/>
          <w:szCs w:val="24"/>
        </w:rPr>
        <w:t>19</w:t>
      </w:r>
      <w:r w:rsidRPr="004C38FF">
        <w:rPr>
          <w:rFonts w:asciiTheme="minorHAnsi" w:hAnsiTheme="minorHAnsi" w:cstheme="minorHAnsi"/>
          <w:sz w:val="24"/>
          <w:szCs w:val="24"/>
        </w:rPr>
        <w:t xml:space="preserve"> Ustavitev postopka, zavrnitev ponudb in odstop od izvedbe oddaje naročila</w:t>
      </w:r>
      <w:bookmarkEnd w:id="89"/>
    </w:p>
    <w:p w14:paraId="0517E8B1" w14:textId="77777777" w:rsidR="00A37AD8" w:rsidRPr="004C38FF" w:rsidRDefault="00A37AD8" w:rsidP="008C6A5A">
      <w:pPr>
        <w:widowControl w:val="0"/>
        <w:autoSpaceDE w:val="0"/>
        <w:autoSpaceDN w:val="0"/>
        <w:adjustRightInd w:val="0"/>
        <w:spacing w:line="230" w:lineRule="exact"/>
        <w:ind w:left="1417"/>
        <w:rPr>
          <w:rFonts w:asciiTheme="minorHAnsi" w:hAnsiTheme="minorHAnsi" w:cstheme="minorHAnsi"/>
          <w:color w:val="000000"/>
          <w:spacing w:val="-2"/>
          <w:highlight w:val="yellow"/>
        </w:rPr>
      </w:pPr>
    </w:p>
    <w:p w14:paraId="01468A79" w14:textId="77777777" w:rsidR="00A37AD8" w:rsidRPr="004C38FF" w:rsidRDefault="00016531" w:rsidP="00A37AD8">
      <w:pPr>
        <w:widowControl w:val="0"/>
        <w:autoSpaceDE w:val="0"/>
        <w:autoSpaceDN w:val="0"/>
        <w:adjustRightInd w:val="0"/>
        <w:spacing w:line="306" w:lineRule="exact"/>
        <w:ind w:left="4986"/>
        <w:rPr>
          <w:rStyle w:val="Slog1"/>
          <w:rFonts w:asciiTheme="minorHAnsi" w:hAnsiTheme="minorHAnsi" w:cstheme="minorHAnsi"/>
          <w:sz w:val="24"/>
          <w:szCs w:val="24"/>
          <w:u w:val="none"/>
        </w:rPr>
      </w:pPr>
      <w:r w:rsidRPr="004C38FF">
        <w:rPr>
          <w:rStyle w:val="Slog1"/>
          <w:rFonts w:asciiTheme="minorHAnsi" w:hAnsiTheme="minorHAnsi" w:cstheme="minorHAnsi"/>
          <w:sz w:val="24"/>
          <w:szCs w:val="24"/>
          <w:u w:val="none"/>
        </w:rPr>
        <w:t>19</w:t>
      </w:r>
      <w:r w:rsidR="00A37AD8" w:rsidRPr="004C38FF">
        <w:rPr>
          <w:rStyle w:val="Slog1"/>
          <w:rFonts w:asciiTheme="minorHAnsi" w:hAnsiTheme="minorHAnsi" w:cstheme="minorHAnsi"/>
          <w:sz w:val="24"/>
          <w:szCs w:val="24"/>
          <w:u w:val="none"/>
        </w:rPr>
        <w:t xml:space="preserve">. člen </w:t>
      </w:r>
    </w:p>
    <w:p w14:paraId="0A3AF1F7" w14:textId="77777777" w:rsidR="00A37AD8" w:rsidRPr="004C38FF" w:rsidRDefault="00A37AD8" w:rsidP="00A37AD8">
      <w:pPr>
        <w:widowControl w:val="0"/>
        <w:autoSpaceDE w:val="0"/>
        <w:autoSpaceDN w:val="0"/>
        <w:adjustRightInd w:val="0"/>
        <w:spacing w:line="306" w:lineRule="exact"/>
        <w:ind w:left="4986"/>
        <w:rPr>
          <w:rStyle w:val="Slog1"/>
          <w:rFonts w:asciiTheme="minorHAnsi" w:hAnsiTheme="minorHAnsi" w:cstheme="minorHAnsi"/>
          <w:sz w:val="24"/>
          <w:szCs w:val="24"/>
          <w:u w:val="none"/>
        </w:rPr>
      </w:pPr>
    </w:p>
    <w:p w14:paraId="12615871" w14:textId="77777777" w:rsidR="009732FA" w:rsidRPr="004C38FF" w:rsidRDefault="00A37AD8" w:rsidP="00A37AD8">
      <w:pPr>
        <w:widowControl w:val="0"/>
        <w:autoSpaceDE w:val="0"/>
        <w:autoSpaceDN w:val="0"/>
        <w:adjustRightInd w:val="0"/>
        <w:spacing w:line="266" w:lineRule="exact"/>
        <w:ind w:left="284"/>
        <w:jc w:val="both"/>
        <w:rPr>
          <w:rFonts w:asciiTheme="minorHAnsi" w:hAnsiTheme="minorHAnsi" w:cstheme="minorHAnsi"/>
        </w:rPr>
      </w:pPr>
      <w:r w:rsidRPr="004C38FF">
        <w:rPr>
          <w:rFonts w:asciiTheme="minorHAnsi" w:hAnsiTheme="minorHAnsi" w:cstheme="minorHAnsi"/>
        </w:rPr>
        <w:t xml:space="preserve">Naročnik lahko v skladu s 1. odstavkom 90. člena ZJN-3 do roka za oddajo ponudb kadar koli ustavi postopek oddaje javnega naročila. </w:t>
      </w:r>
    </w:p>
    <w:p w14:paraId="3B8A9F83" w14:textId="77777777" w:rsidR="00A37AD8" w:rsidRPr="004C38FF" w:rsidRDefault="00A37AD8" w:rsidP="00A37AD8">
      <w:pPr>
        <w:widowControl w:val="0"/>
        <w:autoSpaceDE w:val="0"/>
        <w:autoSpaceDN w:val="0"/>
        <w:adjustRightInd w:val="0"/>
        <w:spacing w:line="266" w:lineRule="exact"/>
        <w:ind w:left="284"/>
        <w:jc w:val="both"/>
        <w:rPr>
          <w:rFonts w:asciiTheme="minorHAnsi" w:hAnsiTheme="minorHAnsi" w:cstheme="minorHAnsi"/>
        </w:rPr>
      </w:pPr>
      <w:r w:rsidRPr="004C38FF">
        <w:rPr>
          <w:rFonts w:asciiTheme="minorHAnsi" w:hAnsiTheme="minorHAnsi" w:cstheme="minorHAnsi"/>
        </w:rPr>
        <w:t xml:space="preserve">Naročnik lahko v skladu s 5. odstavkom 90. člena ZJN-3 na vseh stopnjah postopka po izteku roka za odpiranje ponudb zavrne vse ponudbe. Če bo naročnik zavrnil vse ponudbe, bo o razlogih za takšno odločitev in ali bo začel nov postopek obvestil ponudnike. Kadar naročnik zavrne vse ponudbe, lahko izvede za isti predmet nov postopek javnega naročanja le, če so se bistveno spremenile okoliščine, zaradi katerih je zavrnil vse ponudbe. </w:t>
      </w:r>
    </w:p>
    <w:p w14:paraId="5016261D" w14:textId="77777777" w:rsidR="00A37AD8" w:rsidRPr="004C38FF" w:rsidRDefault="00A37AD8" w:rsidP="00A37AD8">
      <w:pPr>
        <w:widowControl w:val="0"/>
        <w:autoSpaceDE w:val="0"/>
        <w:autoSpaceDN w:val="0"/>
        <w:adjustRightInd w:val="0"/>
        <w:spacing w:line="266" w:lineRule="exact"/>
        <w:ind w:left="284"/>
        <w:jc w:val="both"/>
        <w:rPr>
          <w:rFonts w:asciiTheme="minorHAnsi" w:hAnsiTheme="minorHAnsi" w:cstheme="minorHAnsi"/>
        </w:rPr>
      </w:pPr>
      <w:r w:rsidRPr="004C38FF">
        <w:rPr>
          <w:rFonts w:asciiTheme="minorHAnsi" w:hAnsiTheme="minorHAnsi" w:cstheme="minorHAnsi"/>
        </w:rPr>
        <w:t xml:space="preserve">Po pravnomočnosti odločitve o oddaji javnega naročila lahko naročnik v skladu z 8. odstavkom 90. člena ZJN-3, do sklenitve pogodbe o izvedbi javnega naročila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nemogoča. Če naročnik odstopi od izvedbe javnega naročila, z izbranim ponudnikom ne sklene pogodbe o izvedbi javnega naročila ali okvirnega sporazuma, o svoji odločitvi in o razlogih, zaradi katerih odstopa od izvedbe javnega naročila, pisno obvesti ponudnike. </w:t>
      </w:r>
    </w:p>
    <w:p w14:paraId="7CC10DA2" w14:textId="77777777" w:rsidR="00A37AD8" w:rsidRPr="004C38FF" w:rsidRDefault="00A37AD8" w:rsidP="00A37AD8">
      <w:pPr>
        <w:widowControl w:val="0"/>
        <w:autoSpaceDE w:val="0"/>
        <w:autoSpaceDN w:val="0"/>
        <w:adjustRightInd w:val="0"/>
        <w:spacing w:line="266" w:lineRule="exact"/>
        <w:ind w:left="284"/>
        <w:jc w:val="both"/>
        <w:rPr>
          <w:rFonts w:asciiTheme="minorHAnsi" w:hAnsiTheme="minorHAnsi" w:cstheme="minorHAnsi"/>
        </w:rPr>
      </w:pPr>
    </w:p>
    <w:p w14:paraId="1534FDA9" w14:textId="77777777" w:rsidR="00A37AD8" w:rsidRPr="004C38FF" w:rsidRDefault="000E6BF0" w:rsidP="00273F26">
      <w:pPr>
        <w:pStyle w:val="Naslov3"/>
        <w:ind w:firstLine="284"/>
        <w:rPr>
          <w:rFonts w:asciiTheme="minorHAnsi" w:hAnsiTheme="minorHAnsi" w:cstheme="minorHAnsi"/>
          <w:sz w:val="24"/>
          <w:szCs w:val="24"/>
        </w:rPr>
      </w:pPr>
      <w:bookmarkStart w:id="90" w:name="_Toc193446383"/>
      <w:r w:rsidRPr="004C38FF">
        <w:rPr>
          <w:rFonts w:asciiTheme="minorHAnsi" w:hAnsiTheme="minorHAnsi" w:cstheme="minorHAnsi"/>
          <w:sz w:val="24"/>
          <w:szCs w:val="24"/>
        </w:rPr>
        <w:t>1.20</w:t>
      </w:r>
      <w:r w:rsidR="00A37AD8" w:rsidRPr="004C38FF">
        <w:rPr>
          <w:rFonts w:asciiTheme="minorHAnsi" w:hAnsiTheme="minorHAnsi" w:cstheme="minorHAnsi"/>
          <w:sz w:val="24"/>
          <w:szCs w:val="24"/>
        </w:rPr>
        <w:t xml:space="preserve"> </w:t>
      </w:r>
      <w:r w:rsidR="00DA3CC1" w:rsidRPr="004C38FF">
        <w:rPr>
          <w:rFonts w:asciiTheme="minorHAnsi" w:hAnsiTheme="minorHAnsi" w:cstheme="minorHAnsi"/>
          <w:sz w:val="24"/>
          <w:szCs w:val="24"/>
        </w:rPr>
        <w:t>Protikorupcijsko obvestilo</w:t>
      </w:r>
      <w:bookmarkEnd w:id="90"/>
    </w:p>
    <w:p w14:paraId="2CF3EEF9" w14:textId="77777777" w:rsidR="00A37AD8" w:rsidRPr="004C38FF" w:rsidRDefault="00A37AD8" w:rsidP="00A37AD8">
      <w:pPr>
        <w:widowControl w:val="0"/>
        <w:autoSpaceDE w:val="0"/>
        <w:autoSpaceDN w:val="0"/>
        <w:adjustRightInd w:val="0"/>
        <w:spacing w:line="266" w:lineRule="exact"/>
        <w:ind w:left="284"/>
        <w:jc w:val="both"/>
        <w:rPr>
          <w:rFonts w:asciiTheme="minorHAnsi" w:hAnsiTheme="minorHAnsi" w:cstheme="minorHAnsi"/>
          <w:b/>
          <w:bCs/>
        </w:rPr>
      </w:pPr>
    </w:p>
    <w:p w14:paraId="2523913D" w14:textId="77777777" w:rsidR="000E6BF0" w:rsidRPr="004C38FF" w:rsidRDefault="000E6BF0" w:rsidP="000E6BF0">
      <w:pPr>
        <w:widowControl w:val="0"/>
        <w:autoSpaceDE w:val="0"/>
        <w:autoSpaceDN w:val="0"/>
        <w:adjustRightInd w:val="0"/>
        <w:spacing w:line="306" w:lineRule="exact"/>
        <w:ind w:left="4986"/>
        <w:rPr>
          <w:rStyle w:val="Slog1"/>
          <w:rFonts w:asciiTheme="minorHAnsi" w:hAnsiTheme="minorHAnsi" w:cstheme="minorHAnsi"/>
          <w:sz w:val="24"/>
          <w:szCs w:val="24"/>
          <w:u w:val="none"/>
        </w:rPr>
      </w:pPr>
      <w:r w:rsidRPr="004C38FF">
        <w:rPr>
          <w:rStyle w:val="Slog1"/>
          <w:rFonts w:asciiTheme="minorHAnsi" w:hAnsiTheme="minorHAnsi" w:cstheme="minorHAnsi"/>
          <w:sz w:val="24"/>
          <w:szCs w:val="24"/>
          <w:u w:val="none"/>
        </w:rPr>
        <w:t>2</w:t>
      </w:r>
      <w:r w:rsidR="00016531" w:rsidRPr="004C38FF">
        <w:rPr>
          <w:rStyle w:val="Slog1"/>
          <w:rFonts w:asciiTheme="minorHAnsi" w:hAnsiTheme="minorHAnsi" w:cstheme="minorHAnsi"/>
          <w:sz w:val="24"/>
          <w:szCs w:val="24"/>
          <w:u w:val="none"/>
        </w:rPr>
        <w:t>0</w:t>
      </w:r>
      <w:r w:rsidRPr="004C38FF">
        <w:rPr>
          <w:rStyle w:val="Slog1"/>
          <w:rFonts w:asciiTheme="minorHAnsi" w:hAnsiTheme="minorHAnsi" w:cstheme="minorHAnsi"/>
          <w:sz w:val="24"/>
          <w:szCs w:val="24"/>
          <w:u w:val="none"/>
        </w:rPr>
        <w:t xml:space="preserve">. člen </w:t>
      </w:r>
    </w:p>
    <w:p w14:paraId="60878F46" w14:textId="77777777" w:rsidR="00DA3CC1" w:rsidRPr="004C38FF" w:rsidRDefault="00DA3CC1" w:rsidP="00A37AD8">
      <w:pPr>
        <w:widowControl w:val="0"/>
        <w:autoSpaceDE w:val="0"/>
        <w:autoSpaceDN w:val="0"/>
        <w:adjustRightInd w:val="0"/>
        <w:spacing w:line="266" w:lineRule="exact"/>
        <w:ind w:left="284"/>
        <w:jc w:val="both"/>
        <w:rPr>
          <w:rFonts w:asciiTheme="minorHAnsi" w:hAnsiTheme="minorHAnsi" w:cstheme="minorHAnsi"/>
        </w:rPr>
      </w:pPr>
    </w:p>
    <w:p w14:paraId="4B906086" w14:textId="77777777" w:rsidR="00DA3CC1" w:rsidRPr="004C38FF" w:rsidRDefault="00DA3CC1" w:rsidP="00DA3CC1">
      <w:pPr>
        <w:widowControl w:val="0"/>
        <w:autoSpaceDE w:val="0"/>
        <w:autoSpaceDN w:val="0"/>
        <w:adjustRightInd w:val="0"/>
        <w:spacing w:line="266" w:lineRule="exact"/>
        <w:ind w:left="284"/>
        <w:jc w:val="both"/>
        <w:rPr>
          <w:rFonts w:asciiTheme="minorHAnsi" w:hAnsiTheme="minorHAnsi" w:cstheme="minorHAnsi"/>
        </w:rPr>
      </w:pPr>
      <w:r w:rsidRPr="004C38FF">
        <w:rPr>
          <w:rFonts w:asciiTheme="minorHAnsi" w:hAnsiTheme="minorHAnsi" w:cstheme="minorHAnsi"/>
        </w:rPr>
        <w:t xml:space="preserve">Vsak ponudnikov poskus, da vpliva na naročnikovo obravnavo ponudb ali odločitev o izbiri, bo imel za posledico izločitev njegove ponudbe. Enako velja za poizkuse vplivanja na delo in odločitve strokovne komisije. V času razpisa naročnik in ponudnik ne smeta pričenjati in izvajati dejanj, ki bi v naprej določila izbor določene ponudbe. </w:t>
      </w:r>
    </w:p>
    <w:p w14:paraId="7CD3C453" w14:textId="77777777" w:rsidR="00DA3CC1" w:rsidRPr="004C38FF" w:rsidRDefault="00DA3CC1" w:rsidP="00DA3CC1">
      <w:pPr>
        <w:widowControl w:val="0"/>
        <w:autoSpaceDE w:val="0"/>
        <w:autoSpaceDN w:val="0"/>
        <w:adjustRightInd w:val="0"/>
        <w:spacing w:line="266" w:lineRule="exact"/>
        <w:ind w:left="284"/>
        <w:jc w:val="both"/>
        <w:rPr>
          <w:rFonts w:asciiTheme="minorHAnsi" w:hAnsiTheme="minorHAnsi" w:cstheme="minorHAnsi"/>
        </w:rPr>
      </w:pPr>
    </w:p>
    <w:p w14:paraId="631FA793" w14:textId="77777777" w:rsidR="00DA3CC1" w:rsidRPr="004C38FF" w:rsidRDefault="00DA3CC1" w:rsidP="00DA3CC1">
      <w:pPr>
        <w:widowControl w:val="0"/>
        <w:autoSpaceDE w:val="0"/>
        <w:autoSpaceDN w:val="0"/>
        <w:adjustRightInd w:val="0"/>
        <w:spacing w:line="266" w:lineRule="exact"/>
        <w:ind w:left="284"/>
        <w:jc w:val="both"/>
        <w:rPr>
          <w:rFonts w:asciiTheme="minorHAnsi" w:hAnsiTheme="minorHAnsi" w:cstheme="minorHAnsi"/>
        </w:rPr>
      </w:pPr>
      <w:r w:rsidRPr="004C38FF">
        <w:rPr>
          <w:rFonts w:asciiTheme="minorHAnsi" w:hAnsiTheme="minorHAnsi" w:cstheme="minorHAnsi"/>
        </w:rPr>
        <w:t xml:space="preserve">V času od izbire ponudbe do pričetka veljavnosti pogodbe, ponudnik ne sme pričenjati dejanj, ki bi lahko povzročila, da pogodba ne bi pričela veljati ali ne bi bila izpolnjena. </w:t>
      </w:r>
    </w:p>
    <w:p w14:paraId="506CA352" w14:textId="77777777" w:rsidR="00DA3CC1" w:rsidRPr="004C38FF" w:rsidRDefault="00DA3CC1" w:rsidP="00DA3CC1">
      <w:pPr>
        <w:widowControl w:val="0"/>
        <w:autoSpaceDE w:val="0"/>
        <w:autoSpaceDN w:val="0"/>
        <w:adjustRightInd w:val="0"/>
        <w:spacing w:line="266" w:lineRule="exact"/>
        <w:ind w:left="284"/>
        <w:jc w:val="both"/>
        <w:rPr>
          <w:rFonts w:asciiTheme="minorHAnsi" w:hAnsiTheme="minorHAnsi" w:cstheme="minorHAnsi"/>
        </w:rPr>
      </w:pPr>
    </w:p>
    <w:p w14:paraId="72C2505C" w14:textId="77777777" w:rsidR="00DA3CC1" w:rsidRPr="004C38FF" w:rsidRDefault="00DA3CC1" w:rsidP="00DA3CC1">
      <w:pPr>
        <w:widowControl w:val="0"/>
        <w:autoSpaceDE w:val="0"/>
        <w:autoSpaceDN w:val="0"/>
        <w:adjustRightInd w:val="0"/>
        <w:spacing w:line="266" w:lineRule="exact"/>
        <w:ind w:left="284"/>
        <w:jc w:val="both"/>
        <w:rPr>
          <w:rFonts w:asciiTheme="minorHAnsi" w:hAnsiTheme="minorHAnsi" w:cstheme="minorHAnsi"/>
        </w:rPr>
      </w:pPr>
      <w:r w:rsidRPr="004C38FF">
        <w:rPr>
          <w:rFonts w:asciiTheme="minorHAnsi" w:hAnsiTheme="minorHAnsi" w:cstheme="minorHAnsi"/>
        </w:rPr>
        <w:t>V primeru ustavitve postopka nobena stran ne sme pričenjati in izvajati postopkov, ki bi otežili razveljavitev ali spremembo odločitve o izbiri izvajalca ali bi vplivali na nepristranskost revizijske komisije</w:t>
      </w:r>
    </w:p>
    <w:p w14:paraId="2391D5E1" w14:textId="77777777" w:rsidR="001C7548" w:rsidRPr="004C38FF" w:rsidRDefault="00BD6B40" w:rsidP="00BD6B40">
      <w:pPr>
        <w:pStyle w:val="Naslov3"/>
        <w:ind w:firstLine="284"/>
        <w:rPr>
          <w:rFonts w:asciiTheme="minorHAnsi" w:hAnsiTheme="minorHAnsi" w:cstheme="minorHAnsi"/>
          <w:sz w:val="24"/>
          <w:szCs w:val="24"/>
        </w:rPr>
      </w:pPr>
      <w:bookmarkStart w:id="91" w:name="_Toc193446384"/>
      <w:r w:rsidRPr="004C38FF">
        <w:rPr>
          <w:rFonts w:asciiTheme="minorHAnsi" w:hAnsiTheme="minorHAnsi" w:cstheme="minorHAnsi"/>
          <w:sz w:val="24"/>
          <w:szCs w:val="24"/>
        </w:rPr>
        <w:t>1.2</w:t>
      </w:r>
      <w:r w:rsidR="000E6BF0" w:rsidRPr="004C38FF">
        <w:rPr>
          <w:rFonts w:asciiTheme="minorHAnsi" w:hAnsiTheme="minorHAnsi" w:cstheme="minorHAnsi"/>
          <w:sz w:val="24"/>
          <w:szCs w:val="24"/>
        </w:rPr>
        <w:t>1</w:t>
      </w:r>
      <w:r w:rsidRPr="004C38FF">
        <w:rPr>
          <w:rFonts w:asciiTheme="minorHAnsi" w:hAnsiTheme="minorHAnsi" w:cstheme="minorHAnsi"/>
          <w:sz w:val="24"/>
          <w:szCs w:val="24"/>
        </w:rPr>
        <w:t xml:space="preserve"> Pravno varstvo</w:t>
      </w:r>
      <w:bookmarkEnd w:id="91"/>
    </w:p>
    <w:p w14:paraId="2CC6E757" w14:textId="77777777" w:rsidR="001C7548" w:rsidRPr="004C38FF" w:rsidRDefault="001C7548" w:rsidP="008C6A5A">
      <w:pPr>
        <w:widowControl w:val="0"/>
        <w:autoSpaceDE w:val="0"/>
        <w:autoSpaceDN w:val="0"/>
        <w:adjustRightInd w:val="0"/>
        <w:spacing w:line="230" w:lineRule="exact"/>
        <w:ind w:left="1417"/>
        <w:rPr>
          <w:rFonts w:asciiTheme="minorHAnsi" w:hAnsiTheme="minorHAnsi" w:cstheme="minorHAnsi"/>
          <w:color w:val="000000"/>
          <w:spacing w:val="-2"/>
          <w:highlight w:val="yellow"/>
        </w:rPr>
      </w:pPr>
    </w:p>
    <w:p w14:paraId="65A5BCD6" w14:textId="77777777" w:rsidR="001C7548" w:rsidRPr="004C38FF" w:rsidRDefault="00BD6B40" w:rsidP="001C7548">
      <w:pPr>
        <w:widowControl w:val="0"/>
        <w:autoSpaceDE w:val="0"/>
        <w:autoSpaceDN w:val="0"/>
        <w:adjustRightInd w:val="0"/>
        <w:spacing w:line="306" w:lineRule="exact"/>
        <w:ind w:left="4986"/>
        <w:rPr>
          <w:rStyle w:val="Slog1"/>
          <w:rFonts w:asciiTheme="minorHAnsi" w:hAnsiTheme="minorHAnsi" w:cstheme="minorHAnsi"/>
          <w:sz w:val="24"/>
          <w:szCs w:val="24"/>
          <w:u w:val="none"/>
        </w:rPr>
      </w:pPr>
      <w:r w:rsidRPr="004C38FF">
        <w:rPr>
          <w:rStyle w:val="Slog1"/>
          <w:rFonts w:asciiTheme="minorHAnsi" w:hAnsiTheme="minorHAnsi" w:cstheme="minorHAnsi"/>
          <w:sz w:val="24"/>
          <w:szCs w:val="24"/>
          <w:u w:val="none"/>
        </w:rPr>
        <w:t>2</w:t>
      </w:r>
      <w:r w:rsidR="00016531" w:rsidRPr="004C38FF">
        <w:rPr>
          <w:rStyle w:val="Slog1"/>
          <w:rFonts w:asciiTheme="minorHAnsi" w:hAnsiTheme="minorHAnsi" w:cstheme="minorHAnsi"/>
          <w:sz w:val="24"/>
          <w:szCs w:val="24"/>
          <w:u w:val="none"/>
        </w:rPr>
        <w:t>1</w:t>
      </w:r>
      <w:r w:rsidR="001C7548" w:rsidRPr="004C38FF">
        <w:rPr>
          <w:rStyle w:val="Slog1"/>
          <w:rFonts w:asciiTheme="minorHAnsi" w:hAnsiTheme="minorHAnsi" w:cstheme="minorHAnsi"/>
          <w:sz w:val="24"/>
          <w:szCs w:val="24"/>
          <w:u w:val="none"/>
        </w:rPr>
        <w:t xml:space="preserve">. člen </w:t>
      </w:r>
    </w:p>
    <w:p w14:paraId="224A3B7B" w14:textId="77777777" w:rsidR="005D1C0B" w:rsidRPr="004C38FF" w:rsidRDefault="005D1C0B" w:rsidP="001C7548">
      <w:pPr>
        <w:widowControl w:val="0"/>
        <w:autoSpaceDE w:val="0"/>
        <w:autoSpaceDN w:val="0"/>
        <w:adjustRightInd w:val="0"/>
        <w:spacing w:line="306" w:lineRule="exact"/>
        <w:ind w:left="4986"/>
        <w:rPr>
          <w:rFonts w:asciiTheme="minorHAnsi" w:hAnsiTheme="minorHAnsi" w:cstheme="minorHAnsi"/>
          <w:i/>
        </w:rPr>
      </w:pPr>
    </w:p>
    <w:p w14:paraId="7FEA3831" w14:textId="77777777" w:rsidR="009437AE" w:rsidRPr="004C38FF" w:rsidRDefault="009437AE" w:rsidP="009437AE">
      <w:pPr>
        <w:widowControl w:val="0"/>
        <w:autoSpaceDE w:val="0"/>
        <w:spacing w:line="266" w:lineRule="exact"/>
        <w:ind w:left="284"/>
        <w:jc w:val="both"/>
        <w:rPr>
          <w:rFonts w:asciiTheme="minorHAnsi" w:hAnsiTheme="minorHAnsi" w:cstheme="minorHAnsi"/>
        </w:rPr>
      </w:pPr>
      <w:r w:rsidRPr="004C38FF">
        <w:rPr>
          <w:rFonts w:asciiTheme="minorHAnsi" w:hAnsiTheme="minorHAnsi" w:cstheme="minorHAnsi"/>
        </w:rPr>
        <w:t xml:space="preserve">Zahtevek za revizijo v </w:t>
      </w:r>
      <w:proofErr w:type="spellStart"/>
      <w:r w:rsidRPr="004C38FF">
        <w:rPr>
          <w:rFonts w:asciiTheme="minorHAnsi" w:hAnsiTheme="minorHAnsi" w:cstheme="minorHAnsi"/>
        </w:rPr>
        <w:t>predrevizijskem</w:t>
      </w:r>
      <w:proofErr w:type="spellEnd"/>
      <w:r w:rsidRPr="004C38FF">
        <w:rPr>
          <w:rFonts w:asciiTheme="minorHAnsi" w:hAnsiTheme="minorHAnsi" w:cstheme="minorHAnsi"/>
        </w:rPr>
        <w:t xml:space="preserve"> postopku lahko v skladu z Zakonom o pravnem varstvu v postopkih javnega naročanja Zakon o pravnem varstvu v postopkih javnega naročanja (Uradni list RS, št. </w:t>
      </w:r>
      <w:hyperlink r:id="rId29" w:tgtFrame="_blank" w:tooltip="Zakon o pravnem varstvu v postopkih javnega naročanja (ZPVPJN)" w:history="1">
        <w:r w:rsidRPr="004C38FF">
          <w:rPr>
            <w:rFonts w:asciiTheme="minorHAnsi" w:eastAsiaTheme="majorEastAsia" w:hAnsiTheme="minorHAnsi" w:cstheme="minorHAnsi"/>
          </w:rPr>
          <w:t>43/11</w:t>
        </w:r>
      </w:hyperlink>
      <w:r w:rsidRPr="004C38FF">
        <w:rPr>
          <w:rFonts w:asciiTheme="minorHAnsi" w:hAnsiTheme="minorHAnsi" w:cstheme="minorHAnsi"/>
        </w:rPr>
        <w:t xml:space="preserve">, </w:t>
      </w:r>
      <w:hyperlink r:id="rId30" w:tgtFrame="_blank" w:tooltip="Zakon o dopolnitvi Zakona o tajnih podatkih (ZTP-D)" w:history="1">
        <w:r w:rsidRPr="004C38FF">
          <w:rPr>
            <w:rFonts w:asciiTheme="minorHAnsi" w:eastAsiaTheme="majorEastAsia" w:hAnsiTheme="minorHAnsi" w:cstheme="minorHAnsi"/>
          </w:rPr>
          <w:t>60/11</w:t>
        </w:r>
      </w:hyperlink>
      <w:r w:rsidRPr="004C38FF">
        <w:rPr>
          <w:rFonts w:asciiTheme="minorHAnsi" w:hAnsiTheme="minorHAnsi" w:cstheme="minorHAnsi"/>
        </w:rPr>
        <w:t xml:space="preserve"> – ZTP-D, </w:t>
      </w:r>
      <w:hyperlink r:id="rId31" w:tgtFrame="_blank" w:tooltip="Zakon o spremembah in dopolnitvah Zakona o pravnem varstvu v postopkih javnega naročanja (ZPVPJN-A)" w:history="1">
        <w:r w:rsidRPr="004C38FF">
          <w:rPr>
            <w:rFonts w:asciiTheme="minorHAnsi" w:eastAsiaTheme="majorEastAsia" w:hAnsiTheme="minorHAnsi" w:cstheme="minorHAnsi"/>
          </w:rPr>
          <w:t>63/13</w:t>
        </w:r>
      </w:hyperlink>
      <w:r w:rsidRPr="004C38FF">
        <w:rPr>
          <w:rFonts w:asciiTheme="minorHAnsi" w:hAnsiTheme="minorHAnsi" w:cstheme="minorHAnsi"/>
        </w:rPr>
        <w:t xml:space="preserve">, </w:t>
      </w:r>
      <w:hyperlink r:id="rId32" w:tgtFrame="_blank" w:tooltip="Zakon o spremembah in dopolnitvah Zakona o državni upravi (ZDU-1I)" w:history="1">
        <w:r w:rsidRPr="004C38FF">
          <w:rPr>
            <w:rFonts w:asciiTheme="minorHAnsi" w:eastAsiaTheme="majorEastAsia" w:hAnsiTheme="minorHAnsi" w:cstheme="minorHAnsi"/>
          </w:rPr>
          <w:t>90/14</w:t>
        </w:r>
      </w:hyperlink>
      <w:r w:rsidRPr="004C38FF">
        <w:rPr>
          <w:rFonts w:asciiTheme="minorHAnsi" w:hAnsiTheme="minorHAnsi" w:cstheme="minorHAnsi"/>
        </w:rPr>
        <w:t xml:space="preserve"> – ZDU-1I, </w:t>
      </w:r>
      <w:hyperlink r:id="rId33" w:tgtFrame="_blank" w:tooltip="Zakon o spremembah in dopolnitvah Zakona o pravnem varstvu v postopkih javnega naročanja (ZPVPJN-B)" w:history="1">
        <w:r w:rsidRPr="004C38FF">
          <w:rPr>
            <w:rFonts w:asciiTheme="minorHAnsi" w:eastAsiaTheme="majorEastAsia" w:hAnsiTheme="minorHAnsi" w:cstheme="minorHAnsi"/>
          </w:rPr>
          <w:t>60/17</w:t>
        </w:r>
      </w:hyperlink>
      <w:r w:rsidRPr="004C38FF">
        <w:rPr>
          <w:rFonts w:asciiTheme="minorHAnsi" w:hAnsiTheme="minorHAnsi" w:cstheme="minorHAnsi"/>
        </w:rPr>
        <w:t xml:space="preserve"> in </w:t>
      </w:r>
      <w:hyperlink r:id="rId34" w:tgtFrame="_blank" w:tooltip="Zakon o spremembah in dopolnitvah Zakona o pravnem varstvu v postopkih javnega naročanja (ZPVPJN-C)" w:history="1">
        <w:r w:rsidRPr="004C38FF">
          <w:rPr>
            <w:rFonts w:asciiTheme="minorHAnsi" w:eastAsiaTheme="majorEastAsia" w:hAnsiTheme="minorHAnsi" w:cstheme="minorHAnsi"/>
          </w:rPr>
          <w:t>72/19</w:t>
        </w:r>
      </w:hyperlink>
      <w:r w:rsidRPr="004C38FF">
        <w:rPr>
          <w:rFonts w:asciiTheme="minorHAnsi" w:hAnsiTheme="minorHAnsi" w:cstheme="minorHAnsi"/>
        </w:rPr>
        <w:t xml:space="preserve">) vloži vsaka oseba, ki ima ali je imela interes za dodelitev naročila in ki verjetno izkaže, da ji je bila ali bi ji lahko bila povzročena škoda zaradi ravnanja naročnika, ki se v revizijskem zahtevku v </w:t>
      </w:r>
      <w:proofErr w:type="spellStart"/>
      <w:r w:rsidRPr="004C38FF">
        <w:rPr>
          <w:rFonts w:asciiTheme="minorHAnsi" w:hAnsiTheme="minorHAnsi" w:cstheme="minorHAnsi"/>
        </w:rPr>
        <w:t>predrevizijskem</w:t>
      </w:r>
      <w:proofErr w:type="spellEnd"/>
      <w:r w:rsidRPr="004C38FF">
        <w:rPr>
          <w:rFonts w:asciiTheme="minorHAnsi" w:hAnsiTheme="minorHAnsi" w:cstheme="minorHAnsi"/>
        </w:rPr>
        <w:t xml:space="preserve"> postopku navaja kot kršitev naročnika v postopku oddaje javnega naročanja.</w:t>
      </w:r>
    </w:p>
    <w:p w14:paraId="577AB5EC" w14:textId="77777777" w:rsidR="009437AE" w:rsidRPr="004C38FF" w:rsidRDefault="009437AE" w:rsidP="009437AE">
      <w:pPr>
        <w:widowControl w:val="0"/>
        <w:autoSpaceDE w:val="0"/>
        <w:spacing w:line="266" w:lineRule="exact"/>
        <w:ind w:left="284"/>
        <w:jc w:val="both"/>
        <w:rPr>
          <w:rFonts w:asciiTheme="minorHAnsi" w:hAnsiTheme="minorHAnsi" w:cstheme="minorHAnsi"/>
        </w:rPr>
      </w:pPr>
      <w:r w:rsidRPr="004C38FF">
        <w:rPr>
          <w:rFonts w:asciiTheme="minorHAnsi" w:hAnsiTheme="minorHAnsi" w:cstheme="minorHAnsi"/>
        </w:rPr>
        <w:t xml:space="preserve">Podrobnejša navodila za uveljavljanje pravnega varstva so dostopna na spletni strani </w:t>
      </w:r>
      <w:hyperlink r:id="rId35" w:history="1">
        <w:r w:rsidRPr="004C38FF">
          <w:rPr>
            <w:rStyle w:val="Hiperpovezava"/>
            <w:rFonts w:asciiTheme="minorHAnsi" w:hAnsiTheme="minorHAnsi" w:cstheme="minorHAnsi"/>
          </w:rPr>
          <w:t>http://www.djn.mju.gov.si/sistem-javnega-narocanja/pravno-varstvo</w:t>
        </w:r>
      </w:hyperlink>
      <w:r w:rsidRPr="004C38FF">
        <w:rPr>
          <w:rFonts w:asciiTheme="minorHAnsi" w:hAnsiTheme="minorHAnsi" w:cstheme="minorHAnsi"/>
        </w:rPr>
        <w:t xml:space="preserve"> .</w:t>
      </w:r>
    </w:p>
    <w:p w14:paraId="09146189" w14:textId="77777777" w:rsidR="00B35302" w:rsidRPr="004C38FF" w:rsidRDefault="00B35302" w:rsidP="001C7548">
      <w:pPr>
        <w:widowControl w:val="0"/>
        <w:autoSpaceDE w:val="0"/>
        <w:autoSpaceDN w:val="0"/>
        <w:adjustRightInd w:val="0"/>
        <w:spacing w:line="266" w:lineRule="exact"/>
        <w:ind w:left="284"/>
        <w:jc w:val="both"/>
        <w:rPr>
          <w:rFonts w:asciiTheme="minorHAnsi" w:hAnsiTheme="minorHAnsi" w:cstheme="minorHAnsi"/>
        </w:rPr>
      </w:pPr>
    </w:p>
    <w:p w14:paraId="6DEE6D27" w14:textId="77777777" w:rsidR="00142E5A" w:rsidRPr="004C38FF" w:rsidRDefault="00142E5A" w:rsidP="001C7548">
      <w:pPr>
        <w:widowControl w:val="0"/>
        <w:autoSpaceDE w:val="0"/>
        <w:autoSpaceDN w:val="0"/>
        <w:adjustRightInd w:val="0"/>
        <w:spacing w:line="266" w:lineRule="exact"/>
        <w:ind w:left="284"/>
        <w:jc w:val="both"/>
        <w:rPr>
          <w:rFonts w:asciiTheme="minorHAnsi" w:hAnsiTheme="minorHAnsi" w:cstheme="minorHAnsi"/>
        </w:rPr>
      </w:pPr>
    </w:p>
    <w:p w14:paraId="6EDE6DB2" w14:textId="77777777" w:rsidR="00142E5A" w:rsidRPr="004C38FF" w:rsidRDefault="00076AF7" w:rsidP="00AD6ED5">
      <w:pPr>
        <w:pStyle w:val="Naslov1"/>
        <w:ind w:left="709" w:hanging="425"/>
        <w:rPr>
          <w:rFonts w:asciiTheme="minorHAnsi" w:hAnsiTheme="minorHAnsi" w:cstheme="minorHAnsi"/>
          <w:kern w:val="0"/>
          <w:sz w:val="24"/>
          <w:szCs w:val="24"/>
        </w:rPr>
        <w:sectPr w:rsidR="00142E5A" w:rsidRPr="004C38FF" w:rsidSect="00F50F22">
          <w:headerReference w:type="default" r:id="rId36"/>
          <w:footerReference w:type="default" r:id="rId37"/>
          <w:footerReference w:type="first" r:id="rId38"/>
          <w:pgSz w:w="11907" w:h="16840" w:code="9"/>
          <w:pgMar w:top="1134" w:right="1275" w:bottom="1134" w:left="1134" w:header="708" w:footer="708" w:gutter="0"/>
          <w:cols w:space="708"/>
          <w:titlePg/>
        </w:sectPr>
      </w:pPr>
      <w:bookmarkStart w:id="92" w:name="_Toc193446385"/>
      <w:r w:rsidRPr="004C38FF">
        <w:rPr>
          <w:rFonts w:asciiTheme="minorHAnsi" w:hAnsiTheme="minorHAnsi" w:cstheme="minorHAnsi"/>
          <w:kern w:val="0"/>
          <w:sz w:val="24"/>
          <w:szCs w:val="24"/>
        </w:rPr>
        <w:t>D</w:t>
      </w:r>
      <w:r w:rsidR="00AD6ED5" w:rsidRPr="004C38FF">
        <w:rPr>
          <w:rFonts w:asciiTheme="minorHAnsi" w:hAnsiTheme="minorHAnsi" w:cstheme="minorHAnsi"/>
          <w:kern w:val="0"/>
          <w:sz w:val="24"/>
          <w:szCs w:val="24"/>
        </w:rPr>
        <w:t xml:space="preserve">) </w:t>
      </w:r>
      <w:r w:rsidR="004D0F71" w:rsidRPr="004C38FF">
        <w:rPr>
          <w:rFonts w:asciiTheme="minorHAnsi" w:hAnsiTheme="minorHAnsi" w:cstheme="minorHAnsi"/>
          <w:kern w:val="0"/>
          <w:sz w:val="24"/>
          <w:szCs w:val="24"/>
        </w:rPr>
        <w:t>OBRAZCI IN PRILOGE:</w:t>
      </w:r>
      <w:bookmarkEnd w:id="92"/>
    </w:p>
    <w:p w14:paraId="7048E91D" w14:textId="77777777" w:rsidR="00482F4A" w:rsidRPr="004C38FF" w:rsidRDefault="00482F4A" w:rsidP="00482F4A">
      <w:pPr>
        <w:rPr>
          <w:rFonts w:asciiTheme="minorHAnsi" w:hAnsiTheme="minorHAnsi" w:cstheme="minorHAnsi"/>
        </w:rPr>
      </w:pPr>
      <w:bookmarkStart w:id="93" w:name="_Hlk61943058"/>
      <w:r w:rsidRPr="004C38FF">
        <w:rPr>
          <w:rFonts w:asciiTheme="minorHAnsi" w:hAnsiTheme="minorHAnsi" w:cstheme="minorHAnsi"/>
          <w:b/>
          <w:i/>
        </w:rPr>
        <w:lastRenderedPageBreak/>
        <w:t>OBR-1</w:t>
      </w:r>
    </w:p>
    <w:p w14:paraId="3823FFE9" w14:textId="77777777" w:rsidR="00482F4A" w:rsidRPr="004C38FF" w:rsidRDefault="00482F4A" w:rsidP="00482F4A">
      <w:pPr>
        <w:pStyle w:val="Odstavekseznama"/>
        <w:tabs>
          <w:tab w:val="left" w:pos="330"/>
          <w:tab w:val="left" w:pos="5954"/>
          <w:tab w:val="right" w:pos="9073"/>
        </w:tabs>
        <w:ind w:left="0"/>
        <w:rPr>
          <w:rFonts w:asciiTheme="minorHAnsi" w:hAnsiTheme="minorHAnsi" w:cstheme="minorHAnsi"/>
          <w:b/>
          <w:sz w:val="24"/>
          <w:szCs w:val="24"/>
        </w:rPr>
      </w:pPr>
      <w:r w:rsidRPr="004C38FF">
        <w:rPr>
          <w:rFonts w:asciiTheme="minorHAnsi" w:hAnsiTheme="minorHAnsi" w:cstheme="minorHAnsi"/>
          <w:b/>
          <w:sz w:val="24"/>
          <w:szCs w:val="24"/>
        </w:rPr>
        <w:tab/>
      </w:r>
      <w:r w:rsidRPr="004C38FF">
        <w:rPr>
          <w:rFonts w:asciiTheme="minorHAnsi" w:hAnsiTheme="minorHAnsi" w:cstheme="minorHAnsi"/>
          <w:b/>
          <w:sz w:val="24"/>
          <w:szCs w:val="24"/>
        </w:rPr>
        <w:tab/>
      </w:r>
    </w:p>
    <w:p w14:paraId="581D6995" w14:textId="77777777" w:rsidR="00482F4A" w:rsidRPr="00E54105" w:rsidRDefault="00482F4A" w:rsidP="00482F4A">
      <w:pPr>
        <w:rPr>
          <w:rFonts w:asciiTheme="minorHAnsi" w:hAnsiTheme="minorHAnsi" w:cstheme="minorHAnsi"/>
          <w:sz w:val="22"/>
          <w:szCs w:val="22"/>
        </w:rPr>
      </w:pPr>
      <w:bookmarkStart w:id="94" w:name="_Hlk63616689"/>
      <w:r w:rsidRPr="00E54105">
        <w:rPr>
          <w:rFonts w:asciiTheme="minorHAnsi" w:hAnsiTheme="minorHAnsi" w:cstheme="minorHAnsi"/>
          <w:sz w:val="22"/>
          <w:szCs w:val="22"/>
        </w:rPr>
        <w:t xml:space="preserve">PONUDNIK: </w:t>
      </w:r>
      <w:r w:rsidRPr="00E54105">
        <w:rPr>
          <w:rFonts w:asciiTheme="minorHAnsi" w:hAnsiTheme="minorHAnsi" w:cstheme="minorHAnsi"/>
          <w:sz w:val="22"/>
          <w:szCs w:val="22"/>
        </w:rPr>
        <w:tab/>
      </w:r>
    </w:p>
    <w:p w14:paraId="7B684E18" w14:textId="16BDE646" w:rsidR="00482F4A" w:rsidRPr="00E54105" w:rsidRDefault="00000000" w:rsidP="00482F4A">
      <w:pPr>
        <w:pStyle w:val="Odstavekseznama"/>
        <w:tabs>
          <w:tab w:val="left" w:pos="330"/>
          <w:tab w:val="left" w:pos="5954"/>
          <w:tab w:val="right" w:pos="9073"/>
        </w:tabs>
        <w:spacing w:line="360" w:lineRule="auto"/>
        <w:ind w:left="0"/>
        <w:rPr>
          <w:rFonts w:asciiTheme="minorHAnsi" w:hAnsiTheme="minorHAnsi" w:cstheme="minorHAnsi"/>
          <w:b/>
          <w:sz w:val="22"/>
          <w:szCs w:val="22"/>
        </w:rPr>
      </w:pPr>
      <w:sdt>
        <w:sdtPr>
          <w:rPr>
            <w:rFonts w:asciiTheme="minorHAnsi" w:hAnsiTheme="minorHAnsi" w:cstheme="minorHAnsi"/>
            <w:b/>
            <w:sz w:val="22"/>
            <w:szCs w:val="22"/>
            <w:highlight w:val="lightGray"/>
          </w:rPr>
          <w:id w:val="279687625"/>
          <w:placeholder>
            <w:docPart w:val="D8B5DA9AC7FF492EA12E34FACD5CE279"/>
          </w:placeholder>
          <w:showingPlcHdr/>
          <w:text/>
        </w:sdtPr>
        <w:sdtContent>
          <w:r w:rsidR="00482F4A" w:rsidRPr="00E54105">
            <w:rPr>
              <w:rStyle w:val="Besedilooznabemesta"/>
              <w:rFonts w:asciiTheme="minorHAnsi" w:eastAsiaTheme="minorHAnsi" w:hAnsiTheme="minorHAnsi" w:cstheme="minorHAnsi"/>
              <w:sz w:val="22"/>
              <w:szCs w:val="22"/>
              <w:highlight w:val="lightGray"/>
            </w:rPr>
            <w:t>Kliknite ali tapnite tukaj, če želite vnesti besedilo.</w:t>
          </w:r>
        </w:sdtContent>
      </w:sdt>
      <w:r w:rsidR="00482F4A" w:rsidRPr="00E54105">
        <w:rPr>
          <w:rFonts w:asciiTheme="minorHAnsi" w:hAnsiTheme="minorHAnsi" w:cstheme="minorHAnsi"/>
          <w:b/>
          <w:sz w:val="22"/>
          <w:szCs w:val="22"/>
        </w:rPr>
        <w:tab/>
      </w:r>
    </w:p>
    <w:p w14:paraId="6B88EE2B" w14:textId="77777777" w:rsidR="00482F4A" w:rsidRPr="00E54105" w:rsidRDefault="00482F4A" w:rsidP="00482F4A">
      <w:pPr>
        <w:pStyle w:val="Naslov1"/>
        <w:jc w:val="center"/>
        <w:rPr>
          <w:rFonts w:asciiTheme="minorHAnsi" w:hAnsiTheme="minorHAnsi" w:cstheme="minorHAnsi"/>
          <w:sz w:val="22"/>
          <w:szCs w:val="22"/>
        </w:rPr>
      </w:pPr>
      <w:bookmarkStart w:id="95" w:name="_Toc163952960"/>
      <w:bookmarkStart w:id="96" w:name="_Toc225047727"/>
      <w:bookmarkStart w:id="97" w:name="_Toc225049262"/>
      <w:bookmarkStart w:id="98" w:name="_Toc262712306"/>
      <w:bookmarkStart w:id="99" w:name="_Toc58565053"/>
      <w:bookmarkStart w:id="100" w:name="_Toc179546456"/>
      <w:bookmarkStart w:id="101" w:name="_Toc193446386"/>
      <w:r w:rsidRPr="00E54105">
        <w:rPr>
          <w:rFonts w:asciiTheme="minorHAnsi" w:hAnsiTheme="minorHAnsi" w:cstheme="minorHAnsi"/>
          <w:sz w:val="22"/>
          <w:szCs w:val="22"/>
        </w:rPr>
        <w:t xml:space="preserve">PONUDBENI </w:t>
      </w:r>
      <w:bookmarkEnd w:id="95"/>
      <w:bookmarkEnd w:id="96"/>
      <w:bookmarkEnd w:id="97"/>
      <w:bookmarkEnd w:id="98"/>
      <w:bookmarkEnd w:id="99"/>
      <w:r w:rsidRPr="00E54105">
        <w:rPr>
          <w:rFonts w:asciiTheme="minorHAnsi" w:hAnsiTheme="minorHAnsi" w:cstheme="minorHAnsi"/>
          <w:sz w:val="22"/>
          <w:szCs w:val="22"/>
        </w:rPr>
        <w:t>PREDRAČUN</w:t>
      </w:r>
      <w:bookmarkEnd w:id="100"/>
      <w:bookmarkEnd w:id="101"/>
    </w:p>
    <w:p w14:paraId="7F25E6C5" w14:textId="77777777" w:rsidR="00482F4A" w:rsidRPr="00E54105" w:rsidRDefault="00482F4A" w:rsidP="00482F4A">
      <w:pPr>
        <w:jc w:val="center"/>
        <w:rPr>
          <w:rFonts w:asciiTheme="minorHAnsi" w:hAnsiTheme="minorHAnsi" w:cstheme="minorHAnsi"/>
          <w:b/>
          <w:sz w:val="22"/>
          <w:szCs w:val="22"/>
        </w:rPr>
      </w:pPr>
      <w:r w:rsidRPr="00E54105">
        <w:rPr>
          <w:rFonts w:asciiTheme="minorHAnsi" w:hAnsiTheme="minorHAnsi" w:cstheme="minorHAnsi"/>
          <w:bCs/>
          <w:sz w:val="22"/>
          <w:szCs w:val="22"/>
        </w:rPr>
        <w:t>ŠT</w:t>
      </w:r>
      <w:r w:rsidRPr="00E54105">
        <w:rPr>
          <w:rFonts w:asciiTheme="minorHAnsi" w:hAnsiTheme="minorHAnsi" w:cstheme="minorHAnsi"/>
          <w:b/>
          <w:sz w:val="22"/>
          <w:szCs w:val="22"/>
        </w:rPr>
        <w:t xml:space="preserve">. </w:t>
      </w:r>
      <w:sdt>
        <w:sdtPr>
          <w:rPr>
            <w:rFonts w:asciiTheme="minorHAnsi" w:hAnsiTheme="minorHAnsi" w:cstheme="minorHAnsi"/>
            <w:b/>
            <w:sz w:val="22"/>
            <w:szCs w:val="22"/>
          </w:rPr>
          <w:id w:val="614025677"/>
          <w:placeholder>
            <w:docPart w:val="750D591BE8534617915CB8B9FA4BE041"/>
          </w:placeholder>
          <w:showingPlcHdr/>
          <w:text/>
        </w:sdtPr>
        <w:sdtContent>
          <w:r w:rsidRPr="00E54105">
            <w:rPr>
              <w:rStyle w:val="Besedilooznabemesta"/>
              <w:rFonts w:asciiTheme="minorHAnsi" w:eastAsiaTheme="majorEastAsia" w:hAnsiTheme="minorHAnsi" w:cstheme="minorHAnsi"/>
              <w:sz w:val="22"/>
              <w:szCs w:val="22"/>
            </w:rPr>
            <w:t>Kliknite ali tapnite tukaj, če želite vnesti besedilo.</w:t>
          </w:r>
        </w:sdtContent>
      </w:sdt>
    </w:p>
    <w:p w14:paraId="6C131D35" w14:textId="77777777" w:rsidR="00482F4A" w:rsidRPr="004C38FF" w:rsidRDefault="00482F4A" w:rsidP="00482F4A">
      <w:pPr>
        <w:jc w:val="center"/>
        <w:rPr>
          <w:rFonts w:asciiTheme="minorHAnsi" w:hAnsiTheme="minorHAnsi" w:cstheme="minorHAnsi"/>
        </w:rPr>
      </w:pPr>
    </w:p>
    <w:p w14:paraId="34546E05" w14:textId="5C08F08B" w:rsidR="00482F4A" w:rsidRPr="004C38FF" w:rsidRDefault="00482F4A" w:rsidP="00482F4A">
      <w:pPr>
        <w:numPr>
          <w:ilvl w:val="0"/>
          <w:numId w:val="41"/>
        </w:numPr>
        <w:tabs>
          <w:tab w:val="center" w:pos="4536"/>
          <w:tab w:val="right" w:pos="9072"/>
        </w:tabs>
        <w:spacing w:after="180"/>
        <w:jc w:val="both"/>
        <w:rPr>
          <w:rFonts w:asciiTheme="minorHAnsi" w:hAnsiTheme="minorHAnsi" w:cstheme="minorHAnsi"/>
        </w:rPr>
      </w:pPr>
      <w:r w:rsidRPr="004C38FF">
        <w:rPr>
          <w:rFonts w:asciiTheme="minorHAnsi" w:hAnsiTheme="minorHAnsi" w:cstheme="minorHAnsi"/>
        </w:rPr>
        <w:t>Ponudbena cena</w:t>
      </w:r>
      <w:r w:rsidR="007E060A">
        <w:rPr>
          <w:rFonts w:asciiTheme="minorHAnsi" w:hAnsiTheme="minorHAnsi" w:cstheme="minorHAnsi"/>
        </w:rPr>
        <w:t xml:space="preserve"> </w:t>
      </w:r>
      <w:r w:rsidR="003331AB">
        <w:rPr>
          <w:rFonts w:asciiTheme="minorHAnsi" w:hAnsiTheme="minorHAnsi" w:cstheme="minorHAnsi"/>
        </w:rPr>
        <w:t xml:space="preserve">za </w:t>
      </w:r>
      <w:r w:rsidR="00540BAA">
        <w:rPr>
          <w:rFonts w:asciiTheme="minorHAnsi" w:hAnsiTheme="minorHAnsi" w:cstheme="minorHAnsi"/>
        </w:rPr>
        <w:t>prikolico</w:t>
      </w:r>
      <w:r w:rsidRPr="004C38FF">
        <w:rPr>
          <w:rFonts w:asciiTheme="minorHAnsi" w:hAnsiTheme="minorHAnsi" w:cstheme="minorHAnsi"/>
        </w:rPr>
        <w:t>:</w:t>
      </w:r>
    </w:p>
    <w:tbl>
      <w:tblPr>
        <w:tblStyle w:val="Tabelamrea"/>
        <w:tblW w:w="0" w:type="auto"/>
        <w:tblLook w:val="04A0" w:firstRow="1" w:lastRow="0" w:firstColumn="1" w:lastColumn="0" w:noHBand="0" w:noVBand="1"/>
      </w:tblPr>
      <w:tblGrid>
        <w:gridCol w:w="3397"/>
        <w:gridCol w:w="890"/>
        <w:gridCol w:w="850"/>
        <w:gridCol w:w="2127"/>
        <w:gridCol w:w="2033"/>
      </w:tblGrid>
      <w:tr w:rsidR="00482F4A" w:rsidRPr="004C38FF" w14:paraId="2D9320D4" w14:textId="77777777" w:rsidTr="00CE1787">
        <w:tc>
          <w:tcPr>
            <w:tcW w:w="3397" w:type="dxa"/>
            <w:shd w:val="clear" w:color="auto" w:fill="70AD47" w:themeFill="accent6"/>
            <w:vAlign w:val="center"/>
          </w:tcPr>
          <w:p w14:paraId="260D81B8" w14:textId="40726F8B" w:rsidR="00482F4A" w:rsidRPr="007E060A" w:rsidRDefault="00482F4A" w:rsidP="00CE1787">
            <w:pPr>
              <w:jc w:val="center"/>
              <w:rPr>
                <w:rFonts w:asciiTheme="minorHAnsi" w:hAnsiTheme="minorHAnsi" w:cstheme="minorHAnsi"/>
                <w:sz w:val="20"/>
                <w:szCs w:val="20"/>
              </w:rPr>
            </w:pPr>
            <w:r w:rsidRPr="007E060A">
              <w:rPr>
                <w:rFonts w:asciiTheme="minorHAnsi" w:hAnsiTheme="minorHAnsi" w:cstheme="minorHAnsi"/>
                <w:sz w:val="20"/>
                <w:szCs w:val="20"/>
              </w:rPr>
              <w:t xml:space="preserve">BLAGO </w:t>
            </w:r>
          </w:p>
        </w:tc>
        <w:tc>
          <w:tcPr>
            <w:tcW w:w="890" w:type="dxa"/>
            <w:shd w:val="clear" w:color="auto" w:fill="70AD47" w:themeFill="accent6"/>
            <w:vAlign w:val="center"/>
          </w:tcPr>
          <w:p w14:paraId="6F3649C1" w14:textId="77777777" w:rsidR="00482F4A" w:rsidRPr="007E060A" w:rsidRDefault="00482F4A" w:rsidP="00CE1787">
            <w:pPr>
              <w:jc w:val="center"/>
              <w:rPr>
                <w:rFonts w:asciiTheme="minorHAnsi" w:hAnsiTheme="minorHAnsi" w:cstheme="minorHAnsi"/>
                <w:sz w:val="20"/>
                <w:szCs w:val="20"/>
              </w:rPr>
            </w:pPr>
            <w:r w:rsidRPr="007E060A">
              <w:rPr>
                <w:rFonts w:asciiTheme="minorHAnsi" w:hAnsiTheme="minorHAnsi" w:cstheme="minorHAnsi"/>
                <w:sz w:val="20"/>
                <w:szCs w:val="20"/>
              </w:rPr>
              <w:t>enota</w:t>
            </w:r>
          </w:p>
        </w:tc>
        <w:tc>
          <w:tcPr>
            <w:tcW w:w="850" w:type="dxa"/>
            <w:shd w:val="clear" w:color="auto" w:fill="70AD47" w:themeFill="accent6"/>
            <w:vAlign w:val="center"/>
          </w:tcPr>
          <w:p w14:paraId="10B8701F" w14:textId="77777777" w:rsidR="00482F4A" w:rsidRPr="007E060A" w:rsidRDefault="00482F4A" w:rsidP="00CE1787">
            <w:pPr>
              <w:jc w:val="center"/>
              <w:rPr>
                <w:rFonts w:asciiTheme="minorHAnsi" w:hAnsiTheme="minorHAnsi" w:cstheme="minorHAnsi"/>
                <w:sz w:val="20"/>
                <w:szCs w:val="20"/>
              </w:rPr>
            </w:pPr>
            <w:r w:rsidRPr="007E060A">
              <w:rPr>
                <w:rFonts w:asciiTheme="minorHAnsi" w:hAnsiTheme="minorHAnsi" w:cstheme="minorHAnsi"/>
                <w:sz w:val="20"/>
                <w:szCs w:val="20"/>
              </w:rPr>
              <w:t>količina</w:t>
            </w:r>
          </w:p>
        </w:tc>
        <w:tc>
          <w:tcPr>
            <w:tcW w:w="2127" w:type="dxa"/>
            <w:shd w:val="clear" w:color="auto" w:fill="70AD47" w:themeFill="accent6"/>
            <w:vAlign w:val="center"/>
          </w:tcPr>
          <w:p w14:paraId="0EB2043F" w14:textId="77777777" w:rsidR="00482F4A" w:rsidRPr="007E060A" w:rsidRDefault="00482F4A" w:rsidP="00CE1787">
            <w:pPr>
              <w:jc w:val="center"/>
              <w:rPr>
                <w:rFonts w:asciiTheme="minorHAnsi" w:hAnsiTheme="minorHAnsi" w:cstheme="minorHAnsi"/>
                <w:sz w:val="20"/>
                <w:szCs w:val="20"/>
              </w:rPr>
            </w:pPr>
            <w:r w:rsidRPr="007E060A">
              <w:rPr>
                <w:rFonts w:asciiTheme="minorHAnsi" w:hAnsiTheme="minorHAnsi" w:cstheme="minorHAnsi"/>
                <w:sz w:val="20"/>
                <w:szCs w:val="20"/>
              </w:rPr>
              <w:t>Cena/enoto v EUR brez DDV</w:t>
            </w:r>
          </w:p>
        </w:tc>
        <w:tc>
          <w:tcPr>
            <w:tcW w:w="2033" w:type="dxa"/>
            <w:shd w:val="clear" w:color="auto" w:fill="70AD47" w:themeFill="accent6"/>
            <w:vAlign w:val="center"/>
          </w:tcPr>
          <w:p w14:paraId="5E599417" w14:textId="77777777" w:rsidR="00482F4A" w:rsidRPr="007E060A" w:rsidRDefault="00482F4A" w:rsidP="00CE1787">
            <w:pPr>
              <w:jc w:val="center"/>
              <w:rPr>
                <w:rFonts w:asciiTheme="minorHAnsi" w:hAnsiTheme="minorHAnsi" w:cstheme="minorHAnsi"/>
                <w:sz w:val="20"/>
                <w:szCs w:val="20"/>
              </w:rPr>
            </w:pPr>
            <w:r w:rsidRPr="007E060A">
              <w:rPr>
                <w:rFonts w:asciiTheme="minorHAnsi" w:hAnsiTheme="minorHAnsi" w:cstheme="minorHAnsi"/>
                <w:sz w:val="20"/>
                <w:szCs w:val="20"/>
              </w:rPr>
              <w:t>Skupaj v EUR</w:t>
            </w:r>
          </w:p>
        </w:tc>
      </w:tr>
      <w:tr w:rsidR="00482F4A" w:rsidRPr="004C38FF" w14:paraId="4F204A6D" w14:textId="77777777" w:rsidTr="00CE1787">
        <w:tc>
          <w:tcPr>
            <w:tcW w:w="3397" w:type="dxa"/>
            <w:vAlign w:val="center"/>
          </w:tcPr>
          <w:p w14:paraId="28FE4A77" w14:textId="77777777" w:rsidR="00A25EEE" w:rsidRDefault="00A25EEE" w:rsidP="00CE1787">
            <w:pPr>
              <w:jc w:val="center"/>
              <w:rPr>
                <w:rFonts w:asciiTheme="minorHAnsi" w:hAnsiTheme="minorHAnsi" w:cstheme="minorHAnsi"/>
                <w:sz w:val="20"/>
                <w:szCs w:val="20"/>
              </w:rPr>
            </w:pPr>
          </w:p>
          <w:p w14:paraId="7754151F" w14:textId="0189DF60" w:rsidR="00482F4A" w:rsidRPr="00E54105" w:rsidRDefault="00023448" w:rsidP="00CE1787">
            <w:pPr>
              <w:jc w:val="center"/>
              <w:rPr>
                <w:rFonts w:asciiTheme="minorHAnsi" w:hAnsiTheme="minorHAnsi" w:cstheme="minorHAnsi"/>
                <w:sz w:val="20"/>
                <w:szCs w:val="20"/>
              </w:rPr>
            </w:pPr>
            <w:r>
              <w:rPr>
                <w:rFonts w:asciiTheme="minorHAnsi" w:hAnsiTheme="minorHAnsi" w:cstheme="minorHAnsi"/>
                <w:sz w:val="20"/>
                <w:szCs w:val="20"/>
              </w:rPr>
              <w:t>Prikolica</w:t>
            </w:r>
          </w:p>
          <w:p w14:paraId="005F4321" w14:textId="166FEA3D" w:rsidR="00E54105" w:rsidRPr="007E060A" w:rsidRDefault="00E54105" w:rsidP="00CE1787">
            <w:pPr>
              <w:jc w:val="center"/>
              <w:rPr>
                <w:rFonts w:asciiTheme="minorHAnsi" w:hAnsiTheme="minorHAnsi" w:cstheme="minorHAnsi"/>
                <w:sz w:val="20"/>
                <w:szCs w:val="20"/>
              </w:rPr>
            </w:pPr>
          </w:p>
        </w:tc>
        <w:tc>
          <w:tcPr>
            <w:tcW w:w="890" w:type="dxa"/>
            <w:vAlign w:val="center"/>
          </w:tcPr>
          <w:p w14:paraId="619F01DB" w14:textId="77777777" w:rsidR="00482F4A" w:rsidRPr="007E060A" w:rsidRDefault="00482F4A" w:rsidP="00CE1787">
            <w:pPr>
              <w:jc w:val="center"/>
              <w:rPr>
                <w:rFonts w:asciiTheme="minorHAnsi" w:hAnsiTheme="minorHAnsi" w:cstheme="minorHAnsi"/>
                <w:sz w:val="20"/>
                <w:szCs w:val="20"/>
              </w:rPr>
            </w:pPr>
            <w:r w:rsidRPr="007E060A">
              <w:rPr>
                <w:rFonts w:asciiTheme="minorHAnsi" w:hAnsiTheme="minorHAnsi" w:cstheme="minorHAnsi"/>
                <w:sz w:val="20"/>
                <w:szCs w:val="20"/>
              </w:rPr>
              <w:t>kom</w:t>
            </w:r>
          </w:p>
        </w:tc>
        <w:tc>
          <w:tcPr>
            <w:tcW w:w="850" w:type="dxa"/>
            <w:vAlign w:val="center"/>
          </w:tcPr>
          <w:p w14:paraId="2C172998" w14:textId="59A53D08" w:rsidR="00482F4A" w:rsidRPr="007E060A" w:rsidRDefault="00023448" w:rsidP="00CE1787">
            <w:pPr>
              <w:jc w:val="center"/>
              <w:rPr>
                <w:rFonts w:asciiTheme="minorHAnsi" w:hAnsiTheme="minorHAnsi" w:cstheme="minorHAnsi"/>
                <w:sz w:val="20"/>
                <w:szCs w:val="20"/>
              </w:rPr>
            </w:pPr>
            <w:r>
              <w:rPr>
                <w:rFonts w:asciiTheme="minorHAnsi" w:hAnsiTheme="minorHAnsi" w:cstheme="minorHAnsi"/>
                <w:sz w:val="20"/>
                <w:szCs w:val="20"/>
              </w:rPr>
              <w:t>1</w:t>
            </w:r>
          </w:p>
        </w:tc>
        <w:sdt>
          <w:sdtPr>
            <w:rPr>
              <w:rFonts w:asciiTheme="minorHAnsi" w:hAnsiTheme="minorHAnsi" w:cstheme="minorHAnsi"/>
              <w:b/>
              <w:bCs/>
              <w:sz w:val="20"/>
              <w:szCs w:val="20"/>
            </w:rPr>
            <w:id w:val="1926842479"/>
            <w:placeholder>
              <w:docPart w:val="FC68285D89364E2EAFB09D8383CA78BD"/>
            </w:placeholder>
            <w:showingPlcHdr/>
            <w:text/>
          </w:sdtPr>
          <w:sdtContent>
            <w:tc>
              <w:tcPr>
                <w:tcW w:w="2127" w:type="dxa"/>
                <w:shd w:val="clear" w:color="auto" w:fill="E7E6E6" w:themeFill="background2"/>
                <w:vAlign w:val="center"/>
              </w:tcPr>
              <w:p w14:paraId="0FA377D3" w14:textId="77777777" w:rsidR="00482F4A" w:rsidRPr="00152509" w:rsidRDefault="00482F4A" w:rsidP="00CE1787">
                <w:pPr>
                  <w:jc w:val="center"/>
                  <w:rPr>
                    <w:rFonts w:asciiTheme="minorHAnsi" w:hAnsiTheme="minorHAnsi" w:cstheme="minorHAnsi"/>
                    <w:b/>
                    <w:bCs/>
                    <w:sz w:val="20"/>
                    <w:szCs w:val="20"/>
                  </w:rPr>
                </w:pPr>
                <w:r w:rsidRPr="00152509">
                  <w:rPr>
                    <w:rStyle w:val="Besedilooznabemesta"/>
                    <w:rFonts w:asciiTheme="minorHAnsi" w:eastAsiaTheme="majorEastAsia" w:hAnsiTheme="minorHAnsi" w:cstheme="minorHAnsi"/>
                    <w:b/>
                    <w:bCs/>
                    <w:sz w:val="20"/>
                    <w:szCs w:val="20"/>
                  </w:rPr>
                  <w:t>Kliknite ali tapnite tukaj, če želite vnesti besedilo.</w:t>
                </w:r>
              </w:p>
            </w:tc>
          </w:sdtContent>
        </w:sdt>
        <w:sdt>
          <w:sdtPr>
            <w:rPr>
              <w:rFonts w:asciiTheme="minorHAnsi" w:hAnsiTheme="minorHAnsi" w:cstheme="minorHAnsi"/>
              <w:b/>
              <w:bCs/>
              <w:sz w:val="20"/>
              <w:szCs w:val="20"/>
            </w:rPr>
            <w:id w:val="717635470"/>
            <w:placeholder>
              <w:docPart w:val="7A0355023966453A9157CCF306BA5F12"/>
            </w:placeholder>
            <w:showingPlcHdr/>
            <w:text/>
          </w:sdtPr>
          <w:sdtContent>
            <w:tc>
              <w:tcPr>
                <w:tcW w:w="2033" w:type="dxa"/>
                <w:shd w:val="clear" w:color="auto" w:fill="E7E6E6" w:themeFill="background2"/>
                <w:vAlign w:val="center"/>
              </w:tcPr>
              <w:p w14:paraId="0D3897B2" w14:textId="77777777" w:rsidR="00482F4A" w:rsidRPr="00152509" w:rsidRDefault="00482F4A" w:rsidP="00CE1787">
                <w:pPr>
                  <w:jc w:val="center"/>
                  <w:rPr>
                    <w:rFonts w:asciiTheme="minorHAnsi" w:hAnsiTheme="minorHAnsi" w:cstheme="minorHAnsi"/>
                    <w:b/>
                    <w:bCs/>
                    <w:sz w:val="20"/>
                    <w:szCs w:val="20"/>
                  </w:rPr>
                </w:pPr>
                <w:r w:rsidRPr="00152509">
                  <w:rPr>
                    <w:rStyle w:val="Besedilooznabemesta"/>
                    <w:rFonts w:asciiTheme="minorHAnsi" w:eastAsiaTheme="majorEastAsia" w:hAnsiTheme="minorHAnsi" w:cstheme="minorHAnsi"/>
                    <w:b/>
                    <w:bCs/>
                    <w:sz w:val="20"/>
                    <w:szCs w:val="20"/>
                  </w:rPr>
                  <w:t>Kliknite ali tapnite tukaj, če želite vnesti besedilo.</w:t>
                </w:r>
              </w:p>
            </w:tc>
          </w:sdtContent>
        </w:sdt>
      </w:tr>
      <w:tr w:rsidR="00482F4A" w:rsidRPr="004C38FF" w14:paraId="2F6CBDDC" w14:textId="77777777" w:rsidTr="00E54105">
        <w:trPr>
          <w:trHeight w:val="871"/>
        </w:trPr>
        <w:tc>
          <w:tcPr>
            <w:tcW w:w="7264" w:type="dxa"/>
            <w:gridSpan w:val="4"/>
            <w:tcBorders>
              <w:top w:val="nil"/>
              <w:left w:val="nil"/>
              <w:bottom w:val="nil"/>
            </w:tcBorders>
            <w:vAlign w:val="center"/>
          </w:tcPr>
          <w:p w14:paraId="7F4C85B9" w14:textId="77777777" w:rsidR="00482F4A" w:rsidRPr="007E060A" w:rsidRDefault="00482F4A" w:rsidP="00CE1787">
            <w:pPr>
              <w:jc w:val="right"/>
              <w:rPr>
                <w:rFonts w:asciiTheme="minorHAnsi" w:hAnsiTheme="minorHAnsi" w:cstheme="minorHAnsi"/>
                <w:b/>
                <w:bCs/>
                <w:sz w:val="20"/>
                <w:szCs w:val="20"/>
              </w:rPr>
            </w:pPr>
            <w:r w:rsidRPr="007E060A">
              <w:rPr>
                <w:rFonts w:asciiTheme="minorHAnsi" w:hAnsiTheme="minorHAnsi" w:cstheme="minorHAnsi"/>
                <w:b/>
                <w:bCs/>
                <w:sz w:val="20"/>
                <w:szCs w:val="20"/>
              </w:rPr>
              <w:t>DDV  v EUR</w:t>
            </w:r>
          </w:p>
        </w:tc>
        <w:sdt>
          <w:sdtPr>
            <w:rPr>
              <w:rFonts w:asciiTheme="minorHAnsi" w:hAnsiTheme="minorHAnsi" w:cstheme="minorHAnsi"/>
              <w:b/>
              <w:bCs/>
              <w:sz w:val="20"/>
              <w:szCs w:val="20"/>
            </w:rPr>
            <w:id w:val="-786658884"/>
            <w:placeholder>
              <w:docPart w:val="B7E374DBC8204A3AB302BF91ECCC925C"/>
            </w:placeholder>
            <w:showingPlcHdr/>
            <w:text/>
          </w:sdtPr>
          <w:sdtContent>
            <w:tc>
              <w:tcPr>
                <w:tcW w:w="2033" w:type="dxa"/>
                <w:shd w:val="clear" w:color="auto" w:fill="E7E6E6" w:themeFill="background2"/>
                <w:vAlign w:val="center"/>
              </w:tcPr>
              <w:p w14:paraId="35B30251" w14:textId="77777777" w:rsidR="00482F4A" w:rsidRPr="007E060A" w:rsidRDefault="00482F4A" w:rsidP="00CE1787">
                <w:pPr>
                  <w:jc w:val="center"/>
                  <w:rPr>
                    <w:rFonts w:asciiTheme="minorHAnsi" w:hAnsiTheme="minorHAnsi" w:cstheme="minorHAnsi"/>
                    <w:b/>
                    <w:bCs/>
                    <w:sz w:val="20"/>
                    <w:szCs w:val="20"/>
                  </w:rPr>
                </w:pPr>
                <w:r w:rsidRPr="007E060A">
                  <w:rPr>
                    <w:rStyle w:val="Besedilooznabemesta"/>
                    <w:rFonts w:asciiTheme="minorHAnsi" w:eastAsiaTheme="majorEastAsia" w:hAnsiTheme="minorHAnsi" w:cstheme="minorHAnsi"/>
                    <w:b/>
                    <w:bCs/>
                    <w:sz w:val="20"/>
                    <w:szCs w:val="20"/>
                  </w:rPr>
                  <w:t>Kliknite ali tapnite tukaj, če želite vnesti besedilo.</w:t>
                </w:r>
              </w:p>
            </w:tc>
          </w:sdtContent>
        </w:sdt>
      </w:tr>
      <w:tr w:rsidR="00482F4A" w:rsidRPr="004C38FF" w14:paraId="11C181DA" w14:textId="77777777" w:rsidTr="00CE1787">
        <w:tc>
          <w:tcPr>
            <w:tcW w:w="7264" w:type="dxa"/>
            <w:gridSpan w:val="4"/>
            <w:tcBorders>
              <w:top w:val="nil"/>
              <w:left w:val="nil"/>
              <w:bottom w:val="nil"/>
            </w:tcBorders>
            <w:vAlign w:val="center"/>
          </w:tcPr>
          <w:p w14:paraId="79BC71FE" w14:textId="77777777" w:rsidR="00482F4A" w:rsidRPr="007E060A" w:rsidRDefault="00482F4A" w:rsidP="00CE1787">
            <w:pPr>
              <w:jc w:val="right"/>
              <w:rPr>
                <w:rFonts w:asciiTheme="minorHAnsi" w:hAnsiTheme="minorHAnsi" w:cstheme="minorHAnsi"/>
                <w:b/>
                <w:bCs/>
                <w:sz w:val="20"/>
                <w:szCs w:val="20"/>
              </w:rPr>
            </w:pPr>
            <w:r w:rsidRPr="007E060A">
              <w:rPr>
                <w:rFonts w:asciiTheme="minorHAnsi" w:hAnsiTheme="minorHAnsi" w:cstheme="minorHAnsi"/>
                <w:b/>
                <w:bCs/>
                <w:sz w:val="20"/>
                <w:szCs w:val="20"/>
              </w:rPr>
              <w:t>SKUPAJ V EUR Z DDV</w:t>
            </w:r>
          </w:p>
        </w:tc>
        <w:sdt>
          <w:sdtPr>
            <w:rPr>
              <w:rFonts w:asciiTheme="minorHAnsi" w:hAnsiTheme="minorHAnsi" w:cstheme="minorHAnsi"/>
              <w:b/>
              <w:bCs/>
              <w:sz w:val="20"/>
              <w:szCs w:val="20"/>
            </w:rPr>
            <w:id w:val="-1674021531"/>
            <w:placeholder>
              <w:docPart w:val="C9763C7EA09048948C134F87AF17BF11"/>
            </w:placeholder>
            <w:showingPlcHdr/>
            <w:text/>
          </w:sdtPr>
          <w:sdtContent>
            <w:tc>
              <w:tcPr>
                <w:tcW w:w="2033" w:type="dxa"/>
                <w:shd w:val="clear" w:color="auto" w:fill="E7E6E6" w:themeFill="background2"/>
                <w:vAlign w:val="center"/>
              </w:tcPr>
              <w:p w14:paraId="4D6E0BA4" w14:textId="77777777" w:rsidR="00482F4A" w:rsidRPr="007E060A" w:rsidRDefault="00482F4A" w:rsidP="00CE1787">
                <w:pPr>
                  <w:jc w:val="center"/>
                  <w:rPr>
                    <w:rFonts w:asciiTheme="minorHAnsi" w:hAnsiTheme="minorHAnsi" w:cstheme="minorHAnsi"/>
                    <w:b/>
                    <w:bCs/>
                    <w:sz w:val="20"/>
                    <w:szCs w:val="20"/>
                  </w:rPr>
                </w:pPr>
                <w:r w:rsidRPr="007E060A">
                  <w:rPr>
                    <w:rStyle w:val="Besedilooznabemesta"/>
                    <w:rFonts w:asciiTheme="minorHAnsi" w:eastAsiaTheme="majorEastAsia" w:hAnsiTheme="minorHAnsi" w:cstheme="minorHAnsi"/>
                    <w:b/>
                    <w:bCs/>
                    <w:sz w:val="20"/>
                    <w:szCs w:val="20"/>
                  </w:rPr>
                  <w:t>Kliknite ali tapnite tukaj, če želite vnesti besedilo.</w:t>
                </w:r>
              </w:p>
            </w:tc>
          </w:sdtContent>
        </w:sdt>
      </w:tr>
    </w:tbl>
    <w:p w14:paraId="0D35AE01" w14:textId="77777777" w:rsidR="00482F4A" w:rsidRPr="004C38FF" w:rsidRDefault="00482F4A" w:rsidP="00E54105">
      <w:pPr>
        <w:suppressAutoHyphens/>
        <w:jc w:val="both"/>
        <w:rPr>
          <w:rFonts w:asciiTheme="minorHAnsi" w:hAnsiTheme="minorHAnsi" w:cstheme="minorHAnsi"/>
        </w:rPr>
      </w:pPr>
    </w:p>
    <w:p w14:paraId="481FBF4F" w14:textId="581D32AC" w:rsidR="0086555C" w:rsidRPr="0086555C" w:rsidRDefault="0086555C" w:rsidP="0086555C">
      <w:pPr>
        <w:numPr>
          <w:ilvl w:val="0"/>
          <w:numId w:val="41"/>
        </w:numPr>
        <w:jc w:val="both"/>
        <w:rPr>
          <w:rFonts w:asciiTheme="minorHAnsi" w:hAnsiTheme="minorHAnsi" w:cstheme="minorHAnsi"/>
          <w:b/>
          <w:bCs/>
          <w:sz w:val="22"/>
          <w:szCs w:val="22"/>
        </w:rPr>
      </w:pPr>
      <w:r w:rsidRPr="0086555C">
        <w:rPr>
          <w:rFonts w:asciiTheme="minorHAnsi" w:hAnsiTheme="minorHAnsi" w:cstheme="minorHAnsi"/>
          <w:b/>
          <w:bCs/>
          <w:sz w:val="22"/>
          <w:szCs w:val="22"/>
        </w:rPr>
        <w:t xml:space="preserve">Dobavni rok prikolice od datuma sklenitve pogodbe znaša </w:t>
      </w:r>
      <w:sdt>
        <w:sdtPr>
          <w:rPr>
            <w:rFonts w:asciiTheme="minorHAnsi" w:hAnsiTheme="minorHAnsi" w:cstheme="minorHAnsi"/>
            <w:b/>
            <w:bCs/>
            <w:sz w:val="22"/>
            <w:szCs w:val="22"/>
          </w:rPr>
          <w:id w:val="211466533"/>
          <w:placeholder>
            <w:docPart w:val="838A5561E42D42BFB015EF7E977ED86E"/>
          </w:placeholder>
          <w:showingPlcHdr/>
          <w:text/>
        </w:sdtPr>
        <w:sdtContent>
          <w:r w:rsidRPr="0086555C">
            <w:rPr>
              <w:rStyle w:val="Besedilooznabemesta"/>
              <w:rFonts w:asciiTheme="minorHAnsi" w:eastAsiaTheme="majorEastAsia" w:hAnsiTheme="minorHAnsi" w:cstheme="minorHAnsi"/>
              <w:b/>
              <w:bCs/>
              <w:sz w:val="22"/>
              <w:szCs w:val="22"/>
              <w:highlight w:val="lightGray"/>
            </w:rPr>
            <w:t>Kliknite ali tapnite tukaj, če želite vnesti besedilo.</w:t>
          </w:r>
        </w:sdtContent>
      </w:sdt>
      <w:r w:rsidRPr="0086555C">
        <w:rPr>
          <w:rFonts w:asciiTheme="minorHAnsi" w:hAnsiTheme="minorHAnsi" w:cstheme="minorHAnsi"/>
          <w:b/>
          <w:bCs/>
          <w:sz w:val="22"/>
          <w:szCs w:val="22"/>
        </w:rPr>
        <w:t xml:space="preserve"> koledarskih dni.</w:t>
      </w:r>
    </w:p>
    <w:p w14:paraId="413CF89E" w14:textId="3ECC8BE6" w:rsidR="00482F4A" w:rsidRPr="0086555C" w:rsidRDefault="00482F4A" w:rsidP="00482F4A">
      <w:pPr>
        <w:numPr>
          <w:ilvl w:val="0"/>
          <w:numId w:val="41"/>
        </w:numPr>
        <w:suppressAutoHyphens/>
        <w:jc w:val="both"/>
        <w:rPr>
          <w:rFonts w:asciiTheme="minorHAnsi" w:hAnsiTheme="minorHAnsi" w:cstheme="minorHAnsi"/>
          <w:sz w:val="22"/>
          <w:szCs w:val="22"/>
        </w:rPr>
      </w:pPr>
      <w:r w:rsidRPr="0086555C">
        <w:rPr>
          <w:rFonts w:asciiTheme="minorHAnsi" w:hAnsiTheme="minorHAnsi" w:cstheme="minorHAnsi"/>
          <w:sz w:val="22"/>
          <w:szCs w:val="22"/>
        </w:rPr>
        <w:t>Ponudba velja 3 mesece od roka za oddajo ponudb.</w:t>
      </w:r>
    </w:p>
    <w:p w14:paraId="5B1A8BAE" w14:textId="4A5E35EB" w:rsidR="00482F4A" w:rsidRPr="0086555C" w:rsidRDefault="00482F4A" w:rsidP="00482F4A">
      <w:pPr>
        <w:numPr>
          <w:ilvl w:val="0"/>
          <w:numId w:val="41"/>
        </w:numPr>
        <w:rPr>
          <w:rFonts w:asciiTheme="minorHAnsi" w:hAnsiTheme="minorHAnsi" w:cstheme="minorHAnsi"/>
          <w:sz w:val="22"/>
          <w:szCs w:val="22"/>
        </w:rPr>
      </w:pPr>
      <w:r w:rsidRPr="0086555C">
        <w:rPr>
          <w:rFonts w:asciiTheme="minorHAnsi" w:hAnsiTheme="minorHAnsi" w:cstheme="minorHAnsi"/>
          <w:sz w:val="22"/>
          <w:szCs w:val="22"/>
        </w:rPr>
        <w:t>Naročilo se obvezujemo izvesti v skladu z zahtevami Dokumentacije za oddajo javnega naročila št. BL-</w:t>
      </w:r>
      <w:r w:rsidR="00023448" w:rsidRPr="0086555C">
        <w:rPr>
          <w:rFonts w:asciiTheme="minorHAnsi" w:hAnsiTheme="minorHAnsi" w:cstheme="minorHAnsi"/>
          <w:sz w:val="22"/>
          <w:szCs w:val="22"/>
        </w:rPr>
        <w:t>2</w:t>
      </w:r>
      <w:r w:rsidRPr="0086555C">
        <w:rPr>
          <w:rFonts w:asciiTheme="minorHAnsi" w:hAnsiTheme="minorHAnsi" w:cstheme="minorHAnsi"/>
          <w:sz w:val="22"/>
          <w:szCs w:val="22"/>
        </w:rPr>
        <w:t>/202</w:t>
      </w:r>
      <w:r w:rsidR="00023448" w:rsidRPr="0086555C">
        <w:rPr>
          <w:rFonts w:asciiTheme="minorHAnsi" w:hAnsiTheme="minorHAnsi" w:cstheme="minorHAnsi"/>
          <w:sz w:val="22"/>
          <w:szCs w:val="22"/>
        </w:rPr>
        <w:t>6</w:t>
      </w:r>
      <w:r w:rsidRPr="0086555C">
        <w:rPr>
          <w:rFonts w:asciiTheme="minorHAnsi" w:hAnsiTheme="minorHAnsi" w:cstheme="minorHAnsi"/>
          <w:sz w:val="22"/>
          <w:szCs w:val="22"/>
        </w:rPr>
        <w:t>.</w:t>
      </w:r>
    </w:p>
    <w:p w14:paraId="202C6E41" w14:textId="7A0C32B8" w:rsidR="00A25EEE" w:rsidRPr="0086555C" w:rsidRDefault="00A25EEE" w:rsidP="00482F4A">
      <w:pPr>
        <w:numPr>
          <w:ilvl w:val="0"/>
          <w:numId w:val="41"/>
        </w:numPr>
        <w:rPr>
          <w:rFonts w:asciiTheme="minorHAnsi" w:hAnsiTheme="minorHAnsi" w:cstheme="minorHAnsi"/>
          <w:sz w:val="22"/>
          <w:szCs w:val="22"/>
        </w:rPr>
      </w:pPr>
      <w:r w:rsidRPr="0086555C">
        <w:rPr>
          <w:rFonts w:asciiTheme="minorHAnsi" w:hAnsiTheme="minorHAnsi" w:cstheme="minorHAnsi"/>
          <w:sz w:val="22"/>
          <w:szCs w:val="22"/>
        </w:rPr>
        <w:t xml:space="preserve">Sestavni del te ponudbe je tehnična dokumentacija </w:t>
      </w:r>
      <w:r w:rsidR="0086555C">
        <w:rPr>
          <w:rFonts w:asciiTheme="minorHAnsi" w:hAnsiTheme="minorHAnsi" w:cstheme="minorHAnsi"/>
          <w:sz w:val="22"/>
          <w:szCs w:val="22"/>
        </w:rPr>
        <w:t>prikolice.</w:t>
      </w:r>
    </w:p>
    <w:p w14:paraId="246D7A97" w14:textId="77777777" w:rsidR="00482F4A" w:rsidRPr="00E54105" w:rsidRDefault="00482F4A" w:rsidP="00482F4A">
      <w:pPr>
        <w:jc w:val="both"/>
        <w:rPr>
          <w:rFonts w:asciiTheme="minorHAnsi" w:hAnsiTheme="minorHAnsi" w:cstheme="minorHAnsi"/>
          <w:sz w:val="22"/>
          <w:szCs w:val="22"/>
        </w:rPr>
      </w:pPr>
    </w:p>
    <w:p w14:paraId="1704A74F" w14:textId="77777777" w:rsidR="00482F4A" w:rsidRPr="00E54105" w:rsidRDefault="00482F4A" w:rsidP="00482F4A">
      <w:pPr>
        <w:jc w:val="both"/>
        <w:rPr>
          <w:rFonts w:asciiTheme="minorHAnsi" w:hAnsiTheme="minorHAnsi" w:cstheme="minorHAnsi"/>
          <w:sz w:val="22"/>
          <w:szCs w:val="22"/>
        </w:rPr>
      </w:pPr>
      <w:r w:rsidRPr="00E54105">
        <w:rPr>
          <w:rFonts w:asciiTheme="minorHAnsi" w:hAnsiTheme="minorHAnsi" w:cstheme="minorHAnsi"/>
          <w:sz w:val="22"/>
          <w:szCs w:val="22"/>
        </w:rPr>
        <w:t>Datum:</w:t>
      </w:r>
      <w:sdt>
        <w:sdtPr>
          <w:rPr>
            <w:rFonts w:asciiTheme="minorHAnsi" w:hAnsiTheme="minorHAnsi" w:cstheme="minorHAnsi"/>
            <w:sz w:val="22"/>
            <w:szCs w:val="22"/>
            <w:highlight w:val="lightGray"/>
          </w:rPr>
          <w:id w:val="-604035718"/>
          <w:placeholder>
            <w:docPart w:val="06DE310E5EF14A7981D1643C630D24A3"/>
          </w:placeholder>
          <w:showingPlcHdr/>
          <w:date>
            <w:dateFormat w:val="d. MM. yyyy"/>
            <w:lid w:val="sl-SI"/>
            <w:storeMappedDataAs w:val="dateTime"/>
            <w:calendar w:val="gregorian"/>
          </w:date>
        </w:sdtPr>
        <w:sdtContent>
          <w:r w:rsidRPr="00E54105">
            <w:rPr>
              <w:rStyle w:val="Besedilooznabemesta"/>
              <w:rFonts w:asciiTheme="minorHAnsi" w:hAnsiTheme="minorHAnsi" w:cstheme="minorHAnsi"/>
              <w:sz w:val="22"/>
              <w:szCs w:val="22"/>
              <w:highlight w:val="lightGray"/>
            </w:rPr>
            <w:t>Kliknite ali tapnite tukaj, če želite vnesti datum.</w:t>
          </w:r>
        </w:sdtContent>
      </w:sdt>
    </w:p>
    <w:p w14:paraId="28933ADF" w14:textId="77777777" w:rsidR="00482F4A" w:rsidRPr="00E54105" w:rsidRDefault="00482F4A" w:rsidP="00482F4A">
      <w:pPr>
        <w:rPr>
          <w:rFonts w:asciiTheme="minorHAnsi" w:hAnsiTheme="minorHAnsi" w:cstheme="minorHAnsi"/>
          <w:sz w:val="22"/>
          <w:szCs w:val="22"/>
        </w:rPr>
      </w:pPr>
    </w:p>
    <w:p w14:paraId="33464731" w14:textId="77777777" w:rsidR="00482F4A" w:rsidRPr="00E54105" w:rsidRDefault="00482F4A" w:rsidP="00482F4A">
      <w:pPr>
        <w:rPr>
          <w:rFonts w:asciiTheme="minorHAnsi" w:hAnsiTheme="minorHAnsi" w:cstheme="minorHAnsi"/>
          <w:sz w:val="22"/>
          <w:szCs w:val="22"/>
        </w:rPr>
      </w:pPr>
    </w:p>
    <w:p w14:paraId="2A25F5E6" w14:textId="77777777" w:rsidR="00482F4A" w:rsidRPr="00E54105" w:rsidRDefault="00482F4A" w:rsidP="00482F4A">
      <w:pPr>
        <w:rPr>
          <w:rFonts w:asciiTheme="minorHAnsi" w:hAnsiTheme="minorHAnsi" w:cstheme="minorHAnsi"/>
          <w:sz w:val="22"/>
          <w:szCs w:val="22"/>
        </w:rPr>
      </w:pPr>
    </w:p>
    <w:p w14:paraId="0D573CE5" w14:textId="77777777" w:rsidR="00482F4A" w:rsidRPr="00E54105" w:rsidRDefault="00482F4A" w:rsidP="00482F4A">
      <w:pPr>
        <w:rPr>
          <w:rFonts w:asciiTheme="minorHAnsi" w:hAnsiTheme="minorHAnsi" w:cstheme="minorHAnsi"/>
          <w:sz w:val="22"/>
          <w:szCs w:val="22"/>
        </w:rPr>
      </w:pPr>
    </w:p>
    <w:p w14:paraId="66C7C37A" w14:textId="77777777" w:rsidR="00482F4A" w:rsidRPr="00E54105" w:rsidRDefault="00482F4A" w:rsidP="00482F4A">
      <w:pPr>
        <w:ind w:left="3540" w:firstLine="708"/>
        <w:jc w:val="center"/>
        <w:rPr>
          <w:rFonts w:asciiTheme="minorHAnsi" w:hAnsiTheme="minorHAnsi" w:cstheme="minorHAnsi"/>
          <w:i/>
          <w:iCs/>
          <w:sz w:val="22"/>
          <w:szCs w:val="22"/>
        </w:rPr>
      </w:pPr>
      <w:r w:rsidRPr="00E54105">
        <w:rPr>
          <w:rFonts w:asciiTheme="minorHAnsi" w:hAnsiTheme="minorHAnsi" w:cstheme="minorHAnsi"/>
          <w:sz w:val="22"/>
          <w:szCs w:val="22"/>
        </w:rPr>
        <w:t>Žig in podpis ponudnika:</w:t>
      </w:r>
    </w:p>
    <w:p w14:paraId="18A3188F" w14:textId="77777777" w:rsidR="00482F4A" w:rsidRPr="00E54105" w:rsidRDefault="00482F4A" w:rsidP="00482F4A">
      <w:pPr>
        <w:jc w:val="both"/>
        <w:rPr>
          <w:rFonts w:asciiTheme="minorHAnsi" w:hAnsiTheme="minorHAnsi" w:cstheme="minorHAnsi"/>
          <w:i/>
          <w:iCs/>
          <w:sz w:val="22"/>
          <w:szCs w:val="22"/>
        </w:rPr>
      </w:pPr>
    </w:p>
    <w:p w14:paraId="43F1D561" w14:textId="77777777" w:rsidR="00482F4A" w:rsidRPr="00E54105" w:rsidRDefault="00482F4A" w:rsidP="00482F4A">
      <w:pPr>
        <w:jc w:val="both"/>
        <w:rPr>
          <w:rFonts w:asciiTheme="minorHAnsi" w:hAnsiTheme="minorHAnsi" w:cstheme="minorHAnsi"/>
          <w:i/>
          <w:iCs/>
          <w:sz w:val="22"/>
          <w:szCs w:val="22"/>
        </w:rPr>
      </w:pPr>
    </w:p>
    <w:p w14:paraId="2D1BF513" w14:textId="77777777" w:rsidR="00482F4A" w:rsidRPr="00E54105" w:rsidRDefault="00482F4A" w:rsidP="00482F4A">
      <w:pPr>
        <w:jc w:val="both"/>
        <w:rPr>
          <w:rFonts w:asciiTheme="minorHAnsi" w:hAnsiTheme="minorHAnsi" w:cstheme="minorHAnsi"/>
          <w:i/>
          <w:iCs/>
          <w:sz w:val="22"/>
          <w:szCs w:val="22"/>
        </w:rPr>
      </w:pPr>
    </w:p>
    <w:p w14:paraId="1F9DBF54" w14:textId="77777777" w:rsidR="00482F4A" w:rsidRPr="00E54105" w:rsidRDefault="00482F4A" w:rsidP="00482F4A">
      <w:pPr>
        <w:jc w:val="both"/>
        <w:rPr>
          <w:rFonts w:asciiTheme="minorHAnsi" w:hAnsiTheme="minorHAnsi" w:cstheme="minorHAnsi"/>
          <w:i/>
          <w:iCs/>
          <w:sz w:val="22"/>
          <w:szCs w:val="22"/>
        </w:rPr>
      </w:pPr>
    </w:p>
    <w:p w14:paraId="7F16326F" w14:textId="77777777" w:rsidR="00482F4A" w:rsidRPr="00E54105" w:rsidRDefault="00482F4A" w:rsidP="00482F4A">
      <w:pPr>
        <w:jc w:val="both"/>
        <w:rPr>
          <w:rFonts w:asciiTheme="minorHAnsi" w:hAnsiTheme="minorHAnsi" w:cstheme="minorHAnsi"/>
          <w:i/>
          <w:iCs/>
          <w:sz w:val="22"/>
          <w:szCs w:val="22"/>
        </w:rPr>
      </w:pPr>
    </w:p>
    <w:p w14:paraId="69D9CCD7" w14:textId="51219388" w:rsidR="005478B6" w:rsidRPr="00E54105" w:rsidRDefault="00482F4A" w:rsidP="008F726C">
      <w:pPr>
        <w:jc w:val="both"/>
        <w:rPr>
          <w:rFonts w:asciiTheme="minorHAnsi" w:hAnsiTheme="minorHAnsi" w:cstheme="minorHAnsi"/>
          <w:b/>
          <w:i/>
          <w:sz w:val="20"/>
          <w:szCs w:val="20"/>
        </w:rPr>
        <w:sectPr w:rsidR="005478B6" w:rsidRPr="00E54105" w:rsidSect="00F50F22">
          <w:footerReference w:type="default" r:id="rId39"/>
          <w:footerReference w:type="first" r:id="rId40"/>
          <w:pgSz w:w="11907" w:h="16840" w:code="9"/>
          <w:pgMar w:top="1134" w:right="1134" w:bottom="1134" w:left="1134" w:header="709" w:footer="709" w:gutter="0"/>
          <w:cols w:space="708"/>
          <w:titlePg/>
        </w:sectPr>
      </w:pPr>
      <w:r w:rsidRPr="00E54105">
        <w:rPr>
          <w:rFonts w:asciiTheme="minorHAnsi" w:hAnsiTheme="minorHAnsi" w:cstheme="minorHAnsi"/>
          <w:i/>
          <w:iCs/>
          <w:sz w:val="20"/>
          <w:szCs w:val="20"/>
        </w:rPr>
        <w:t xml:space="preserve">OPOMBA: Ponudbeni predračun se izpolni tako, da se izpolnijo </w:t>
      </w:r>
      <w:r w:rsidRPr="00E54105">
        <w:rPr>
          <w:rFonts w:asciiTheme="minorHAnsi" w:hAnsiTheme="minorHAnsi" w:cstheme="minorHAnsi"/>
          <w:b/>
          <w:i/>
          <w:iCs/>
          <w:sz w:val="20"/>
          <w:szCs w:val="20"/>
          <w:u w:val="single"/>
        </w:rPr>
        <w:t xml:space="preserve">VSE OSENČENE POSTAVKE </w:t>
      </w:r>
      <w:r w:rsidR="00E54105">
        <w:rPr>
          <w:rFonts w:asciiTheme="minorHAnsi" w:hAnsiTheme="minorHAnsi" w:cstheme="minorHAnsi"/>
          <w:b/>
          <w:i/>
          <w:iCs/>
          <w:sz w:val="20"/>
          <w:szCs w:val="20"/>
          <w:u w:val="single"/>
        </w:rPr>
        <w:t>.</w:t>
      </w:r>
      <w:r w:rsidRPr="00E54105">
        <w:rPr>
          <w:rFonts w:asciiTheme="minorHAnsi" w:hAnsiTheme="minorHAnsi" w:cstheme="minorHAnsi"/>
          <w:i/>
          <w:iCs/>
          <w:sz w:val="20"/>
          <w:szCs w:val="20"/>
        </w:rPr>
        <w:t>Cene morajo biti določene na dve decimalki natančno</w:t>
      </w:r>
      <w:bookmarkEnd w:id="93"/>
      <w:bookmarkEnd w:id="94"/>
      <w:r w:rsidRPr="00E54105">
        <w:rPr>
          <w:rFonts w:asciiTheme="minorHAnsi" w:hAnsiTheme="minorHAnsi" w:cstheme="minorHAnsi"/>
          <w:i/>
          <w:iCs/>
          <w:sz w:val="20"/>
          <w:szCs w:val="20"/>
        </w:rPr>
        <w:t>.</w:t>
      </w:r>
    </w:p>
    <w:p w14:paraId="0D072757" w14:textId="2071F2F5" w:rsidR="001A1882" w:rsidRPr="004C38FF" w:rsidRDefault="00A10E04" w:rsidP="000D45E0">
      <w:pPr>
        <w:rPr>
          <w:rFonts w:asciiTheme="minorHAnsi" w:hAnsiTheme="minorHAnsi" w:cstheme="minorHAnsi"/>
          <w:b/>
          <w:i/>
        </w:rPr>
      </w:pPr>
      <w:r w:rsidRPr="004C38FF">
        <w:rPr>
          <w:rFonts w:asciiTheme="minorHAnsi" w:hAnsiTheme="minorHAnsi" w:cstheme="minorHAnsi"/>
          <w:b/>
          <w:i/>
        </w:rPr>
        <w:lastRenderedPageBreak/>
        <w:t>OBR-PONUDBA</w:t>
      </w:r>
    </w:p>
    <w:p w14:paraId="4E826111" w14:textId="7AD2AEA0" w:rsidR="0023764C" w:rsidRPr="004C38FF" w:rsidRDefault="0023764C" w:rsidP="000D45E0">
      <w:pPr>
        <w:rPr>
          <w:rFonts w:asciiTheme="minorHAnsi" w:hAnsiTheme="minorHAnsi" w:cstheme="minorHAnsi"/>
          <w:b/>
          <w:i/>
        </w:rPr>
      </w:pPr>
    </w:p>
    <w:p w14:paraId="7F822E13" w14:textId="77777777" w:rsidR="0023764C" w:rsidRPr="004C38FF" w:rsidRDefault="0023764C" w:rsidP="000D45E0">
      <w:pPr>
        <w:rPr>
          <w:rFonts w:asciiTheme="minorHAnsi" w:hAnsiTheme="minorHAnsi" w:cstheme="minorHAnsi"/>
          <w:b/>
          <w:bCs/>
          <w:color w:val="000000"/>
        </w:rPr>
      </w:pPr>
    </w:p>
    <w:p w14:paraId="16DF35B9" w14:textId="77777777" w:rsidR="000D45E0" w:rsidRPr="004C38FF" w:rsidRDefault="000D45E0" w:rsidP="000D45E0">
      <w:pPr>
        <w:spacing w:before="60" w:after="60" w:line="360" w:lineRule="auto"/>
        <w:jc w:val="center"/>
        <w:rPr>
          <w:rFonts w:asciiTheme="minorHAnsi" w:hAnsiTheme="minorHAnsi" w:cstheme="minorHAnsi"/>
          <w:b/>
        </w:rPr>
      </w:pPr>
      <w:r w:rsidRPr="004C38FF">
        <w:rPr>
          <w:rFonts w:asciiTheme="minorHAnsi" w:hAnsiTheme="minorHAnsi" w:cstheme="minorHAnsi"/>
          <w:b/>
          <w:color w:val="000000"/>
        </w:rPr>
        <w:t xml:space="preserve">PONUDBA </w:t>
      </w:r>
    </w:p>
    <w:p w14:paraId="0C1CAEE3" w14:textId="77777777" w:rsidR="000D45E0" w:rsidRPr="004C38FF" w:rsidRDefault="000D45E0" w:rsidP="000D45E0">
      <w:pPr>
        <w:spacing w:before="60" w:after="60" w:line="360" w:lineRule="auto"/>
        <w:jc w:val="center"/>
        <w:rPr>
          <w:rFonts w:asciiTheme="minorHAnsi" w:hAnsiTheme="minorHAnsi" w:cstheme="minorHAnsi"/>
        </w:rPr>
      </w:pPr>
      <w:r w:rsidRPr="004C38FF">
        <w:rPr>
          <w:rFonts w:asciiTheme="minorHAnsi" w:hAnsiTheme="minorHAnsi" w:cstheme="minorHAnsi"/>
          <w:b/>
          <w:color w:val="000000"/>
        </w:rPr>
        <w:t>ŠT.</w:t>
      </w:r>
      <w:sdt>
        <w:sdtPr>
          <w:rPr>
            <w:rFonts w:asciiTheme="minorHAnsi" w:hAnsiTheme="minorHAnsi" w:cstheme="minorHAnsi"/>
            <w:color w:val="000000"/>
          </w:rPr>
          <w:id w:val="-1640112046"/>
          <w:placeholder>
            <w:docPart w:val="5A747F1620414B819F6E80E8DD1760FF"/>
          </w:placeholder>
          <w:showingPlcHdr/>
          <w:text/>
        </w:sdtPr>
        <w:sdtContent>
          <w:r w:rsidRPr="004C38FF">
            <w:rPr>
              <w:rStyle w:val="Besedilooznabemesta"/>
              <w:rFonts w:asciiTheme="minorHAnsi" w:hAnsiTheme="minorHAnsi" w:cstheme="minorHAnsi"/>
            </w:rPr>
            <w:t>Kliknite ali tapnite tukaj, če želite vnesti besedilo.</w:t>
          </w:r>
        </w:sdtContent>
      </w:sdt>
    </w:p>
    <w:p w14:paraId="4D8A1956" w14:textId="5E1F0F73" w:rsidR="001502D3" w:rsidRPr="004C38FF" w:rsidRDefault="001502D3" w:rsidP="001502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heme="minorHAnsi" w:hAnsiTheme="minorHAnsi" w:cstheme="minorHAnsi"/>
          <w:b/>
          <w:bCs/>
        </w:rPr>
      </w:pPr>
      <w:r w:rsidRPr="004C38FF">
        <w:rPr>
          <w:rFonts w:asciiTheme="minorHAnsi" w:hAnsiTheme="minorHAnsi" w:cstheme="minorHAnsi"/>
          <w:color w:val="000000"/>
        </w:rPr>
        <w:t xml:space="preserve">Na podlagi obvestila o javnem naročilu objavljenega na Portalu javnih naročil </w:t>
      </w:r>
      <w:r w:rsidRPr="004C38FF">
        <w:rPr>
          <w:rFonts w:asciiTheme="minorHAnsi" w:hAnsiTheme="minorHAnsi" w:cstheme="minorHAnsi"/>
          <w:b/>
        </w:rPr>
        <w:t>»</w:t>
      </w:r>
      <w:r w:rsidR="00B7643F" w:rsidRPr="004C38FF">
        <w:rPr>
          <w:rFonts w:asciiTheme="minorHAnsi" w:hAnsiTheme="minorHAnsi" w:cstheme="minorHAnsi"/>
        </w:rPr>
        <w:t xml:space="preserve">DOBAVA </w:t>
      </w:r>
      <w:r w:rsidR="0086555C">
        <w:rPr>
          <w:rFonts w:asciiTheme="minorHAnsi" w:hAnsiTheme="minorHAnsi" w:cstheme="minorHAnsi"/>
        </w:rPr>
        <w:t>PRIKOLICE</w:t>
      </w:r>
      <w:r w:rsidRPr="004C38FF">
        <w:rPr>
          <w:rFonts w:asciiTheme="minorHAnsi" w:hAnsiTheme="minorHAnsi" w:cstheme="minorHAnsi"/>
          <w:b/>
        </w:rPr>
        <w:t xml:space="preserve">«, </w:t>
      </w:r>
      <w:r w:rsidRPr="004C38FF">
        <w:rPr>
          <w:rFonts w:asciiTheme="minorHAnsi" w:hAnsiTheme="minorHAnsi" w:cstheme="minorHAnsi"/>
          <w:color w:val="000000"/>
        </w:rPr>
        <w:t xml:space="preserve">z dne </w:t>
      </w:r>
      <w:sdt>
        <w:sdtPr>
          <w:rPr>
            <w:rFonts w:asciiTheme="minorHAnsi" w:hAnsiTheme="minorHAnsi" w:cstheme="minorHAnsi"/>
            <w:color w:val="000000"/>
          </w:rPr>
          <w:id w:val="1276050128"/>
          <w:placeholder>
            <w:docPart w:val="A45738D2C9B0483FAEA4F90279EDEFB2"/>
          </w:placeholder>
          <w:showingPlcHdr/>
          <w:date>
            <w:dateFormat w:val="d. MM. yyyy"/>
            <w:lid w:val="sl-SI"/>
            <w:storeMappedDataAs w:val="dateTime"/>
            <w:calendar w:val="gregorian"/>
          </w:date>
        </w:sdtPr>
        <w:sdtContent>
          <w:r w:rsidRPr="004C38FF">
            <w:rPr>
              <w:rStyle w:val="Besedilooznabemesta"/>
              <w:rFonts w:asciiTheme="minorHAnsi" w:hAnsiTheme="minorHAnsi" w:cstheme="minorHAnsi"/>
            </w:rPr>
            <w:t>Kliknite ali tapnite tukaj, če želite vnesti datum.</w:t>
          </w:r>
        </w:sdtContent>
      </w:sdt>
      <w:r w:rsidRPr="004C38FF">
        <w:rPr>
          <w:rFonts w:asciiTheme="minorHAnsi" w:hAnsiTheme="minorHAnsi" w:cstheme="minorHAnsi"/>
          <w:color w:val="000000"/>
        </w:rPr>
        <w:t xml:space="preserve">, pod št. objave </w:t>
      </w:r>
      <w:sdt>
        <w:sdtPr>
          <w:rPr>
            <w:rFonts w:asciiTheme="minorHAnsi" w:hAnsiTheme="minorHAnsi" w:cstheme="minorHAnsi"/>
            <w:color w:val="000000"/>
          </w:rPr>
          <w:id w:val="925389828"/>
          <w:placeholder>
            <w:docPart w:val="D9F1983C6D784159BEC4B4D80C94383D"/>
          </w:placeholder>
          <w:showingPlcHdr/>
          <w:text/>
        </w:sdtPr>
        <w:sdtContent>
          <w:r w:rsidRPr="004C38FF">
            <w:rPr>
              <w:rStyle w:val="Besedilooznabemesta"/>
              <w:rFonts w:asciiTheme="minorHAnsi" w:hAnsiTheme="minorHAnsi" w:cstheme="minorHAnsi"/>
            </w:rPr>
            <w:t>Kliknite ali tapnite tukaj, če želite vnesti besedilo.</w:t>
          </w:r>
        </w:sdtContent>
      </w:sdt>
      <w:r w:rsidRPr="004C38FF">
        <w:rPr>
          <w:rFonts w:asciiTheme="minorHAnsi" w:hAnsiTheme="minorHAnsi" w:cstheme="minorHAnsi"/>
          <w:color w:val="000000"/>
        </w:rPr>
        <w:t>, oddajamo našo ponudbeno dokumentacijo v skladu z navodili za izdelavo ponudbe.</w:t>
      </w:r>
    </w:p>
    <w:p w14:paraId="45FAE9AF" w14:textId="77777777" w:rsidR="001502D3" w:rsidRPr="004C38FF" w:rsidRDefault="001502D3" w:rsidP="001502D3">
      <w:pPr>
        <w:widowControl w:val="0"/>
        <w:spacing w:line="266" w:lineRule="exact"/>
        <w:jc w:val="both"/>
        <w:rPr>
          <w:rFonts w:asciiTheme="minorHAnsi" w:hAnsiTheme="minorHAnsi" w:cstheme="minorHAnsi"/>
          <w:i/>
          <w:iCs/>
          <w:color w:val="000000"/>
        </w:rPr>
      </w:pPr>
    </w:p>
    <w:p w14:paraId="45E3B890" w14:textId="77777777" w:rsidR="001502D3" w:rsidRPr="004C38FF" w:rsidRDefault="001502D3" w:rsidP="001502D3">
      <w:pPr>
        <w:spacing w:line="360" w:lineRule="auto"/>
        <w:rPr>
          <w:rFonts w:asciiTheme="minorHAnsi" w:hAnsiTheme="minorHAnsi" w:cstheme="minorHAnsi"/>
          <w:i/>
          <w:color w:val="000000"/>
        </w:rPr>
      </w:pPr>
      <w:r w:rsidRPr="004C38FF">
        <w:rPr>
          <w:rFonts w:asciiTheme="minorHAnsi" w:hAnsiTheme="minorHAnsi" w:cstheme="minorHAnsi"/>
          <w:color w:val="000000"/>
        </w:rPr>
        <w:t xml:space="preserve">Na predmetno javno naročilo se prijavljamo </w:t>
      </w:r>
      <w:r w:rsidRPr="004C38FF">
        <w:rPr>
          <w:rFonts w:asciiTheme="minorHAnsi" w:hAnsiTheme="minorHAnsi" w:cstheme="minorHAnsi"/>
          <w:i/>
          <w:iCs/>
          <w:color w:val="000000"/>
        </w:rPr>
        <w:t>(ustrezno označite):</w:t>
      </w:r>
    </w:p>
    <w:p w14:paraId="4C2C4BEC" w14:textId="77777777" w:rsidR="001502D3" w:rsidRPr="004C38FF" w:rsidRDefault="00000000" w:rsidP="001502D3">
      <w:pPr>
        <w:pStyle w:val="Odstavekseznama"/>
        <w:widowControl w:val="0"/>
        <w:spacing w:line="266" w:lineRule="exact"/>
        <w:ind w:left="1788" w:hanging="937"/>
        <w:jc w:val="both"/>
        <w:rPr>
          <w:rFonts w:asciiTheme="minorHAnsi" w:hAnsiTheme="minorHAnsi" w:cstheme="minorHAnsi"/>
          <w:b/>
          <w:bCs/>
          <w:sz w:val="24"/>
          <w:szCs w:val="24"/>
        </w:rPr>
      </w:pPr>
      <w:sdt>
        <w:sdtPr>
          <w:rPr>
            <w:rFonts w:asciiTheme="minorHAnsi" w:hAnsiTheme="minorHAnsi" w:cstheme="minorHAnsi"/>
            <w:b/>
            <w:bCs/>
            <w:sz w:val="24"/>
            <w:szCs w:val="24"/>
          </w:rPr>
          <w:id w:val="144716295"/>
          <w14:checkbox>
            <w14:checked w14:val="0"/>
            <w14:checkedState w14:val="2612" w14:font="MS Gothic"/>
            <w14:uncheckedState w14:val="2610" w14:font="MS Gothic"/>
          </w14:checkbox>
        </w:sdtPr>
        <w:sdtContent>
          <w:r w:rsidR="001502D3" w:rsidRPr="004C38FF">
            <w:rPr>
              <w:rFonts w:ascii="Segoe UI Symbol" w:hAnsi="Segoe UI Symbol" w:cs="Segoe UI Symbol"/>
              <w:b/>
              <w:bCs/>
              <w:sz w:val="24"/>
              <w:szCs w:val="24"/>
            </w:rPr>
            <w:t>☐</w:t>
          </w:r>
        </w:sdtContent>
      </w:sdt>
      <w:r w:rsidR="001502D3" w:rsidRPr="004C38FF">
        <w:rPr>
          <w:rFonts w:asciiTheme="minorHAnsi" w:hAnsiTheme="minorHAnsi" w:cstheme="minorHAnsi"/>
          <w:b/>
          <w:bCs/>
          <w:sz w:val="24"/>
          <w:szCs w:val="24"/>
        </w:rPr>
        <w:t xml:space="preserve"> samostojno;</w:t>
      </w:r>
    </w:p>
    <w:p w14:paraId="5A696DE1" w14:textId="77777777" w:rsidR="001502D3" w:rsidRPr="004C38FF" w:rsidRDefault="00000000" w:rsidP="001502D3">
      <w:pPr>
        <w:pStyle w:val="Odstavekseznama"/>
        <w:widowControl w:val="0"/>
        <w:spacing w:line="266" w:lineRule="exact"/>
        <w:ind w:left="1788" w:hanging="937"/>
        <w:jc w:val="both"/>
        <w:rPr>
          <w:rFonts w:asciiTheme="minorHAnsi" w:hAnsiTheme="minorHAnsi" w:cstheme="minorHAnsi"/>
          <w:b/>
          <w:bCs/>
          <w:sz w:val="24"/>
          <w:szCs w:val="24"/>
        </w:rPr>
      </w:pPr>
      <w:sdt>
        <w:sdtPr>
          <w:rPr>
            <w:rFonts w:asciiTheme="minorHAnsi" w:hAnsiTheme="minorHAnsi" w:cstheme="minorHAnsi"/>
            <w:b/>
            <w:bCs/>
            <w:sz w:val="24"/>
            <w:szCs w:val="24"/>
          </w:rPr>
          <w:id w:val="-1785414680"/>
          <w14:checkbox>
            <w14:checked w14:val="0"/>
            <w14:checkedState w14:val="2612" w14:font="MS Gothic"/>
            <w14:uncheckedState w14:val="2610" w14:font="MS Gothic"/>
          </w14:checkbox>
        </w:sdtPr>
        <w:sdtContent>
          <w:r w:rsidR="001502D3" w:rsidRPr="004C38FF">
            <w:rPr>
              <w:rFonts w:ascii="Segoe UI Symbol" w:hAnsi="Segoe UI Symbol" w:cs="Segoe UI Symbol"/>
              <w:b/>
              <w:bCs/>
              <w:sz w:val="24"/>
              <w:szCs w:val="24"/>
            </w:rPr>
            <w:t>☐</w:t>
          </w:r>
        </w:sdtContent>
      </w:sdt>
      <w:r w:rsidR="001502D3" w:rsidRPr="004C38FF">
        <w:rPr>
          <w:rFonts w:asciiTheme="minorHAnsi" w:hAnsiTheme="minorHAnsi" w:cstheme="minorHAnsi"/>
          <w:b/>
          <w:bCs/>
          <w:sz w:val="24"/>
          <w:szCs w:val="24"/>
        </w:rPr>
        <w:t xml:space="preserve"> s skupno ponudbo;</w:t>
      </w:r>
    </w:p>
    <w:p w14:paraId="19A94614" w14:textId="77777777" w:rsidR="001502D3" w:rsidRPr="004C38FF" w:rsidRDefault="00000000" w:rsidP="001502D3">
      <w:pPr>
        <w:pStyle w:val="Odstavekseznama"/>
        <w:widowControl w:val="0"/>
        <w:spacing w:line="266" w:lineRule="exact"/>
        <w:ind w:left="1788" w:hanging="937"/>
        <w:jc w:val="both"/>
        <w:rPr>
          <w:rFonts w:asciiTheme="minorHAnsi" w:hAnsiTheme="minorHAnsi" w:cstheme="minorHAnsi"/>
          <w:b/>
          <w:bCs/>
          <w:sz w:val="24"/>
          <w:szCs w:val="24"/>
        </w:rPr>
      </w:pPr>
      <w:sdt>
        <w:sdtPr>
          <w:rPr>
            <w:rFonts w:asciiTheme="minorHAnsi" w:hAnsiTheme="minorHAnsi" w:cstheme="minorHAnsi"/>
            <w:b/>
            <w:bCs/>
            <w:sz w:val="24"/>
            <w:szCs w:val="24"/>
          </w:rPr>
          <w:id w:val="614493178"/>
          <w14:checkbox>
            <w14:checked w14:val="0"/>
            <w14:checkedState w14:val="2612" w14:font="MS Gothic"/>
            <w14:uncheckedState w14:val="2610" w14:font="MS Gothic"/>
          </w14:checkbox>
        </w:sdtPr>
        <w:sdtContent>
          <w:r w:rsidR="001502D3" w:rsidRPr="004C38FF">
            <w:rPr>
              <w:rFonts w:ascii="Segoe UI Symbol" w:hAnsi="Segoe UI Symbol" w:cs="Segoe UI Symbol"/>
              <w:b/>
              <w:bCs/>
              <w:sz w:val="24"/>
              <w:szCs w:val="24"/>
            </w:rPr>
            <w:t>☐</w:t>
          </w:r>
        </w:sdtContent>
      </w:sdt>
      <w:r w:rsidR="001502D3" w:rsidRPr="004C38FF">
        <w:rPr>
          <w:rFonts w:asciiTheme="minorHAnsi" w:hAnsiTheme="minorHAnsi" w:cstheme="minorHAnsi"/>
          <w:b/>
          <w:bCs/>
          <w:sz w:val="24"/>
          <w:szCs w:val="24"/>
        </w:rPr>
        <w:t xml:space="preserve"> s podizvajalci.</w:t>
      </w:r>
    </w:p>
    <w:p w14:paraId="0DF231FA" w14:textId="77777777" w:rsidR="001502D3" w:rsidRPr="004C38FF" w:rsidRDefault="001502D3" w:rsidP="001502D3">
      <w:pPr>
        <w:overflowPunct w:val="0"/>
        <w:autoSpaceDE w:val="0"/>
        <w:autoSpaceDN w:val="0"/>
        <w:adjustRightInd w:val="0"/>
        <w:ind w:left="720"/>
        <w:textAlignment w:val="baseline"/>
        <w:rPr>
          <w:rFonts w:asciiTheme="minorHAnsi" w:hAnsiTheme="minorHAnsi" w:cstheme="minorHAnsi"/>
          <w:b/>
          <w:color w:val="000000"/>
        </w:rPr>
      </w:pPr>
    </w:p>
    <w:p w14:paraId="1F740CF4" w14:textId="77777777" w:rsidR="001502D3" w:rsidRPr="004C38FF" w:rsidRDefault="001502D3" w:rsidP="001502D3">
      <w:pPr>
        <w:rPr>
          <w:rFonts w:asciiTheme="minorHAnsi" w:hAnsiTheme="minorHAnsi" w:cstheme="minorHAnsi"/>
          <w:b/>
          <w:bCs/>
          <w:color w:val="000000"/>
        </w:rPr>
      </w:pPr>
      <w:r w:rsidRPr="004C38FF">
        <w:rPr>
          <w:rFonts w:asciiTheme="minorHAnsi" w:hAnsiTheme="minorHAnsi" w:cstheme="minorHAnsi"/>
          <w:b/>
          <w:bCs/>
          <w:color w:val="000000"/>
        </w:rPr>
        <w:t>1. Podatki o gospodarskem subjektu:</w:t>
      </w:r>
    </w:p>
    <w:p w14:paraId="4221AAE8" w14:textId="77777777" w:rsidR="001502D3" w:rsidRPr="004C38FF" w:rsidRDefault="001502D3" w:rsidP="001502D3">
      <w:pPr>
        <w:rPr>
          <w:rFonts w:asciiTheme="minorHAnsi" w:hAnsiTheme="minorHAnsi" w:cstheme="minorHAnsi"/>
        </w:rPr>
      </w:pPr>
      <w:r w:rsidRPr="004C38FF">
        <w:rPr>
          <w:rFonts w:asciiTheme="minorHAnsi" w:hAnsiTheme="minorHAnsi" w:cstheme="minorHAnsi"/>
          <w:color w:val="000000"/>
        </w:rPr>
        <w:t>Firma oz. ime:</w:t>
      </w:r>
    </w:p>
    <w:tbl>
      <w:tblPr>
        <w:tblW w:w="0" w:type="auto"/>
        <w:tblInd w:w="-3" w:type="dxa"/>
        <w:tblLayout w:type="fixed"/>
        <w:tblLook w:val="0000" w:firstRow="0" w:lastRow="0" w:firstColumn="0" w:lastColumn="0" w:noHBand="0" w:noVBand="0"/>
      </w:tblPr>
      <w:tblGrid>
        <w:gridCol w:w="9082"/>
      </w:tblGrid>
      <w:tr w:rsidR="001502D3" w:rsidRPr="004C38FF" w14:paraId="296EFAB0" w14:textId="77777777" w:rsidTr="00CB699A">
        <w:trPr>
          <w:trHeight w:val="411"/>
        </w:trPr>
        <w:sdt>
          <w:sdtPr>
            <w:rPr>
              <w:rFonts w:asciiTheme="minorHAnsi" w:hAnsiTheme="minorHAnsi" w:cstheme="minorHAnsi"/>
              <w:color w:val="000000"/>
            </w:rPr>
            <w:id w:val="-677733642"/>
            <w:placeholder>
              <w:docPart w:val="21AAE4C1477F4B4D8D73DE3A808F0CFE"/>
            </w:placeholder>
            <w:showingPlcHdr/>
            <w:text/>
          </w:sdtPr>
          <w:sdtContent>
            <w:tc>
              <w:tcPr>
                <w:tcW w:w="9082" w:type="dxa"/>
                <w:tcBorders>
                  <w:top w:val="single" w:sz="4" w:space="0" w:color="000000"/>
                  <w:left w:val="single" w:sz="4" w:space="0" w:color="000000"/>
                  <w:bottom w:val="single" w:sz="4" w:space="0" w:color="000000"/>
                  <w:right w:val="single" w:sz="4" w:space="0" w:color="000000"/>
                </w:tcBorders>
              </w:tcPr>
              <w:p w14:paraId="20A65DF3" w14:textId="77777777" w:rsidR="001502D3" w:rsidRPr="004C38FF" w:rsidRDefault="001502D3" w:rsidP="00CB699A">
                <w:pPr>
                  <w:snapToGrid w:val="0"/>
                  <w:rPr>
                    <w:rFonts w:asciiTheme="minorHAnsi" w:hAnsiTheme="minorHAnsi" w:cstheme="minorHAnsi"/>
                    <w:color w:val="000000"/>
                  </w:rPr>
                </w:pPr>
                <w:r w:rsidRPr="004C38FF">
                  <w:rPr>
                    <w:rStyle w:val="Besedilooznabemesta"/>
                    <w:rFonts w:asciiTheme="minorHAnsi" w:hAnsiTheme="minorHAnsi" w:cstheme="minorHAnsi"/>
                  </w:rPr>
                  <w:t>Kliknite ali tapnite tukaj, če želite vnesti besedilo.</w:t>
                </w:r>
              </w:p>
            </w:tc>
          </w:sdtContent>
        </w:sdt>
      </w:tr>
    </w:tbl>
    <w:p w14:paraId="2193E963" w14:textId="77777777" w:rsidR="001502D3" w:rsidRPr="004C38FF" w:rsidRDefault="001502D3" w:rsidP="001502D3">
      <w:pPr>
        <w:rPr>
          <w:rFonts w:asciiTheme="minorHAnsi" w:hAnsiTheme="minorHAnsi" w:cstheme="minorHAnsi"/>
        </w:rPr>
      </w:pPr>
      <w:r w:rsidRPr="004C38FF">
        <w:rPr>
          <w:rFonts w:asciiTheme="minorHAnsi" w:hAnsiTheme="minorHAnsi" w:cstheme="minorHAnsi"/>
          <w:color w:val="000000"/>
        </w:rPr>
        <w:t>Zakoniti zastopnik:</w:t>
      </w:r>
    </w:p>
    <w:tbl>
      <w:tblPr>
        <w:tblW w:w="0" w:type="auto"/>
        <w:tblInd w:w="-3" w:type="dxa"/>
        <w:tblLayout w:type="fixed"/>
        <w:tblLook w:val="0000" w:firstRow="0" w:lastRow="0" w:firstColumn="0" w:lastColumn="0" w:noHBand="0" w:noVBand="0"/>
      </w:tblPr>
      <w:tblGrid>
        <w:gridCol w:w="9082"/>
      </w:tblGrid>
      <w:tr w:rsidR="001502D3" w:rsidRPr="004C38FF" w14:paraId="73FCDB4D" w14:textId="77777777" w:rsidTr="00CB699A">
        <w:trPr>
          <w:trHeight w:val="411"/>
        </w:trPr>
        <w:sdt>
          <w:sdtPr>
            <w:rPr>
              <w:rFonts w:asciiTheme="minorHAnsi" w:hAnsiTheme="minorHAnsi" w:cstheme="minorHAnsi"/>
              <w:color w:val="000000"/>
            </w:rPr>
            <w:id w:val="1216926113"/>
            <w:placeholder>
              <w:docPart w:val="21AAE4C1477F4B4D8D73DE3A808F0CFE"/>
            </w:placeholder>
            <w:showingPlcHdr/>
            <w:text/>
          </w:sdtPr>
          <w:sdtContent>
            <w:tc>
              <w:tcPr>
                <w:tcW w:w="9082" w:type="dxa"/>
                <w:tcBorders>
                  <w:top w:val="single" w:sz="4" w:space="0" w:color="000000"/>
                  <w:left w:val="single" w:sz="4" w:space="0" w:color="000000"/>
                  <w:bottom w:val="single" w:sz="4" w:space="0" w:color="000000"/>
                  <w:right w:val="single" w:sz="4" w:space="0" w:color="000000"/>
                </w:tcBorders>
              </w:tcPr>
              <w:p w14:paraId="426D3E53" w14:textId="77777777" w:rsidR="001502D3" w:rsidRPr="004C38FF" w:rsidRDefault="001502D3" w:rsidP="00CB699A">
                <w:pPr>
                  <w:snapToGrid w:val="0"/>
                  <w:rPr>
                    <w:rFonts w:asciiTheme="minorHAnsi" w:hAnsiTheme="minorHAnsi" w:cstheme="minorHAnsi"/>
                    <w:color w:val="000000"/>
                  </w:rPr>
                </w:pPr>
                <w:r w:rsidRPr="004C38FF">
                  <w:rPr>
                    <w:rStyle w:val="Besedilooznabemesta"/>
                    <w:rFonts w:asciiTheme="minorHAnsi" w:hAnsiTheme="minorHAnsi" w:cstheme="minorHAnsi"/>
                  </w:rPr>
                  <w:t>Kliknite ali tapnite tukaj, če želite vnesti besedilo.</w:t>
                </w:r>
              </w:p>
            </w:tc>
          </w:sdtContent>
        </w:sdt>
      </w:tr>
    </w:tbl>
    <w:p w14:paraId="4676216B" w14:textId="77777777" w:rsidR="001502D3" w:rsidRPr="004C38FF" w:rsidRDefault="001502D3" w:rsidP="001502D3">
      <w:pPr>
        <w:rPr>
          <w:rFonts w:asciiTheme="minorHAnsi" w:hAnsiTheme="minorHAnsi" w:cstheme="minorHAnsi"/>
        </w:rPr>
      </w:pPr>
      <w:r w:rsidRPr="004C38FF">
        <w:rPr>
          <w:rFonts w:asciiTheme="minorHAnsi" w:hAnsiTheme="minorHAnsi" w:cstheme="minorHAnsi"/>
          <w:color w:val="000000"/>
        </w:rPr>
        <w:t>Davčna številka in pristojna finančna uprava:</w:t>
      </w:r>
    </w:p>
    <w:tbl>
      <w:tblPr>
        <w:tblW w:w="0" w:type="auto"/>
        <w:tblInd w:w="-3" w:type="dxa"/>
        <w:tblLayout w:type="fixed"/>
        <w:tblLook w:val="0000" w:firstRow="0" w:lastRow="0" w:firstColumn="0" w:lastColumn="0" w:noHBand="0" w:noVBand="0"/>
      </w:tblPr>
      <w:tblGrid>
        <w:gridCol w:w="9082"/>
      </w:tblGrid>
      <w:tr w:rsidR="001502D3" w:rsidRPr="004C38FF" w14:paraId="64FBEA0C" w14:textId="77777777" w:rsidTr="00CB699A">
        <w:trPr>
          <w:trHeight w:val="411"/>
        </w:trPr>
        <w:sdt>
          <w:sdtPr>
            <w:rPr>
              <w:rFonts w:asciiTheme="minorHAnsi" w:hAnsiTheme="minorHAnsi" w:cstheme="minorHAnsi"/>
              <w:color w:val="000000"/>
            </w:rPr>
            <w:id w:val="-1173034142"/>
            <w:placeholder>
              <w:docPart w:val="21AAE4C1477F4B4D8D73DE3A808F0CFE"/>
            </w:placeholder>
            <w:showingPlcHdr/>
            <w:text/>
          </w:sdtPr>
          <w:sdtContent>
            <w:tc>
              <w:tcPr>
                <w:tcW w:w="9082" w:type="dxa"/>
                <w:tcBorders>
                  <w:top w:val="single" w:sz="4" w:space="0" w:color="000000"/>
                  <w:left w:val="single" w:sz="4" w:space="0" w:color="000000"/>
                  <w:bottom w:val="single" w:sz="4" w:space="0" w:color="000000"/>
                  <w:right w:val="single" w:sz="4" w:space="0" w:color="000000"/>
                </w:tcBorders>
              </w:tcPr>
              <w:p w14:paraId="3CECD6DE" w14:textId="77777777" w:rsidR="001502D3" w:rsidRPr="004C38FF" w:rsidRDefault="001502D3" w:rsidP="00CB699A">
                <w:pPr>
                  <w:snapToGrid w:val="0"/>
                  <w:rPr>
                    <w:rFonts w:asciiTheme="minorHAnsi" w:hAnsiTheme="minorHAnsi" w:cstheme="minorHAnsi"/>
                    <w:color w:val="000000"/>
                  </w:rPr>
                </w:pPr>
                <w:r w:rsidRPr="004C38FF">
                  <w:rPr>
                    <w:rStyle w:val="Besedilooznabemesta"/>
                    <w:rFonts w:asciiTheme="minorHAnsi" w:hAnsiTheme="minorHAnsi" w:cstheme="minorHAnsi"/>
                  </w:rPr>
                  <w:t>Kliknite ali tapnite tukaj, če želite vnesti besedilo.</w:t>
                </w:r>
              </w:p>
            </w:tc>
          </w:sdtContent>
        </w:sdt>
      </w:tr>
    </w:tbl>
    <w:p w14:paraId="2F4EC1AD" w14:textId="77777777" w:rsidR="001502D3" w:rsidRPr="004C38FF" w:rsidRDefault="001502D3" w:rsidP="001502D3">
      <w:pPr>
        <w:rPr>
          <w:rFonts w:asciiTheme="minorHAnsi" w:hAnsiTheme="minorHAnsi" w:cstheme="minorHAnsi"/>
        </w:rPr>
      </w:pPr>
      <w:r w:rsidRPr="004C38FF">
        <w:rPr>
          <w:rFonts w:asciiTheme="minorHAnsi" w:hAnsiTheme="minorHAnsi" w:cstheme="minorHAnsi"/>
          <w:color w:val="000000"/>
        </w:rPr>
        <w:t>Številka transakcijskega računa:</w:t>
      </w:r>
    </w:p>
    <w:tbl>
      <w:tblPr>
        <w:tblW w:w="0" w:type="auto"/>
        <w:tblInd w:w="-3" w:type="dxa"/>
        <w:tblLayout w:type="fixed"/>
        <w:tblLook w:val="0000" w:firstRow="0" w:lastRow="0" w:firstColumn="0" w:lastColumn="0" w:noHBand="0" w:noVBand="0"/>
      </w:tblPr>
      <w:tblGrid>
        <w:gridCol w:w="9082"/>
      </w:tblGrid>
      <w:tr w:rsidR="001502D3" w:rsidRPr="004C38FF" w14:paraId="7F55E6BD" w14:textId="77777777" w:rsidTr="00CB699A">
        <w:trPr>
          <w:trHeight w:val="411"/>
        </w:trPr>
        <w:sdt>
          <w:sdtPr>
            <w:rPr>
              <w:rFonts w:asciiTheme="minorHAnsi" w:hAnsiTheme="minorHAnsi" w:cstheme="minorHAnsi"/>
              <w:color w:val="000000"/>
            </w:rPr>
            <w:id w:val="1204596710"/>
            <w:placeholder>
              <w:docPart w:val="21AAE4C1477F4B4D8D73DE3A808F0CFE"/>
            </w:placeholder>
            <w:showingPlcHdr/>
            <w:text/>
          </w:sdtPr>
          <w:sdtContent>
            <w:tc>
              <w:tcPr>
                <w:tcW w:w="9082" w:type="dxa"/>
                <w:tcBorders>
                  <w:top w:val="single" w:sz="4" w:space="0" w:color="000000"/>
                  <w:left w:val="single" w:sz="4" w:space="0" w:color="000000"/>
                  <w:bottom w:val="single" w:sz="4" w:space="0" w:color="000000"/>
                  <w:right w:val="single" w:sz="4" w:space="0" w:color="000000"/>
                </w:tcBorders>
              </w:tcPr>
              <w:p w14:paraId="7B68D23A" w14:textId="77777777" w:rsidR="001502D3" w:rsidRPr="004C38FF" w:rsidRDefault="001502D3" w:rsidP="00CB699A">
                <w:pPr>
                  <w:snapToGrid w:val="0"/>
                  <w:rPr>
                    <w:rFonts w:asciiTheme="minorHAnsi" w:hAnsiTheme="minorHAnsi" w:cstheme="minorHAnsi"/>
                    <w:color w:val="000000"/>
                  </w:rPr>
                </w:pPr>
                <w:r w:rsidRPr="004C38FF">
                  <w:rPr>
                    <w:rStyle w:val="Besedilooznabemesta"/>
                    <w:rFonts w:asciiTheme="minorHAnsi" w:hAnsiTheme="minorHAnsi" w:cstheme="minorHAnsi"/>
                  </w:rPr>
                  <w:t>Kliknite ali tapnite tukaj, če želite vnesti besedilo.</w:t>
                </w:r>
              </w:p>
            </w:tc>
          </w:sdtContent>
        </w:sdt>
      </w:tr>
    </w:tbl>
    <w:p w14:paraId="1D81E19D" w14:textId="77777777" w:rsidR="001502D3" w:rsidRPr="004C38FF" w:rsidRDefault="001502D3" w:rsidP="001502D3">
      <w:pPr>
        <w:rPr>
          <w:rFonts w:asciiTheme="minorHAnsi" w:hAnsiTheme="minorHAnsi" w:cstheme="minorHAnsi"/>
        </w:rPr>
      </w:pPr>
      <w:r w:rsidRPr="004C38FF">
        <w:rPr>
          <w:rFonts w:asciiTheme="minorHAnsi" w:hAnsiTheme="minorHAnsi" w:cstheme="minorHAnsi"/>
          <w:color w:val="000000"/>
        </w:rPr>
        <w:t>Matična številka:</w:t>
      </w:r>
    </w:p>
    <w:tbl>
      <w:tblPr>
        <w:tblW w:w="0" w:type="auto"/>
        <w:tblInd w:w="-3" w:type="dxa"/>
        <w:tblLayout w:type="fixed"/>
        <w:tblLook w:val="0000" w:firstRow="0" w:lastRow="0" w:firstColumn="0" w:lastColumn="0" w:noHBand="0" w:noVBand="0"/>
      </w:tblPr>
      <w:tblGrid>
        <w:gridCol w:w="9082"/>
      </w:tblGrid>
      <w:tr w:rsidR="001502D3" w:rsidRPr="004C38FF" w14:paraId="4877462C" w14:textId="77777777" w:rsidTr="00CB699A">
        <w:trPr>
          <w:trHeight w:val="411"/>
        </w:trPr>
        <w:sdt>
          <w:sdtPr>
            <w:rPr>
              <w:rFonts w:asciiTheme="minorHAnsi" w:hAnsiTheme="minorHAnsi" w:cstheme="minorHAnsi"/>
              <w:color w:val="000000"/>
            </w:rPr>
            <w:id w:val="-867748400"/>
            <w:placeholder>
              <w:docPart w:val="21AAE4C1477F4B4D8D73DE3A808F0CFE"/>
            </w:placeholder>
            <w:showingPlcHdr/>
            <w:text/>
          </w:sdtPr>
          <w:sdtContent>
            <w:tc>
              <w:tcPr>
                <w:tcW w:w="9082" w:type="dxa"/>
                <w:tcBorders>
                  <w:top w:val="single" w:sz="4" w:space="0" w:color="000000"/>
                  <w:left w:val="single" w:sz="4" w:space="0" w:color="000000"/>
                  <w:bottom w:val="single" w:sz="4" w:space="0" w:color="000000"/>
                  <w:right w:val="single" w:sz="4" w:space="0" w:color="000000"/>
                </w:tcBorders>
              </w:tcPr>
              <w:p w14:paraId="1AB90EBE" w14:textId="77777777" w:rsidR="001502D3" w:rsidRPr="004C38FF" w:rsidRDefault="001502D3" w:rsidP="00CB699A">
                <w:pPr>
                  <w:snapToGrid w:val="0"/>
                  <w:rPr>
                    <w:rFonts w:asciiTheme="minorHAnsi" w:hAnsiTheme="minorHAnsi" w:cstheme="minorHAnsi"/>
                    <w:color w:val="000000"/>
                  </w:rPr>
                </w:pPr>
                <w:r w:rsidRPr="004C38FF">
                  <w:rPr>
                    <w:rStyle w:val="Besedilooznabemesta"/>
                    <w:rFonts w:asciiTheme="minorHAnsi" w:hAnsiTheme="minorHAnsi" w:cstheme="minorHAnsi"/>
                  </w:rPr>
                  <w:t>Kliknite ali tapnite tukaj, če želite vnesti besedilo.</w:t>
                </w:r>
              </w:p>
            </w:tc>
          </w:sdtContent>
        </w:sdt>
      </w:tr>
    </w:tbl>
    <w:p w14:paraId="22CBD3D6" w14:textId="77777777" w:rsidR="001502D3" w:rsidRPr="004C38FF" w:rsidRDefault="001502D3" w:rsidP="001502D3">
      <w:pPr>
        <w:rPr>
          <w:rFonts w:asciiTheme="minorHAnsi" w:hAnsiTheme="minorHAnsi" w:cstheme="minorHAnsi"/>
        </w:rPr>
      </w:pPr>
      <w:r w:rsidRPr="004C38FF">
        <w:rPr>
          <w:rFonts w:asciiTheme="minorHAnsi" w:hAnsiTheme="minorHAnsi" w:cstheme="minorHAnsi"/>
          <w:color w:val="000000"/>
        </w:rPr>
        <w:t>Naslov:</w:t>
      </w:r>
    </w:p>
    <w:tbl>
      <w:tblPr>
        <w:tblW w:w="0" w:type="auto"/>
        <w:tblInd w:w="-3" w:type="dxa"/>
        <w:tblLayout w:type="fixed"/>
        <w:tblLook w:val="0000" w:firstRow="0" w:lastRow="0" w:firstColumn="0" w:lastColumn="0" w:noHBand="0" w:noVBand="0"/>
      </w:tblPr>
      <w:tblGrid>
        <w:gridCol w:w="9082"/>
      </w:tblGrid>
      <w:tr w:rsidR="001502D3" w:rsidRPr="004C38FF" w14:paraId="5D90E209" w14:textId="77777777" w:rsidTr="00CB699A">
        <w:trPr>
          <w:trHeight w:val="411"/>
        </w:trPr>
        <w:sdt>
          <w:sdtPr>
            <w:rPr>
              <w:rFonts w:asciiTheme="minorHAnsi" w:hAnsiTheme="minorHAnsi" w:cstheme="minorHAnsi"/>
              <w:color w:val="000000"/>
            </w:rPr>
            <w:id w:val="-653530465"/>
            <w:placeholder>
              <w:docPart w:val="21AAE4C1477F4B4D8D73DE3A808F0CFE"/>
            </w:placeholder>
            <w:showingPlcHdr/>
            <w:text/>
          </w:sdtPr>
          <w:sdtContent>
            <w:tc>
              <w:tcPr>
                <w:tcW w:w="9082" w:type="dxa"/>
                <w:tcBorders>
                  <w:top w:val="single" w:sz="4" w:space="0" w:color="000000"/>
                  <w:left w:val="single" w:sz="4" w:space="0" w:color="000000"/>
                  <w:bottom w:val="single" w:sz="4" w:space="0" w:color="000000"/>
                  <w:right w:val="single" w:sz="4" w:space="0" w:color="000000"/>
                </w:tcBorders>
              </w:tcPr>
              <w:p w14:paraId="008A8805" w14:textId="77777777" w:rsidR="001502D3" w:rsidRPr="004C38FF" w:rsidRDefault="001502D3" w:rsidP="00CB699A">
                <w:pPr>
                  <w:snapToGrid w:val="0"/>
                  <w:rPr>
                    <w:rFonts w:asciiTheme="minorHAnsi" w:hAnsiTheme="minorHAnsi" w:cstheme="minorHAnsi"/>
                    <w:color w:val="000000"/>
                  </w:rPr>
                </w:pPr>
                <w:r w:rsidRPr="004C38FF">
                  <w:rPr>
                    <w:rStyle w:val="Besedilooznabemesta"/>
                    <w:rFonts w:asciiTheme="minorHAnsi" w:hAnsiTheme="minorHAnsi" w:cstheme="minorHAnsi"/>
                  </w:rPr>
                  <w:t>Kliknite ali tapnite tukaj, če želite vnesti besedilo.</w:t>
                </w:r>
              </w:p>
            </w:tc>
          </w:sdtContent>
        </w:sdt>
      </w:tr>
    </w:tbl>
    <w:p w14:paraId="1A3C5248" w14:textId="77777777" w:rsidR="001502D3" w:rsidRPr="004C38FF" w:rsidRDefault="001502D3" w:rsidP="001502D3">
      <w:pPr>
        <w:rPr>
          <w:rFonts w:asciiTheme="minorHAnsi" w:hAnsiTheme="minorHAnsi" w:cstheme="minorHAnsi"/>
        </w:rPr>
      </w:pPr>
      <w:r w:rsidRPr="004C38FF">
        <w:rPr>
          <w:rFonts w:asciiTheme="minorHAnsi" w:hAnsiTheme="minorHAnsi" w:cstheme="minorHAnsi"/>
          <w:color w:val="000000"/>
        </w:rPr>
        <w:t>Številka telefona:</w:t>
      </w:r>
    </w:p>
    <w:tbl>
      <w:tblPr>
        <w:tblW w:w="0" w:type="auto"/>
        <w:tblInd w:w="-3" w:type="dxa"/>
        <w:tblLayout w:type="fixed"/>
        <w:tblLook w:val="0000" w:firstRow="0" w:lastRow="0" w:firstColumn="0" w:lastColumn="0" w:noHBand="0" w:noVBand="0"/>
      </w:tblPr>
      <w:tblGrid>
        <w:gridCol w:w="9082"/>
      </w:tblGrid>
      <w:tr w:rsidR="001502D3" w:rsidRPr="004C38FF" w14:paraId="42B11A87" w14:textId="77777777" w:rsidTr="00CB699A">
        <w:trPr>
          <w:trHeight w:val="411"/>
        </w:trPr>
        <w:sdt>
          <w:sdtPr>
            <w:rPr>
              <w:rFonts w:asciiTheme="minorHAnsi" w:hAnsiTheme="minorHAnsi" w:cstheme="minorHAnsi"/>
              <w:color w:val="000000"/>
            </w:rPr>
            <w:id w:val="2128430935"/>
            <w:placeholder>
              <w:docPart w:val="21AAE4C1477F4B4D8D73DE3A808F0CFE"/>
            </w:placeholder>
            <w:showingPlcHdr/>
            <w:text/>
          </w:sdtPr>
          <w:sdtContent>
            <w:tc>
              <w:tcPr>
                <w:tcW w:w="9082" w:type="dxa"/>
                <w:tcBorders>
                  <w:top w:val="single" w:sz="4" w:space="0" w:color="000000"/>
                  <w:left w:val="single" w:sz="4" w:space="0" w:color="000000"/>
                  <w:bottom w:val="single" w:sz="4" w:space="0" w:color="000000"/>
                  <w:right w:val="single" w:sz="4" w:space="0" w:color="000000"/>
                </w:tcBorders>
              </w:tcPr>
              <w:p w14:paraId="172D5F63" w14:textId="77777777" w:rsidR="001502D3" w:rsidRPr="004C38FF" w:rsidRDefault="001502D3" w:rsidP="00CB699A">
                <w:pPr>
                  <w:snapToGrid w:val="0"/>
                  <w:rPr>
                    <w:rFonts w:asciiTheme="minorHAnsi" w:hAnsiTheme="minorHAnsi" w:cstheme="minorHAnsi"/>
                    <w:color w:val="000000"/>
                  </w:rPr>
                </w:pPr>
                <w:r w:rsidRPr="004C38FF">
                  <w:rPr>
                    <w:rStyle w:val="Besedilooznabemesta"/>
                    <w:rFonts w:asciiTheme="minorHAnsi" w:hAnsiTheme="minorHAnsi" w:cstheme="minorHAnsi"/>
                  </w:rPr>
                  <w:t>Kliknite ali tapnite tukaj, če želite vnesti besedilo.</w:t>
                </w:r>
              </w:p>
            </w:tc>
          </w:sdtContent>
        </w:sdt>
      </w:tr>
    </w:tbl>
    <w:p w14:paraId="1F538469" w14:textId="77777777" w:rsidR="001502D3" w:rsidRPr="004C38FF" w:rsidRDefault="001502D3" w:rsidP="001502D3">
      <w:pPr>
        <w:rPr>
          <w:rFonts w:asciiTheme="minorHAnsi" w:hAnsiTheme="minorHAnsi" w:cstheme="minorHAnsi"/>
        </w:rPr>
      </w:pPr>
      <w:r w:rsidRPr="004C38FF">
        <w:rPr>
          <w:rFonts w:asciiTheme="minorHAnsi" w:hAnsiTheme="minorHAnsi" w:cstheme="minorHAnsi"/>
          <w:color w:val="000000"/>
        </w:rPr>
        <w:t>Elektronska pošta za obveščanje ponudnika:</w:t>
      </w:r>
    </w:p>
    <w:tbl>
      <w:tblPr>
        <w:tblW w:w="0" w:type="auto"/>
        <w:tblInd w:w="-3" w:type="dxa"/>
        <w:tblLayout w:type="fixed"/>
        <w:tblLook w:val="0000" w:firstRow="0" w:lastRow="0" w:firstColumn="0" w:lastColumn="0" w:noHBand="0" w:noVBand="0"/>
      </w:tblPr>
      <w:tblGrid>
        <w:gridCol w:w="9082"/>
      </w:tblGrid>
      <w:tr w:rsidR="001502D3" w:rsidRPr="004C38FF" w14:paraId="6E88A7ED" w14:textId="77777777" w:rsidTr="00CB699A">
        <w:trPr>
          <w:trHeight w:val="411"/>
        </w:trPr>
        <w:sdt>
          <w:sdtPr>
            <w:rPr>
              <w:rFonts w:asciiTheme="minorHAnsi" w:hAnsiTheme="minorHAnsi" w:cstheme="minorHAnsi"/>
              <w:color w:val="000000"/>
            </w:rPr>
            <w:id w:val="-1454166217"/>
            <w:placeholder>
              <w:docPart w:val="21AAE4C1477F4B4D8D73DE3A808F0CFE"/>
            </w:placeholder>
            <w:showingPlcHdr/>
            <w:text/>
          </w:sdtPr>
          <w:sdtContent>
            <w:tc>
              <w:tcPr>
                <w:tcW w:w="9082" w:type="dxa"/>
                <w:tcBorders>
                  <w:top w:val="single" w:sz="4" w:space="0" w:color="000000"/>
                  <w:left w:val="single" w:sz="4" w:space="0" w:color="000000"/>
                  <w:bottom w:val="single" w:sz="4" w:space="0" w:color="000000"/>
                  <w:right w:val="single" w:sz="4" w:space="0" w:color="000000"/>
                </w:tcBorders>
              </w:tcPr>
              <w:p w14:paraId="620B820A" w14:textId="77777777" w:rsidR="001502D3" w:rsidRPr="004C38FF" w:rsidRDefault="001502D3" w:rsidP="00CB699A">
                <w:pPr>
                  <w:snapToGrid w:val="0"/>
                  <w:rPr>
                    <w:rFonts w:asciiTheme="minorHAnsi" w:hAnsiTheme="minorHAnsi" w:cstheme="minorHAnsi"/>
                    <w:color w:val="000000"/>
                  </w:rPr>
                </w:pPr>
                <w:r w:rsidRPr="004C38FF">
                  <w:rPr>
                    <w:rStyle w:val="Besedilooznabemesta"/>
                    <w:rFonts w:asciiTheme="minorHAnsi" w:hAnsiTheme="minorHAnsi" w:cstheme="minorHAnsi"/>
                  </w:rPr>
                  <w:t>Kliknite ali tapnite tukaj, če želite vnesti besedilo.</w:t>
                </w:r>
              </w:p>
            </w:tc>
          </w:sdtContent>
        </w:sdt>
      </w:tr>
    </w:tbl>
    <w:p w14:paraId="0B9F1754" w14:textId="77777777" w:rsidR="001502D3" w:rsidRPr="004C38FF" w:rsidRDefault="001502D3" w:rsidP="001502D3">
      <w:pPr>
        <w:rPr>
          <w:rFonts w:asciiTheme="minorHAnsi" w:hAnsiTheme="minorHAnsi" w:cstheme="minorHAnsi"/>
        </w:rPr>
      </w:pPr>
      <w:r w:rsidRPr="004C38FF">
        <w:rPr>
          <w:rFonts w:asciiTheme="minorHAnsi" w:hAnsiTheme="minorHAnsi" w:cstheme="minorHAnsi"/>
          <w:color w:val="000000"/>
        </w:rPr>
        <w:t>Kontaktna oseba ponudnika za obveščanje:</w:t>
      </w:r>
    </w:p>
    <w:tbl>
      <w:tblPr>
        <w:tblW w:w="0" w:type="auto"/>
        <w:tblInd w:w="-3" w:type="dxa"/>
        <w:tblLayout w:type="fixed"/>
        <w:tblLook w:val="0000" w:firstRow="0" w:lastRow="0" w:firstColumn="0" w:lastColumn="0" w:noHBand="0" w:noVBand="0"/>
      </w:tblPr>
      <w:tblGrid>
        <w:gridCol w:w="9082"/>
      </w:tblGrid>
      <w:tr w:rsidR="001502D3" w:rsidRPr="004C38FF" w14:paraId="6F2E0C30" w14:textId="77777777" w:rsidTr="00CB699A">
        <w:trPr>
          <w:trHeight w:val="411"/>
        </w:trPr>
        <w:sdt>
          <w:sdtPr>
            <w:rPr>
              <w:rFonts w:asciiTheme="minorHAnsi" w:hAnsiTheme="minorHAnsi" w:cstheme="minorHAnsi"/>
              <w:color w:val="000000"/>
            </w:rPr>
            <w:id w:val="622739125"/>
            <w:placeholder>
              <w:docPart w:val="21AAE4C1477F4B4D8D73DE3A808F0CFE"/>
            </w:placeholder>
            <w:showingPlcHdr/>
            <w:text/>
          </w:sdtPr>
          <w:sdtContent>
            <w:tc>
              <w:tcPr>
                <w:tcW w:w="9082" w:type="dxa"/>
                <w:tcBorders>
                  <w:top w:val="single" w:sz="4" w:space="0" w:color="000000"/>
                  <w:left w:val="single" w:sz="4" w:space="0" w:color="000000"/>
                  <w:bottom w:val="single" w:sz="4" w:space="0" w:color="000000"/>
                  <w:right w:val="single" w:sz="4" w:space="0" w:color="000000"/>
                </w:tcBorders>
              </w:tcPr>
              <w:p w14:paraId="714E981A" w14:textId="77777777" w:rsidR="001502D3" w:rsidRPr="004C38FF" w:rsidRDefault="001502D3" w:rsidP="00CB699A">
                <w:pPr>
                  <w:snapToGrid w:val="0"/>
                  <w:rPr>
                    <w:rFonts w:asciiTheme="minorHAnsi" w:hAnsiTheme="minorHAnsi" w:cstheme="minorHAnsi"/>
                    <w:color w:val="000000"/>
                  </w:rPr>
                </w:pPr>
                <w:r w:rsidRPr="004C38FF">
                  <w:rPr>
                    <w:rStyle w:val="Besedilooznabemesta"/>
                    <w:rFonts w:asciiTheme="minorHAnsi" w:hAnsiTheme="minorHAnsi" w:cstheme="minorHAnsi"/>
                  </w:rPr>
                  <w:t>Kliknite ali tapnite tukaj, če želite vnesti besedilo.</w:t>
                </w:r>
              </w:p>
            </w:tc>
          </w:sdtContent>
        </w:sdt>
      </w:tr>
    </w:tbl>
    <w:p w14:paraId="54967942" w14:textId="77777777" w:rsidR="001502D3" w:rsidRPr="004C38FF" w:rsidRDefault="001502D3" w:rsidP="001502D3">
      <w:pPr>
        <w:rPr>
          <w:rFonts w:asciiTheme="minorHAnsi" w:hAnsiTheme="minorHAnsi" w:cstheme="minorHAnsi"/>
        </w:rPr>
      </w:pPr>
      <w:r w:rsidRPr="004C38FF">
        <w:rPr>
          <w:rFonts w:asciiTheme="minorHAnsi" w:hAnsiTheme="minorHAnsi" w:cstheme="minorHAnsi"/>
          <w:color w:val="000000"/>
        </w:rPr>
        <w:t>Odgovorna oseba za podpis pogodbe:</w:t>
      </w:r>
    </w:p>
    <w:tbl>
      <w:tblPr>
        <w:tblW w:w="0" w:type="auto"/>
        <w:tblInd w:w="-3" w:type="dxa"/>
        <w:tblLayout w:type="fixed"/>
        <w:tblLook w:val="0000" w:firstRow="0" w:lastRow="0" w:firstColumn="0" w:lastColumn="0" w:noHBand="0" w:noVBand="0"/>
      </w:tblPr>
      <w:tblGrid>
        <w:gridCol w:w="9082"/>
      </w:tblGrid>
      <w:tr w:rsidR="001502D3" w:rsidRPr="004C38FF" w14:paraId="1D2A3441" w14:textId="77777777" w:rsidTr="00CB699A">
        <w:trPr>
          <w:trHeight w:val="411"/>
        </w:trPr>
        <w:sdt>
          <w:sdtPr>
            <w:rPr>
              <w:rFonts w:asciiTheme="minorHAnsi" w:hAnsiTheme="minorHAnsi" w:cstheme="minorHAnsi"/>
              <w:color w:val="000000"/>
            </w:rPr>
            <w:id w:val="-1169715557"/>
            <w:placeholder>
              <w:docPart w:val="21AAE4C1477F4B4D8D73DE3A808F0CFE"/>
            </w:placeholder>
            <w:showingPlcHdr/>
            <w:text/>
          </w:sdtPr>
          <w:sdtContent>
            <w:tc>
              <w:tcPr>
                <w:tcW w:w="9082" w:type="dxa"/>
                <w:tcBorders>
                  <w:top w:val="single" w:sz="4" w:space="0" w:color="000000"/>
                  <w:left w:val="single" w:sz="4" w:space="0" w:color="000000"/>
                  <w:bottom w:val="single" w:sz="4" w:space="0" w:color="000000"/>
                  <w:right w:val="single" w:sz="4" w:space="0" w:color="000000"/>
                </w:tcBorders>
              </w:tcPr>
              <w:p w14:paraId="2BB6C181" w14:textId="77777777" w:rsidR="001502D3" w:rsidRPr="004C38FF" w:rsidRDefault="001502D3" w:rsidP="00CB699A">
                <w:pPr>
                  <w:snapToGrid w:val="0"/>
                  <w:rPr>
                    <w:rFonts w:asciiTheme="minorHAnsi" w:hAnsiTheme="minorHAnsi" w:cstheme="minorHAnsi"/>
                    <w:color w:val="000000"/>
                  </w:rPr>
                </w:pPr>
                <w:r w:rsidRPr="004C38FF">
                  <w:rPr>
                    <w:rStyle w:val="Besedilooznabemesta"/>
                    <w:rFonts w:asciiTheme="minorHAnsi" w:hAnsiTheme="minorHAnsi" w:cstheme="minorHAnsi"/>
                  </w:rPr>
                  <w:t>Kliknite ali tapnite tukaj, če želite vnesti besedilo.</w:t>
                </w:r>
              </w:p>
            </w:tc>
          </w:sdtContent>
        </w:sdt>
      </w:tr>
    </w:tbl>
    <w:p w14:paraId="7723528A" w14:textId="77777777" w:rsidR="001502D3" w:rsidRPr="004C38FF" w:rsidRDefault="001502D3" w:rsidP="001502D3">
      <w:pPr>
        <w:rPr>
          <w:rFonts w:asciiTheme="minorHAnsi" w:hAnsiTheme="minorHAnsi" w:cstheme="minorHAnsi"/>
        </w:rPr>
      </w:pPr>
      <w:r w:rsidRPr="004C38FF">
        <w:rPr>
          <w:rFonts w:asciiTheme="minorHAnsi" w:hAnsiTheme="minorHAnsi" w:cstheme="minorHAnsi"/>
          <w:color w:val="000000"/>
        </w:rPr>
        <w:t xml:space="preserve">Odgovorna oseba za izvajanje pogodbe </w:t>
      </w:r>
      <w:r w:rsidRPr="004C38FF">
        <w:rPr>
          <w:rFonts w:asciiTheme="minorHAnsi" w:hAnsiTheme="minorHAnsi" w:cstheme="minorHAnsi"/>
          <w:i/>
          <w:iCs/>
          <w:color w:val="000000"/>
        </w:rPr>
        <w:t>(ime in priimek, tel., el. naslov):</w:t>
      </w:r>
    </w:p>
    <w:tbl>
      <w:tblPr>
        <w:tblW w:w="0" w:type="auto"/>
        <w:tblInd w:w="-3" w:type="dxa"/>
        <w:tblLayout w:type="fixed"/>
        <w:tblLook w:val="0000" w:firstRow="0" w:lastRow="0" w:firstColumn="0" w:lastColumn="0" w:noHBand="0" w:noVBand="0"/>
      </w:tblPr>
      <w:tblGrid>
        <w:gridCol w:w="9082"/>
      </w:tblGrid>
      <w:tr w:rsidR="001502D3" w:rsidRPr="004C38FF" w14:paraId="403346A6" w14:textId="77777777" w:rsidTr="00CB699A">
        <w:trPr>
          <w:trHeight w:val="411"/>
        </w:trPr>
        <w:sdt>
          <w:sdtPr>
            <w:rPr>
              <w:rFonts w:asciiTheme="minorHAnsi" w:hAnsiTheme="minorHAnsi" w:cstheme="minorHAnsi"/>
              <w:color w:val="000000"/>
            </w:rPr>
            <w:id w:val="-102801214"/>
            <w:placeholder>
              <w:docPart w:val="20E5524F3B9A406CBFBE24BEDF72A7A4"/>
            </w:placeholder>
            <w:showingPlcHdr/>
            <w:text/>
          </w:sdtPr>
          <w:sdtContent>
            <w:tc>
              <w:tcPr>
                <w:tcW w:w="9082" w:type="dxa"/>
                <w:tcBorders>
                  <w:top w:val="single" w:sz="4" w:space="0" w:color="000000"/>
                  <w:left w:val="single" w:sz="4" w:space="0" w:color="000000"/>
                  <w:bottom w:val="single" w:sz="4" w:space="0" w:color="000000"/>
                  <w:right w:val="single" w:sz="4" w:space="0" w:color="000000"/>
                </w:tcBorders>
              </w:tcPr>
              <w:p w14:paraId="2122696D" w14:textId="77777777" w:rsidR="001502D3" w:rsidRPr="004C38FF" w:rsidRDefault="001502D3" w:rsidP="00CB699A">
                <w:pPr>
                  <w:snapToGrid w:val="0"/>
                  <w:rPr>
                    <w:rFonts w:asciiTheme="minorHAnsi" w:hAnsiTheme="minorHAnsi" w:cstheme="minorHAnsi"/>
                    <w:color w:val="000000"/>
                  </w:rPr>
                </w:pPr>
                <w:r w:rsidRPr="004C38FF">
                  <w:rPr>
                    <w:rStyle w:val="Besedilooznabemesta"/>
                    <w:rFonts w:asciiTheme="minorHAnsi" w:hAnsiTheme="minorHAnsi" w:cstheme="minorHAnsi"/>
                  </w:rPr>
                  <w:t>Kliknite ali tapnite tukaj, če želite vnesti besedilo.</w:t>
                </w:r>
              </w:p>
            </w:tc>
          </w:sdtContent>
        </w:sdt>
      </w:tr>
    </w:tbl>
    <w:p w14:paraId="0A2A3629" w14:textId="77777777" w:rsidR="001502D3" w:rsidRPr="004C38FF" w:rsidRDefault="001502D3" w:rsidP="001502D3">
      <w:pPr>
        <w:rPr>
          <w:rFonts w:asciiTheme="minorHAnsi" w:hAnsiTheme="minorHAnsi" w:cstheme="minorHAnsi"/>
          <w:i/>
          <w:color w:val="000000"/>
        </w:rPr>
      </w:pPr>
      <w:r w:rsidRPr="004C38FF">
        <w:rPr>
          <w:rFonts w:asciiTheme="minorHAnsi" w:hAnsiTheme="minorHAnsi" w:cstheme="minorHAnsi"/>
          <w:color w:val="000000"/>
        </w:rPr>
        <w:t xml:space="preserve">Ponudnik spada v kategorijo </w:t>
      </w:r>
      <w:proofErr w:type="spellStart"/>
      <w:r w:rsidRPr="004C38FF">
        <w:rPr>
          <w:rFonts w:asciiTheme="minorHAnsi" w:hAnsiTheme="minorHAnsi" w:cstheme="minorHAnsi"/>
          <w:color w:val="000000"/>
        </w:rPr>
        <w:t>mikro</w:t>
      </w:r>
      <w:proofErr w:type="spellEnd"/>
      <w:r w:rsidRPr="004C38FF">
        <w:rPr>
          <w:rFonts w:asciiTheme="minorHAnsi" w:hAnsiTheme="minorHAnsi" w:cstheme="minorHAnsi"/>
          <w:color w:val="000000"/>
        </w:rPr>
        <w:t xml:space="preserve">, malih ali srednjih podjetij: </w:t>
      </w:r>
      <w:r w:rsidRPr="004C38FF">
        <w:rPr>
          <w:rFonts w:asciiTheme="minorHAnsi" w:hAnsiTheme="minorHAnsi" w:cstheme="minorHAnsi"/>
          <w:i/>
          <w:color w:val="000000"/>
        </w:rPr>
        <w:t>( ustrezno označite)</w:t>
      </w:r>
    </w:p>
    <w:p w14:paraId="106C6CEF" w14:textId="77777777" w:rsidR="001502D3" w:rsidRPr="004C38FF" w:rsidRDefault="00000000" w:rsidP="001502D3">
      <w:pPr>
        <w:pStyle w:val="Odstavekseznama"/>
        <w:rPr>
          <w:rFonts w:asciiTheme="minorHAnsi" w:hAnsiTheme="minorHAnsi" w:cstheme="minorHAnsi"/>
          <w:color w:val="000000"/>
          <w:sz w:val="24"/>
          <w:szCs w:val="24"/>
        </w:rPr>
      </w:pPr>
      <w:sdt>
        <w:sdtPr>
          <w:rPr>
            <w:rFonts w:asciiTheme="minorHAnsi" w:hAnsiTheme="minorHAnsi" w:cstheme="minorHAnsi"/>
            <w:color w:val="000000"/>
            <w:sz w:val="24"/>
            <w:szCs w:val="24"/>
          </w:rPr>
          <w:id w:val="-1857646021"/>
          <w14:checkbox>
            <w14:checked w14:val="0"/>
            <w14:checkedState w14:val="2612" w14:font="MS Gothic"/>
            <w14:uncheckedState w14:val="2610" w14:font="MS Gothic"/>
          </w14:checkbox>
        </w:sdtPr>
        <w:sdtContent>
          <w:r w:rsidR="001502D3" w:rsidRPr="004C38FF">
            <w:rPr>
              <w:rFonts w:ascii="Segoe UI Symbol" w:eastAsia="MS Gothic" w:hAnsi="Segoe UI Symbol" w:cs="Segoe UI Symbol"/>
              <w:color w:val="000000"/>
              <w:sz w:val="24"/>
              <w:szCs w:val="24"/>
            </w:rPr>
            <w:t>☐</w:t>
          </w:r>
        </w:sdtContent>
      </w:sdt>
      <w:r w:rsidR="001502D3" w:rsidRPr="004C38FF">
        <w:rPr>
          <w:rFonts w:asciiTheme="minorHAnsi" w:hAnsiTheme="minorHAnsi" w:cstheme="minorHAnsi"/>
          <w:color w:val="000000"/>
          <w:sz w:val="24"/>
          <w:szCs w:val="24"/>
        </w:rPr>
        <w:t xml:space="preserve"> DA</w:t>
      </w:r>
    </w:p>
    <w:p w14:paraId="2A9BBC7B" w14:textId="77777777" w:rsidR="001502D3" w:rsidRPr="004C38FF" w:rsidRDefault="00000000" w:rsidP="001502D3">
      <w:pPr>
        <w:pStyle w:val="Odstavekseznama"/>
        <w:rPr>
          <w:rFonts w:asciiTheme="minorHAnsi" w:hAnsiTheme="minorHAnsi" w:cstheme="minorHAnsi"/>
          <w:color w:val="000000"/>
          <w:sz w:val="24"/>
          <w:szCs w:val="24"/>
        </w:rPr>
      </w:pPr>
      <w:sdt>
        <w:sdtPr>
          <w:rPr>
            <w:rFonts w:asciiTheme="minorHAnsi" w:hAnsiTheme="minorHAnsi" w:cstheme="minorHAnsi"/>
            <w:color w:val="000000"/>
            <w:sz w:val="24"/>
            <w:szCs w:val="24"/>
          </w:rPr>
          <w:id w:val="1197898108"/>
          <w14:checkbox>
            <w14:checked w14:val="0"/>
            <w14:checkedState w14:val="2612" w14:font="MS Gothic"/>
            <w14:uncheckedState w14:val="2610" w14:font="MS Gothic"/>
          </w14:checkbox>
        </w:sdtPr>
        <w:sdtContent>
          <w:r w:rsidR="001502D3" w:rsidRPr="004C38FF">
            <w:rPr>
              <w:rFonts w:ascii="Segoe UI Symbol" w:eastAsia="MS Gothic" w:hAnsi="Segoe UI Symbol" w:cs="Segoe UI Symbol"/>
              <w:color w:val="000000"/>
              <w:sz w:val="24"/>
              <w:szCs w:val="24"/>
            </w:rPr>
            <w:t>☐</w:t>
          </w:r>
        </w:sdtContent>
      </w:sdt>
      <w:r w:rsidR="001502D3" w:rsidRPr="004C38FF">
        <w:rPr>
          <w:rFonts w:asciiTheme="minorHAnsi" w:hAnsiTheme="minorHAnsi" w:cstheme="minorHAnsi"/>
          <w:color w:val="000000"/>
          <w:sz w:val="24"/>
          <w:szCs w:val="24"/>
        </w:rPr>
        <w:t xml:space="preserve"> NE</w:t>
      </w:r>
    </w:p>
    <w:p w14:paraId="339A823E" w14:textId="77777777" w:rsidR="001502D3" w:rsidRPr="004C38FF" w:rsidRDefault="001502D3" w:rsidP="001502D3">
      <w:pPr>
        <w:rPr>
          <w:rFonts w:asciiTheme="minorHAnsi" w:hAnsiTheme="minorHAnsi" w:cstheme="minorHAnsi"/>
          <w:color w:val="000000"/>
        </w:rPr>
      </w:pPr>
    </w:p>
    <w:p w14:paraId="10FDE30F" w14:textId="77777777" w:rsidR="0037090A" w:rsidRPr="004C38FF" w:rsidRDefault="0037090A" w:rsidP="001502D3">
      <w:pPr>
        <w:rPr>
          <w:rFonts w:asciiTheme="minorHAnsi" w:hAnsiTheme="minorHAnsi" w:cstheme="minorHAnsi"/>
          <w:color w:val="000000"/>
        </w:rPr>
      </w:pPr>
    </w:p>
    <w:p w14:paraId="4DA64D31" w14:textId="77777777" w:rsidR="0037090A" w:rsidRPr="004C38FF" w:rsidRDefault="0037090A" w:rsidP="001502D3">
      <w:pPr>
        <w:rPr>
          <w:rFonts w:asciiTheme="minorHAnsi" w:hAnsiTheme="minorHAnsi" w:cstheme="minorHAnsi"/>
          <w:color w:val="000000"/>
        </w:rPr>
      </w:pPr>
    </w:p>
    <w:p w14:paraId="498349E8" w14:textId="77777777" w:rsidR="001502D3" w:rsidRPr="004C38FF" w:rsidRDefault="001502D3" w:rsidP="001502D3">
      <w:pPr>
        <w:rPr>
          <w:rFonts w:asciiTheme="minorHAnsi" w:hAnsiTheme="minorHAnsi" w:cstheme="minorHAnsi"/>
          <w:i/>
          <w:iCs/>
          <w:color w:val="000000"/>
        </w:rPr>
      </w:pPr>
      <w:r w:rsidRPr="004C38FF">
        <w:rPr>
          <w:rFonts w:asciiTheme="minorHAnsi" w:hAnsiTheme="minorHAnsi" w:cstheme="minorHAnsi"/>
          <w:b/>
          <w:color w:val="000000"/>
        </w:rPr>
        <w:t>2. Skupna ponudba</w:t>
      </w:r>
      <w:r w:rsidRPr="004C38FF">
        <w:rPr>
          <w:rFonts w:asciiTheme="minorHAnsi" w:hAnsiTheme="minorHAnsi" w:cstheme="minorHAnsi"/>
          <w:color w:val="000000"/>
        </w:rPr>
        <w:t xml:space="preserve"> </w:t>
      </w:r>
      <w:r w:rsidRPr="004C38FF">
        <w:rPr>
          <w:rFonts w:asciiTheme="minorHAnsi" w:hAnsiTheme="minorHAnsi" w:cstheme="minorHAnsi"/>
          <w:i/>
          <w:iCs/>
          <w:color w:val="000000"/>
        </w:rPr>
        <w:t>(ponudniki izpolnijo, če so predložili skupno ponudbo)</w:t>
      </w:r>
    </w:p>
    <w:p w14:paraId="4CB72AC3" w14:textId="77777777" w:rsidR="001502D3" w:rsidRPr="004C38FF" w:rsidRDefault="001502D3" w:rsidP="001502D3">
      <w:pPr>
        <w:rPr>
          <w:rFonts w:asciiTheme="minorHAnsi" w:hAnsiTheme="minorHAnsi" w:cstheme="minorHAnsi"/>
          <w:color w:val="000000"/>
        </w:rPr>
      </w:pPr>
    </w:p>
    <w:p w14:paraId="29F060BE" w14:textId="77777777" w:rsidR="001502D3" w:rsidRPr="004C38FF" w:rsidRDefault="001502D3" w:rsidP="001502D3">
      <w:pPr>
        <w:rPr>
          <w:rFonts w:asciiTheme="minorHAnsi" w:hAnsiTheme="minorHAnsi" w:cstheme="minorHAnsi"/>
          <w:color w:val="000000"/>
        </w:rPr>
      </w:pPr>
      <w:r w:rsidRPr="004C38FF">
        <w:rPr>
          <w:rFonts w:asciiTheme="minorHAnsi" w:hAnsiTheme="minorHAnsi" w:cstheme="minorHAnsi"/>
          <w:color w:val="000000"/>
        </w:rPr>
        <w:t xml:space="preserve">Pri javnem naročilu sodelujejo naslednji partnerji v skupni ponudbi: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68"/>
        <w:gridCol w:w="8818"/>
      </w:tblGrid>
      <w:tr w:rsidR="001502D3" w:rsidRPr="004C38FF" w14:paraId="706F43A4" w14:textId="77777777" w:rsidTr="00CB699A">
        <w:tc>
          <w:tcPr>
            <w:tcW w:w="468" w:type="dxa"/>
          </w:tcPr>
          <w:p w14:paraId="05BC3411" w14:textId="77777777" w:rsidR="001502D3" w:rsidRPr="004C38FF" w:rsidRDefault="001502D3" w:rsidP="00CB699A">
            <w:pPr>
              <w:rPr>
                <w:rFonts w:asciiTheme="minorHAnsi" w:hAnsiTheme="minorHAnsi" w:cstheme="minorHAnsi"/>
                <w:color w:val="000000"/>
              </w:rPr>
            </w:pPr>
            <w:r w:rsidRPr="004C38FF">
              <w:rPr>
                <w:rFonts w:asciiTheme="minorHAnsi" w:hAnsiTheme="minorHAnsi" w:cstheme="minorHAnsi"/>
                <w:color w:val="000000"/>
              </w:rPr>
              <w:t>Št.</w:t>
            </w:r>
          </w:p>
        </w:tc>
        <w:tc>
          <w:tcPr>
            <w:tcW w:w="8818" w:type="dxa"/>
          </w:tcPr>
          <w:p w14:paraId="202617E4" w14:textId="77777777" w:rsidR="001502D3" w:rsidRPr="004C38FF" w:rsidRDefault="001502D3" w:rsidP="00CB699A">
            <w:pPr>
              <w:jc w:val="center"/>
              <w:rPr>
                <w:rFonts w:asciiTheme="minorHAnsi" w:hAnsiTheme="minorHAnsi" w:cstheme="minorHAnsi"/>
                <w:color w:val="000000"/>
              </w:rPr>
            </w:pPr>
            <w:r w:rsidRPr="004C38FF">
              <w:rPr>
                <w:rFonts w:asciiTheme="minorHAnsi" w:hAnsiTheme="minorHAnsi" w:cstheme="minorHAnsi"/>
                <w:color w:val="000000"/>
              </w:rPr>
              <w:t>Naziv partnerja v skupni ponudbi</w:t>
            </w:r>
          </w:p>
        </w:tc>
      </w:tr>
      <w:tr w:rsidR="001502D3" w:rsidRPr="004C38FF" w14:paraId="178B862F" w14:textId="77777777" w:rsidTr="00CB699A">
        <w:tc>
          <w:tcPr>
            <w:tcW w:w="468" w:type="dxa"/>
          </w:tcPr>
          <w:p w14:paraId="7782E528" w14:textId="77777777" w:rsidR="001502D3" w:rsidRPr="004C38FF" w:rsidRDefault="001502D3" w:rsidP="00CB699A">
            <w:pPr>
              <w:rPr>
                <w:rFonts w:asciiTheme="minorHAnsi" w:hAnsiTheme="minorHAnsi" w:cstheme="minorHAnsi"/>
                <w:color w:val="000000"/>
              </w:rPr>
            </w:pPr>
            <w:r w:rsidRPr="004C38FF">
              <w:rPr>
                <w:rFonts w:asciiTheme="minorHAnsi" w:hAnsiTheme="minorHAnsi" w:cstheme="minorHAnsi"/>
                <w:color w:val="000000"/>
              </w:rPr>
              <w:t>1</w:t>
            </w:r>
          </w:p>
        </w:tc>
        <w:sdt>
          <w:sdtPr>
            <w:rPr>
              <w:rFonts w:asciiTheme="minorHAnsi" w:hAnsiTheme="minorHAnsi" w:cstheme="minorHAnsi"/>
              <w:color w:val="000000"/>
            </w:rPr>
            <w:id w:val="-122315119"/>
            <w:placeholder>
              <w:docPart w:val="D616AD94CA28459EA3B0D890366647C3"/>
            </w:placeholder>
            <w:showingPlcHdr/>
            <w:text/>
          </w:sdtPr>
          <w:sdtContent>
            <w:tc>
              <w:tcPr>
                <w:tcW w:w="8818" w:type="dxa"/>
              </w:tcPr>
              <w:p w14:paraId="739E3606" w14:textId="77777777" w:rsidR="001502D3" w:rsidRPr="004C38FF" w:rsidRDefault="001502D3" w:rsidP="00CB699A">
                <w:pPr>
                  <w:rPr>
                    <w:rFonts w:asciiTheme="minorHAnsi" w:hAnsiTheme="minorHAnsi" w:cstheme="minorHAnsi"/>
                    <w:color w:val="000000"/>
                  </w:rPr>
                </w:pPr>
                <w:r w:rsidRPr="004C38FF">
                  <w:rPr>
                    <w:rStyle w:val="Besedilooznabemesta"/>
                    <w:rFonts w:asciiTheme="minorHAnsi" w:hAnsiTheme="minorHAnsi" w:cstheme="minorHAnsi"/>
                  </w:rPr>
                  <w:t>Kliknite ali tapnite tukaj, če želite vnesti besedilo.</w:t>
                </w:r>
              </w:p>
            </w:tc>
          </w:sdtContent>
        </w:sdt>
      </w:tr>
      <w:tr w:rsidR="001502D3" w:rsidRPr="004C38FF" w14:paraId="3D875046" w14:textId="77777777" w:rsidTr="00CB699A">
        <w:tc>
          <w:tcPr>
            <w:tcW w:w="468" w:type="dxa"/>
          </w:tcPr>
          <w:p w14:paraId="5EA7723E" w14:textId="77777777" w:rsidR="001502D3" w:rsidRPr="004C38FF" w:rsidRDefault="001502D3" w:rsidP="00CB699A">
            <w:pPr>
              <w:rPr>
                <w:rFonts w:asciiTheme="minorHAnsi" w:hAnsiTheme="minorHAnsi" w:cstheme="minorHAnsi"/>
                <w:color w:val="000000"/>
              </w:rPr>
            </w:pPr>
            <w:r w:rsidRPr="004C38FF">
              <w:rPr>
                <w:rFonts w:asciiTheme="minorHAnsi" w:hAnsiTheme="minorHAnsi" w:cstheme="minorHAnsi"/>
                <w:color w:val="000000"/>
              </w:rPr>
              <w:t>2</w:t>
            </w:r>
          </w:p>
        </w:tc>
        <w:sdt>
          <w:sdtPr>
            <w:rPr>
              <w:rFonts w:asciiTheme="minorHAnsi" w:hAnsiTheme="minorHAnsi" w:cstheme="minorHAnsi"/>
              <w:color w:val="000000"/>
            </w:rPr>
            <w:id w:val="402568749"/>
            <w:placeholder>
              <w:docPart w:val="D616AD94CA28459EA3B0D890366647C3"/>
            </w:placeholder>
            <w:showingPlcHdr/>
            <w:text/>
          </w:sdtPr>
          <w:sdtContent>
            <w:tc>
              <w:tcPr>
                <w:tcW w:w="8818" w:type="dxa"/>
              </w:tcPr>
              <w:p w14:paraId="58D6A511" w14:textId="77777777" w:rsidR="001502D3" w:rsidRPr="004C38FF" w:rsidRDefault="001502D3" w:rsidP="00CB699A">
                <w:pPr>
                  <w:rPr>
                    <w:rFonts w:asciiTheme="minorHAnsi" w:hAnsiTheme="minorHAnsi" w:cstheme="minorHAnsi"/>
                    <w:color w:val="000000"/>
                  </w:rPr>
                </w:pPr>
                <w:r w:rsidRPr="004C38FF">
                  <w:rPr>
                    <w:rStyle w:val="Besedilooznabemesta"/>
                    <w:rFonts w:asciiTheme="minorHAnsi" w:hAnsiTheme="minorHAnsi" w:cstheme="minorHAnsi"/>
                  </w:rPr>
                  <w:t>Kliknite ali tapnite tukaj, če želite vnesti besedilo.</w:t>
                </w:r>
              </w:p>
            </w:tc>
          </w:sdtContent>
        </w:sdt>
      </w:tr>
      <w:tr w:rsidR="001502D3" w:rsidRPr="004C38FF" w14:paraId="0544DC6F" w14:textId="77777777" w:rsidTr="00CB699A">
        <w:tc>
          <w:tcPr>
            <w:tcW w:w="468" w:type="dxa"/>
          </w:tcPr>
          <w:p w14:paraId="0B1F51C5" w14:textId="77777777" w:rsidR="001502D3" w:rsidRPr="004C38FF" w:rsidRDefault="001502D3" w:rsidP="00CB699A">
            <w:pPr>
              <w:rPr>
                <w:rFonts w:asciiTheme="minorHAnsi" w:hAnsiTheme="minorHAnsi" w:cstheme="minorHAnsi"/>
                <w:color w:val="000000"/>
              </w:rPr>
            </w:pPr>
            <w:r w:rsidRPr="004C38FF">
              <w:rPr>
                <w:rFonts w:asciiTheme="minorHAnsi" w:hAnsiTheme="minorHAnsi" w:cstheme="minorHAnsi"/>
                <w:color w:val="000000"/>
              </w:rPr>
              <w:t>3</w:t>
            </w:r>
          </w:p>
        </w:tc>
        <w:sdt>
          <w:sdtPr>
            <w:rPr>
              <w:rFonts w:asciiTheme="minorHAnsi" w:hAnsiTheme="minorHAnsi" w:cstheme="minorHAnsi"/>
              <w:color w:val="000000"/>
            </w:rPr>
            <w:id w:val="-705639471"/>
            <w:placeholder>
              <w:docPart w:val="D616AD94CA28459EA3B0D890366647C3"/>
            </w:placeholder>
            <w:showingPlcHdr/>
            <w:text/>
          </w:sdtPr>
          <w:sdtContent>
            <w:tc>
              <w:tcPr>
                <w:tcW w:w="8818" w:type="dxa"/>
              </w:tcPr>
              <w:p w14:paraId="4B9098DB" w14:textId="77777777" w:rsidR="001502D3" w:rsidRPr="004C38FF" w:rsidRDefault="001502D3" w:rsidP="00CB699A">
                <w:pPr>
                  <w:rPr>
                    <w:rFonts w:asciiTheme="minorHAnsi" w:hAnsiTheme="minorHAnsi" w:cstheme="minorHAnsi"/>
                    <w:color w:val="000000"/>
                  </w:rPr>
                </w:pPr>
                <w:r w:rsidRPr="004C38FF">
                  <w:rPr>
                    <w:rStyle w:val="Besedilooznabemesta"/>
                    <w:rFonts w:asciiTheme="minorHAnsi" w:hAnsiTheme="minorHAnsi" w:cstheme="minorHAnsi"/>
                  </w:rPr>
                  <w:t>Kliknite ali tapnite tukaj, če želite vnesti besedilo.</w:t>
                </w:r>
              </w:p>
            </w:tc>
          </w:sdtContent>
        </w:sdt>
      </w:tr>
    </w:tbl>
    <w:p w14:paraId="3DC93DC1" w14:textId="77777777" w:rsidR="001502D3" w:rsidRPr="004C38FF" w:rsidRDefault="001502D3" w:rsidP="001502D3">
      <w:pPr>
        <w:rPr>
          <w:rFonts w:asciiTheme="minorHAnsi" w:hAnsiTheme="minorHAnsi" w:cstheme="minorHAnsi"/>
          <w:i/>
          <w:color w:val="000000"/>
        </w:rPr>
      </w:pPr>
      <w:r w:rsidRPr="004C38FF">
        <w:rPr>
          <w:rFonts w:asciiTheme="minorHAnsi" w:hAnsiTheme="minorHAnsi" w:cstheme="minorHAnsi"/>
          <w:i/>
          <w:color w:val="000000"/>
        </w:rPr>
        <w:t xml:space="preserve">Podatki o partnerju v skupni ponudbi (ponudnik kopira podatke o gospodarskem subjektu pod točko 1. in izpolni v celoti za vsakega od partnerjev v skupni ponudbi). </w:t>
      </w:r>
    </w:p>
    <w:p w14:paraId="6C52EE20" w14:textId="77777777" w:rsidR="001502D3" w:rsidRPr="004C38FF" w:rsidRDefault="001502D3" w:rsidP="001502D3">
      <w:pPr>
        <w:rPr>
          <w:rFonts w:asciiTheme="minorHAnsi" w:hAnsiTheme="minorHAnsi" w:cstheme="minorHAnsi"/>
          <w:color w:val="000000"/>
        </w:rPr>
      </w:pPr>
    </w:p>
    <w:p w14:paraId="448639BC" w14:textId="77777777" w:rsidR="001502D3" w:rsidRPr="004C38FF" w:rsidRDefault="001502D3" w:rsidP="001502D3">
      <w:pPr>
        <w:rPr>
          <w:rFonts w:asciiTheme="minorHAnsi" w:hAnsiTheme="minorHAnsi" w:cstheme="minorHAnsi"/>
          <w:b/>
          <w:color w:val="000000"/>
        </w:rPr>
      </w:pPr>
      <w:r w:rsidRPr="004C38FF">
        <w:rPr>
          <w:rFonts w:asciiTheme="minorHAnsi" w:hAnsiTheme="minorHAnsi" w:cstheme="minorHAnsi"/>
          <w:b/>
          <w:color w:val="000000"/>
        </w:rPr>
        <w:t>3. Nastopanje s podizvajalci</w:t>
      </w:r>
    </w:p>
    <w:p w14:paraId="6C61C1BA" w14:textId="77777777" w:rsidR="001502D3" w:rsidRPr="004C38FF" w:rsidRDefault="001502D3" w:rsidP="001502D3">
      <w:pPr>
        <w:rPr>
          <w:rFonts w:asciiTheme="minorHAnsi" w:hAnsiTheme="minorHAnsi" w:cstheme="minorHAnsi"/>
          <w:color w:val="000000"/>
        </w:rPr>
      </w:pPr>
      <w:r w:rsidRPr="004C38FF">
        <w:rPr>
          <w:rFonts w:asciiTheme="minorHAnsi" w:hAnsiTheme="minorHAnsi" w:cstheme="minorHAnsi"/>
          <w:color w:val="000000"/>
        </w:rPr>
        <w:t xml:space="preserve">Ponudnik nastopa s podizvajalci </w:t>
      </w:r>
      <w:r w:rsidRPr="004C38FF">
        <w:rPr>
          <w:rFonts w:asciiTheme="minorHAnsi" w:hAnsiTheme="minorHAnsi" w:cstheme="minorHAnsi"/>
          <w:i/>
          <w:color w:val="000000"/>
        </w:rPr>
        <w:t>(ustrezno označite)</w:t>
      </w:r>
    </w:p>
    <w:p w14:paraId="7D51F401" w14:textId="77777777" w:rsidR="001502D3" w:rsidRPr="004C38FF" w:rsidRDefault="00000000" w:rsidP="001502D3">
      <w:pPr>
        <w:pStyle w:val="Odstavekseznama"/>
        <w:rPr>
          <w:rFonts w:asciiTheme="minorHAnsi" w:hAnsiTheme="minorHAnsi" w:cstheme="minorHAnsi"/>
          <w:color w:val="000000"/>
          <w:sz w:val="24"/>
          <w:szCs w:val="24"/>
        </w:rPr>
      </w:pPr>
      <w:sdt>
        <w:sdtPr>
          <w:rPr>
            <w:rFonts w:asciiTheme="minorHAnsi" w:hAnsiTheme="minorHAnsi" w:cstheme="minorHAnsi"/>
            <w:color w:val="000000"/>
            <w:sz w:val="24"/>
            <w:szCs w:val="24"/>
          </w:rPr>
          <w:id w:val="-729159857"/>
          <w14:checkbox>
            <w14:checked w14:val="0"/>
            <w14:checkedState w14:val="2612" w14:font="MS Gothic"/>
            <w14:uncheckedState w14:val="2610" w14:font="MS Gothic"/>
          </w14:checkbox>
        </w:sdtPr>
        <w:sdtContent>
          <w:r w:rsidR="001502D3" w:rsidRPr="004C38FF">
            <w:rPr>
              <w:rFonts w:ascii="Segoe UI Symbol" w:eastAsia="MS Gothic" w:hAnsi="Segoe UI Symbol" w:cs="Segoe UI Symbol"/>
              <w:color w:val="000000"/>
              <w:sz w:val="24"/>
              <w:szCs w:val="24"/>
            </w:rPr>
            <w:t>☐</w:t>
          </w:r>
        </w:sdtContent>
      </w:sdt>
      <w:r w:rsidR="001502D3" w:rsidRPr="004C38FF">
        <w:rPr>
          <w:rFonts w:asciiTheme="minorHAnsi" w:hAnsiTheme="minorHAnsi" w:cstheme="minorHAnsi"/>
          <w:color w:val="000000"/>
          <w:sz w:val="24"/>
          <w:szCs w:val="24"/>
        </w:rPr>
        <w:t xml:space="preserve"> DA</w:t>
      </w:r>
    </w:p>
    <w:p w14:paraId="4C0AB8E2" w14:textId="77777777" w:rsidR="001502D3" w:rsidRPr="004C38FF" w:rsidRDefault="00000000" w:rsidP="001502D3">
      <w:pPr>
        <w:pStyle w:val="Odstavekseznama"/>
        <w:rPr>
          <w:rFonts w:asciiTheme="minorHAnsi" w:hAnsiTheme="minorHAnsi" w:cstheme="minorHAnsi"/>
          <w:color w:val="000000"/>
          <w:sz w:val="24"/>
          <w:szCs w:val="24"/>
        </w:rPr>
      </w:pPr>
      <w:sdt>
        <w:sdtPr>
          <w:rPr>
            <w:rFonts w:asciiTheme="minorHAnsi" w:hAnsiTheme="minorHAnsi" w:cstheme="minorHAnsi"/>
            <w:color w:val="000000"/>
            <w:sz w:val="24"/>
            <w:szCs w:val="24"/>
          </w:rPr>
          <w:id w:val="794485758"/>
          <w14:checkbox>
            <w14:checked w14:val="0"/>
            <w14:checkedState w14:val="2612" w14:font="MS Gothic"/>
            <w14:uncheckedState w14:val="2610" w14:font="MS Gothic"/>
          </w14:checkbox>
        </w:sdtPr>
        <w:sdtContent>
          <w:r w:rsidR="001502D3" w:rsidRPr="004C38FF">
            <w:rPr>
              <w:rFonts w:ascii="Segoe UI Symbol" w:eastAsia="MS Gothic" w:hAnsi="Segoe UI Symbol" w:cs="Segoe UI Symbol"/>
              <w:color w:val="000000"/>
              <w:sz w:val="24"/>
              <w:szCs w:val="24"/>
            </w:rPr>
            <w:t>☐</w:t>
          </w:r>
        </w:sdtContent>
      </w:sdt>
      <w:r w:rsidR="001502D3" w:rsidRPr="004C38FF">
        <w:rPr>
          <w:rFonts w:asciiTheme="minorHAnsi" w:hAnsiTheme="minorHAnsi" w:cstheme="minorHAnsi"/>
          <w:color w:val="000000"/>
          <w:sz w:val="24"/>
          <w:szCs w:val="24"/>
        </w:rPr>
        <w:t xml:space="preserve"> NE</w:t>
      </w:r>
    </w:p>
    <w:p w14:paraId="52638CF1" w14:textId="77777777" w:rsidR="001502D3" w:rsidRPr="004C38FF" w:rsidRDefault="001502D3" w:rsidP="001502D3">
      <w:pPr>
        <w:rPr>
          <w:rFonts w:asciiTheme="minorHAnsi" w:hAnsiTheme="minorHAnsi" w:cstheme="minorHAnsi"/>
          <w:color w:val="000000"/>
        </w:rPr>
      </w:pPr>
      <w:r w:rsidRPr="004C38FF">
        <w:rPr>
          <w:rFonts w:asciiTheme="minorHAnsi" w:hAnsiTheme="minorHAnsi" w:cstheme="minorHAnsi"/>
          <w:color w:val="000000"/>
        </w:rPr>
        <w:t>Ponudnik, ki nastopa s podizvajalci, mora za vsakega od podizvajalcev predložiti:</w:t>
      </w:r>
    </w:p>
    <w:p w14:paraId="5022E765" w14:textId="77777777" w:rsidR="001502D3" w:rsidRPr="004C38FF" w:rsidRDefault="001502D3">
      <w:pPr>
        <w:pStyle w:val="Odstavekseznama"/>
        <w:numPr>
          <w:ilvl w:val="0"/>
          <w:numId w:val="3"/>
        </w:numPr>
        <w:contextualSpacing/>
        <w:rPr>
          <w:rFonts w:asciiTheme="minorHAnsi" w:hAnsiTheme="minorHAnsi" w:cstheme="minorHAnsi"/>
          <w:sz w:val="24"/>
          <w:szCs w:val="24"/>
        </w:rPr>
      </w:pPr>
      <w:r w:rsidRPr="004C38FF">
        <w:rPr>
          <w:rFonts w:asciiTheme="minorHAnsi" w:hAnsiTheme="minorHAnsi" w:cstheme="minorHAnsi"/>
          <w:sz w:val="24"/>
          <w:szCs w:val="24"/>
        </w:rPr>
        <w:t xml:space="preserve">obrazec </w:t>
      </w:r>
      <w:r w:rsidRPr="004C38FF">
        <w:rPr>
          <w:rFonts w:asciiTheme="minorHAnsi" w:hAnsiTheme="minorHAnsi" w:cstheme="minorHAnsi"/>
          <w:b/>
          <w:sz w:val="24"/>
          <w:szCs w:val="24"/>
        </w:rPr>
        <w:t xml:space="preserve">Podizvajalci v ponudbi (OBR-3) </w:t>
      </w:r>
      <w:r w:rsidRPr="004C38FF">
        <w:rPr>
          <w:rFonts w:asciiTheme="minorHAnsi" w:hAnsiTheme="minorHAnsi" w:cstheme="minorHAnsi"/>
          <w:sz w:val="24"/>
          <w:szCs w:val="24"/>
        </w:rPr>
        <w:t>in soglasje za neposredna plačila (če podizvajalec zahteva neposredno plačilo).</w:t>
      </w:r>
    </w:p>
    <w:p w14:paraId="6613F278" w14:textId="77777777" w:rsidR="001502D3" w:rsidRPr="004C38FF" w:rsidRDefault="001502D3" w:rsidP="001502D3">
      <w:pPr>
        <w:rPr>
          <w:rFonts w:asciiTheme="minorHAnsi" w:hAnsiTheme="minorHAnsi" w:cstheme="minorHAnsi"/>
        </w:rPr>
      </w:pPr>
    </w:p>
    <w:p w14:paraId="2649CB33" w14:textId="77777777" w:rsidR="001502D3" w:rsidRPr="004C38FF" w:rsidRDefault="001502D3" w:rsidP="001502D3">
      <w:pPr>
        <w:rPr>
          <w:rFonts w:asciiTheme="minorHAnsi" w:hAnsiTheme="minorHAnsi" w:cstheme="minorHAnsi"/>
          <w:color w:val="000000"/>
        </w:rPr>
      </w:pPr>
      <w:r w:rsidRPr="004C38FF">
        <w:rPr>
          <w:rFonts w:asciiTheme="minorHAnsi" w:hAnsiTheme="minorHAnsi" w:cstheme="minorHAnsi"/>
          <w:color w:val="000000"/>
        </w:rPr>
        <w:t>Ponudniku, ki nastopa brez podizvajalcev, zgoraj navedenih dokazil ni potrebno predložiti.</w:t>
      </w:r>
    </w:p>
    <w:p w14:paraId="780522B0" w14:textId="77777777" w:rsidR="001502D3" w:rsidRPr="004C38FF" w:rsidRDefault="001502D3" w:rsidP="001502D3">
      <w:pPr>
        <w:rPr>
          <w:rFonts w:asciiTheme="minorHAnsi" w:hAnsiTheme="minorHAnsi" w:cstheme="minorHAnsi"/>
          <w:color w:val="000000"/>
        </w:rPr>
      </w:pPr>
    </w:p>
    <w:p w14:paraId="7810BEDB" w14:textId="77777777" w:rsidR="001502D3" w:rsidRPr="004C38FF" w:rsidRDefault="001502D3" w:rsidP="001502D3">
      <w:pPr>
        <w:jc w:val="both"/>
        <w:rPr>
          <w:rFonts w:asciiTheme="minorHAnsi" w:hAnsiTheme="minorHAnsi" w:cstheme="minorHAnsi"/>
        </w:rPr>
      </w:pPr>
      <w:r w:rsidRPr="004C38FF">
        <w:rPr>
          <w:rFonts w:asciiTheme="minorHAnsi" w:hAnsiTheme="minorHAnsi" w:cstheme="minorHAnsi"/>
        </w:rPr>
        <w:t xml:space="preserve">Če ima ponudnik sedež v drugi državi, mora navesti svojega pooblaščenca(-ko) za vročitve, v skladu z določbami Zakona o splošnem upravnem postopku (Uradni list RS, </w:t>
      </w:r>
      <w:hyperlink r:id="rId41" w:tgtFrame="_blank" w:tooltip="Zakon o splošnem upravnem postopku (uradno prečiščeno besedilo) (ZUP-UPB2)" w:history="1">
        <w:r w:rsidRPr="004C38FF">
          <w:rPr>
            <w:rFonts w:asciiTheme="minorHAnsi" w:hAnsiTheme="minorHAnsi" w:cstheme="minorHAnsi"/>
          </w:rPr>
          <w:t>24/06</w:t>
        </w:r>
      </w:hyperlink>
      <w:r w:rsidRPr="004C38FF">
        <w:rPr>
          <w:rFonts w:asciiTheme="minorHAnsi" w:hAnsiTheme="minorHAnsi" w:cstheme="minorHAnsi"/>
        </w:rPr>
        <w:t xml:space="preserve"> – uradno prečiščeno besedilo, </w:t>
      </w:r>
      <w:hyperlink r:id="rId42" w:tgtFrame="_blank" w:tooltip="Zakon o upravnem sporu (ZUS-1)" w:history="1">
        <w:r w:rsidRPr="004C38FF">
          <w:rPr>
            <w:rFonts w:asciiTheme="minorHAnsi" w:hAnsiTheme="minorHAnsi" w:cstheme="minorHAnsi"/>
          </w:rPr>
          <w:t>105/06</w:t>
        </w:r>
      </w:hyperlink>
      <w:r w:rsidRPr="004C38FF">
        <w:rPr>
          <w:rFonts w:asciiTheme="minorHAnsi" w:hAnsiTheme="minorHAnsi" w:cstheme="minorHAnsi"/>
        </w:rPr>
        <w:t xml:space="preserve"> – ZUS-1, </w:t>
      </w:r>
      <w:hyperlink r:id="rId43" w:tgtFrame="_blank" w:tooltip="Zakon o spremembah in dopolnitvah Zakona o splošnem upravnem postopku (ZUP-E)" w:history="1">
        <w:r w:rsidRPr="004C38FF">
          <w:rPr>
            <w:rFonts w:asciiTheme="minorHAnsi" w:hAnsiTheme="minorHAnsi" w:cstheme="minorHAnsi"/>
          </w:rPr>
          <w:t>126/07</w:t>
        </w:r>
      </w:hyperlink>
      <w:r w:rsidRPr="004C38FF">
        <w:rPr>
          <w:rFonts w:asciiTheme="minorHAnsi" w:hAnsiTheme="minorHAnsi" w:cstheme="minorHAnsi"/>
        </w:rPr>
        <w:t xml:space="preserve">, </w:t>
      </w:r>
      <w:hyperlink r:id="rId44" w:tgtFrame="_blank" w:tooltip="Zakon o spremembi in dopolnitvah Zakona o splošnem upravnem postopku (ZUP-F)" w:history="1">
        <w:r w:rsidRPr="004C38FF">
          <w:rPr>
            <w:rFonts w:asciiTheme="minorHAnsi" w:hAnsiTheme="minorHAnsi" w:cstheme="minorHAnsi"/>
          </w:rPr>
          <w:t>65/08</w:t>
        </w:r>
      </w:hyperlink>
      <w:r w:rsidRPr="004C38FF">
        <w:rPr>
          <w:rFonts w:asciiTheme="minorHAnsi" w:hAnsiTheme="minorHAnsi" w:cstheme="minorHAnsi"/>
        </w:rPr>
        <w:t xml:space="preserve">, </w:t>
      </w:r>
      <w:hyperlink r:id="rId45" w:tgtFrame="_blank" w:tooltip="Zakon o spremembah in dopolnitvah Zakona o splošnem upravnem postopku (ZUP-G)" w:history="1">
        <w:r w:rsidRPr="004C38FF">
          <w:rPr>
            <w:rFonts w:asciiTheme="minorHAnsi" w:hAnsiTheme="minorHAnsi" w:cstheme="minorHAnsi"/>
          </w:rPr>
          <w:t>8/10</w:t>
        </w:r>
      </w:hyperlink>
      <w:r w:rsidRPr="004C38FF">
        <w:rPr>
          <w:rFonts w:asciiTheme="minorHAnsi" w:hAnsiTheme="minorHAnsi" w:cstheme="minorHAnsi"/>
        </w:rPr>
        <w:t xml:space="preserve">, </w:t>
      </w:r>
      <w:hyperlink r:id="rId46" w:tgtFrame="_blank" w:tooltip="Zakon o spremembah in dopolnitvi Zakona o splošnem upravnem postopku (ZUP-H)" w:history="1">
        <w:r w:rsidRPr="004C38FF">
          <w:rPr>
            <w:rFonts w:asciiTheme="minorHAnsi" w:hAnsiTheme="minorHAnsi" w:cstheme="minorHAnsi"/>
          </w:rPr>
          <w:t>82/13</w:t>
        </w:r>
      </w:hyperlink>
      <w:r w:rsidRPr="004C38FF">
        <w:rPr>
          <w:rFonts w:asciiTheme="minorHAnsi" w:hAnsiTheme="minorHAnsi" w:cstheme="minorHAnsi"/>
        </w:rPr>
        <w:t xml:space="preserve">, </w:t>
      </w:r>
      <w:hyperlink r:id="rId47" w:tgtFrame="_blank" w:tooltip="Zakon o interventnih ukrepih za omilitev posledic drugega vala epidemije COVID-19 (ZIUOPDVE)" w:history="1">
        <w:r w:rsidRPr="004C38FF">
          <w:rPr>
            <w:rFonts w:asciiTheme="minorHAnsi" w:hAnsiTheme="minorHAnsi" w:cstheme="minorHAnsi"/>
          </w:rPr>
          <w:t>175/20</w:t>
        </w:r>
      </w:hyperlink>
      <w:r w:rsidRPr="004C38FF">
        <w:rPr>
          <w:rFonts w:asciiTheme="minorHAnsi" w:hAnsiTheme="minorHAnsi" w:cstheme="minorHAnsi"/>
        </w:rPr>
        <w:t xml:space="preserve"> – ZIUOPDVE in </w:t>
      </w:r>
      <w:hyperlink r:id="rId48" w:tgtFrame="_blank" w:tooltip="Zakon o debirokratizaciji (ZDeb)" w:history="1">
        <w:r w:rsidRPr="004C38FF">
          <w:rPr>
            <w:rFonts w:asciiTheme="minorHAnsi" w:hAnsiTheme="minorHAnsi" w:cstheme="minorHAnsi"/>
          </w:rPr>
          <w:t>3/22</w:t>
        </w:r>
      </w:hyperlink>
      <w:r w:rsidRPr="004C38FF">
        <w:rPr>
          <w:rFonts w:asciiTheme="minorHAnsi" w:hAnsiTheme="minorHAnsi" w:cstheme="minorHAnsi"/>
        </w:rPr>
        <w:t xml:space="preserve"> – </w:t>
      </w:r>
      <w:proofErr w:type="spellStart"/>
      <w:r w:rsidRPr="004C38FF">
        <w:rPr>
          <w:rFonts w:asciiTheme="minorHAnsi" w:hAnsiTheme="minorHAnsi" w:cstheme="minorHAnsi"/>
        </w:rPr>
        <w:t>ZDeb</w:t>
      </w:r>
      <w:proofErr w:type="spellEnd"/>
      <w:r w:rsidRPr="004C38FF">
        <w:rPr>
          <w:rFonts w:asciiTheme="minorHAnsi" w:hAnsiTheme="minorHAnsi" w:cstheme="minorHAnsi"/>
        </w:rPr>
        <w:t>; v nadaljevanju: ZUP):</w:t>
      </w:r>
    </w:p>
    <w:p w14:paraId="3576E0C1" w14:textId="77777777" w:rsidR="001502D3" w:rsidRPr="004C38FF" w:rsidRDefault="001502D3" w:rsidP="001502D3">
      <w:pPr>
        <w:jc w:val="both"/>
        <w:rPr>
          <w:rFonts w:asciiTheme="minorHAnsi" w:hAnsiTheme="minorHAnsi" w:cstheme="minorHAnsi"/>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1502D3" w:rsidRPr="004C38FF" w14:paraId="2DD4CCA2" w14:textId="77777777" w:rsidTr="00CB699A">
        <w:trPr>
          <w:trHeight w:val="250"/>
        </w:trPr>
        <w:tc>
          <w:tcPr>
            <w:tcW w:w="9747" w:type="dxa"/>
          </w:tcPr>
          <w:p w14:paraId="2C991612" w14:textId="77777777" w:rsidR="001502D3" w:rsidRPr="004C38FF" w:rsidRDefault="001502D3" w:rsidP="00CB699A">
            <w:pPr>
              <w:autoSpaceDE w:val="0"/>
              <w:autoSpaceDN w:val="0"/>
              <w:adjustRightInd w:val="0"/>
              <w:rPr>
                <w:rFonts w:asciiTheme="minorHAnsi" w:hAnsiTheme="minorHAnsi" w:cstheme="minorHAnsi"/>
              </w:rPr>
            </w:pPr>
          </w:p>
          <w:p w14:paraId="07F06EBC" w14:textId="77777777" w:rsidR="001502D3" w:rsidRPr="004C38FF" w:rsidRDefault="001502D3" w:rsidP="00CB699A">
            <w:pPr>
              <w:autoSpaceDE w:val="0"/>
              <w:autoSpaceDN w:val="0"/>
              <w:adjustRightInd w:val="0"/>
              <w:rPr>
                <w:rFonts w:asciiTheme="minorHAnsi" w:hAnsiTheme="minorHAnsi" w:cstheme="minorHAnsi"/>
              </w:rPr>
            </w:pPr>
            <w:r w:rsidRPr="004C38FF">
              <w:rPr>
                <w:rFonts w:asciiTheme="minorHAnsi" w:hAnsiTheme="minorHAnsi" w:cstheme="minorHAnsi"/>
              </w:rPr>
              <w:t>naziv pooblaščenca za vročanje:</w:t>
            </w:r>
            <w:sdt>
              <w:sdtPr>
                <w:rPr>
                  <w:rFonts w:asciiTheme="minorHAnsi" w:hAnsiTheme="minorHAnsi" w:cstheme="minorHAnsi"/>
                </w:rPr>
                <w:id w:val="-403366625"/>
                <w:placeholder>
                  <w:docPart w:val="DD20E181D014427DA7EF4EFB0626B892"/>
                </w:placeholder>
                <w:showingPlcHdr/>
                <w:text/>
              </w:sdtPr>
              <w:sdtContent>
                <w:r w:rsidRPr="004C38FF">
                  <w:rPr>
                    <w:rStyle w:val="Besedilooznabemesta"/>
                    <w:rFonts w:asciiTheme="minorHAnsi" w:hAnsiTheme="minorHAnsi" w:cstheme="minorHAnsi"/>
                  </w:rPr>
                  <w:t>Kliknite ali tapnite tukaj, če želite vnesti besedilo.</w:t>
                </w:r>
              </w:sdtContent>
            </w:sdt>
          </w:p>
        </w:tc>
      </w:tr>
      <w:tr w:rsidR="001502D3" w:rsidRPr="004C38FF" w14:paraId="6A2BDFBA" w14:textId="77777777" w:rsidTr="00CB699A">
        <w:trPr>
          <w:trHeight w:val="250"/>
        </w:trPr>
        <w:tc>
          <w:tcPr>
            <w:tcW w:w="9747" w:type="dxa"/>
          </w:tcPr>
          <w:p w14:paraId="57BB2E61" w14:textId="77777777" w:rsidR="001502D3" w:rsidRPr="004C38FF" w:rsidRDefault="001502D3" w:rsidP="00CB699A">
            <w:pPr>
              <w:autoSpaceDE w:val="0"/>
              <w:autoSpaceDN w:val="0"/>
              <w:adjustRightInd w:val="0"/>
              <w:rPr>
                <w:rFonts w:asciiTheme="minorHAnsi" w:hAnsiTheme="minorHAnsi" w:cstheme="minorHAnsi"/>
              </w:rPr>
            </w:pPr>
          </w:p>
          <w:p w14:paraId="42EF1CAD" w14:textId="77777777" w:rsidR="001502D3" w:rsidRPr="004C38FF" w:rsidRDefault="001502D3" w:rsidP="00CB699A">
            <w:pPr>
              <w:autoSpaceDE w:val="0"/>
              <w:autoSpaceDN w:val="0"/>
              <w:adjustRightInd w:val="0"/>
              <w:rPr>
                <w:rFonts w:asciiTheme="minorHAnsi" w:hAnsiTheme="minorHAnsi" w:cstheme="minorHAnsi"/>
              </w:rPr>
            </w:pPr>
            <w:r w:rsidRPr="004C38FF">
              <w:rPr>
                <w:rFonts w:asciiTheme="minorHAnsi" w:hAnsiTheme="minorHAnsi" w:cstheme="minorHAnsi"/>
              </w:rPr>
              <w:t>naslov pooblaščenca za vročanje:</w:t>
            </w:r>
            <w:sdt>
              <w:sdtPr>
                <w:rPr>
                  <w:rFonts w:asciiTheme="minorHAnsi" w:hAnsiTheme="minorHAnsi" w:cstheme="minorHAnsi"/>
                </w:rPr>
                <w:id w:val="1033463953"/>
                <w:placeholder>
                  <w:docPart w:val="DD20E181D014427DA7EF4EFB0626B892"/>
                </w:placeholder>
                <w:showingPlcHdr/>
                <w:text/>
              </w:sdtPr>
              <w:sdtContent>
                <w:r w:rsidRPr="004C38FF">
                  <w:rPr>
                    <w:rStyle w:val="Besedilooznabemesta"/>
                    <w:rFonts w:asciiTheme="minorHAnsi" w:hAnsiTheme="minorHAnsi" w:cstheme="minorHAnsi"/>
                  </w:rPr>
                  <w:t>Kliknite ali tapnite tukaj, če želite vnesti besedilo.</w:t>
                </w:r>
              </w:sdtContent>
            </w:sdt>
          </w:p>
        </w:tc>
      </w:tr>
      <w:tr w:rsidR="001502D3" w:rsidRPr="004C38FF" w14:paraId="434735BD" w14:textId="77777777" w:rsidTr="00CB699A">
        <w:trPr>
          <w:trHeight w:val="103"/>
        </w:trPr>
        <w:tc>
          <w:tcPr>
            <w:tcW w:w="9747" w:type="dxa"/>
          </w:tcPr>
          <w:p w14:paraId="3032DC54" w14:textId="77777777" w:rsidR="001502D3" w:rsidRPr="004C38FF" w:rsidRDefault="001502D3" w:rsidP="00CB699A">
            <w:pPr>
              <w:autoSpaceDE w:val="0"/>
              <w:autoSpaceDN w:val="0"/>
              <w:adjustRightInd w:val="0"/>
              <w:rPr>
                <w:rFonts w:asciiTheme="minorHAnsi" w:hAnsiTheme="minorHAnsi" w:cstheme="minorHAnsi"/>
              </w:rPr>
            </w:pPr>
          </w:p>
          <w:p w14:paraId="2A3B62BA" w14:textId="77777777" w:rsidR="001502D3" w:rsidRPr="004C38FF" w:rsidRDefault="001502D3" w:rsidP="00CB699A">
            <w:pPr>
              <w:autoSpaceDE w:val="0"/>
              <w:autoSpaceDN w:val="0"/>
              <w:adjustRightInd w:val="0"/>
              <w:rPr>
                <w:rFonts w:asciiTheme="minorHAnsi" w:hAnsiTheme="minorHAnsi" w:cstheme="minorHAnsi"/>
              </w:rPr>
            </w:pPr>
            <w:r w:rsidRPr="004C38FF">
              <w:rPr>
                <w:rFonts w:asciiTheme="minorHAnsi" w:hAnsiTheme="minorHAnsi" w:cstheme="minorHAnsi"/>
              </w:rPr>
              <w:t>kontaktna oseba:</w:t>
            </w:r>
            <w:sdt>
              <w:sdtPr>
                <w:rPr>
                  <w:rFonts w:asciiTheme="minorHAnsi" w:hAnsiTheme="minorHAnsi" w:cstheme="minorHAnsi"/>
                </w:rPr>
                <w:id w:val="1405261376"/>
                <w:placeholder>
                  <w:docPart w:val="DD20E181D014427DA7EF4EFB0626B892"/>
                </w:placeholder>
                <w:showingPlcHdr/>
                <w:text/>
              </w:sdtPr>
              <w:sdtContent>
                <w:r w:rsidRPr="004C38FF">
                  <w:rPr>
                    <w:rStyle w:val="Besedilooznabemesta"/>
                    <w:rFonts w:asciiTheme="minorHAnsi" w:hAnsiTheme="minorHAnsi" w:cstheme="minorHAnsi"/>
                  </w:rPr>
                  <w:t>Kliknite ali tapnite tukaj, če želite vnesti besedilo.</w:t>
                </w:r>
              </w:sdtContent>
            </w:sdt>
          </w:p>
        </w:tc>
      </w:tr>
      <w:tr w:rsidR="001502D3" w:rsidRPr="004C38FF" w14:paraId="713AD45A" w14:textId="77777777" w:rsidTr="00CB699A">
        <w:trPr>
          <w:trHeight w:val="251"/>
        </w:trPr>
        <w:tc>
          <w:tcPr>
            <w:tcW w:w="9747" w:type="dxa"/>
          </w:tcPr>
          <w:p w14:paraId="1DE56808" w14:textId="77777777" w:rsidR="001502D3" w:rsidRPr="004C38FF" w:rsidRDefault="001502D3" w:rsidP="00CB699A">
            <w:pPr>
              <w:autoSpaceDE w:val="0"/>
              <w:autoSpaceDN w:val="0"/>
              <w:adjustRightInd w:val="0"/>
              <w:rPr>
                <w:rFonts w:asciiTheme="minorHAnsi" w:hAnsiTheme="minorHAnsi" w:cstheme="minorHAnsi"/>
              </w:rPr>
            </w:pPr>
          </w:p>
          <w:p w14:paraId="04D4C29E" w14:textId="77777777" w:rsidR="001502D3" w:rsidRPr="004C38FF" w:rsidRDefault="001502D3" w:rsidP="00CB699A">
            <w:pPr>
              <w:autoSpaceDE w:val="0"/>
              <w:autoSpaceDN w:val="0"/>
              <w:adjustRightInd w:val="0"/>
              <w:rPr>
                <w:rFonts w:asciiTheme="minorHAnsi" w:hAnsiTheme="minorHAnsi" w:cstheme="minorHAnsi"/>
              </w:rPr>
            </w:pPr>
            <w:r w:rsidRPr="004C38FF">
              <w:rPr>
                <w:rFonts w:asciiTheme="minorHAnsi" w:hAnsiTheme="minorHAnsi" w:cstheme="minorHAnsi"/>
              </w:rPr>
              <w:t>elektronski naslov kontaktne osebe:</w:t>
            </w:r>
            <w:sdt>
              <w:sdtPr>
                <w:rPr>
                  <w:rFonts w:asciiTheme="minorHAnsi" w:hAnsiTheme="minorHAnsi" w:cstheme="minorHAnsi"/>
                </w:rPr>
                <w:id w:val="-2004966380"/>
                <w:placeholder>
                  <w:docPart w:val="DD20E181D014427DA7EF4EFB0626B892"/>
                </w:placeholder>
                <w:showingPlcHdr/>
                <w:text/>
              </w:sdtPr>
              <w:sdtContent>
                <w:r w:rsidRPr="004C38FF">
                  <w:rPr>
                    <w:rStyle w:val="Besedilooznabemesta"/>
                    <w:rFonts w:asciiTheme="minorHAnsi" w:hAnsiTheme="minorHAnsi" w:cstheme="minorHAnsi"/>
                  </w:rPr>
                  <w:t>Kliknite ali tapnite tukaj, če želite vnesti besedilo.</w:t>
                </w:r>
              </w:sdtContent>
            </w:sdt>
          </w:p>
        </w:tc>
      </w:tr>
      <w:tr w:rsidR="001502D3" w:rsidRPr="004C38FF" w14:paraId="4F062048" w14:textId="77777777" w:rsidTr="00CB699A">
        <w:trPr>
          <w:trHeight w:val="103"/>
        </w:trPr>
        <w:tc>
          <w:tcPr>
            <w:tcW w:w="9747" w:type="dxa"/>
          </w:tcPr>
          <w:p w14:paraId="78F1804C" w14:textId="77777777" w:rsidR="001502D3" w:rsidRPr="004C38FF" w:rsidRDefault="001502D3" w:rsidP="00CB699A">
            <w:pPr>
              <w:autoSpaceDE w:val="0"/>
              <w:autoSpaceDN w:val="0"/>
              <w:adjustRightInd w:val="0"/>
              <w:rPr>
                <w:rFonts w:asciiTheme="minorHAnsi" w:hAnsiTheme="minorHAnsi" w:cstheme="minorHAnsi"/>
              </w:rPr>
            </w:pPr>
          </w:p>
          <w:p w14:paraId="63D3CA56" w14:textId="77777777" w:rsidR="001502D3" w:rsidRPr="004C38FF" w:rsidRDefault="001502D3" w:rsidP="00CB699A">
            <w:pPr>
              <w:autoSpaceDE w:val="0"/>
              <w:autoSpaceDN w:val="0"/>
              <w:adjustRightInd w:val="0"/>
              <w:rPr>
                <w:rFonts w:asciiTheme="minorHAnsi" w:hAnsiTheme="minorHAnsi" w:cstheme="minorHAnsi"/>
              </w:rPr>
            </w:pPr>
            <w:r w:rsidRPr="004C38FF">
              <w:rPr>
                <w:rFonts w:asciiTheme="minorHAnsi" w:hAnsiTheme="minorHAnsi" w:cstheme="minorHAnsi"/>
              </w:rPr>
              <w:t>telefon kontaktne osebe:</w:t>
            </w:r>
            <w:sdt>
              <w:sdtPr>
                <w:rPr>
                  <w:rFonts w:asciiTheme="minorHAnsi" w:hAnsiTheme="minorHAnsi" w:cstheme="minorHAnsi"/>
                </w:rPr>
                <w:id w:val="-242641831"/>
                <w:placeholder>
                  <w:docPart w:val="DD20E181D014427DA7EF4EFB0626B892"/>
                </w:placeholder>
                <w:showingPlcHdr/>
                <w:text/>
              </w:sdtPr>
              <w:sdtContent>
                <w:r w:rsidRPr="004C38FF">
                  <w:rPr>
                    <w:rStyle w:val="Besedilooznabemesta"/>
                    <w:rFonts w:asciiTheme="minorHAnsi" w:hAnsiTheme="minorHAnsi" w:cstheme="minorHAnsi"/>
                  </w:rPr>
                  <w:t>Kliknite ali tapnite tukaj, če želite vnesti besedilo.</w:t>
                </w:r>
              </w:sdtContent>
            </w:sdt>
          </w:p>
        </w:tc>
      </w:tr>
    </w:tbl>
    <w:p w14:paraId="3911383B" w14:textId="77777777" w:rsidR="001502D3" w:rsidRPr="004C38FF" w:rsidRDefault="001502D3" w:rsidP="001502D3">
      <w:pPr>
        <w:tabs>
          <w:tab w:val="left" w:pos="1134"/>
        </w:tabs>
        <w:rPr>
          <w:rFonts w:asciiTheme="minorHAnsi" w:hAnsiTheme="minorHAnsi" w:cstheme="minorHAnsi"/>
          <w:color w:val="000000"/>
        </w:rPr>
      </w:pPr>
    </w:p>
    <w:p w14:paraId="64A7139C" w14:textId="77777777" w:rsidR="001502D3" w:rsidRPr="004C38FF" w:rsidRDefault="001502D3" w:rsidP="001502D3">
      <w:pPr>
        <w:tabs>
          <w:tab w:val="left" w:pos="1134"/>
        </w:tabs>
        <w:rPr>
          <w:rFonts w:asciiTheme="minorHAnsi" w:hAnsiTheme="minorHAnsi" w:cstheme="minorHAnsi"/>
          <w:color w:val="000000"/>
        </w:rPr>
      </w:pPr>
    </w:p>
    <w:p w14:paraId="78A84240" w14:textId="77777777" w:rsidR="001502D3" w:rsidRPr="004C38FF" w:rsidRDefault="001502D3" w:rsidP="001502D3">
      <w:pPr>
        <w:tabs>
          <w:tab w:val="left" w:pos="1134"/>
        </w:tabs>
        <w:rPr>
          <w:rFonts w:asciiTheme="minorHAnsi" w:hAnsiTheme="minorHAnsi" w:cstheme="minorHAnsi"/>
          <w:color w:val="000000"/>
        </w:rPr>
      </w:pPr>
    </w:p>
    <w:p w14:paraId="6A0297BE" w14:textId="77777777" w:rsidR="001502D3" w:rsidRPr="004C38FF" w:rsidRDefault="001502D3" w:rsidP="001502D3">
      <w:pPr>
        <w:tabs>
          <w:tab w:val="left" w:pos="5760"/>
        </w:tabs>
        <w:rPr>
          <w:rFonts w:asciiTheme="minorHAnsi" w:hAnsiTheme="minorHAnsi" w:cstheme="minorHAnsi"/>
          <w:color w:val="000000"/>
        </w:rPr>
      </w:pPr>
      <w:r w:rsidRPr="004C38FF">
        <w:rPr>
          <w:rFonts w:asciiTheme="minorHAnsi" w:hAnsiTheme="minorHAnsi" w:cstheme="minorHAnsi"/>
          <w:color w:val="000000"/>
        </w:rPr>
        <w:t>Datum:</w:t>
      </w:r>
      <w:sdt>
        <w:sdtPr>
          <w:rPr>
            <w:rFonts w:asciiTheme="minorHAnsi" w:hAnsiTheme="minorHAnsi" w:cstheme="minorHAnsi"/>
            <w:color w:val="000000"/>
          </w:rPr>
          <w:id w:val="-2133011906"/>
          <w:placeholder>
            <w:docPart w:val="A2FEDA8E153449CDAF64091933B2A884"/>
          </w:placeholder>
          <w:showingPlcHdr/>
          <w:date>
            <w:dateFormat w:val="d. MM. yyyy"/>
            <w:lid w:val="sl-SI"/>
            <w:storeMappedDataAs w:val="dateTime"/>
            <w:calendar w:val="gregorian"/>
          </w:date>
        </w:sdtPr>
        <w:sdtContent>
          <w:r w:rsidRPr="004C38FF">
            <w:rPr>
              <w:rStyle w:val="Besedilooznabemesta"/>
              <w:rFonts w:asciiTheme="minorHAnsi" w:eastAsia="MS ??" w:hAnsiTheme="minorHAnsi" w:cstheme="minorHAnsi"/>
            </w:rPr>
            <w:t>Kliknite ali tapnite tukaj, če želite vnesti datum.</w:t>
          </w:r>
        </w:sdtContent>
      </w:sdt>
      <w:r w:rsidRPr="004C38FF">
        <w:rPr>
          <w:rFonts w:asciiTheme="minorHAnsi" w:hAnsiTheme="minorHAnsi" w:cstheme="minorHAnsi"/>
          <w:color w:val="000000"/>
        </w:rPr>
        <w:tab/>
        <w:t>Žig in podpis ponudnika:</w:t>
      </w:r>
    </w:p>
    <w:p w14:paraId="4E2ACC04" w14:textId="77777777" w:rsidR="00897E5B" w:rsidRPr="004C38FF" w:rsidRDefault="00897E5B" w:rsidP="00897E5B">
      <w:pPr>
        <w:rPr>
          <w:rFonts w:asciiTheme="minorHAnsi" w:hAnsiTheme="minorHAnsi" w:cstheme="minorHAnsi"/>
        </w:rPr>
      </w:pPr>
    </w:p>
    <w:p w14:paraId="5AE1A433" w14:textId="77777777" w:rsidR="0046074D" w:rsidRPr="004C38FF" w:rsidRDefault="0046074D" w:rsidP="0046074D">
      <w:pPr>
        <w:autoSpaceDE w:val="0"/>
        <w:autoSpaceDN w:val="0"/>
        <w:adjustRightInd w:val="0"/>
        <w:rPr>
          <w:rFonts w:asciiTheme="minorHAnsi" w:hAnsiTheme="minorHAnsi" w:cstheme="minorHAnsi"/>
        </w:rPr>
      </w:pPr>
    </w:p>
    <w:p w14:paraId="07EB8A42" w14:textId="26087900" w:rsidR="00051EDB" w:rsidRPr="004C38FF" w:rsidRDefault="00E16903" w:rsidP="00051EDB">
      <w:pPr>
        <w:rPr>
          <w:rFonts w:asciiTheme="minorHAnsi" w:hAnsiTheme="minorHAnsi" w:cstheme="minorHAnsi"/>
        </w:rPr>
      </w:pPr>
      <w:r w:rsidRPr="004C38FF">
        <w:rPr>
          <w:rFonts w:asciiTheme="minorHAnsi" w:hAnsiTheme="minorHAnsi" w:cstheme="minorHAnsi"/>
        </w:rPr>
        <w:br w:type="page"/>
      </w:r>
      <w:r w:rsidR="00051EDB" w:rsidRPr="004C38FF">
        <w:rPr>
          <w:rFonts w:asciiTheme="minorHAnsi" w:hAnsiTheme="minorHAnsi" w:cstheme="minorHAnsi"/>
          <w:b/>
          <w:i/>
        </w:rPr>
        <w:lastRenderedPageBreak/>
        <w:t>OBR-3</w:t>
      </w:r>
    </w:p>
    <w:p w14:paraId="7223C058" w14:textId="77777777" w:rsidR="00051EDB" w:rsidRPr="004C38FF" w:rsidRDefault="00051EDB" w:rsidP="00051EDB">
      <w:pPr>
        <w:autoSpaceDE w:val="0"/>
        <w:autoSpaceDN w:val="0"/>
        <w:adjustRightInd w:val="0"/>
        <w:rPr>
          <w:rFonts w:asciiTheme="minorHAnsi" w:hAnsiTheme="minorHAnsi" w:cstheme="minorHAnsi"/>
          <w:b/>
          <w:i/>
        </w:rPr>
      </w:pPr>
    </w:p>
    <w:p w14:paraId="17F61B71" w14:textId="77777777" w:rsidR="0045245D" w:rsidRPr="004C38FF" w:rsidRDefault="0045245D" w:rsidP="0045245D">
      <w:pPr>
        <w:pStyle w:val="Heading"/>
        <w:rPr>
          <w:rFonts w:asciiTheme="minorHAnsi" w:hAnsiTheme="minorHAnsi" w:cstheme="minorHAnsi"/>
          <w:sz w:val="24"/>
        </w:rPr>
      </w:pPr>
      <w:r w:rsidRPr="004C38FF">
        <w:rPr>
          <w:rFonts w:asciiTheme="minorHAnsi" w:hAnsiTheme="minorHAnsi" w:cstheme="minorHAnsi"/>
          <w:sz w:val="24"/>
        </w:rPr>
        <w:t>PODIZVAJALCI V PONUDBI</w:t>
      </w:r>
      <w:r w:rsidRPr="004C38FF">
        <w:rPr>
          <w:rFonts w:asciiTheme="minorHAnsi" w:hAnsiTheme="minorHAnsi" w:cstheme="minorHAnsi"/>
          <w:sz w:val="24"/>
          <w:vertAlign w:val="superscript"/>
        </w:rPr>
        <w:footnoteReference w:id="3"/>
      </w:r>
    </w:p>
    <w:p w14:paraId="57877FD6" w14:textId="3CA21B75" w:rsidR="0045245D" w:rsidRPr="00205CC0" w:rsidRDefault="0045245D" w:rsidP="004524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inorHAnsi" w:hAnsiTheme="minorHAnsi" w:cstheme="minorHAnsi"/>
          <w:b/>
        </w:rPr>
      </w:pPr>
      <w:r w:rsidRPr="00205CC0">
        <w:rPr>
          <w:rFonts w:asciiTheme="minorHAnsi" w:hAnsiTheme="minorHAnsi" w:cstheme="minorHAnsi"/>
          <w:b/>
        </w:rPr>
        <w:t>»</w:t>
      </w:r>
      <w:r w:rsidR="00205CC0" w:rsidRPr="00205CC0">
        <w:rPr>
          <w:rFonts w:asciiTheme="minorHAnsi" w:hAnsiTheme="minorHAnsi" w:cstheme="minorHAnsi"/>
          <w:b/>
        </w:rPr>
        <w:t>DOBAVA PRIKOLICE</w:t>
      </w:r>
      <w:r w:rsidRPr="00205CC0">
        <w:rPr>
          <w:rFonts w:asciiTheme="minorHAnsi" w:hAnsiTheme="minorHAnsi" w:cstheme="minorHAnsi"/>
          <w:b/>
        </w:rPr>
        <w:t>«</w:t>
      </w:r>
    </w:p>
    <w:p w14:paraId="04402104" w14:textId="77777777" w:rsidR="0045245D" w:rsidRPr="004C38FF" w:rsidRDefault="0045245D" w:rsidP="0045245D">
      <w:pPr>
        <w:pStyle w:val="Telobesedila"/>
        <w:jc w:val="center"/>
        <w:rPr>
          <w:rFonts w:asciiTheme="minorHAnsi" w:hAnsiTheme="minorHAnsi" w:cstheme="minorHAnsi"/>
          <w:b/>
          <w:bCs/>
          <w:i/>
          <w:lang w:val="x-none" w:eastAsia="zh-CN"/>
        </w:rPr>
      </w:pPr>
    </w:p>
    <w:p w14:paraId="2B3F5BFD" w14:textId="77777777" w:rsidR="0045245D" w:rsidRPr="004C38FF" w:rsidRDefault="0045245D" w:rsidP="0045245D">
      <w:pPr>
        <w:rPr>
          <w:rFonts w:asciiTheme="minorHAnsi" w:hAnsiTheme="minorHAnsi" w:cstheme="minorHAnsi"/>
        </w:rPr>
      </w:pPr>
      <w:r w:rsidRPr="004C38FF">
        <w:rPr>
          <w:rFonts w:asciiTheme="minorHAnsi" w:hAnsiTheme="minorHAnsi" w:cstheme="minorHAnsi"/>
        </w:rPr>
        <w:t xml:space="preserve">Ponudnik: </w:t>
      </w:r>
      <w:sdt>
        <w:sdtPr>
          <w:rPr>
            <w:rFonts w:asciiTheme="minorHAnsi" w:hAnsiTheme="minorHAnsi" w:cstheme="minorHAnsi"/>
          </w:rPr>
          <w:id w:val="1288699367"/>
          <w:placeholder>
            <w:docPart w:val="C2FC501EC1984F8C9577DE0D0899862B"/>
          </w:placeholder>
          <w:showingPlcHdr/>
          <w:text/>
        </w:sdtPr>
        <w:sdtContent>
          <w:r w:rsidRPr="004C38FF">
            <w:rPr>
              <w:rStyle w:val="Besedilooznabemesta"/>
              <w:rFonts w:asciiTheme="minorHAnsi" w:hAnsiTheme="minorHAnsi" w:cstheme="minorHAnsi"/>
            </w:rPr>
            <w:t>Kliknite ali tapnite tukaj, če želite vnesti besedilo.</w:t>
          </w:r>
        </w:sdtContent>
      </w:sdt>
    </w:p>
    <w:p w14:paraId="38B8C1F7" w14:textId="77777777" w:rsidR="0045245D" w:rsidRPr="004C38FF" w:rsidRDefault="0045245D" w:rsidP="0045245D">
      <w:pPr>
        <w:rPr>
          <w:rFonts w:asciiTheme="minorHAnsi" w:hAnsiTheme="minorHAnsi" w:cstheme="minorHAnsi"/>
        </w:rPr>
      </w:pPr>
      <w:r w:rsidRPr="004C38FF">
        <w:rPr>
          <w:rFonts w:asciiTheme="minorHAnsi" w:hAnsiTheme="minorHAnsi" w:cstheme="minorHAnsi"/>
        </w:rPr>
        <w:t xml:space="preserve">Naziv podizvajalca: </w:t>
      </w:r>
      <w:sdt>
        <w:sdtPr>
          <w:rPr>
            <w:rFonts w:asciiTheme="minorHAnsi" w:hAnsiTheme="minorHAnsi" w:cstheme="minorHAnsi"/>
          </w:rPr>
          <w:id w:val="1605843237"/>
          <w:placeholder>
            <w:docPart w:val="C2FC501EC1984F8C9577DE0D0899862B"/>
          </w:placeholder>
          <w:showingPlcHdr/>
          <w:text/>
        </w:sdtPr>
        <w:sdtContent>
          <w:r w:rsidRPr="004C38FF">
            <w:rPr>
              <w:rStyle w:val="Besedilooznabemesta"/>
              <w:rFonts w:asciiTheme="minorHAnsi" w:hAnsiTheme="minorHAnsi" w:cstheme="minorHAnsi"/>
            </w:rPr>
            <w:t>Kliknite ali tapnite tukaj, če želite vnesti besedilo.</w:t>
          </w:r>
        </w:sdtContent>
      </w:sdt>
    </w:p>
    <w:p w14:paraId="22F5FE65" w14:textId="77777777" w:rsidR="0045245D" w:rsidRPr="004C38FF" w:rsidRDefault="0045245D" w:rsidP="0045245D">
      <w:pPr>
        <w:rPr>
          <w:rFonts w:asciiTheme="minorHAnsi" w:hAnsiTheme="minorHAnsi" w:cstheme="minorHAnsi"/>
        </w:rPr>
      </w:pPr>
      <w:r w:rsidRPr="004C38FF">
        <w:rPr>
          <w:rFonts w:asciiTheme="minorHAnsi" w:hAnsiTheme="minorHAnsi" w:cstheme="minorHAnsi"/>
        </w:rPr>
        <w:t xml:space="preserve">Naslov: </w:t>
      </w:r>
      <w:sdt>
        <w:sdtPr>
          <w:rPr>
            <w:rFonts w:asciiTheme="minorHAnsi" w:hAnsiTheme="minorHAnsi" w:cstheme="minorHAnsi"/>
          </w:rPr>
          <w:id w:val="726348304"/>
          <w:placeholder>
            <w:docPart w:val="C2FC501EC1984F8C9577DE0D0899862B"/>
          </w:placeholder>
          <w:showingPlcHdr/>
          <w:text/>
        </w:sdtPr>
        <w:sdtContent>
          <w:r w:rsidRPr="004C38FF">
            <w:rPr>
              <w:rStyle w:val="Besedilooznabemesta"/>
              <w:rFonts w:asciiTheme="minorHAnsi" w:hAnsiTheme="minorHAnsi" w:cstheme="minorHAnsi"/>
            </w:rPr>
            <w:t>Kliknite ali tapnite tukaj, če želite vnesti besedilo.</w:t>
          </w:r>
        </w:sdtContent>
      </w:sdt>
    </w:p>
    <w:p w14:paraId="522D1E1D" w14:textId="77777777" w:rsidR="0045245D" w:rsidRPr="004C38FF" w:rsidRDefault="0045245D" w:rsidP="0045245D">
      <w:pPr>
        <w:rPr>
          <w:rFonts w:asciiTheme="minorHAnsi" w:hAnsiTheme="minorHAnsi" w:cstheme="minorHAnsi"/>
        </w:rPr>
      </w:pPr>
      <w:r w:rsidRPr="004C38FF">
        <w:rPr>
          <w:rFonts w:asciiTheme="minorHAnsi" w:hAnsiTheme="minorHAnsi" w:cstheme="minorHAnsi"/>
        </w:rPr>
        <w:t>Matična številka:</w:t>
      </w:r>
      <w:sdt>
        <w:sdtPr>
          <w:rPr>
            <w:rFonts w:asciiTheme="minorHAnsi" w:hAnsiTheme="minorHAnsi" w:cstheme="minorHAnsi"/>
          </w:rPr>
          <w:id w:val="995611255"/>
          <w:placeholder>
            <w:docPart w:val="C2FC501EC1984F8C9577DE0D0899862B"/>
          </w:placeholder>
          <w:showingPlcHdr/>
          <w:text/>
        </w:sdtPr>
        <w:sdtContent>
          <w:r w:rsidRPr="004C38FF">
            <w:rPr>
              <w:rStyle w:val="Besedilooznabemesta"/>
              <w:rFonts w:asciiTheme="minorHAnsi" w:hAnsiTheme="minorHAnsi" w:cstheme="minorHAnsi"/>
            </w:rPr>
            <w:t>Kliknite ali tapnite tukaj, če želite vnesti besedilo.</w:t>
          </w:r>
        </w:sdtContent>
      </w:sdt>
    </w:p>
    <w:p w14:paraId="27E92BEF" w14:textId="77777777" w:rsidR="0045245D" w:rsidRPr="004C38FF" w:rsidRDefault="0045245D" w:rsidP="0045245D">
      <w:pPr>
        <w:rPr>
          <w:rFonts w:asciiTheme="minorHAnsi" w:hAnsiTheme="minorHAnsi" w:cstheme="minorHAnsi"/>
        </w:rPr>
      </w:pPr>
      <w:r w:rsidRPr="004C38FF">
        <w:rPr>
          <w:rFonts w:asciiTheme="minorHAnsi" w:hAnsiTheme="minorHAnsi" w:cstheme="minorHAnsi"/>
        </w:rPr>
        <w:t>Davčna številka:</w:t>
      </w:r>
      <w:sdt>
        <w:sdtPr>
          <w:rPr>
            <w:rFonts w:asciiTheme="minorHAnsi" w:hAnsiTheme="minorHAnsi" w:cstheme="minorHAnsi"/>
          </w:rPr>
          <w:id w:val="-218444860"/>
          <w:placeholder>
            <w:docPart w:val="C2FC501EC1984F8C9577DE0D0899862B"/>
          </w:placeholder>
          <w:showingPlcHdr/>
          <w:text/>
        </w:sdtPr>
        <w:sdtContent>
          <w:r w:rsidRPr="004C38FF">
            <w:rPr>
              <w:rStyle w:val="Besedilooznabemesta"/>
              <w:rFonts w:asciiTheme="minorHAnsi" w:hAnsiTheme="minorHAnsi" w:cstheme="minorHAnsi"/>
            </w:rPr>
            <w:t>Kliknite ali tapnite tukaj, če želite vnesti besedilo.</w:t>
          </w:r>
        </w:sdtContent>
      </w:sdt>
    </w:p>
    <w:p w14:paraId="37472ACB" w14:textId="77777777" w:rsidR="0045245D" w:rsidRPr="004C38FF" w:rsidRDefault="0045245D" w:rsidP="0045245D">
      <w:pPr>
        <w:rPr>
          <w:rFonts w:asciiTheme="minorHAnsi" w:hAnsiTheme="minorHAnsi" w:cstheme="minorHAnsi"/>
        </w:rPr>
      </w:pPr>
      <w:r w:rsidRPr="004C38FF">
        <w:rPr>
          <w:rFonts w:asciiTheme="minorHAnsi" w:hAnsiTheme="minorHAnsi" w:cstheme="minorHAnsi"/>
        </w:rPr>
        <w:t>Transakcijski račun:</w:t>
      </w:r>
      <w:sdt>
        <w:sdtPr>
          <w:rPr>
            <w:rFonts w:asciiTheme="minorHAnsi" w:hAnsiTheme="minorHAnsi" w:cstheme="minorHAnsi"/>
          </w:rPr>
          <w:id w:val="546732268"/>
          <w:placeholder>
            <w:docPart w:val="C2FC501EC1984F8C9577DE0D0899862B"/>
          </w:placeholder>
          <w:showingPlcHdr/>
          <w:text/>
        </w:sdtPr>
        <w:sdtContent>
          <w:r w:rsidRPr="004C38FF">
            <w:rPr>
              <w:rStyle w:val="Besedilooznabemesta"/>
              <w:rFonts w:asciiTheme="minorHAnsi" w:hAnsiTheme="minorHAnsi" w:cstheme="minorHAnsi"/>
            </w:rPr>
            <w:t>Kliknite ali tapnite tukaj, če želite vnesti besedilo.</w:t>
          </w:r>
        </w:sdtContent>
      </w:sdt>
    </w:p>
    <w:p w14:paraId="404185B6" w14:textId="77777777" w:rsidR="0045245D" w:rsidRPr="004C38FF" w:rsidRDefault="0045245D" w:rsidP="0045245D">
      <w:pPr>
        <w:rPr>
          <w:rFonts w:asciiTheme="minorHAnsi" w:hAnsiTheme="minorHAnsi" w:cstheme="minorHAnsi"/>
        </w:rPr>
      </w:pPr>
      <w:r w:rsidRPr="004C38FF">
        <w:rPr>
          <w:rFonts w:asciiTheme="minorHAnsi" w:hAnsiTheme="minorHAnsi" w:cstheme="minorHAnsi"/>
        </w:rPr>
        <w:t>Zakoniti zastopniki:</w:t>
      </w:r>
      <w:sdt>
        <w:sdtPr>
          <w:rPr>
            <w:rFonts w:asciiTheme="minorHAnsi" w:hAnsiTheme="minorHAnsi" w:cstheme="minorHAnsi"/>
          </w:rPr>
          <w:id w:val="-381945790"/>
          <w:placeholder>
            <w:docPart w:val="C2FC501EC1984F8C9577DE0D0899862B"/>
          </w:placeholder>
          <w:showingPlcHdr/>
          <w:text/>
        </w:sdtPr>
        <w:sdtContent>
          <w:r w:rsidRPr="004C38FF">
            <w:rPr>
              <w:rStyle w:val="Besedilooznabemesta"/>
              <w:rFonts w:asciiTheme="minorHAnsi" w:hAnsiTheme="minorHAnsi" w:cstheme="minorHAnsi"/>
            </w:rPr>
            <w:t>Kliknite ali tapnite tukaj, če želite vnesti besedilo.</w:t>
          </w:r>
        </w:sdtContent>
      </w:sdt>
    </w:p>
    <w:p w14:paraId="2CB37A66" w14:textId="77777777" w:rsidR="0045245D" w:rsidRPr="004C38FF" w:rsidRDefault="0045245D" w:rsidP="0045245D">
      <w:pPr>
        <w:rPr>
          <w:rFonts w:asciiTheme="minorHAnsi" w:hAnsiTheme="minorHAnsi" w:cstheme="minorHAnsi"/>
        </w:rPr>
      </w:pPr>
      <w:r w:rsidRPr="004C38FF">
        <w:rPr>
          <w:rFonts w:asciiTheme="minorHAnsi" w:hAnsiTheme="minorHAnsi" w:cstheme="minorHAnsi"/>
        </w:rPr>
        <w:t xml:space="preserve">Vrsta storitev ali dobav, ki jih bo izvedel podizvajalec: </w:t>
      </w:r>
      <w:sdt>
        <w:sdtPr>
          <w:rPr>
            <w:rFonts w:asciiTheme="minorHAnsi" w:hAnsiTheme="minorHAnsi" w:cstheme="minorHAnsi"/>
          </w:rPr>
          <w:id w:val="-1564021649"/>
          <w:placeholder>
            <w:docPart w:val="C2FC501EC1984F8C9577DE0D0899862B"/>
          </w:placeholder>
          <w:showingPlcHdr/>
        </w:sdtPr>
        <w:sdtContent>
          <w:r w:rsidRPr="004C38FF">
            <w:rPr>
              <w:rStyle w:val="Besedilooznabemesta"/>
              <w:rFonts w:asciiTheme="minorHAnsi" w:hAnsiTheme="minorHAnsi" w:cstheme="minorHAnsi"/>
            </w:rPr>
            <w:t>Kliknite ali tapnite tukaj, če želite vnesti besedilo.</w:t>
          </w:r>
        </w:sdtContent>
      </w:sdt>
    </w:p>
    <w:p w14:paraId="7C6B6861" w14:textId="77777777" w:rsidR="0045245D" w:rsidRPr="004C38FF" w:rsidRDefault="0045245D" w:rsidP="0045245D">
      <w:pPr>
        <w:rPr>
          <w:rFonts w:asciiTheme="minorHAnsi" w:hAnsiTheme="minorHAnsi" w:cstheme="minorHAnsi"/>
        </w:rPr>
      </w:pPr>
      <w:r w:rsidRPr="004C38FF">
        <w:rPr>
          <w:rFonts w:asciiTheme="minorHAnsi" w:hAnsiTheme="minorHAnsi" w:cstheme="minorHAnsi"/>
        </w:rPr>
        <w:t xml:space="preserve">Vrednost storitev ali dobav brez DDV: </w:t>
      </w:r>
      <w:sdt>
        <w:sdtPr>
          <w:rPr>
            <w:rFonts w:asciiTheme="minorHAnsi" w:hAnsiTheme="minorHAnsi" w:cstheme="minorHAnsi"/>
          </w:rPr>
          <w:id w:val="1131364648"/>
          <w:placeholder>
            <w:docPart w:val="C2FC501EC1984F8C9577DE0D0899862B"/>
          </w:placeholder>
          <w:showingPlcHdr/>
          <w:text/>
        </w:sdtPr>
        <w:sdtContent>
          <w:r w:rsidRPr="004C38FF">
            <w:rPr>
              <w:rStyle w:val="Besedilooznabemesta"/>
              <w:rFonts w:asciiTheme="minorHAnsi" w:hAnsiTheme="minorHAnsi" w:cstheme="minorHAnsi"/>
            </w:rPr>
            <w:t>Kliknite ali tapnite tukaj, če želite vnesti besedilo.</w:t>
          </w:r>
        </w:sdtContent>
      </w:sdt>
      <w:r w:rsidRPr="004C38FF">
        <w:rPr>
          <w:rFonts w:asciiTheme="minorHAnsi" w:hAnsiTheme="minorHAnsi" w:cstheme="minorHAnsi"/>
        </w:rPr>
        <w:t xml:space="preserve"> EUR</w:t>
      </w:r>
    </w:p>
    <w:p w14:paraId="3F903C76" w14:textId="77777777" w:rsidR="0045245D" w:rsidRPr="004C38FF" w:rsidRDefault="0045245D" w:rsidP="0045245D">
      <w:pPr>
        <w:rPr>
          <w:rFonts w:asciiTheme="minorHAnsi" w:hAnsiTheme="minorHAnsi" w:cstheme="minorHAnsi"/>
        </w:rPr>
      </w:pPr>
      <w:r w:rsidRPr="004C38FF">
        <w:rPr>
          <w:rFonts w:asciiTheme="minorHAnsi" w:hAnsiTheme="minorHAnsi" w:cstheme="minorHAnsi"/>
        </w:rPr>
        <w:t>Ocenjen delež podizvajalca pri celotni izvedbi naročila:</w:t>
      </w:r>
      <w:sdt>
        <w:sdtPr>
          <w:rPr>
            <w:rFonts w:asciiTheme="minorHAnsi" w:hAnsiTheme="minorHAnsi" w:cstheme="minorHAnsi"/>
          </w:rPr>
          <w:id w:val="-1792822053"/>
          <w:placeholder>
            <w:docPart w:val="C2FC501EC1984F8C9577DE0D0899862B"/>
          </w:placeholder>
          <w:showingPlcHdr/>
          <w:text/>
        </w:sdtPr>
        <w:sdtContent>
          <w:r w:rsidRPr="004C38FF">
            <w:rPr>
              <w:rStyle w:val="Besedilooznabemesta"/>
              <w:rFonts w:asciiTheme="minorHAnsi" w:hAnsiTheme="minorHAnsi" w:cstheme="minorHAnsi"/>
            </w:rPr>
            <w:t>Kliknite ali tapnite tukaj, če želite vnesti besedilo.</w:t>
          </w:r>
        </w:sdtContent>
      </w:sdt>
      <w:r w:rsidRPr="004C38FF">
        <w:rPr>
          <w:rFonts w:asciiTheme="minorHAnsi" w:hAnsiTheme="minorHAnsi" w:cstheme="minorHAnsi"/>
        </w:rPr>
        <w:t xml:space="preserve"> %.</w:t>
      </w:r>
    </w:p>
    <w:p w14:paraId="1B6C5203" w14:textId="77777777" w:rsidR="0045245D" w:rsidRPr="004C38FF" w:rsidRDefault="0045245D" w:rsidP="0045245D">
      <w:pPr>
        <w:jc w:val="both"/>
        <w:rPr>
          <w:rFonts w:asciiTheme="minorHAnsi" w:hAnsiTheme="minorHAnsi" w:cstheme="minorHAnsi"/>
          <w:i/>
        </w:rPr>
      </w:pPr>
    </w:p>
    <w:p w14:paraId="2592FA15" w14:textId="77777777" w:rsidR="0045245D" w:rsidRPr="004C38FF" w:rsidRDefault="0045245D" w:rsidP="0045245D">
      <w:pPr>
        <w:spacing w:line="360" w:lineRule="auto"/>
        <w:jc w:val="both"/>
        <w:rPr>
          <w:rFonts w:asciiTheme="minorHAnsi" w:hAnsiTheme="minorHAnsi" w:cstheme="minorHAnsi"/>
        </w:rPr>
      </w:pPr>
    </w:p>
    <w:p w14:paraId="1290CBED" w14:textId="77777777" w:rsidR="0045245D" w:rsidRPr="004C38FF" w:rsidRDefault="0045245D" w:rsidP="0045245D">
      <w:pPr>
        <w:jc w:val="both"/>
        <w:rPr>
          <w:rFonts w:asciiTheme="minorHAnsi" w:hAnsiTheme="minorHAnsi" w:cstheme="minorHAnsi"/>
        </w:rPr>
      </w:pPr>
      <w:r w:rsidRPr="004C38FF">
        <w:rPr>
          <w:rFonts w:asciiTheme="minorHAnsi" w:hAnsiTheme="minorHAnsi" w:cstheme="minorHAnsi"/>
        </w:rPr>
        <w:t>V skladu s petim odstavkom 94. člena ZJN-3 zahtevamo neposredno plačilo s strani naročnika.</w:t>
      </w:r>
    </w:p>
    <w:p w14:paraId="57EC03D6" w14:textId="77777777" w:rsidR="0045245D" w:rsidRPr="004C38FF" w:rsidRDefault="0045245D" w:rsidP="0045245D">
      <w:pPr>
        <w:jc w:val="both"/>
        <w:rPr>
          <w:rFonts w:asciiTheme="minorHAnsi" w:hAnsiTheme="minorHAnsi" w:cstheme="minorHAnsi"/>
        </w:rPr>
      </w:pPr>
      <w:r w:rsidRPr="004C38FF">
        <w:rPr>
          <w:rFonts w:asciiTheme="minorHAnsi" w:hAnsiTheme="minorHAnsi" w:cstheme="minorHAnsi"/>
          <w:i/>
        </w:rPr>
        <w:t xml:space="preserve">(ustrezno označite): </w:t>
      </w:r>
      <w:r w:rsidRPr="004C38FF">
        <w:rPr>
          <w:rFonts w:asciiTheme="minorHAnsi" w:hAnsiTheme="minorHAnsi" w:cstheme="minorHAnsi"/>
          <w:i/>
        </w:rPr>
        <w:tab/>
      </w:r>
    </w:p>
    <w:p w14:paraId="145C0030" w14:textId="77777777" w:rsidR="0045245D" w:rsidRPr="004C38FF" w:rsidRDefault="00000000" w:rsidP="0045245D">
      <w:pPr>
        <w:spacing w:before="60" w:after="60" w:line="360" w:lineRule="auto"/>
        <w:jc w:val="center"/>
        <w:rPr>
          <w:rFonts w:asciiTheme="minorHAnsi" w:hAnsiTheme="minorHAnsi" w:cstheme="minorHAnsi"/>
        </w:rPr>
      </w:pPr>
      <w:sdt>
        <w:sdtPr>
          <w:rPr>
            <w:rFonts w:asciiTheme="minorHAnsi" w:hAnsiTheme="minorHAnsi" w:cstheme="minorHAnsi"/>
          </w:rPr>
          <w:id w:val="-1574342636"/>
          <w14:checkbox>
            <w14:checked w14:val="0"/>
            <w14:checkedState w14:val="2612" w14:font="MS Gothic"/>
            <w14:uncheckedState w14:val="2610" w14:font="MS Gothic"/>
          </w14:checkbox>
        </w:sdtPr>
        <w:sdtContent>
          <w:r w:rsidR="0045245D" w:rsidRPr="004C38FF">
            <w:rPr>
              <w:rFonts w:ascii="Segoe UI Symbol" w:eastAsia="MS Gothic" w:hAnsi="Segoe UI Symbol" w:cs="Segoe UI Symbol"/>
            </w:rPr>
            <w:t>☐</w:t>
          </w:r>
        </w:sdtContent>
      </w:sdt>
      <w:r w:rsidR="0045245D" w:rsidRPr="004C38FF">
        <w:rPr>
          <w:rFonts w:asciiTheme="minorHAnsi" w:hAnsiTheme="minorHAnsi" w:cstheme="minorHAnsi"/>
        </w:rPr>
        <w:t xml:space="preserve">DA </w:t>
      </w:r>
      <w:r w:rsidR="0045245D" w:rsidRPr="004C38FF">
        <w:rPr>
          <w:rFonts w:asciiTheme="minorHAnsi" w:hAnsiTheme="minorHAnsi" w:cstheme="minorHAnsi"/>
        </w:rPr>
        <w:tab/>
      </w:r>
      <w:r w:rsidR="0045245D" w:rsidRPr="004C38FF">
        <w:rPr>
          <w:rFonts w:asciiTheme="minorHAnsi" w:hAnsiTheme="minorHAnsi" w:cstheme="minorHAnsi"/>
        </w:rPr>
        <w:tab/>
      </w:r>
      <w:r w:rsidR="0045245D" w:rsidRPr="004C38FF">
        <w:rPr>
          <w:rFonts w:asciiTheme="minorHAnsi" w:hAnsiTheme="minorHAnsi" w:cstheme="minorHAnsi"/>
        </w:rPr>
        <w:tab/>
      </w:r>
      <w:r w:rsidR="0045245D" w:rsidRPr="004C38FF">
        <w:rPr>
          <w:rFonts w:asciiTheme="minorHAnsi" w:hAnsiTheme="minorHAnsi" w:cstheme="minorHAnsi"/>
        </w:rPr>
        <w:tab/>
      </w:r>
      <w:sdt>
        <w:sdtPr>
          <w:rPr>
            <w:rFonts w:asciiTheme="minorHAnsi" w:hAnsiTheme="minorHAnsi" w:cstheme="minorHAnsi"/>
          </w:rPr>
          <w:id w:val="1195887796"/>
          <w14:checkbox>
            <w14:checked w14:val="0"/>
            <w14:checkedState w14:val="2612" w14:font="MS Gothic"/>
            <w14:uncheckedState w14:val="2610" w14:font="MS Gothic"/>
          </w14:checkbox>
        </w:sdtPr>
        <w:sdtContent>
          <w:r w:rsidR="0045245D" w:rsidRPr="004C38FF">
            <w:rPr>
              <w:rFonts w:ascii="Segoe UI Symbol" w:eastAsia="MS Gothic" w:hAnsi="Segoe UI Symbol" w:cs="Segoe UI Symbol"/>
            </w:rPr>
            <w:t>☐</w:t>
          </w:r>
        </w:sdtContent>
      </w:sdt>
      <w:r w:rsidR="0045245D" w:rsidRPr="004C38FF">
        <w:rPr>
          <w:rFonts w:asciiTheme="minorHAnsi" w:hAnsiTheme="minorHAnsi" w:cstheme="minorHAnsi"/>
        </w:rPr>
        <w:t xml:space="preserve">NE </w:t>
      </w:r>
    </w:p>
    <w:p w14:paraId="287FE3F1" w14:textId="77777777" w:rsidR="0045245D" w:rsidRPr="004C38FF" w:rsidRDefault="0045245D" w:rsidP="0045245D">
      <w:pPr>
        <w:jc w:val="both"/>
        <w:rPr>
          <w:rFonts w:asciiTheme="minorHAnsi" w:hAnsiTheme="minorHAnsi" w:cstheme="minorHAnsi"/>
        </w:rPr>
      </w:pPr>
      <w:r w:rsidRPr="004C38FF">
        <w:rPr>
          <w:rFonts w:asciiTheme="minorHAnsi" w:hAnsiTheme="minorHAnsi" w:cstheme="minorHAnsi"/>
        </w:rPr>
        <w:t>Podizvajalci, ki podajo pisno zahtevo za neposredna plačila in zgolj obkrožijo DA, s podpisom te izjave soglašajo, da naročnik namesto glavnega izvajalca poravna podizvajalčeve terjatve do glavnega izvajalca na način, kot je opredeljeno v vzorcu pogodbe.</w:t>
      </w:r>
    </w:p>
    <w:p w14:paraId="4D58585C" w14:textId="77777777" w:rsidR="0045245D" w:rsidRPr="004C38FF" w:rsidRDefault="0045245D" w:rsidP="0045245D">
      <w:pPr>
        <w:jc w:val="both"/>
        <w:rPr>
          <w:rFonts w:asciiTheme="minorHAnsi" w:hAnsiTheme="minorHAnsi" w:cstheme="minorHAnsi"/>
        </w:rPr>
      </w:pPr>
    </w:p>
    <w:p w14:paraId="5142AA05" w14:textId="77777777" w:rsidR="0045245D" w:rsidRPr="004C38FF" w:rsidRDefault="0045245D" w:rsidP="0045245D">
      <w:pPr>
        <w:jc w:val="both"/>
        <w:rPr>
          <w:rFonts w:asciiTheme="minorHAnsi" w:hAnsiTheme="minorHAnsi" w:cstheme="minorHAnsi"/>
        </w:rPr>
      </w:pPr>
    </w:p>
    <w:p w14:paraId="0581718A" w14:textId="77777777" w:rsidR="0045245D" w:rsidRPr="004C38FF" w:rsidRDefault="0045245D" w:rsidP="0045245D">
      <w:pPr>
        <w:spacing w:line="360" w:lineRule="auto"/>
        <w:rPr>
          <w:rFonts w:asciiTheme="minorHAnsi" w:hAnsiTheme="minorHAnsi" w:cstheme="minorHAnsi"/>
        </w:rPr>
      </w:pPr>
      <w:r w:rsidRPr="004C38FF">
        <w:rPr>
          <w:rFonts w:asciiTheme="minorHAnsi" w:hAnsiTheme="minorHAnsi" w:cstheme="minorHAnsi"/>
        </w:rPr>
        <w:t xml:space="preserve">Datum: </w:t>
      </w:r>
      <w:sdt>
        <w:sdtPr>
          <w:rPr>
            <w:rFonts w:asciiTheme="minorHAnsi" w:hAnsiTheme="minorHAnsi" w:cstheme="minorHAnsi"/>
          </w:rPr>
          <w:id w:val="-1782481957"/>
          <w:placeholder>
            <w:docPart w:val="C2FC501EC1984F8C9577DE0D0899862B"/>
          </w:placeholder>
          <w:showingPlcHdr/>
          <w:text/>
        </w:sdtPr>
        <w:sdtContent>
          <w:r w:rsidRPr="004C38FF">
            <w:rPr>
              <w:rStyle w:val="Besedilooznabemesta"/>
              <w:rFonts w:asciiTheme="minorHAnsi" w:hAnsiTheme="minorHAnsi" w:cstheme="minorHAnsi"/>
            </w:rPr>
            <w:t>Kliknite ali tapnite tukaj, če želite vnesti besedilo.</w:t>
          </w:r>
        </w:sdtContent>
      </w:sdt>
      <w:r w:rsidRPr="004C38FF">
        <w:rPr>
          <w:rFonts w:asciiTheme="minorHAnsi" w:hAnsiTheme="minorHAnsi" w:cstheme="minorHAnsi"/>
        </w:rPr>
        <w:t xml:space="preserve">            </w:t>
      </w:r>
    </w:p>
    <w:p w14:paraId="51ED67F0" w14:textId="77777777" w:rsidR="0045245D" w:rsidRPr="004C38FF" w:rsidRDefault="0045245D" w:rsidP="0045245D">
      <w:pPr>
        <w:spacing w:line="360" w:lineRule="auto"/>
        <w:rPr>
          <w:rFonts w:asciiTheme="minorHAnsi" w:hAnsiTheme="minorHAnsi" w:cstheme="minorHAnsi"/>
        </w:rPr>
      </w:pPr>
    </w:p>
    <w:p w14:paraId="1BB953DB" w14:textId="77777777" w:rsidR="0045245D" w:rsidRPr="004C38FF" w:rsidRDefault="0045245D" w:rsidP="0045245D">
      <w:pPr>
        <w:spacing w:line="360" w:lineRule="auto"/>
        <w:ind w:left="2832" w:firstLine="708"/>
        <w:jc w:val="center"/>
        <w:rPr>
          <w:rFonts w:asciiTheme="minorHAnsi" w:hAnsiTheme="minorHAnsi" w:cstheme="minorHAnsi"/>
        </w:rPr>
      </w:pPr>
      <w:r w:rsidRPr="004C38FF">
        <w:rPr>
          <w:rFonts w:asciiTheme="minorHAnsi" w:hAnsiTheme="minorHAnsi" w:cstheme="minorHAnsi"/>
        </w:rPr>
        <w:t>Žig in podpis podizvajalca:</w:t>
      </w:r>
    </w:p>
    <w:p w14:paraId="4FA405A4" w14:textId="76828314" w:rsidR="000D45E0" w:rsidRPr="004C38FF" w:rsidRDefault="000D45E0" w:rsidP="009C0EFB">
      <w:pPr>
        <w:autoSpaceDE w:val="0"/>
        <w:autoSpaceDN w:val="0"/>
        <w:adjustRightInd w:val="0"/>
        <w:rPr>
          <w:rFonts w:asciiTheme="minorHAnsi" w:hAnsiTheme="minorHAnsi" w:cstheme="minorHAnsi"/>
          <w:b/>
          <w:i/>
        </w:rPr>
      </w:pPr>
    </w:p>
    <w:p w14:paraId="5E51BEEB" w14:textId="77777777" w:rsidR="00051EDB" w:rsidRPr="004C38FF" w:rsidRDefault="00051EDB" w:rsidP="00B6377B">
      <w:pPr>
        <w:autoSpaceDE w:val="0"/>
        <w:autoSpaceDN w:val="0"/>
        <w:adjustRightInd w:val="0"/>
        <w:spacing w:line="360" w:lineRule="auto"/>
        <w:rPr>
          <w:rFonts w:asciiTheme="minorHAnsi" w:hAnsiTheme="minorHAnsi" w:cstheme="minorHAnsi"/>
          <w:b/>
          <w:i/>
        </w:rPr>
        <w:sectPr w:rsidR="00051EDB" w:rsidRPr="004C38FF" w:rsidSect="00F50F22">
          <w:pgSz w:w="11907" w:h="16840" w:code="9"/>
          <w:pgMar w:top="1134" w:right="1134" w:bottom="1134" w:left="1134" w:header="709" w:footer="709" w:gutter="0"/>
          <w:cols w:space="708"/>
          <w:titlePg/>
        </w:sectPr>
      </w:pPr>
    </w:p>
    <w:p w14:paraId="49874B31" w14:textId="4DE58469" w:rsidR="0046074D" w:rsidRPr="004C38FF" w:rsidRDefault="002E6B40" w:rsidP="00B6377B">
      <w:pPr>
        <w:autoSpaceDE w:val="0"/>
        <w:autoSpaceDN w:val="0"/>
        <w:adjustRightInd w:val="0"/>
        <w:spacing w:line="360" w:lineRule="auto"/>
        <w:rPr>
          <w:rFonts w:asciiTheme="minorHAnsi" w:hAnsiTheme="minorHAnsi" w:cstheme="minorHAnsi"/>
          <w:b/>
          <w:i/>
        </w:rPr>
      </w:pPr>
      <w:r w:rsidRPr="004C38FF">
        <w:rPr>
          <w:rFonts w:asciiTheme="minorHAnsi" w:hAnsiTheme="minorHAnsi" w:cstheme="minorHAnsi"/>
          <w:b/>
          <w:i/>
        </w:rPr>
        <w:lastRenderedPageBreak/>
        <w:t>OBR-</w:t>
      </w:r>
      <w:r w:rsidR="006E5546" w:rsidRPr="004C38FF">
        <w:rPr>
          <w:rFonts w:asciiTheme="minorHAnsi" w:hAnsiTheme="minorHAnsi" w:cstheme="minorHAnsi"/>
          <w:b/>
          <w:i/>
        </w:rPr>
        <w:t>5</w:t>
      </w:r>
    </w:p>
    <w:p w14:paraId="665C7954" w14:textId="77777777" w:rsidR="00363232" w:rsidRPr="004C38FF" w:rsidRDefault="00363232" w:rsidP="00363232">
      <w:pPr>
        <w:jc w:val="both"/>
        <w:rPr>
          <w:rFonts w:asciiTheme="minorHAnsi" w:hAnsiTheme="minorHAnsi" w:cstheme="minorHAnsi"/>
          <w:b/>
        </w:rPr>
      </w:pPr>
    </w:p>
    <w:p w14:paraId="04A78641" w14:textId="4E346C81" w:rsidR="00604FEF" w:rsidRPr="004C38FF" w:rsidRDefault="00604FEF" w:rsidP="00604FEF">
      <w:pPr>
        <w:autoSpaceDE w:val="0"/>
        <w:autoSpaceDN w:val="0"/>
        <w:adjustRightInd w:val="0"/>
        <w:rPr>
          <w:rFonts w:asciiTheme="minorHAnsi" w:hAnsiTheme="minorHAnsi" w:cstheme="minorHAnsi"/>
          <w:b/>
          <w:i/>
        </w:rPr>
      </w:pPr>
      <w:r w:rsidRPr="004C38FF">
        <w:rPr>
          <w:rFonts w:asciiTheme="minorHAnsi" w:hAnsiTheme="minorHAnsi" w:cstheme="minorHAnsi"/>
          <w:b/>
          <w:i/>
        </w:rPr>
        <w:t xml:space="preserve">Vzorec </w:t>
      </w:r>
      <w:r w:rsidR="00A47CAD" w:rsidRPr="004C38FF">
        <w:rPr>
          <w:rFonts w:asciiTheme="minorHAnsi" w:hAnsiTheme="minorHAnsi" w:cstheme="minorHAnsi"/>
          <w:b/>
          <w:i/>
        </w:rPr>
        <w:t>pogodbe</w:t>
      </w:r>
    </w:p>
    <w:p w14:paraId="4BA27D23" w14:textId="120B043C" w:rsidR="00497AE0" w:rsidRPr="004C38FF" w:rsidRDefault="00497AE0" w:rsidP="00497AE0">
      <w:pPr>
        <w:tabs>
          <w:tab w:val="left" w:pos="284"/>
          <w:tab w:val="center" w:pos="4394"/>
        </w:tabs>
        <w:jc w:val="center"/>
        <w:rPr>
          <w:rFonts w:asciiTheme="minorHAnsi" w:hAnsiTheme="minorHAnsi" w:cstheme="minorHAnsi"/>
          <w:b/>
          <w:bCs/>
        </w:rPr>
      </w:pPr>
      <w:r w:rsidRPr="004C38FF">
        <w:rPr>
          <w:rFonts w:asciiTheme="minorHAnsi" w:hAnsiTheme="minorHAnsi" w:cstheme="minorHAnsi"/>
          <w:b/>
          <w:bCs/>
        </w:rPr>
        <w:t xml:space="preserve">POGODBA O DOBAVI </w:t>
      </w:r>
      <w:r w:rsidR="00205CC0">
        <w:rPr>
          <w:rFonts w:asciiTheme="minorHAnsi" w:hAnsiTheme="minorHAnsi" w:cstheme="minorHAnsi"/>
          <w:b/>
          <w:bCs/>
        </w:rPr>
        <w:t>PRIKOLICE</w:t>
      </w:r>
    </w:p>
    <w:p w14:paraId="33A78BAC" w14:textId="23A73A61" w:rsidR="00497AE0" w:rsidRPr="004C38FF" w:rsidRDefault="00497AE0" w:rsidP="00497AE0">
      <w:pPr>
        <w:tabs>
          <w:tab w:val="left" w:pos="284"/>
          <w:tab w:val="center" w:pos="4394"/>
        </w:tabs>
        <w:jc w:val="center"/>
        <w:rPr>
          <w:rFonts w:asciiTheme="minorHAnsi" w:hAnsiTheme="minorHAnsi" w:cstheme="minorHAnsi"/>
          <w:b/>
          <w:bCs/>
        </w:rPr>
      </w:pPr>
      <w:r w:rsidRPr="004C38FF">
        <w:rPr>
          <w:rFonts w:asciiTheme="minorHAnsi" w:hAnsiTheme="minorHAnsi" w:cstheme="minorHAnsi"/>
          <w:b/>
          <w:bCs/>
        </w:rPr>
        <w:t xml:space="preserve"> ŠT. </w:t>
      </w:r>
      <w:r w:rsidRPr="004C38FF">
        <w:rPr>
          <w:rFonts w:asciiTheme="minorHAnsi" w:hAnsiTheme="minorHAnsi" w:cstheme="minorHAnsi"/>
          <w:b/>
        </w:rPr>
        <w:t>BL-</w:t>
      </w:r>
      <w:r w:rsidR="00205CC0">
        <w:rPr>
          <w:rFonts w:asciiTheme="minorHAnsi" w:hAnsiTheme="minorHAnsi" w:cstheme="minorHAnsi"/>
          <w:b/>
        </w:rPr>
        <w:t>2</w:t>
      </w:r>
      <w:r w:rsidRPr="004C38FF">
        <w:rPr>
          <w:rFonts w:asciiTheme="minorHAnsi" w:hAnsiTheme="minorHAnsi" w:cstheme="minorHAnsi"/>
          <w:b/>
        </w:rPr>
        <w:t>/202</w:t>
      </w:r>
      <w:r w:rsidR="00205CC0">
        <w:rPr>
          <w:rFonts w:asciiTheme="minorHAnsi" w:hAnsiTheme="minorHAnsi" w:cstheme="minorHAnsi"/>
          <w:b/>
        </w:rPr>
        <w:t>6</w:t>
      </w:r>
    </w:p>
    <w:p w14:paraId="3DA604CD" w14:textId="77777777" w:rsidR="00497AE0" w:rsidRPr="004C38FF" w:rsidRDefault="00497AE0" w:rsidP="00497AE0">
      <w:pPr>
        <w:jc w:val="center"/>
        <w:rPr>
          <w:rFonts w:asciiTheme="minorHAnsi" w:hAnsiTheme="minorHAnsi" w:cstheme="minorHAnsi"/>
        </w:rPr>
      </w:pPr>
    </w:p>
    <w:p w14:paraId="2512F29C" w14:textId="77777777" w:rsidR="00497AE0" w:rsidRPr="004C38FF" w:rsidRDefault="00497AE0" w:rsidP="00497AE0">
      <w:pPr>
        <w:jc w:val="both"/>
        <w:rPr>
          <w:rFonts w:asciiTheme="minorHAnsi" w:hAnsiTheme="minorHAnsi" w:cstheme="minorHAnsi"/>
        </w:rPr>
      </w:pPr>
      <w:r w:rsidRPr="004C38FF">
        <w:rPr>
          <w:rFonts w:asciiTheme="minorHAnsi" w:hAnsiTheme="minorHAnsi" w:cstheme="minorHAnsi"/>
        </w:rPr>
        <w:t>ki sta jo sklenila</w:t>
      </w:r>
    </w:p>
    <w:p w14:paraId="62F1FEBF" w14:textId="77777777" w:rsidR="00497AE0" w:rsidRPr="004C38FF" w:rsidRDefault="00497AE0" w:rsidP="00497AE0">
      <w:pPr>
        <w:jc w:val="both"/>
        <w:rPr>
          <w:rFonts w:asciiTheme="minorHAnsi" w:hAnsiTheme="minorHAnsi" w:cstheme="minorHAnsi"/>
        </w:rPr>
      </w:pPr>
    </w:p>
    <w:p w14:paraId="78C6C870" w14:textId="77777777" w:rsidR="00497AE0" w:rsidRPr="004C38FF" w:rsidRDefault="00497AE0" w:rsidP="00497AE0">
      <w:pPr>
        <w:jc w:val="both"/>
        <w:rPr>
          <w:rFonts w:asciiTheme="minorHAnsi" w:hAnsiTheme="minorHAnsi" w:cstheme="minorHAnsi"/>
        </w:rPr>
      </w:pPr>
      <w:r w:rsidRPr="004C38FF">
        <w:rPr>
          <w:rFonts w:asciiTheme="minorHAnsi" w:hAnsiTheme="minorHAnsi" w:cstheme="minorHAnsi"/>
        </w:rPr>
        <w:t xml:space="preserve">kot kupec: </w:t>
      </w:r>
      <w:r w:rsidRPr="004C38FF">
        <w:rPr>
          <w:rFonts w:asciiTheme="minorHAnsi" w:hAnsiTheme="minorHAnsi" w:cstheme="minorHAnsi"/>
        </w:rPr>
        <w:tab/>
      </w:r>
      <w:r w:rsidRPr="004C38FF">
        <w:rPr>
          <w:rFonts w:asciiTheme="minorHAnsi" w:hAnsiTheme="minorHAnsi" w:cstheme="minorHAnsi"/>
        </w:rPr>
        <w:tab/>
        <w:t xml:space="preserve">KOMUNALA, javno podjetje </w:t>
      </w:r>
      <w:proofErr w:type="spellStart"/>
      <w:r w:rsidRPr="004C38FF">
        <w:rPr>
          <w:rFonts w:asciiTheme="minorHAnsi" w:hAnsiTheme="minorHAnsi" w:cstheme="minorHAnsi"/>
        </w:rPr>
        <w:t>d.o.o</w:t>
      </w:r>
      <w:proofErr w:type="spellEnd"/>
      <w:r w:rsidRPr="004C38FF">
        <w:rPr>
          <w:rFonts w:asciiTheme="minorHAnsi" w:hAnsiTheme="minorHAnsi" w:cstheme="minorHAnsi"/>
        </w:rPr>
        <w:t>., Kopališka 2, 9000 M. SOBOTA</w:t>
      </w:r>
    </w:p>
    <w:p w14:paraId="7D0475D5" w14:textId="77777777" w:rsidR="00497AE0" w:rsidRPr="004C38FF" w:rsidRDefault="00497AE0" w:rsidP="00497AE0">
      <w:pPr>
        <w:jc w:val="both"/>
        <w:rPr>
          <w:rFonts w:asciiTheme="minorHAnsi" w:hAnsiTheme="minorHAnsi" w:cstheme="minorHAnsi"/>
        </w:rPr>
      </w:pPr>
      <w:r w:rsidRPr="004C38FF">
        <w:rPr>
          <w:rFonts w:asciiTheme="minorHAnsi" w:hAnsiTheme="minorHAnsi" w:cstheme="minorHAnsi"/>
        </w:rPr>
        <w:t xml:space="preserve">ki ga zastopa: </w:t>
      </w:r>
      <w:r w:rsidRPr="004C38FF">
        <w:rPr>
          <w:rFonts w:asciiTheme="minorHAnsi" w:hAnsiTheme="minorHAnsi" w:cstheme="minorHAnsi"/>
        </w:rPr>
        <w:tab/>
      </w:r>
      <w:r w:rsidRPr="004C38FF">
        <w:rPr>
          <w:rFonts w:asciiTheme="minorHAnsi" w:hAnsiTheme="minorHAnsi" w:cstheme="minorHAnsi"/>
        </w:rPr>
        <w:tab/>
        <w:t>direktor Tomislav Zrinski, univ. dipl. inž. grad.</w:t>
      </w:r>
    </w:p>
    <w:p w14:paraId="2F29640A" w14:textId="77777777" w:rsidR="00497AE0" w:rsidRPr="004C38FF" w:rsidRDefault="00497AE0" w:rsidP="00497AE0">
      <w:pPr>
        <w:jc w:val="both"/>
        <w:rPr>
          <w:rFonts w:asciiTheme="minorHAnsi" w:hAnsiTheme="minorHAnsi" w:cstheme="minorHAnsi"/>
        </w:rPr>
      </w:pPr>
      <w:r w:rsidRPr="004C38FF">
        <w:rPr>
          <w:rFonts w:asciiTheme="minorHAnsi" w:hAnsiTheme="minorHAnsi" w:cstheme="minorHAnsi"/>
        </w:rPr>
        <w:t xml:space="preserve">Matična številka: </w:t>
      </w:r>
      <w:r w:rsidRPr="004C38FF">
        <w:rPr>
          <w:rFonts w:asciiTheme="minorHAnsi" w:hAnsiTheme="minorHAnsi" w:cstheme="minorHAnsi"/>
        </w:rPr>
        <w:tab/>
        <w:t>5067936</w:t>
      </w:r>
    </w:p>
    <w:p w14:paraId="61EFB09E" w14:textId="77777777" w:rsidR="00497AE0" w:rsidRPr="004C38FF" w:rsidRDefault="00497AE0" w:rsidP="00497AE0">
      <w:pPr>
        <w:jc w:val="both"/>
        <w:rPr>
          <w:rFonts w:asciiTheme="minorHAnsi" w:hAnsiTheme="minorHAnsi" w:cstheme="minorHAnsi"/>
        </w:rPr>
      </w:pPr>
      <w:r w:rsidRPr="004C38FF">
        <w:rPr>
          <w:rFonts w:asciiTheme="minorHAnsi" w:hAnsiTheme="minorHAnsi" w:cstheme="minorHAnsi"/>
        </w:rPr>
        <w:t xml:space="preserve">ID za DDV: </w:t>
      </w:r>
      <w:r w:rsidRPr="004C38FF">
        <w:rPr>
          <w:rFonts w:asciiTheme="minorHAnsi" w:hAnsiTheme="minorHAnsi" w:cstheme="minorHAnsi"/>
        </w:rPr>
        <w:tab/>
      </w:r>
      <w:r w:rsidRPr="004C38FF">
        <w:rPr>
          <w:rFonts w:asciiTheme="minorHAnsi" w:hAnsiTheme="minorHAnsi" w:cstheme="minorHAnsi"/>
        </w:rPr>
        <w:tab/>
        <w:t>SI61364576</w:t>
      </w:r>
    </w:p>
    <w:p w14:paraId="43578733" w14:textId="77777777" w:rsidR="00497AE0" w:rsidRPr="004C38FF" w:rsidRDefault="00497AE0" w:rsidP="00497AE0">
      <w:pPr>
        <w:jc w:val="both"/>
        <w:rPr>
          <w:rFonts w:asciiTheme="minorHAnsi" w:hAnsiTheme="minorHAnsi" w:cstheme="minorHAnsi"/>
        </w:rPr>
      </w:pPr>
      <w:r w:rsidRPr="004C38FF">
        <w:rPr>
          <w:rFonts w:asciiTheme="minorHAnsi" w:hAnsiTheme="minorHAnsi" w:cstheme="minorHAnsi"/>
        </w:rPr>
        <w:t xml:space="preserve">Transakcijski račun:  </w:t>
      </w:r>
      <w:r w:rsidRPr="004C38FF">
        <w:rPr>
          <w:rFonts w:asciiTheme="minorHAnsi" w:hAnsiTheme="minorHAnsi" w:cstheme="minorHAnsi"/>
        </w:rPr>
        <w:tab/>
        <w:t>02340-0011260725</w:t>
      </w:r>
    </w:p>
    <w:p w14:paraId="0FEA754A" w14:textId="77777777" w:rsidR="00497AE0" w:rsidRPr="004C38FF" w:rsidRDefault="00497AE0" w:rsidP="00497AE0">
      <w:pPr>
        <w:jc w:val="both"/>
        <w:rPr>
          <w:rFonts w:asciiTheme="minorHAnsi" w:hAnsiTheme="minorHAnsi" w:cstheme="minorHAnsi"/>
        </w:rPr>
      </w:pPr>
    </w:p>
    <w:p w14:paraId="30A24F7B" w14:textId="77777777" w:rsidR="00497AE0" w:rsidRPr="004C38FF" w:rsidRDefault="00497AE0" w:rsidP="00497AE0">
      <w:pPr>
        <w:jc w:val="both"/>
        <w:rPr>
          <w:rFonts w:asciiTheme="minorHAnsi" w:hAnsiTheme="minorHAnsi" w:cstheme="minorHAnsi"/>
        </w:rPr>
      </w:pPr>
      <w:r w:rsidRPr="004C38FF">
        <w:rPr>
          <w:rFonts w:asciiTheme="minorHAnsi" w:hAnsiTheme="minorHAnsi" w:cstheme="minorHAnsi"/>
        </w:rPr>
        <w:t xml:space="preserve">in </w:t>
      </w:r>
    </w:p>
    <w:p w14:paraId="5DCFF2FB" w14:textId="77777777" w:rsidR="00497AE0" w:rsidRPr="004C38FF" w:rsidRDefault="00497AE0" w:rsidP="00497AE0">
      <w:pPr>
        <w:jc w:val="both"/>
        <w:rPr>
          <w:rFonts w:asciiTheme="minorHAnsi" w:hAnsiTheme="minorHAnsi" w:cstheme="minorHAnsi"/>
        </w:rPr>
      </w:pPr>
    </w:p>
    <w:p w14:paraId="0DA96419" w14:textId="77777777" w:rsidR="00497AE0" w:rsidRPr="004C38FF" w:rsidRDefault="00497AE0" w:rsidP="00497AE0">
      <w:pPr>
        <w:jc w:val="both"/>
        <w:rPr>
          <w:rFonts w:asciiTheme="minorHAnsi" w:hAnsiTheme="minorHAnsi" w:cstheme="minorHAnsi"/>
        </w:rPr>
      </w:pPr>
      <w:r w:rsidRPr="004C38FF">
        <w:rPr>
          <w:rFonts w:asciiTheme="minorHAnsi" w:hAnsiTheme="minorHAnsi" w:cstheme="minorHAnsi"/>
        </w:rPr>
        <w:t xml:space="preserve">kot prodajalec: </w:t>
      </w:r>
      <w:r w:rsidRPr="004C38FF">
        <w:rPr>
          <w:rFonts w:asciiTheme="minorHAnsi" w:hAnsiTheme="minorHAnsi" w:cstheme="minorHAnsi"/>
        </w:rPr>
        <w:tab/>
      </w:r>
    </w:p>
    <w:p w14:paraId="3671CF8D" w14:textId="77777777" w:rsidR="00497AE0" w:rsidRPr="004C38FF" w:rsidRDefault="00497AE0" w:rsidP="00497AE0">
      <w:pPr>
        <w:jc w:val="both"/>
        <w:rPr>
          <w:rFonts w:asciiTheme="minorHAnsi" w:hAnsiTheme="minorHAnsi" w:cstheme="minorHAnsi"/>
        </w:rPr>
      </w:pPr>
      <w:r w:rsidRPr="004C38FF">
        <w:rPr>
          <w:rFonts w:asciiTheme="minorHAnsi" w:hAnsiTheme="minorHAnsi" w:cstheme="minorHAnsi"/>
        </w:rPr>
        <w:t xml:space="preserve">ki ga zastopa: </w:t>
      </w:r>
      <w:r w:rsidRPr="004C38FF">
        <w:rPr>
          <w:rFonts w:asciiTheme="minorHAnsi" w:hAnsiTheme="minorHAnsi" w:cstheme="minorHAnsi"/>
        </w:rPr>
        <w:tab/>
      </w:r>
      <w:r w:rsidRPr="004C38FF">
        <w:rPr>
          <w:rFonts w:asciiTheme="minorHAnsi" w:hAnsiTheme="minorHAnsi" w:cstheme="minorHAnsi"/>
        </w:rPr>
        <w:tab/>
      </w:r>
    </w:p>
    <w:p w14:paraId="47341E1A" w14:textId="77777777" w:rsidR="00497AE0" w:rsidRPr="004C38FF" w:rsidRDefault="00497AE0" w:rsidP="00497AE0">
      <w:pPr>
        <w:jc w:val="both"/>
        <w:rPr>
          <w:rFonts w:asciiTheme="minorHAnsi" w:hAnsiTheme="minorHAnsi" w:cstheme="minorHAnsi"/>
        </w:rPr>
      </w:pPr>
      <w:r w:rsidRPr="004C38FF">
        <w:rPr>
          <w:rFonts w:asciiTheme="minorHAnsi" w:hAnsiTheme="minorHAnsi" w:cstheme="minorHAnsi"/>
        </w:rPr>
        <w:t xml:space="preserve">Matična številka: </w:t>
      </w:r>
      <w:r w:rsidRPr="004C38FF">
        <w:rPr>
          <w:rFonts w:asciiTheme="minorHAnsi" w:hAnsiTheme="minorHAnsi" w:cstheme="minorHAnsi"/>
        </w:rPr>
        <w:tab/>
      </w:r>
    </w:p>
    <w:p w14:paraId="3573A908" w14:textId="77777777" w:rsidR="00497AE0" w:rsidRPr="004C38FF" w:rsidRDefault="00497AE0" w:rsidP="00497AE0">
      <w:pPr>
        <w:jc w:val="both"/>
        <w:rPr>
          <w:rFonts w:asciiTheme="minorHAnsi" w:hAnsiTheme="minorHAnsi" w:cstheme="minorHAnsi"/>
        </w:rPr>
      </w:pPr>
      <w:r w:rsidRPr="004C38FF">
        <w:rPr>
          <w:rFonts w:asciiTheme="minorHAnsi" w:hAnsiTheme="minorHAnsi" w:cstheme="minorHAnsi"/>
        </w:rPr>
        <w:t xml:space="preserve">ID za DDV: </w:t>
      </w:r>
      <w:r w:rsidRPr="004C38FF">
        <w:rPr>
          <w:rFonts w:asciiTheme="minorHAnsi" w:hAnsiTheme="minorHAnsi" w:cstheme="minorHAnsi"/>
        </w:rPr>
        <w:tab/>
      </w:r>
      <w:r w:rsidRPr="004C38FF">
        <w:rPr>
          <w:rFonts w:asciiTheme="minorHAnsi" w:hAnsiTheme="minorHAnsi" w:cstheme="minorHAnsi"/>
        </w:rPr>
        <w:tab/>
      </w:r>
    </w:p>
    <w:p w14:paraId="31286CBA" w14:textId="77777777" w:rsidR="00497AE0" w:rsidRPr="004C38FF" w:rsidRDefault="00497AE0" w:rsidP="00497AE0">
      <w:pPr>
        <w:rPr>
          <w:rFonts w:asciiTheme="minorHAnsi" w:hAnsiTheme="minorHAnsi" w:cstheme="minorHAnsi"/>
        </w:rPr>
      </w:pPr>
      <w:r w:rsidRPr="004C38FF">
        <w:rPr>
          <w:rFonts w:asciiTheme="minorHAnsi" w:hAnsiTheme="minorHAnsi" w:cstheme="minorHAnsi"/>
        </w:rPr>
        <w:t xml:space="preserve">Transakcijski račun: </w:t>
      </w:r>
      <w:r w:rsidRPr="004C38FF">
        <w:rPr>
          <w:rFonts w:asciiTheme="minorHAnsi" w:hAnsiTheme="minorHAnsi" w:cstheme="minorHAnsi"/>
        </w:rPr>
        <w:tab/>
      </w:r>
    </w:p>
    <w:p w14:paraId="76DFE6B8" w14:textId="77777777" w:rsidR="00497AE0" w:rsidRPr="004C38FF" w:rsidRDefault="00497AE0" w:rsidP="00497AE0">
      <w:pPr>
        <w:spacing w:line="360" w:lineRule="auto"/>
        <w:jc w:val="both"/>
        <w:rPr>
          <w:rFonts w:asciiTheme="minorHAnsi" w:hAnsiTheme="minorHAnsi" w:cstheme="minorHAnsi"/>
        </w:rPr>
      </w:pPr>
      <w:r w:rsidRPr="004C38FF">
        <w:rPr>
          <w:rFonts w:asciiTheme="minorHAnsi" w:hAnsiTheme="minorHAnsi" w:cstheme="minorHAnsi"/>
        </w:rPr>
        <w:tab/>
        <w:t xml:space="preserve"> </w:t>
      </w:r>
    </w:p>
    <w:p w14:paraId="06A3282B" w14:textId="77777777" w:rsidR="00497AE0" w:rsidRPr="004C38FF" w:rsidRDefault="00497AE0" w:rsidP="00497AE0">
      <w:pPr>
        <w:rPr>
          <w:rFonts w:asciiTheme="minorHAnsi" w:hAnsiTheme="minorHAnsi" w:cstheme="minorHAnsi"/>
          <w:b/>
        </w:rPr>
      </w:pPr>
    </w:p>
    <w:p w14:paraId="3C48AEE5" w14:textId="77777777" w:rsidR="00497AE0" w:rsidRPr="004C38FF" w:rsidRDefault="00497AE0" w:rsidP="00497AE0">
      <w:pPr>
        <w:pStyle w:val="Odstavekseznama"/>
        <w:numPr>
          <w:ilvl w:val="0"/>
          <w:numId w:val="33"/>
        </w:numPr>
        <w:suppressAutoHyphens/>
        <w:autoSpaceDE w:val="0"/>
        <w:autoSpaceDN w:val="0"/>
        <w:spacing w:before="1"/>
        <w:jc w:val="center"/>
        <w:textAlignment w:val="baseline"/>
        <w:rPr>
          <w:rFonts w:asciiTheme="minorHAnsi" w:hAnsiTheme="minorHAnsi" w:cstheme="minorHAnsi"/>
          <w:sz w:val="24"/>
          <w:szCs w:val="24"/>
        </w:rPr>
      </w:pPr>
      <w:r w:rsidRPr="004C38FF">
        <w:rPr>
          <w:rFonts w:asciiTheme="minorHAnsi" w:hAnsiTheme="minorHAnsi" w:cstheme="minorHAnsi"/>
          <w:sz w:val="24"/>
          <w:szCs w:val="24"/>
        </w:rPr>
        <w:t>člen</w:t>
      </w:r>
    </w:p>
    <w:p w14:paraId="4B6A66A6" w14:textId="77777777" w:rsidR="00497AE0" w:rsidRPr="004C38FF" w:rsidRDefault="00497AE0" w:rsidP="00497AE0">
      <w:pPr>
        <w:jc w:val="both"/>
        <w:rPr>
          <w:rFonts w:asciiTheme="minorHAnsi" w:hAnsiTheme="minorHAnsi" w:cstheme="minorHAnsi"/>
          <w:lang w:val="en-US"/>
        </w:rPr>
      </w:pPr>
    </w:p>
    <w:p w14:paraId="4BF0D7E1" w14:textId="77777777" w:rsidR="00497AE0" w:rsidRPr="004C38FF" w:rsidRDefault="00497AE0" w:rsidP="00497AE0">
      <w:pPr>
        <w:rPr>
          <w:rFonts w:asciiTheme="minorHAnsi" w:hAnsiTheme="minorHAnsi" w:cstheme="minorHAnsi"/>
          <w:b/>
        </w:rPr>
      </w:pPr>
      <w:r w:rsidRPr="004C38FF">
        <w:rPr>
          <w:rFonts w:asciiTheme="minorHAnsi" w:hAnsiTheme="minorHAnsi" w:cstheme="minorHAnsi"/>
          <w:b/>
        </w:rPr>
        <w:t>UVODNE DOLOČBE</w:t>
      </w:r>
    </w:p>
    <w:p w14:paraId="7196A9F4" w14:textId="77777777" w:rsidR="00497AE0" w:rsidRPr="004C38FF" w:rsidRDefault="00497AE0" w:rsidP="00497AE0">
      <w:pPr>
        <w:jc w:val="both"/>
        <w:rPr>
          <w:rFonts w:asciiTheme="minorHAnsi" w:hAnsiTheme="minorHAnsi" w:cstheme="minorHAnsi"/>
        </w:rPr>
      </w:pPr>
    </w:p>
    <w:p w14:paraId="3C02DFF7" w14:textId="77777777" w:rsidR="00497AE0" w:rsidRPr="004C38FF" w:rsidRDefault="00497AE0" w:rsidP="00497AE0">
      <w:pPr>
        <w:jc w:val="both"/>
        <w:rPr>
          <w:rFonts w:asciiTheme="minorHAnsi" w:hAnsiTheme="minorHAnsi" w:cstheme="minorHAnsi"/>
        </w:rPr>
      </w:pPr>
      <w:r w:rsidRPr="004C38FF">
        <w:rPr>
          <w:rFonts w:asciiTheme="minorHAnsi" w:hAnsiTheme="minorHAnsi" w:cstheme="minorHAnsi"/>
        </w:rPr>
        <w:t>Pogodbeni stranki uvodoma ugotavljata, da:</w:t>
      </w:r>
    </w:p>
    <w:p w14:paraId="5556D6FA" w14:textId="77777777" w:rsidR="00497AE0" w:rsidRPr="004C38FF" w:rsidRDefault="00497AE0" w:rsidP="00497AE0">
      <w:pPr>
        <w:jc w:val="both"/>
        <w:rPr>
          <w:rFonts w:asciiTheme="minorHAnsi" w:hAnsiTheme="minorHAnsi" w:cstheme="minorHAnsi"/>
        </w:rPr>
      </w:pPr>
    </w:p>
    <w:p w14:paraId="7F822343" w14:textId="37598978" w:rsidR="00497AE0" w:rsidRPr="004C38FF" w:rsidRDefault="00497AE0" w:rsidP="00497AE0">
      <w:pPr>
        <w:pStyle w:val="Odstavekseznama"/>
        <w:numPr>
          <w:ilvl w:val="0"/>
          <w:numId w:val="32"/>
        </w:numPr>
        <w:autoSpaceDE w:val="0"/>
        <w:spacing w:before="1"/>
        <w:ind w:left="567" w:hanging="283"/>
        <w:jc w:val="both"/>
        <w:rPr>
          <w:rFonts w:asciiTheme="minorHAnsi" w:hAnsiTheme="minorHAnsi" w:cstheme="minorHAnsi"/>
          <w:sz w:val="24"/>
          <w:szCs w:val="24"/>
        </w:rPr>
      </w:pPr>
      <w:r w:rsidRPr="004C38FF">
        <w:rPr>
          <w:rFonts w:asciiTheme="minorHAnsi" w:hAnsiTheme="minorHAnsi" w:cstheme="minorHAnsi"/>
          <w:sz w:val="24"/>
          <w:szCs w:val="24"/>
        </w:rPr>
        <w:t xml:space="preserve">je kupec v skladu 47. členom Zakona o javnem naročanju (Uradni list RS, št. </w:t>
      </w:r>
      <w:hyperlink r:id="rId49" w:tgtFrame="_blank" w:tooltip="Zakon o javnem naročanju (ZJN-3)" w:history="1">
        <w:r w:rsidRPr="004C38FF">
          <w:rPr>
            <w:rFonts w:asciiTheme="minorHAnsi" w:hAnsiTheme="minorHAnsi" w:cstheme="minorHAnsi"/>
            <w:sz w:val="24"/>
            <w:szCs w:val="24"/>
          </w:rPr>
          <w:t>91/15</w:t>
        </w:r>
      </w:hyperlink>
      <w:r w:rsidR="00CF3436">
        <w:rPr>
          <w:rFonts w:asciiTheme="minorHAnsi" w:hAnsiTheme="minorHAnsi" w:cstheme="minorHAnsi"/>
          <w:sz w:val="24"/>
          <w:szCs w:val="24"/>
        </w:rPr>
        <w:t xml:space="preserve"> s spremembami in dopolnitvami</w:t>
      </w:r>
      <w:r w:rsidRPr="004C38FF">
        <w:rPr>
          <w:rFonts w:asciiTheme="minorHAnsi" w:hAnsiTheme="minorHAnsi" w:cstheme="minorHAnsi"/>
          <w:sz w:val="24"/>
          <w:szCs w:val="24"/>
        </w:rPr>
        <w:t>; v nadaljevanju ZJN-3) izvedel javno naročilo male vrednosti »</w:t>
      </w:r>
      <w:r w:rsidR="00CF3436" w:rsidRPr="00CF3436">
        <w:rPr>
          <w:rFonts w:asciiTheme="minorHAnsi" w:hAnsiTheme="minorHAnsi" w:cstheme="minorHAnsi"/>
          <w:sz w:val="24"/>
          <w:szCs w:val="24"/>
        </w:rPr>
        <w:t>DOBAVA PRIKOLICE</w:t>
      </w:r>
      <w:r w:rsidRPr="004C38FF">
        <w:rPr>
          <w:rFonts w:asciiTheme="minorHAnsi" w:hAnsiTheme="minorHAnsi" w:cstheme="minorHAnsi"/>
          <w:sz w:val="24"/>
          <w:szCs w:val="24"/>
        </w:rPr>
        <w:t>, ki je bilo objavljeno na Portalu javnih naročil dne___________, pod oznako _____________;</w:t>
      </w:r>
    </w:p>
    <w:p w14:paraId="3E8FB781" w14:textId="77777777" w:rsidR="00497AE0" w:rsidRPr="004C38FF" w:rsidRDefault="00497AE0" w:rsidP="00497AE0">
      <w:pPr>
        <w:rPr>
          <w:rFonts w:asciiTheme="minorHAnsi" w:hAnsiTheme="minorHAnsi" w:cstheme="minorHAnsi"/>
        </w:rPr>
      </w:pPr>
    </w:p>
    <w:p w14:paraId="2A7F9493" w14:textId="77777777" w:rsidR="00497AE0" w:rsidRPr="004C38FF" w:rsidRDefault="00497AE0" w:rsidP="00497AE0">
      <w:pPr>
        <w:pStyle w:val="Odstavekseznama"/>
        <w:numPr>
          <w:ilvl w:val="0"/>
          <w:numId w:val="32"/>
        </w:numPr>
        <w:autoSpaceDE w:val="0"/>
        <w:spacing w:before="1"/>
        <w:ind w:left="567" w:hanging="283"/>
        <w:jc w:val="both"/>
        <w:rPr>
          <w:rFonts w:asciiTheme="minorHAnsi" w:hAnsiTheme="minorHAnsi" w:cstheme="minorHAnsi"/>
          <w:sz w:val="24"/>
          <w:szCs w:val="24"/>
        </w:rPr>
      </w:pPr>
      <w:r w:rsidRPr="004C38FF">
        <w:rPr>
          <w:rFonts w:asciiTheme="minorHAnsi" w:hAnsiTheme="minorHAnsi" w:cstheme="minorHAnsi"/>
          <w:sz w:val="24"/>
          <w:szCs w:val="24"/>
        </w:rPr>
        <w:t xml:space="preserve">da je sestavni del te pogodbe ponudbeni predračun prodajalca št. </w:t>
      </w:r>
      <w:sdt>
        <w:sdtPr>
          <w:rPr>
            <w:rFonts w:asciiTheme="minorHAnsi" w:hAnsiTheme="minorHAnsi" w:cstheme="minorHAnsi"/>
            <w:sz w:val="24"/>
            <w:szCs w:val="24"/>
          </w:rPr>
          <w:id w:val="1644461258"/>
          <w:placeholder>
            <w:docPart w:val="A4033D30DED9456DADBEEF5116E3AA41"/>
          </w:placeholder>
          <w:showingPlcHdr/>
          <w:text/>
        </w:sdtPr>
        <w:sdtContent>
          <w:r w:rsidRPr="004C38FF">
            <w:rPr>
              <w:rFonts w:asciiTheme="minorHAnsi" w:hAnsiTheme="minorHAnsi" w:cstheme="minorHAnsi"/>
              <w:sz w:val="24"/>
              <w:szCs w:val="24"/>
            </w:rPr>
            <w:t>Kliknite ali tapnite tukaj, če želite vnesti besedilo.</w:t>
          </w:r>
        </w:sdtContent>
      </w:sdt>
      <w:r w:rsidRPr="004C38FF">
        <w:rPr>
          <w:rFonts w:asciiTheme="minorHAnsi" w:hAnsiTheme="minorHAnsi" w:cstheme="minorHAnsi"/>
          <w:sz w:val="24"/>
          <w:szCs w:val="24"/>
        </w:rPr>
        <w:t xml:space="preserve"> z dne </w:t>
      </w:r>
      <w:sdt>
        <w:sdtPr>
          <w:rPr>
            <w:rFonts w:asciiTheme="minorHAnsi" w:hAnsiTheme="minorHAnsi" w:cstheme="minorHAnsi"/>
            <w:sz w:val="24"/>
            <w:szCs w:val="24"/>
          </w:rPr>
          <w:id w:val="-2134859190"/>
          <w:placeholder>
            <w:docPart w:val="BA4C9F527B64447C89E5404A4B1FA2B0"/>
          </w:placeholder>
          <w:showingPlcHdr/>
          <w:date>
            <w:dateFormat w:val="d. MM. yyyy"/>
            <w:lid w:val="sl-SI"/>
            <w:storeMappedDataAs w:val="dateTime"/>
            <w:calendar w:val="gregorian"/>
          </w:date>
        </w:sdtPr>
        <w:sdtContent>
          <w:r w:rsidRPr="004C38FF">
            <w:rPr>
              <w:rFonts w:asciiTheme="minorHAnsi" w:hAnsiTheme="minorHAnsi" w:cstheme="minorHAnsi"/>
              <w:sz w:val="24"/>
              <w:szCs w:val="24"/>
            </w:rPr>
            <w:t>Kliknite ali tapnite tukaj, če želite vnesti datum.</w:t>
          </w:r>
        </w:sdtContent>
      </w:sdt>
      <w:r w:rsidRPr="004C38FF">
        <w:rPr>
          <w:rFonts w:asciiTheme="minorHAnsi" w:hAnsiTheme="minorHAnsi" w:cstheme="minorHAnsi"/>
          <w:sz w:val="24"/>
          <w:szCs w:val="24"/>
        </w:rPr>
        <w:t xml:space="preserve"> ( v nadaljevanju predračun);</w:t>
      </w:r>
    </w:p>
    <w:p w14:paraId="7B739487" w14:textId="77777777" w:rsidR="00497AE0" w:rsidRPr="004C38FF" w:rsidRDefault="00497AE0" w:rsidP="00497AE0">
      <w:pPr>
        <w:tabs>
          <w:tab w:val="left" w:pos="-567"/>
        </w:tabs>
        <w:ind w:left="851"/>
        <w:jc w:val="both"/>
        <w:rPr>
          <w:rFonts w:asciiTheme="minorHAnsi" w:hAnsiTheme="minorHAnsi" w:cstheme="minorHAnsi"/>
        </w:rPr>
      </w:pPr>
    </w:p>
    <w:p w14:paraId="1C160A0A" w14:textId="71B44B5C" w:rsidR="00497AE0" w:rsidRPr="004C38FF" w:rsidRDefault="00497AE0" w:rsidP="00497AE0">
      <w:pPr>
        <w:pStyle w:val="Odstavekseznama"/>
        <w:numPr>
          <w:ilvl w:val="0"/>
          <w:numId w:val="32"/>
        </w:numPr>
        <w:autoSpaceDE w:val="0"/>
        <w:spacing w:before="1"/>
        <w:ind w:left="567" w:hanging="283"/>
        <w:jc w:val="both"/>
        <w:rPr>
          <w:rFonts w:asciiTheme="minorHAnsi" w:hAnsiTheme="minorHAnsi" w:cstheme="minorHAnsi"/>
          <w:sz w:val="24"/>
          <w:szCs w:val="24"/>
        </w:rPr>
      </w:pPr>
      <w:r w:rsidRPr="004C38FF">
        <w:rPr>
          <w:rFonts w:asciiTheme="minorHAnsi" w:hAnsiTheme="minorHAnsi" w:cstheme="minorHAnsi"/>
          <w:sz w:val="24"/>
          <w:szCs w:val="24"/>
        </w:rPr>
        <w:t>da se za razlago vprašanj, ki s to pogodbo niso urejena, najprej uporabljajo določbe Dokumentacije za oddajo javnega naročila z oznako BL-</w:t>
      </w:r>
      <w:r w:rsidR="00CF3436">
        <w:rPr>
          <w:rFonts w:asciiTheme="minorHAnsi" w:hAnsiTheme="minorHAnsi" w:cstheme="minorHAnsi"/>
          <w:sz w:val="24"/>
          <w:szCs w:val="24"/>
        </w:rPr>
        <w:t>2</w:t>
      </w:r>
      <w:r w:rsidRPr="004C38FF">
        <w:rPr>
          <w:rFonts w:asciiTheme="minorHAnsi" w:hAnsiTheme="minorHAnsi" w:cstheme="minorHAnsi"/>
          <w:sz w:val="24"/>
          <w:szCs w:val="24"/>
        </w:rPr>
        <w:t>/202</w:t>
      </w:r>
      <w:r w:rsidR="00CF3436">
        <w:rPr>
          <w:rFonts w:asciiTheme="minorHAnsi" w:hAnsiTheme="minorHAnsi" w:cstheme="minorHAnsi"/>
          <w:sz w:val="24"/>
          <w:szCs w:val="24"/>
        </w:rPr>
        <w:t>6</w:t>
      </w:r>
      <w:r w:rsidRPr="004C38FF">
        <w:rPr>
          <w:rFonts w:asciiTheme="minorHAnsi" w:hAnsiTheme="minorHAnsi" w:cstheme="minorHAnsi"/>
          <w:sz w:val="24"/>
          <w:szCs w:val="24"/>
        </w:rPr>
        <w:t xml:space="preserve"> ( v nadaljevanju: razpisna dokumentacija) in nato veljavnega obligacijskega zakonika.</w:t>
      </w:r>
    </w:p>
    <w:p w14:paraId="148BD303" w14:textId="77777777" w:rsidR="00497AE0" w:rsidRPr="004C38FF" w:rsidRDefault="00497AE0" w:rsidP="00497AE0">
      <w:pPr>
        <w:jc w:val="both"/>
        <w:rPr>
          <w:rFonts w:asciiTheme="minorHAnsi" w:hAnsiTheme="minorHAnsi" w:cstheme="minorHAnsi"/>
        </w:rPr>
      </w:pPr>
    </w:p>
    <w:p w14:paraId="532AE877" w14:textId="77777777" w:rsidR="00497AE0" w:rsidRPr="004C38FF" w:rsidRDefault="00497AE0" w:rsidP="00497AE0">
      <w:pPr>
        <w:rPr>
          <w:rFonts w:asciiTheme="minorHAnsi" w:hAnsiTheme="minorHAnsi" w:cstheme="minorHAnsi"/>
          <w:b/>
        </w:rPr>
      </w:pPr>
    </w:p>
    <w:p w14:paraId="3024F6EC" w14:textId="77777777" w:rsidR="00497AE0" w:rsidRPr="004C38FF" w:rsidRDefault="00497AE0" w:rsidP="00497AE0">
      <w:pPr>
        <w:rPr>
          <w:rFonts w:asciiTheme="minorHAnsi" w:hAnsiTheme="minorHAnsi" w:cstheme="minorHAnsi"/>
          <w:b/>
        </w:rPr>
      </w:pPr>
    </w:p>
    <w:p w14:paraId="15217F79" w14:textId="77777777" w:rsidR="00497AE0" w:rsidRPr="004C38FF" w:rsidRDefault="00497AE0" w:rsidP="00497AE0">
      <w:pPr>
        <w:rPr>
          <w:rFonts w:asciiTheme="minorHAnsi" w:hAnsiTheme="minorHAnsi" w:cstheme="minorHAnsi"/>
          <w:b/>
        </w:rPr>
      </w:pPr>
      <w:r w:rsidRPr="004C38FF">
        <w:rPr>
          <w:rFonts w:asciiTheme="minorHAnsi" w:hAnsiTheme="minorHAnsi" w:cstheme="minorHAnsi"/>
          <w:b/>
        </w:rPr>
        <w:t>PREDMET POGODBE</w:t>
      </w:r>
    </w:p>
    <w:p w14:paraId="4124003A" w14:textId="77777777" w:rsidR="00497AE0" w:rsidRPr="004C38FF" w:rsidRDefault="00497AE0" w:rsidP="00497AE0">
      <w:pPr>
        <w:pStyle w:val="Odstavekseznama"/>
        <w:numPr>
          <w:ilvl w:val="0"/>
          <w:numId w:val="33"/>
        </w:numPr>
        <w:suppressAutoHyphens/>
        <w:autoSpaceDE w:val="0"/>
        <w:autoSpaceDN w:val="0"/>
        <w:spacing w:before="1"/>
        <w:jc w:val="center"/>
        <w:textAlignment w:val="baseline"/>
        <w:rPr>
          <w:rFonts w:asciiTheme="minorHAnsi" w:hAnsiTheme="minorHAnsi" w:cstheme="minorHAnsi"/>
          <w:sz w:val="24"/>
          <w:szCs w:val="24"/>
        </w:rPr>
      </w:pPr>
      <w:r w:rsidRPr="004C38FF">
        <w:rPr>
          <w:rFonts w:asciiTheme="minorHAnsi" w:hAnsiTheme="minorHAnsi" w:cstheme="minorHAnsi"/>
          <w:sz w:val="24"/>
          <w:szCs w:val="24"/>
        </w:rPr>
        <w:t>člen</w:t>
      </w:r>
    </w:p>
    <w:p w14:paraId="1D297E8C" w14:textId="77777777" w:rsidR="00497AE0" w:rsidRPr="004C38FF" w:rsidRDefault="00497AE0" w:rsidP="00497AE0">
      <w:pPr>
        <w:jc w:val="both"/>
        <w:rPr>
          <w:rFonts w:asciiTheme="minorHAnsi" w:hAnsiTheme="minorHAnsi" w:cstheme="minorHAnsi"/>
        </w:rPr>
      </w:pPr>
    </w:p>
    <w:p w14:paraId="5BE893A7" w14:textId="28B904E9" w:rsidR="00497AE0" w:rsidRPr="004C38FF" w:rsidRDefault="00497AE0" w:rsidP="00497AE0">
      <w:pPr>
        <w:jc w:val="both"/>
        <w:rPr>
          <w:rFonts w:asciiTheme="minorHAnsi" w:hAnsiTheme="minorHAnsi" w:cstheme="minorHAnsi"/>
        </w:rPr>
      </w:pPr>
      <w:r w:rsidRPr="004C38FF">
        <w:rPr>
          <w:rFonts w:asciiTheme="minorHAnsi" w:hAnsiTheme="minorHAnsi" w:cstheme="minorHAnsi"/>
        </w:rPr>
        <w:lastRenderedPageBreak/>
        <w:t xml:space="preserve">Predmet pogodbe je nakup </w:t>
      </w:r>
      <w:r w:rsidR="00CF3436">
        <w:rPr>
          <w:rFonts w:asciiTheme="minorHAnsi" w:hAnsiTheme="minorHAnsi" w:cstheme="minorHAnsi"/>
        </w:rPr>
        <w:t>ene</w:t>
      </w:r>
      <w:r w:rsidR="00BB1F80">
        <w:rPr>
          <w:rFonts w:asciiTheme="minorHAnsi" w:hAnsiTheme="minorHAnsi" w:cstheme="minorHAnsi"/>
        </w:rPr>
        <w:t xml:space="preserve"> (</w:t>
      </w:r>
      <w:r w:rsidR="00CF3436">
        <w:rPr>
          <w:rFonts w:asciiTheme="minorHAnsi" w:hAnsiTheme="minorHAnsi" w:cstheme="minorHAnsi"/>
        </w:rPr>
        <w:t>1</w:t>
      </w:r>
      <w:r w:rsidR="00BB1F80">
        <w:rPr>
          <w:rFonts w:asciiTheme="minorHAnsi" w:hAnsiTheme="minorHAnsi" w:cstheme="minorHAnsi"/>
        </w:rPr>
        <w:t xml:space="preserve">) </w:t>
      </w:r>
      <w:r w:rsidR="00CF3436">
        <w:rPr>
          <w:rFonts w:asciiTheme="minorHAnsi" w:hAnsiTheme="minorHAnsi" w:cstheme="minorHAnsi"/>
        </w:rPr>
        <w:t xml:space="preserve">nove </w:t>
      </w:r>
      <w:r w:rsidR="00F7265C" w:rsidRPr="006570DD">
        <w:rPr>
          <w:rFonts w:asciiTheme="minorHAnsi" w:hAnsiTheme="minorHAnsi" w:cstheme="minorHAnsi"/>
        </w:rPr>
        <w:t>nerabljen</w:t>
      </w:r>
      <w:r w:rsidR="00F7265C">
        <w:rPr>
          <w:rFonts w:asciiTheme="minorHAnsi" w:hAnsiTheme="minorHAnsi" w:cstheme="minorHAnsi"/>
        </w:rPr>
        <w:t>e</w:t>
      </w:r>
      <w:r w:rsidR="00F7265C" w:rsidRPr="006570DD">
        <w:rPr>
          <w:rFonts w:asciiTheme="minorHAnsi" w:hAnsiTheme="minorHAnsi" w:cstheme="minorHAnsi"/>
        </w:rPr>
        <w:t xml:space="preserve"> dvoosn</w:t>
      </w:r>
      <w:r w:rsidR="00F7265C">
        <w:rPr>
          <w:rFonts w:asciiTheme="minorHAnsi" w:hAnsiTheme="minorHAnsi" w:cstheme="minorHAnsi"/>
        </w:rPr>
        <w:t>e</w:t>
      </w:r>
      <w:r w:rsidR="00F7265C" w:rsidRPr="006570DD">
        <w:rPr>
          <w:rFonts w:asciiTheme="minorHAnsi" w:hAnsiTheme="minorHAnsi" w:cstheme="minorHAnsi"/>
        </w:rPr>
        <w:t xml:space="preserve"> tristran</w:t>
      </w:r>
      <w:r w:rsidR="00F7265C">
        <w:rPr>
          <w:rFonts w:asciiTheme="minorHAnsi" w:hAnsiTheme="minorHAnsi" w:cstheme="minorHAnsi"/>
        </w:rPr>
        <w:t>e</w:t>
      </w:r>
      <w:r w:rsidR="00F7265C" w:rsidRPr="006570DD">
        <w:rPr>
          <w:rFonts w:asciiTheme="minorHAnsi" w:hAnsiTheme="minorHAnsi" w:cstheme="minorHAnsi"/>
        </w:rPr>
        <w:t xml:space="preserve"> kiper prikolic</w:t>
      </w:r>
      <w:r w:rsidR="00F7265C">
        <w:rPr>
          <w:rFonts w:asciiTheme="minorHAnsi" w:hAnsiTheme="minorHAnsi" w:cstheme="minorHAnsi"/>
        </w:rPr>
        <w:t>e</w:t>
      </w:r>
      <w:r w:rsidR="00BB1F80">
        <w:rPr>
          <w:rFonts w:asciiTheme="minorHAnsi" w:hAnsiTheme="minorHAnsi" w:cstheme="minorHAnsi"/>
        </w:rPr>
        <w:t xml:space="preserve">, </w:t>
      </w:r>
      <w:r w:rsidRPr="004C38FF">
        <w:rPr>
          <w:rFonts w:asciiTheme="minorHAnsi" w:hAnsiTheme="minorHAnsi" w:cstheme="minorHAnsi"/>
        </w:rPr>
        <w:t>skladno s specifikacijami iz</w:t>
      </w:r>
      <w:r w:rsidR="004818D5">
        <w:rPr>
          <w:rFonts w:asciiTheme="minorHAnsi" w:hAnsiTheme="minorHAnsi" w:cstheme="minorHAnsi"/>
        </w:rPr>
        <w:t xml:space="preserve"> 2. </w:t>
      </w:r>
      <w:r w:rsidRPr="004C38FF">
        <w:rPr>
          <w:rFonts w:asciiTheme="minorHAnsi" w:hAnsiTheme="minorHAnsi" w:cstheme="minorHAnsi"/>
        </w:rPr>
        <w:t xml:space="preserve">člena razpisne dokumentacije (v nadaljevanju tudi: blago). </w:t>
      </w:r>
    </w:p>
    <w:p w14:paraId="047562DC" w14:textId="77777777" w:rsidR="00497AE0" w:rsidRPr="004C38FF" w:rsidRDefault="00497AE0" w:rsidP="00497AE0">
      <w:pPr>
        <w:jc w:val="both"/>
        <w:rPr>
          <w:rFonts w:asciiTheme="minorHAnsi" w:hAnsiTheme="minorHAnsi" w:cstheme="minorHAnsi"/>
        </w:rPr>
      </w:pPr>
    </w:p>
    <w:p w14:paraId="265E48B2" w14:textId="1C218B64" w:rsidR="00497AE0" w:rsidRPr="004C38FF" w:rsidRDefault="00497AE0" w:rsidP="00497AE0">
      <w:pPr>
        <w:jc w:val="both"/>
        <w:rPr>
          <w:rFonts w:asciiTheme="minorHAnsi" w:hAnsiTheme="minorHAnsi" w:cstheme="minorHAnsi"/>
        </w:rPr>
      </w:pPr>
      <w:r w:rsidRPr="004C38FF">
        <w:rPr>
          <w:rFonts w:asciiTheme="minorHAnsi" w:hAnsiTheme="minorHAnsi" w:cstheme="minorHAnsi"/>
        </w:rPr>
        <w:t xml:space="preserve">Prodajalec s podpisom te pogodbe jamči, da </w:t>
      </w:r>
      <w:r w:rsidR="00CF3436">
        <w:rPr>
          <w:rFonts w:asciiTheme="minorHAnsi" w:hAnsiTheme="minorHAnsi" w:cstheme="minorHAnsi"/>
        </w:rPr>
        <w:t>prikolica</w:t>
      </w:r>
      <w:r w:rsidRPr="004C38FF">
        <w:rPr>
          <w:rFonts w:asciiTheme="minorHAnsi" w:hAnsiTheme="minorHAnsi" w:cstheme="minorHAnsi"/>
        </w:rPr>
        <w:t xml:space="preserve"> ob dobavi ustreza vsem zahtevam, ki jih določajo predpisi, ki veljajo na območju Republike Slovenije ter vsem zahtevam, ki so opredeljene v razpisni dokumentaciji.</w:t>
      </w:r>
    </w:p>
    <w:p w14:paraId="0A17A60A" w14:textId="77777777" w:rsidR="00497AE0" w:rsidRPr="004C38FF" w:rsidRDefault="00497AE0" w:rsidP="00497AE0">
      <w:pPr>
        <w:jc w:val="both"/>
        <w:rPr>
          <w:rFonts w:asciiTheme="minorHAnsi" w:hAnsiTheme="minorHAnsi" w:cstheme="minorHAnsi"/>
        </w:rPr>
      </w:pPr>
    </w:p>
    <w:p w14:paraId="48498B26" w14:textId="77777777" w:rsidR="00497AE0" w:rsidRPr="004C38FF" w:rsidRDefault="00497AE0" w:rsidP="00497AE0">
      <w:pPr>
        <w:jc w:val="both"/>
        <w:rPr>
          <w:rFonts w:asciiTheme="minorHAnsi" w:hAnsiTheme="minorHAnsi" w:cstheme="minorHAnsi"/>
        </w:rPr>
      </w:pPr>
    </w:p>
    <w:p w14:paraId="486C0F84" w14:textId="77777777" w:rsidR="00497AE0" w:rsidRPr="004C38FF" w:rsidRDefault="00497AE0" w:rsidP="00497AE0">
      <w:pPr>
        <w:jc w:val="both"/>
        <w:rPr>
          <w:rFonts w:asciiTheme="minorHAnsi" w:hAnsiTheme="minorHAnsi" w:cstheme="minorHAnsi"/>
          <w:b/>
        </w:rPr>
      </w:pPr>
      <w:r w:rsidRPr="004C38FF">
        <w:rPr>
          <w:rFonts w:asciiTheme="minorHAnsi" w:hAnsiTheme="minorHAnsi" w:cstheme="minorHAnsi"/>
          <w:b/>
        </w:rPr>
        <w:t>POGODBENA VREDNOST</w:t>
      </w:r>
    </w:p>
    <w:p w14:paraId="749C0534" w14:textId="77777777" w:rsidR="00497AE0" w:rsidRPr="004C38FF" w:rsidRDefault="00497AE0" w:rsidP="00497AE0">
      <w:pPr>
        <w:jc w:val="both"/>
        <w:rPr>
          <w:rFonts w:asciiTheme="minorHAnsi" w:hAnsiTheme="minorHAnsi" w:cstheme="minorHAnsi"/>
        </w:rPr>
      </w:pPr>
    </w:p>
    <w:p w14:paraId="20809C52" w14:textId="77777777" w:rsidR="00497AE0" w:rsidRPr="004C38FF" w:rsidRDefault="00497AE0" w:rsidP="00497AE0">
      <w:pPr>
        <w:jc w:val="center"/>
        <w:rPr>
          <w:rFonts w:asciiTheme="minorHAnsi" w:hAnsiTheme="minorHAnsi" w:cstheme="minorHAnsi"/>
        </w:rPr>
      </w:pPr>
      <w:r w:rsidRPr="004C38FF">
        <w:rPr>
          <w:rFonts w:asciiTheme="minorHAnsi" w:hAnsiTheme="minorHAnsi" w:cstheme="minorHAnsi"/>
        </w:rPr>
        <w:t>3. člen</w:t>
      </w:r>
    </w:p>
    <w:p w14:paraId="00F9B628" w14:textId="77777777" w:rsidR="00497AE0" w:rsidRPr="004C38FF" w:rsidRDefault="00497AE0" w:rsidP="00497AE0">
      <w:pPr>
        <w:jc w:val="both"/>
        <w:rPr>
          <w:rFonts w:asciiTheme="minorHAnsi" w:hAnsiTheme="minorHAnsi" w:cstheme="minorHAnsi"/>
        </w:rPr>
      </w:pPr>
    </w:p>
    <w:p w14:paraId="06CDD122" w14:textId="77777777" w:rsidR="00497AE0" w:rsidRPr="004C38FF" w:rsidRDefault="00497AE0" w:rsidP="00497AE0">
      <w:pPr>
        <w:jc w:val="both"/>
        <w:rPr>
          <w:rFonts w:asciiTheme="minorHAnsi" w:hAnsiTheme="minorHAnsi" w:cstheme="minorHAnsi"/>
        </w:rPr>
      </w:pPr>
      <w:r w:rsidRPr="004C38FF">
        <w:rPr>
          <w:rFonts w:asciiTheme="minorHAnsi" w:hAnsiTheme="minorHAnsi" w:cstheme="minorHAnsi"/>
        </w:rPr>
        <w:t>Skupna pogodbena vrednost znaša _________________ EUR brez DDV.</w:t>
      </w:r>
    </w:p>
    <w:p w14:paraId="20DCCC76" w14:textId="77777777" w:rsidR="00497AE0" w:rsidRPr="004C38FF" w:rsidRDefault="00497AE0" w:rsidP="00497AE0">
      <w:pPr>
        <w:jc w:val="both"/>
        <w:rPr>
          <w:rFonts w:asciiTheme="minorHAnsi" w:hAnsiTheme="minorHAnsi" w:cstheme="minorHAnsi"/>
        </w:rPr>
      </w:pPr>
    </w:p>
    <w:p w14:paraId="519C984E" w14:textId="77777777" w:rsidR="00497AE0" w:rsidRPr="004C38FF" w:rsidRDefault="00497AE0" w:rsidP="00497AE0">
      <w:pPr>
        <w:jc w:val="both"/>
        <w:rPr>
          <w:rFonts w:asciiTheme="minorHAnsi" w:hAnsiTheme="minorHAnsi" w:cstheme="minorHAnsi"/>
        </w:rPr>
      </w:pPr>
      <w:r w:rsidRPr="004C38FF">
        <w:rPr>
          <w:rFonts w:asciiTheme="minorHAnsi" w:hAnsiTheme="minorHAnsi" w:cstheme="minorHAnsi"/>
        </w:rPr>
        <w:t>DDV se obračuna v skladu z veljavno zakonodajo.</w:t>
      </w:r>
    </w:p>
    <w:p w14:paraId="7F8BCAD3" w14:textId="77777777" w:rsidR="00497AE0" w:rsidRPr="004C38FF" w:rsidRDefault="00497AE0" w:rsidP="00497AE0">
      <w:pPr>
        <w:jc w:val="both"/>
        <w:rPr>
          <w:rFonts w:asciiTheme="minorHAnsi" w:hAnsiTheme="minorHAnsi" w:cstheme="minorHAnsi"/>
        </w:rPr>
      </w:pPr>
    </w:p>
    <w:p w14:paraId="30F10B1F" w14:textId="68C3F628" w:rsidR="00497AE0" w:rsidRPr="004C38FF" w:rsidRDefault="00497AE0" w:rsidP="00497AE0">
      <w:pPr>
        <w:jc w:val="both"/>
        <w:rPr>
          <w:rFonts w:asciiTheme="minorHAnsi" w:hAnsiTheme="minorHAnsi" w:cstheme="minorHAnsi"/>
        </w:rPr>
      </w:pPr>
      <w:r w:rsidRPr="004C38FF">
        <w:rPr>
          <w:rFonts w:asciiTheme="minorHAnsi" w:hAnsiTheme="minorHAnsi" w:cstheme="minorHAnsi"/>
        </w:rPr>
        <w:t xml:space="preserve">Pogodbena vrednost </w:t>
      </w:r>
      <w:r w:rsidR="009735B3">
        <w:rPr>
          <w:rFonts w:asciiTheme="minorHAnsi" w:hAnsiTheme="minorHAnsi" w:cstheme="minorHAnsi"/>
        </w:rPr>
        <w:t>prikolice</w:t>
      </w:r>
      <w:r w:rsidRPr="004C38FF">
        <w:rPr>
          <w:rFonts w:asciiTheme="minorHAnsi" w:hAnsiTheme="minorHAnsi" w:cstheme="minorHAnsi"/>
        </w:rPr>
        <w:t xml:space="preserve"> je fiksna in zajema vse materialne in nematerialne stroške, ki bodo potrebni za izvedbo predmeta pogodbe, vključno s stroški dela, stroški materiala, stroški izdelave ponudbene dokumentacije, stroški homologacij, morebitnimi carinskimi stroški, vsemi stroški priprave in dobave </w:t>
      </w:r>
      <w:r w:rsidR="009D5F4D">
        <w:rPr>
          <w:rFonts w:asciiTheme="minorHAnsi" w:hAnsiTheme="minorHAnsi" w:cstheme="minorHAnsi"/>
        </w:rPr>
        <w:t>prikolice</w:t>
      </w:r>
      <w:r w:rsidRPr="004C38FF">
        <w:rPr>
          <w:rFonts w:asciiTheme="minorHAnsi" w:hAnsiTheme="minorHAnsi" w:cstheme="minorHAnsi"/>
        </w:rPr>
        <w:t xml:space="preserve"> na lokacijo kupca, ter vključno z morebitnimi stroški zavarovanja blaga med prevozom ter vsemi ostalimi stroški.</w:t>
      </w:r>
    </w:p>
    <w:p w14:paraId="1EC392D9" w14:textId="77777777" w:rsidR="00497AE0" w:rsidRPr="004C38FF" w:rsidRDefault="00497AE0" w:rsidP="00497AE0">
      <w:pPr>
        <w:jc w:val="both"/>
        <w:rPr>
          <w:rFonts w:asciiTheme="minorHAnsi" w:hAnsiTheme="minorHAnsi" w:cstheme="minorHAnsi"/>
        </w:rPr>
      </w:pPr>
    </w:p>
    <w:p w14:paraId="4FE543A8" w14:textId="77777777" w:rsidR="00497AE0" w:rsidRPr="004C38FF" w:rsidRDefault="00497AE0" w:rsidP="00497AE0">
      <w:pPr>
        <w:jc w:val="both"/>
        <w:rPr>
          <w:rFonts w:asciiTheme="minorHAnsi" w:hAnsiTheme="minorHAnsi" w:cstheme="minorHAnsi"/>
          <w:b/>
        </w:rPr>
      </w:pPr>
      <w:r w:rsidRPr="004C38FF">
        <w:rPr>
          <w:rFonts w:asciiTheme="minorHAnsi" w:hAnsiTheme="minorHAnsi" w:cstheme="minorHAnsi"/>
          <w:b/>
        </w:rPr>
        <w:t>PLAČILO</w:t>
      </w:r>
    </w:p>
    <w:p w14:paraId="2961600B" w14:textId="77777777" w:rsidR="00497AE0" w:rsidRPr="004C38FF" w:rsidRDefault="00497AE0" w:rsidP="00497AE0">
      <w:pPr>
        <w:jc w:val="center"/>
        <w:rPr>
          <w:rFonts w:asciiTheme="minorHAnsi" w:hAnsiTheme="minorHAnsi" w:cstheme="minorHAnsi"/>
        </w:rPr>
      </w:pPr>
      <w:r w:rsidRPr="004C38FF">
        <w:rPr>
          <w:rFonts w:asciiTheme="minorHAnsi" w:hAnsiTheme="minorHAnsi" w:cstheme="minorHAnsi"/>
        </w:rPr>
        <w:t>4. člen</w:t>
      </w:r>
    </w:p>
    <w:p w14:paraId="17AE61F0" w14:textId="77777777" w:rsidR="00497AE0" w:rsidRPr="004C38FF" w:rsidRDefault="00497AE0" w:rsidP="00497AE0">
      <w:pPr>
        <w:jc w:val="both"/>
        <w:rPr>
          <w:rFonts w:asciiTheme="minorHAnsi" w:hAnsiTheme="minorHAnsi" w:cstheme="minorHAnsi"/>
        </w:rPr>
      </w:pPr>
    </w:p>
    <w:p w14:paraId="17EFE2CC" w14:textId="7DAE1290" w:rsidR="00497AE0" w:rsidRPr="004C38FF" w:rsidRDefault="00497AE0" w:rsidP="00497AE0">
      <w:pPr>
        <w:jc w:val="both"/>
        <w:rPr>
          <w:rFonts w:asciiTheme="minorHAnsi" w:hAnsiTheme="minorHAnsi" w:cstheme="minorHAnsi"/>
        </w:rPr>
      </w:pPr>
      <w:r w:rsidRPr="004C38FF">
        <w:rPr>
          <w:rFonts w:asciiTheme="minorHAnsi" w:hAnsiTheme="minorHAnsi" w:cstheme="minorHAnsi"/>
        </w:rPr>
        <w:t xml:space="preserve">Prodajalec bo za dobavo </w:t>
      </w:r>
      <w:r w:rsidR="009D5F4D">
        <w:rPr>
          <w:rFonts w:asciiTheme="minorHAnsi" w:hAnsiTheme="minorHAnsi" w:cstheme="minorHAnsi"/>
        </w:rPr>
        <w:t>prikolice</w:t>
      </w:r>
      <w:r w:rsidRPr="004C38FF">
        <w:rPr>
          <w:rFonts w:asciiTheme="minorHAnsi" w:hAnsiTheme="minorHAnsi" w:cstheme="minorHAnsi"/>
        </w:rPr>
        <w:t xml:space="preserve"> izstavil račun najkasneje v petih (5) delovnih dneh od </w:t>
      </w:r>
      <w:r w:rsidR="0045753A">
        <w:rPr>
          <w:rFonts w:asciiTheme="minorHAnsi" w:hAnsiTheme="minorHAnsi" w:cstheme="minorHAnsi"/>
        </w:rPr>
        <w:t xml:space="preserve">prevzema </w:t>
      </w:r>
      <w:r w:rsidR="009D5F4D">
        <w:rPr>
          <w:rFonts w:asciiTheme="minorHAnsi" w:hAnsiTheme="minorHAnsi" w:cstheme="minorHAnsi"/>
        </w:rPr>
        <w:t>prikolice</w:t>
      </w:r>
      <w:r w:rsidRPr="004C38FF">
        <w:rPr>
          <w:rFonts w:asciiTheme="minorHAnsi" w:hAnsiTheme="minorHAnsi" w:cstheme="minorHAnsi"/>
        </w:rPr>
        <w:t xml:space="preserve">. </w:t>
      </w:r>
    </w:p>
    <w:p w14:paraId="68DC5ED5" w14:textId="77777777" w:rsidR="00497AE0" w:rsidRPr="004C38FF" w:rsidRDefault="00497AE0" w:rsidP="00497AE0">
      <w:pPr>
        <w:jc w:val="both"/>
        <w:rPr>
          <w:rFonts w:asciiTheme="minorHAnsi" w:hAnsiTheme="minorHAnsi" w:cstheme="minorHAnsi"/>
        </w:rPr>
      </w:pPr>
    </w:p>
    <w:p w14:paraId="692F1075" w14:textId="77777777" w:rsidR="00497AE0" w:rsidRPr="004C38FF" w:rsidRDefault="00497AE0" w:rsidP="00497AE0">
      <w:pPr>
        <w:jc w:val="both"/>
        <w:rPr>
          <w:rFonts w:asciiTheme="minorHAnsi" w:hAnsiTheme="minorHAnsi" w:cstheme="minorHAnsi"/>
        </w:rPr>
      </w:pPr>
      <w:r w:rsidRPr="004C38FF">
        <w:rPr>
          <w:rFonts w:asciiTheme="minorHAnsi" w:hAnsiTheme="minorHAnsi" w:cstheme="minorHAnsi"/>
        </w:rPr>
        <w:t>Kupec bo na transakcijski račun prodajalca v 30 dneh prejetega računa poravnal pogodbeni znesek iz prvega odstavka 3. člena te pogodbe.</w:t>
      </w:r>
    </w:p>
    <w:p w14:paraId="4D9734BD" w14:textId="77777777" w:rsidR="00497AE0" w:rsidRPr="004C38FF" w:rsidRDefault="00497AE0" w:rsidP="00497AE0">
      <w:pPr>
        <w:jc w:val="both"/>
        <w:rPr>
          <w:rFonts w:asciiTheme="minorHAnsi" w:hAnsiTheme="minorHAnsi" w:cstheme="minorHAnsi"/>
        </w:rPr>
      </w:pPr>
    </w:p>
    <w:p w14:paraId="3CCF2781" w14:textId="77777777" w:rsidR="00497AE0" w:rsidRPr="004C38FF" w:rsidRDefault="00497AE0" w:rsidP="00497AE0">
      <w:pPr>
        <w:jc w:val="both"/>
        <w:rPr>
          <w:rFonts w:asciiTheme="minorHAnsi" w:hAnsiTheme="minorHAnsi" w:cstheme="minorHAnsi"/>
        </w:rPr>
      </w:pPr>
      <w:r w:rsidRPr="004C38FF">
        <w:rPr>
          <w:rFonts w:asciiTheme="minorHAnsi" w:hAnsiTheme="minorHAnsi" w:cstheme="minorHAnsi"/>
        </w:rPr>
        <w:t>V primeru kupčeve zamude pri plačilu ima prodajalec pravico zaračunati zakonske zamudne obresti.</w:t>
      </w:r>
    </w:p>
    <w:p w14:paraId="722B4877" w14:textId="77777777" w:rsidR="00497AE0" w:rsidRPr="004C38FF" w:rsidRDefault="00497AE0" w:rsidP="00497AE0">
      <w:pPr>
        <w:jc w:val="both"/>
        <w:rPr>
          <w:rFonts w:asciiTheme="minorHAnsi" w:hAnsiTheme="minorHAnsi" w:cstheme="minorHAnsi"/>
        </w:rPr>
      </w:pPr>
    </w:p>
    <w:p w14:paraId="0187FDD0" w14:textId="77777777" w:rsidR="00497AE0" w:rsidRPr="004C38FF" w:rsidRDefault="00497AE0" w:rsidP="00497AE0">
      <w:pPr>
        <w:jc w:val="both"/>
        <w:rPr>
          <w:rFonts w:asciiTheme="minorHAnsi" w:hAnsiTheme="minorHAnsi" w:cstheme="minorHAnsi"/>
          <w:b/>
        </w:rPr>
      </w:pPr>
    </w:p>
    <w:p w14:paraId="5920BC59" w14:textId="77777777" w:rsidR="00497AE0" w:rsidRPr="004C38FF" w:rsidRDefault="00497AE0" w:rsidP="00497AE0">
      <w:pPr>
        <w:jc w:val="both"/>
        <w:rPr>
          <w:rFonts w:asciiTheme="minorHAnsi" w:hAnsiTheme="minorHAnsi" w:cstheme="minorHAnsi"/>
          <w:b/>
        </w:rPr>
      </w:pPr>
      <w:r w:rsidRPr="004C38FF">
        <w:rPr>
          <w:rFonts w:asciiTheme="minorHAnsi" w:hAnsiTheme="minorHAnsi" w:cstheme="minorHAnsi"/>
          <w:b/>
        </w:rPr>
        <w:t>DOBAVNI ROK, VIŠJA SILA IN POGODBENA KAZEN</w:t>
      </w:r>
    </w:p>
    <w:p w14:paraId="57E68D7B" w14:textId="77777777" w:rsidR="00497AE0" w:rsidRPr="004C38FF" w:rsidRDefault="00497AE0" w:rsidP="00497AE0">
      <w:pPr>
        <w:jc w:val="both"/>
        <w:rPr>
          <w:rFonts w:asciiTheme="minorHAnsi" w:hAnsiTheme="minorHAnsi" w:cstheme="minorHAnsi"/>
        </w:rPr>
      </w:pPr>
    </w:p>
    <w:p w14:paraId="42CE833F" w14:textId="77777777" w:rsidR="00497AE0" w:rsidRPr="004C38FF" w:rsidRDefault="00497AE0" w:rsidP="00497AE0">
      <w:pPr>
        <w:jc w:val="center"/>
        <w:rPr>
          <w:rFonts w:asciiTheme="minorHAnsi" w:hAnsiTheme="minorHAnsi" w:cstheme="minorHAnsi"/>
        </w:rPr>
      </w:pPr>
      <w:r w:rsidRPr="004C38FF">
        <w:rPr>
          <w:rFonts w:asciiTheme="minorHAnsi" w:hAnsiTheme="minorHAnsi" w:cstheme="minorHAnsi"/>
        </w:rPr>
        <w:t>6. člen</w:t>
      </w:r>
    </w:p>
    <w:p w14:paraId="078DE061" w14:textId="77777777" w:rsidR="00497AE0" w:rsidRPr="004C38FF" w:rsidRDefault="00497AE0" w:rsidP="00497AE0">
      <w:pPr>
        <w:jc w:val="both"/>
        <w:rPr>
          <w:rFonts w:asciiTheme="minorHAnsi" w:hAnsiTheme="minorHAnsi" w:cstheme="minorHAnsi"/>
        </w:rPr>
      </w:pPr>
    </w:p>
    <w:p w14:paraId="68E5B091" w14:textId="5DB21A0D" w:rsidR="00497AE0" w:rsidRPr="004C38FF" w:rsidRDefault="00497AE0" w:rsidP="00497AE0">
      <w:pPr>
        <w:jc w:val="both"/>
        <w:rPr>
          <w:rFonts w:asciiTheme="minorHAnsi" w:hAnsiTheme="minorHAnsi" w:cstheme="minorHAnsi"/>
        </w:rPr>
      </w:pPr>
      <w:r w:rsidRPr="004C38FF">
        <w:rPr>
          <w:rFonts w:asciiTheme="minorHAnsi" w:hAnsiTheme="minorHAnsi" w:cstheme="minorHAnsi"/>
        </w:rPr>
        <w:t xml:space="preserve">Skrajni rok dobave </w:t>
      </w:r>
      <w:r w:rsidR="009735B3">
        <w:rPr>
          <w:rFonts w:asciiTheme="minorHAnsi" w:hAnsiTheme="minorHAnsi" w:cstheme="minorHAnsi"/>
        </w:rPr>
        <w:t>prikolice</w:t>
      </w:r>
      <w:r w:rsidRPr="004C38FF">
        <w:rPr>
          <w:rFonts w:asciiTheme="minorHAnsi" w:hAnsiTheme="minorHAnsi" w:cstheme="minorHAnsi"/>
        </w:rPr>
        <w:t xml:space="preserve"> je</w:t>
      </w:r>
      <w:r w:rsidR="009735B3">
        <w:rPr>
          <w:rFonts w:asciiTheme="minorHAnsi" w:hAnsiTheme="minorHAnsi" w:cstheme="minorHAnsi"/>
        </w:rPr>
        <w:t xml:space="preserve"> _________</w:t>
      </w:r>
      <w:r w:rsidR="000B7BEE">
        <w:rPr>
          <w:rFonts w:asciiTheme="minorHAnsi" w:hAnsiTheme="minorHAnsi" w:cstheme="minorHAnsi"/>
        </w:rPr>
        <w:t xml:space="preserve"> koledarskih dni od sklenitve te pogodbe</w:t>
      </w:r>
      <w:r w:rsidRPr="004C38FF">
        <w:rPr>
          <w:rFonts w:asciiTheme="minorHAnsi" w:hAnsiTheme="minorHAnsi" w:cstheme="minorHAnsi"/>
        </w:rPr>
        <w:t>.</w:t>
      </w:r>
    </w:p>
    <w:p w14:paraId="4EB3A7E1" w14:textId="77777777" w:rsidR="00497AE0" w:rsidRPr="004C38FF" w:rsidRDefault="00497AE0" w:rsidP="00497AE0">
      <w:pPr>
        <w:jc w:val="both"/>
        <w:rPr>
          <w:rFonts w:asciiTheme="minorHAnsi" w:hAnsiTheme="minorHAnsi" w:cstheme="minorHAnsi"/>
        </w:rPr>
      </w:pPr>
    </w:p>
    <w:p w14:paraId="5D3C5095" w14:textId="77777777" w:rsidR="00497AE0" w:rsidRPr="004C38FF" w:rsidRDefault="00497AE0" w:rsidP="00497AE0">
      <w:pPr>
        <w:jc w:val="both"/>
        <w:rPr>
          <w:rFonts w:asciiTheme="minorHAnsi" w:hAnsiTheme="minorHAnsi" w:cstheme="minorHAnsi"/>
        </w:rPr>
      </w:pPr>
      <w:r w:rsidRPr="004C38FF">
        <w:rPr>
          <w:rFonts w:asciiTheme="minorHAnsi" w:hAnsiTheme="minorHAnsi" w:cstheme="minorHAnsi"/>
        </w:rPr>
        <w:t>Dobava se bo štela za pravilno izvršeno, ko se bo prevzem predmeta pogodbe uspešno opravil na podlagi podpisa prevzemnega zapisnika. Podpisan prevzemni zapisnik s strani pooblaščenih predstavnikov pogodbenih strank je podlaga za izstavitev računa.</w:t>
      </w:r>
    </w:p>
    <w:p w14:paraId="6DEC48E8" w14:textId="77777777" w:rsidR="00497AE0" w:rsidRPr="004C38FF" w:rsidRDefault="00497AE0" w:rsidP="00497AE0">
      <w:pPr>
        <w:jc w:val="both"/>
        <w:rPr>
          <w:rFonts w:asciiTheme="minorHAnsi" w:hAnsiTheme="minorHAnsi" w:cstheme="minorHAnsi"/>
        </w:rPr>
      </w:pPr>
    </w:p>
    <w:p w14:paraId="1CB5D1E3" w14:textId="77777777" w:rsidR="00497AE0" w:rsidRPr="004C38FF" w:rsidRDefault="00497AE0" w:rsidP="00497AE0">
      <w:pPr>
        <w:jc w:val="center"/>
        <w:rPr>
          <w:rFonts w:asciiTheme="minorHAnsi" w:hAnsiTheme="minorHAnsi" w:cstheme="minorHAnsi"/>
        </w:rPr>
      </w:pPr>
      <w:r w:rsidRPr="004C38FF">
        <w:rPr>
          <w:rFonts w:asciiTheme="minorHAnsi" w:hAnsiTheme="minorHAnsi" w:cstheme="minorHAnsi"/>
        </w:rPr>
        <w:t>7. člen</w:t>
      </w:r>
    </w:p>
    <w:p w14:paraId="0641B0A2" w14:textId="77777777" w:rsidR="00497AE0" w:rsidRPr="004C38FF" w:rsidRDefault="00497AE0" w:rsidP="00497AE0">
      <w:pPr>
        <w:jc w:val="both"/>
        <w:rPr>
          <w:rFonts w:asciiTheme="minorHAnsi" w:hAnsiTheme="minorHAnsi" w:cstheme="minorHAnsi"/>
        </w:rPr>
      </w:pPr>
    </w:p>
    <w:p w14:paraId="2121EF0D" w14:textId="77777777" w:rsidR="00497AE0" w:rsidRPr="004C38FF" w:rsidRDefault="00497AE0" w:rsidP="00497AE0">
      <w:pPr>
        <w:jc w:val="both"/>
        <w:rPr>
          <w:rFonts w:asciiTheme="minorHAnsi" w:hAnsiTheme="minorHAnsi" w:cstheme="minorHAnsi"/>
        </w:rPr>
      </w:pPr>
      <w:r w:rsidRPr="004C38FF">
        <w:rPr>
          <w:rFonts w:asciiTheme="minorHAnsi" w:hAnsiTheme="minorHAnsi" w:cstheme="minorHAnsi"/>
        </w:rPr>
        <w:t>Dobavni rok se lahko sporazumno podaljša, če gre za dogodek višje sile, vendar največ za čas trajanja višje sile ali njene posledice.</w:t>
      </w:r>
    </w:p>
    <w:p w14:paraId="2DDC820B" w14:textId="77777777" w:rsidR="00497AE0" w:rsidRPr="004C38FF" w:rsidRDefault="00497AE0" w:rsidP="00497AE0">
      <w:pPr>
        <w:jc w:val="both"/>
        <w:rPr>
          <w:rFonts w:asciiTheme="minorHAnsi" w:hAnsiTheme="minorHAnsi" w:cstheme="minorHAnsi"/>
        </w:rPr>
      </w:pPr>
    </w:p>
    <w:p w14:paraId="7F759BEF" w14:textId="77777777" w:rsidR="00497AE0" w:rsidRPr="004C38FF" w:rsidRDefault="00497AE0" w:rsidP="00497AE0">
      <w:pPr>
        <w:jc w:val="both"/>
        <w:rPr>
          <w:rFonts w:asciiTheme="minorHAnsi" w:hAnsiTheme="minorHAnsi" w:cstheme="minorHAnsi"/>
        </w:rPr>
      </w:pPr>
      <w:r w:rsidRPr="004C38FF">
        <w:rPr>
          <w:rFonts w:asciiTheme="minorHAnsi" w:hAnsiTheme="minorHAnsi" w:cstheme="minorHAnsi"/>
        </w:rPr>
        <w:lastRenderedPageBreak/>
        <w:t xml:space="preserve">Ne glede na določila te pogodbe, prodajalec ne bo podvržen prekinitvi pogodbe zaradi neizpolnitve obveznosti, zakasnitev v izvajanju ali drugih napakah pri izvršitvi njegovih pogodbenih obveznosti, če gre za dogodek višje sile. </w:t>
      </w:r>
    </w:p>
    <w:p w14:paraId="5DEC2C03" w14:textId="77777777" w:rsidR="00497AE0" w:rsidRPr="004C38FF" w:rsidRDefault="00497AE0" w:rsidP="00497AE0">
      <w:pPr>
        <w:jc w:val="both"/>
        <w:rPr>
          <w:rFonts w:asciiTheme="minorHAnsi" w:hAnsiTheme="minorHAnsi" w:cstheme="minorHAnsi"/>
        </w:rPr>
      </w:pPr>
    </w:p>
    <w:p w14:paraId="48616999" w14:textId="77777777" w:rsidR="00497AE0" w:rsidRPr="004C38FF" w:rsidRDefault="00497AE0" w:rsidP="00497AE0">
      <w:pPr>
        <w:jc w:val="both"/>
        <w:rPr>
          <w:rFonts w:asciiTheme="minorHAnsi" w:hAnsiTheme="minorHAnsi" w:cstheme="minorHAnsi"/>
        </w:rPr>
      </w:pPr>
      <w:r w:rsidRPr="004C38FF">
        <w:rPr>
          <w:rFonts w:asciiTheme="minorHAnsi" w:hAnsiTheme="minorHAnsi" w:cstheme="minorHAnsi"/>
        </w:rPr>
        <w:t>Kot višja sila se razumejo vse nepredvidene in nepričakovane okoliščine izjemnega značaja, ki so se pojavile po sklenitvi pogodbe, neodvisno od volje pogodbenih strank in jih sodna praksa priznava za višjo silo. Pomanjkanje delovne sile ali materiala pri prodajalcu ali pri njegovih dobaviteljih se ne šteje za višjo silo, razen, če ni posledica le-te.</w:t>
      </w:r>
    </w:p>
    <w:p w14:paraId="5C1CEBBF" w14:textId="77777777" w:rsidR="00497AE0" w:rsidRPr="004C38FF" w:rsidRDefault="00497AE0" w:rsidP="00497AE0">
      <w:pPr>
        <w:jc w:val="both"/>
        <w:rPr>
          <w:rFonts w:asciiTheme="minorHAnsi" w:hAnsiTheme="minorHAnsi" w:cstheme="minorHAnsi"/>
        </w:rPr>
      </w:pPr>
    </w:p>
    <w:p w14:paraId="5C8CDE12" w14:textId="77777777" w:rsidR="00497AE0" w:rsidRPr="004C38FF" w:rsidRDefault="00497AE0" w:rsidP="00497AE0">
      <w:pPr>
        <w:jc w:val="both"/>
        <w:rPr>
          <w:rFonts w:asciiTheme="minorHAnsi" w:hAnsiTheme="minorHAnsi" w:cstheme="minorHAnsi"/>
        </w:rPr>
      </w:pPr>
      <w:r w:rsidRPr="004C38FF">
        <w:rPr>
          <w:rFonts w:asciiTheme="minorHAnsi" w:hAnsiTheme="minorHAnsi" w:cstheme="minorHAnsi"/>
        </w:rPr>
        <w:t xml:space="preserve">V kolikor nastopi situacija višje sile, bo prodajalec nemudoma oziroma takoj, ko je to mogoče, pisno obvestil kupca o teh pogojih in vzrokih zanje ter pri tem tudi navedel vzroke zamude ter okvirni/pričakovani dejanski rok dobave. Le v tem primeru kupec ne bo izvajal sankcij proti prodajalcu po 8. členu te pogodbe. Prav tako je prodajalec dolžan kupca pisno obvestiti o prenehanju višje sile, najkasneje pa v dveh (2) delovnih dneh od prenehanja dogodka višje sile. </w:t>
      </w:r>
    </w:p>
    <w:p w14:paraId="233030A8" w14:textId="77777777" w:rsidR="00497AE0" w:rsidRPr="004C38FF" w:rsidRDefault="00497AE0" w:rsidP="00497AE0">
      <w:pPr>
        <w:jc w:val="both"/>
        <w:rPr>
          <w:rFonts w:asciiTheme="minorHAnsi" w:hAnsiTheme="minorHAnsi" w:cstheme="minorHAnsi"/>
        </w:rPr>
      </w:pPr>
    </w:p>
    <w:p w14:paraId="0AC767E3" w14:textId="77777777" w:rsidR="00497AE0" w:rsidRPr="004C38FF" w:rsidRDefault="00497AE0" w:rsidP="00497AE0">
      <w:pPr>
        <w:jc w:val="both"/>
        <w:rPr>
          <w:rFonts w:asciiTheme="minorHAnsi" w:hAnsiTheme="minorHAnsi" w:cstheme="minorHAnsi"/>
        </w:rPr>
      </w:pPr>
      <w:r w:rsidRPr="004C38FF">
        <w:rPr>
          <w:rFonts w:asciiTheme="minorHAnsi" w:hAnsiTheme="minorHAnsi" w:cstheme="minorHAnsi"/>
        </w:rPr>
        <w:t>Če ni drugih navodil s strani kupca v pisni obliki, bo prodajalec nadaljeval z izvajanjem svojih pogodbenih obveznosti, kot je normalno mogoče in bo iskal vse normalne alternative načine za izvajanje pogodbenih določil, ki jih ne ovira dogodek višje sile.</w:t>
      </w:r>
    </w:p>
    <w:p w14:paraId="1EE9348D" w14:textId="77777777" w:rsidR="00497AE0" w:rsidRPr="004C38FF" w:rsidRDefault="00497AE0" w:rsidP="00497AE0">
      <w:pPr>
        <w:jc w:val="both"/>
        <w:rPr>
          <w:rFonts w:asciiTheme="minorHAnsi" w:hAnsiTheme="minorHAnsi" w:cstheme="minorHAnsi"/>
        </w:rPr>
      </w:pPr>
    </w:p>
    <w:p w14:paraId="7391CAD4" w14:textId="77777777" w:rsidR="00497AE0" w:rsidRPr="004C38FF" w:rsidRDefault="00497AE0" w:rsidP="00497AE0">
      <w:pPr>
        <w:jc w:val="center"/>
        <w:rPr>
          <w:rFonts w:asciiTheme="minorHAnsi" w:hAnsiTheme="minorHAnsi" w:cstheme="minorHAnsi"/>
        </w:rPr>
      </w:pPr>
      <w:r w:rsidRPr="004C38FF">
        <w:rPr>
          <w:rFonts w:asciiTheme="minorHAnsi" w:hAnsiTheme="minorHAnsi" w:cstheme="minorHAnsi"/>
        </w:rPr>
        <w:t>8. člen</w:t>
      </w:r>
    </w:p>
    <w:p w14:paraId="3B1F1D67" w14:textId="77777777" w:rsidR="00497AE0" w:rsidRPr="004C38FF" w:rsidRDefault="00497AE0" w:rsidP="00497AE0">
      <w:pPr>
        <w:jc w:val="both"/>
        <w:rPr>
          <w:rFonts w:asciiTheme="minorHAnsi" w:hAnsiTheme="minorHAnsi" w:cstheme="minorHAnsi"/>
        </w:rPr>
      </w:pPr>
    </w:p>
    <w:p w14:paraId="33B7D1F5" w14:textId="77777777" w:rsidR="00497AE0" w:rsidRPr="004C38FF" w:rsidRDefault="00497AE0" w:rsidP="00497AE0">
      <w:pPr>
        <w:jc w:val="both"/>
        <w:rPr>
          <w:rFonts w:asciiTheme="minorHAnsi" w:hAnsiTheme="minorHAnsi" w:cstheme="minorHAnsi"/>
        </w:rPr>
      </w:pPr>
      <w:r w:rsidRPr="004C38FF">
        <w:rPr>
          <w:rFonts w:asciiTheme="minorHAnsi" w:hAnsiTheme="minorHAnsi" w:cstheme="minorHAnsi"/>
        </w:rPr>
        <w:t>V primeru, da pride do zamude dobavnega  roka in le-ta ni posledica višje sile, kot je zapisano v 7. členu te pogodbe, je dogovorjena kazen v višini 0,5 % (pol odstotka) vrednosti pogodbe brez DDV za vsak dan zamude, pri čemer sme kazen znašati največ 10 % (deset odstotkov) vrednosti pogodbe brez DDV. Kupec bo za dogovorjeno pogodbeno kazen prodajalcu izstavil račun, z zapadlostjo osem (8) dni po izstavitvi računa, čeprav o kršitvi dobavnega roka prodajalca na to ni opozoril.</w:t>
      </w:r>
    </w:p>
    <w:p w14:paraId="2DFE802B" w14:textId="77777777" w:rsidR="00497AE0" w:rsidRPr="004C38FF" w:rsidRDefault="00497AE0" w:rsidP="00497AE0">
      <w:pPr>
        <w:jc w:val="both"/>
        <w:rPr>
          <w:rFonts w:asciiTheme="minorHAnsi" w:hAnsiTheme="minorHAnsi" w:cstheme="minorHAnsi"/>
        </w:rPr>
      </w:pPr>
    </w:p>
    <w:p w14:paraId="1787B522" w14:textId="77777777" w:rsidR="00497AE0" w:rsidRPr="004C38FF" w:rsidRDefault="00497AE0" w:rsidP="00497AE0">
      <w:pPr>
        <w:jc w:val="both"/>
        <w:rPr>
          <w:rFonts w:asciiTheme="minorHAnsi" w:hAnsiTheme="minorHAnsi" w:cstheme="minorHAnsi"/>
        </w:rPr>
      </w:pPr>
      <w:r w:rsidRPr="004C38FF">
        <w:rPr>
          <w:rFonts w:asciiTheme="minorHAnsi" w:hAnsiTheme="minorHAnsi" w:cstheme="minorHAnsi"/>
        </w:rPr>
        <w:t xml:space="preserve">V kolikor znesek kazni zaradi zamude pri dobavi prodajalca preseže višino 10 % (deset odstotkov) vrednosti pogodbe brez DDV, lahko kupec unovči finančno zavarovanje za dobro izvedbo pogodbenih obveznosti in od pogodbe odstopi, brez kakršnekoli obveznosti do prodajalca. </w:t>
      </w:r>
    </w:p>
    <w:p w14:paraId="4C3CA614" w14:textId="77777777" w:rsidR="00497AE0" w:rsidRPr="004C38FF" w:rsidRDefault="00497AE0" w:rsidP="00497AE0">
      <w:pPr>
        <w:jc w:val="both"/>
        <w:rPr>
          <w:rFonts w:asciiTheme="minorHAnsi" w:hAnsiTheme="minorHAnsi" w:cstheme="minorHAnsi"/>
        </w:rPr>
      </w:pPr>
    </w:p>
    <w:p w14:paraId="4DBC271B" w14:textId="77777777" w:rsidR="00497AE0" w:rsidRPr="004C38FF" w:rsidRDefault="00497AE0" w:rsidP="00497AE0">
      <w:pPr>
        <w:jc w:val="both"/>
        <w:rPr>
          <w:rFonts w:asciiTheme="minorHAnsi" w:hAnsiTheme="minorHAnsi" w:cstheme="minorHAnsi"/>
        </w:rPr>
      </w:pPr>
      <w:r w:rsidRPr="004C38FF">
        <w:rPr>
          <w:rFonts w:asciiTheme="minorHAnsi" w:hAnsiTheme="minorHAnsi" w:cstheme="minorHAnsi"/>
        </w:rPr>
        <w:t>Kupec in prodajalec soglašata, da pravica zaračunati dogovorjeno pogodbeno kazen ni pogojena z nastankom škode pri kupcu. Za povračilo tako nastale škode bo kupec unovčil finančno zavarovanje za dobro izvedbo pogodbenih obveznosti, neodvisno od uveljavljanja dogovorjene kazni. Unovčenje finančnega zavarovanja ne odvezuje prodajalca od njegove obveznosti povrniti kupcu znesek celotne povzročene škode, v kolikor le–ta presega znesek iz unovčenega zavarovanja, kar bo kupec uveljavljal po splošnih načelih odškodninske odgovornosti.</w:t>
      </w:r>
    </w:p>
    <w:p w14:paraId="4635087B" w14:textId="77777777" w:rsidR="00497AE0" w:rsidRPr="004C38FF" w:rsidRDefault="00497AE0" w:rsidP="00497AE0">
      <w:pPr>
        <w:jc w:val="both"/>
        <w:rPr>
          <w:rFonts w:asciiTheme="minorHAnsi" w:hAnsiTheme="minorHAnsi" w:cstheme="minorHAnsi"/>
        </w:rPr>
      </w:pPr>
    </w:p>
    <w:p w14:paraId="7B933012" w14:textId="77777777" w:rsidR="00497AE0" w:rsidRPr="004C38FF" w:rsidRDefault="00497AE0" w:rsidP="00497AE0">
      <w:pPr>
        <w:jc w:val="both"/>
        <w:rPr>
          <w:rFonts w:asciiTheme="minorHAnsi" w:hAnsiTheme="minorHAnsi" w:cstheme="minorHAnsi"/>
        </w:rPr>
      </w:pPr>
      <w:r w:rsidRPr="004C38FF">
        <w:rPr>
          <w:rFonts w:asciiTheme="minorHAnsi" w:hAnsiTheme="minorHAnsi" w:cstheme="minorHAnsi"/>
        </w:rPr>
        <w:t>Kupec in prodajalec sta sporazumna, da se obračunana pogodbena kazen obračunava kot kompenzacija medsebojnih terjatev – plačil med kupcem in prodajalcem.</w:t>
      </w:r>
    </w:p>
    <w:p w14:paraId="58A81720" w14:textId="77777777" w:rsidR="00497AE0" w:rsidRPr="004C38FF" w:rsidRDefault="00497AE0" w:rsidP="00497AE0">
      <w:pPr>
        <w:jc w:val="both"/>
        <w:rPr>
          <w:rFonts w:asciiTheme="minorHAnsi" w:hAnsiTheme="minorHAnsi" w:cstheme="minorHAnsi"/>
        </w:rPr>
      </w:pPr>
    </w:p>
    <w:p w14:paraId="438C18BE" w14:textId="77777777" w:rsidR="00497AE0" w:rsidRPr="004C38FF" w:rsidRDefault="00497AE0" w:rsidP="00497AE0">
      <w:pPr>
        <w:jc w:val="both"/>
        <w:rPr>
          <w:rFonts w:asciiTheme="minorHAnsi" w:hAnsiTheme="minorHAnsi" w:cstheme="minorHAnsi"/>
          <w:b/>
        </w:rPr>
      </w:pPr>
      <w:r w:rsidRPr="004C38FF">
        <w:rPr>
          <w:rFonts w:asciiTheme="minorHAnsi" w:hAnsiTheme="minorHAnsi" w:cstheme="minorHAnsi"/>
          <w:b/>
        </w:rPr>
        <w:t xml:space="preserve">KVALITETA IN GARANCIJA </w:t>
      </w:r>
    </w:p>
    <w:p w14:paraId="709DFD00" w14:textId="77777777" w:rsidR="00497AE0" w:rsidRPr="004C38FF" w:rsidRDefault="00497AE0" w:rsidP="00497AE0">
      <w:pPr>
        <w:jc w:val="both"/>
        <w:rPr>
          <w:rFonts w:asciiTheme="minorHAnsi" w:hAnsiTheme="minorHAnsi" w:cstheme="minorHAnsi"/>
        </w:rPr>
      </w:pPr>
    </w:p>
    <w:p w14:paraId="77FFC9E1" w14:textId="77777777" w:rsidR="00497AE0" w:rsidRPr="004C38FF" w:rsidRDefault="00497AE0" w:rsidP="00497AE0">
      <w:pPr>
        <w:jc w:val="center"/>
        <w:rPr>
          <w:rFonts w:asciiTheme="minorHAnsi" w:hAnsiTheme="minorHAnsi" w:cstheme="minorHAnsi"/>
        </w:rPr>
      </w:pPr>
      <w:r w:rsidRPr="004C38FF">
        <w:rPr>
          <w:rFonts w:asciiTheme="minorHAnsi" w:hAnsiTheme="minorHAnsi" w:cstheme="minorHAnsi"/>
        </w:rPr>
        <w:t>9. člen</w:t>
      </w:r>
    </w:p>
    <w:p w14:paraId="2AF0B7B2" w14:textId="77777777" w:rsidR="00497AE0" w:rsidRPr="004C38FF" w:rsidRDefault="00497AE0" w:rsidP="00497AE0">
      <w:pPr>
        <w:jc w:val="both"/>
        <w:rPr>
          <w:rFonts w:asciiTheme="minorHAnsi" w:hAnsiTheme="minorHAnsi" w:cstheme="minorHAnsi"/>
        </w:rPr>
      </w:pPr>
    </w:p>
    <w:p w14:paraId="6FC40459" w14:textId="50505ED4" w:rsidR="00497AE0" w:rsidRPr="004C38FF" w:rsidRDefault="00497AE0" w:rsidP="00497AE0">
      <w:pPr>
        <w:jc w:val="both"/>
        <w:rPr>
          <w:rFonts w:asciiTheme="minorHAnsi" w:hAnsiTheme="minorHAnsi" w:cstheme="minorHAnsi"/>
        </w:rPr>
      </w:pPr>
      <w:r w:rsidRPr="004C38FF">
        <w:rPr>
          <w:rFonts w:asciiTheme="minorHAnsi" w:hAnsiTheme="minorHAnsi" w:cstheme="minorHAnsi"/>
        </w:rPr>
        <w:t xml:space="preserve">Prodajalec zagotavlja, da bo </w:t>
      </w:r>
      <w:r w:rsidR="00E570DE">
        <w:rPr>
          <w:rFonts w:asciiTheme="minorHAnsi" w:hAnsiTheme="minorHAnsi" w:cstheme="minorHAnsi"/>
        </w:rPr>
        <w:t>prikolica</w:t>
      </w:r>
      <w:r w:rsidRPr="004C38FF">
        <w:rPr>
          <w:rFonts w:asciiTheme="minorHAnsi" w:hAnsiTheme="minorHAnsi" w:cstheme="minorHAnsi"/>
        </w:rPr>
        <w:t xml:space="preserve"> izpolnjeval</w:t>
      </w:r>
      <w:r w:rsidR="00E570DE">
        <w:rPr>
          <w:rFonts w:asciiTheme="minorHAnsi" w:hAnsiTheme="minorHAnsi" w:cstheme="minorHAnsi"/>
        </w:rPr>
        <w:t>a</w:t>
      </w:r>
      <w:r w:rsidRPr="004C38FF">
        <w:rPr>
          <w:rFonts w:asciiTheme="minorHAnsi" w:hAnsiTheme="minorHAnsi" w:cstheme="minorHAnsi"/>
        </w:rPr>
        <w:t xml:space="preserve"> vse zahteve kupca, navedene v razpisni dokumentaciji, na podlagi katere je prodajalec podal svojo ponudbo in sklenil pogodbo s kupcem. V primeru neskladnosti predmeta pogodbe z zahtevami kupca, lahko kupec odstopi od pogodbe brez kakršnekoli obveznosti do ponudnika.</w:t>
      </w:r>
    </w:p>
    <w:p w14:paraId="4DE7BE9F" w14:textId="77777777" w:rsidR="00497AE0" w:rsidRPr="004C38FF" w:rsidRDefault="00497AE0" w:rsidP="00497AE0">
      <w:pPr>
        <w:jc w:val="both"/>
        <w:rPr>
          <w:rFonts w:asciiTheme="minorHAnsi" w:hAnsiTheme="minorHAnsi" w:cstheme="minorHAnsi"/>
        </w:rPr>
      </w:pPr>
    </w:p>
    <w:p w14:paraId="4E88B001" w14:textId="77777777" w:rsidR="00497AE0" w:rsidRPr="004C38FF" w:rsidRDefault="00497AE0" w:rsidP="00497AE0">
      <w:pPr>
        <w:jc w:val="center"/>
        <w:rPr>
          <w:rFonts w:asciiTheme="minorHAnsi" w:hAnsiTheme="minorHAnsi" w:cstheme="minorHAnsi"/>
        </w:rPr>
      </w:pPr>
      <w:r w:rsidRPr="004C38FF">
        <w:rPr>
          <w:rFonts w:asciiTheme="minorHAnsi" w:hAnsiTheme="minorHAnsi" w:cstheme="minorHAnsi"/>
        </w:rPr>
        <w:t>10. člen</w:t>
      </w:r>
    </w:p>
    <w:p w14:paraId="6CD4F2D3" w14:textId="77777777" w:rsidR="00497AE0" w:rsidRPr="004C38FF" w:rsidRDefault="00497AE0" w:rsidP="00497AE0">
      <w:pPr>
        <w:jc w:val="both"/>
        <w:rPr>
          <w:rFonts w:asciiTheme="minorHAnsi" w:hAnsiTheme="minorHAnsi" w:cstheme="minorHAnsi"/>
        </w:rPr>
      </w:pPr>
    </w:p>
    <w:p w14:paraId="40746809" w14:textId="5630BE59" w:rsidR="00497AE0" w:rsidRPr="006570DD" w:rsidRDefault="00497AE0" w:rsidP="00497AE0">
      <w:pPr>
        <w:jc w:val="both"/>
        <w:rPr>
          <w:rFonts w:asciiTheme="minorHAnsi" w:hAnsiTheme="minorHAnsi" w:cstheme="minorHAnsi"/>
        </w:rPr>
      </w:pPr>
      <w:r w:rsidRPr="006570DD">
        <w:rPr>
          <w:rFonts w:asciiTheme="minorHAnsi" w:hAnsiTheme="minorHAnsi" w:cstheme="minorHAnsi"/>
        </w:rPr>
        <w:t xml:space="preserve">Prodajalec za dobavljeno </w:t>
      </w:r>
      <w:r w:rsidR="00E570DE" w:rsidRPr="006570DD">
        <w:rPr>
          <w:rFonts w:asciiTheme="minorHAnsi" w:hAnsiTheme="minorHAnsi" w:cstheme="minorHAnsi"/>
        </w:rPr>
        <w:t>prikolico</w:t>
      </w:r>
      <w:r w:rsidRPr="006570DD">
        <w:rPr>
          <w:rFonts w:asciiTheme="minorHAnsi" w:hAnsiTheme="minorHAnsi" w:cstheme="minorHAnsi"/>
        </w:rPr>
        <w:t xml:space="preserve"> zagotavlja najmanj naslednje garancijske roke:</w:t>
      </w:r>
    </w:p>
    <w:p w14:paraId="3AB37AE3" w14:textId="77777777" w:rsidR="00E570DE" w:rsidRPr="006570DD" w:rsidRDefault="00E570DE" w:rsidP="006570DD">
      <w:pPr>
        <w:jc w:val="both"/>
        <w:rPr>
          <w:rFonts w:asciiTheme="minorHAnsi" w:hAnsiTheme="minorHAnsi" w:cstheme="minorHAnsi"/>
        </w:rPr>
      </w:pPr>
    </w:p>
    <w:p w14:paraId="719B2438" w14:textId="48AF2A14" w:rsidR="006570DD" w:rsidRPr="006570DD" w:rsidRDefault="0050108B" w:rsidP="006570DD">
      <w:pPr>
        <w:pStyle w:val="Odstavekseznama"/>
        <w:numPr>
          <w:ilvl w:val="0"/>
          <w:numId w:val="54"/>
        </w:numPr>
        <w:jc w:val="both"/>
        <w:rPr>
          <w:rFonts w:asciiTheme="minorHAnsi" w:hAnsiTheme="minorHAnsi" w:cstheme="minorHAnsi"/>
          <w:sz w:val="24"/>
          <w:szCs w:val="24"/>
        </w:rPr>
      </w:pPr>
      <w:r>
        <w:rPr>
          <w:rFonts w:asciiTheme="minorHAnsi" w:hAnsiTheme="minorHAnsi" w:cstheme="minorHAnsi"/>
          <w:sz w:val="24"/>
          <w:szCs w:val="24"/>
        </w:rPr>
        <w:t>dve (2)</w:t>
      </w:r>
      <w:r w:rsidRPr="006570DD">
        <w:rPr>
          <w:rFonts w:asciiTheme="minorHAnsi" w:hAnsiTheme="minorHAnsi" w:cstheme="minorHAnsi"/>
          <w:sz w:val="24"/>
          <w:szCs w:val="24"/>
        </w:rPr>
        <w:t xml:space="preserve"> </w:t>
      </w:r>
      <w:r>
        <w:rPr>
          <w:rFonts w:asciiTheme="minorHAnsi" w:hAnsiTheme="minorHAnsi" w:cstheme="minorHAnsi"/>
          <w:sz w:val="24"/>
          <w:szCs w:val="24"/>
        </w:rPr>
        <w:t xml:space="preserve"> </w:t>
      </w:r>
      <w:r w:rsidR="006570DD" w:rsidRPr="006570DD">
        <w:rPr>
          <w:rFonts w:asciiTheme="minorHAnsi" w:hAnsiTheme="minorHAnsi" w:cstheme="minorHAnsi"/>
          <w:sz w:val="24"/>
          <w:szCs w:val="24"/>
        </w:rPr>
        <w:t>let</w:t>
      </w:r>
      <w:r>
        <w:rPr>
          <w:rFonts w:asciiTheme="minorHAnsi" w:hAnsiTheme="minorHAnsi" w:cstheme="minorHAnsi"/>
          <w:sz w:val="24"/>
          <w:szCs w:val="24"/>
        </w:rPr>
        <w:t xml:space="preserve">i </w:t>
      </w:r>
      <w:r w:rsidR="006570DD" w:rsidRPr="006570DD">
        <w:rPr>
          <w:rFonts w:asciiTheme="minorHAnsi" w:hAnsiTheme="minorHAnsi" w:cstheme="minorHAnsi"/>
          <w:sz w:val="24"/>
          <w:szCs w:val="24"/>
        </w:rPr>
        <w:t xml:space="preserve">na šasijo in nadgradnjo za napake v materialu ali izdelavi, vključno z notranjim rjavenjem, poškodbami varov, zvitjem šasije in podobnimi konstrukcijskimi pomanjkljivostmi. </w:t>
      </w:r>
    </w:p>
    <w:p w14:paraId="0FCD7DF7" w14:textId="2DA3235C" w:rsidR="00E570DE" w:rsidRPr="006570DD" w:rsidRDefault="0050108B" w:rsidP="006570DD">
      <w:pPr>
        <w:pStyle w:val="Odstavekseznama"/>
        <w:numPr>
          <w:ilvl w:val="0"/>
          <w:numId w:val="54"/>
        </w:numPr>
        <w:jc w:val="both"/>
        <w:rPr>
          <w:rFonts w:asciiTheme="minorHAnsi" w:hAnsiTheme="minorHAnsi" w:cstheme="minorHAnsi"/>
          <w:sz w:val="24"/>
          <w:szCs w:val="24"/>
        </w:rPr>
      </w:pPr>
      <w:r>
        <w:rPr>
          <w:rFonts w:asciiTheme="minorHAnsi" w:hAnsiTheme="minorHAnsi" w:cstheme="minorHAnsi"/>
          <w:sz w:val="24"/>
          <w:szCs w:val="24"/>
        </w:rPr>
        <w:t>eno (1) leto</w:t>
      </w:r>
      <w:r w:rsidR="006570DD" w:rsidRPr="006570DD">
        <w:rPr>
          <w:rFonts w:asciiTheme="minorHAnsi" w:hAnsiTheme="minorHAnsi" w:cstheme="minorHAnsi"/>
          <w:sz w:val="24"/>
          <w:szCs w:val="24"/>
        </w:rPr>
        <w:t xml:space="preserve"> na elektronske komponente, hidravlični sistem ter vse ostale vgrajene komponente.</w:t>
      </w:r>
    </w:p>
    <w:p w14:paraId="5F83FB12" w14:textId="77777777" w:rsidR="00497AE0" w:rsidRPr="006570DD" w:rsidRDefault="00497AE0" w:rsidP="00497AE0">
      <w:pPr>
        <w:jc w:val="both"/>
        <w:rPr>
          <w:rFonts w:asciiTheme="minorHAnsi" w:hAnsiTheme="minorHAnsi" w:cstheme="minorHAnsi"/>
        </w:rPr>
      </w:pPr>
    </w:p>
    <w:p w14:paraId="6543DA3F" w14:textId="77777777" w:rsidR="00497AE0" w:rsidRPr="004C38FF" w:rsidRDefault="00497AE0" w:rsidP="00497AE0">
      <w:pPr>
        <w:jc w:val="both"/>
        <w:rPr>
          <w:rFonts w:asciiTheme="minorHAnsi" w:hAnsiTheme="minorHAnsi" w:cstheme="minorHAnsi"/>
        </w:rPr>
      </w:pPr>
      <w:r w:rsidRPr="006570DD">
        <w:rPr>
          <w:rFonts w:asciiTheme="minorHAnsi" w:hAnsiTheme="minorHAnsi" w:cstheme="minorHAnsi"/>
        </w:rPr>
        <w:t>Garancijski rok se šteje od datuma podpisa prevzemnega zapisnika in velja skladno z določili Obligacijskega zakonika.</w:t>
      </w:r>
      <w:r w:rsidRPr="004C38FF">
        <w:rPr>
          <w:rFonts w:asciiTheme="minorHAnsi" w:hAnsiTheme="minorHAnsi" w:cstheme="minorHAnsi"/>
        </w:rPr>
        <w:t xml:space="preserve"> </w:t>
      </w:r>
    </w:p>
    <w:p w14:paraId="771894A0" w14:textId="77777777" w:rsidR="00497AE0" w:rsidRPr="004C38FF" w:rsidRDefault="00497AE0" w:rsidP="00497AE0">
      <w:pPr>
        <w:jc w:val="both"/>
        <w:rPr>
          <w:rFonts w:asciiTheme="minorHAnsi" w:hAnsiTheme="minorHAnsi" w:cstheme="minorHAnsi"/>
        </w:rPr>
      </w:pPr>
    </w:p>
    <w:p w14:paraId="050AB3FE" w14:textId="77777777" w:rsidR="00497AE0" w:rsidRPr="004C38FF" w:rsidRDefault="00497AE0" w:rsidP="00497AE0">
      <w:pPr>
        <w:jc w:val="center"/>
        <w:rPr>
          <w:rFonts w:asciiTheme="minorHAnsi" w:hAnsiTheme="minorHAnsi" w:cstheme="minorHAnsi"/>
        </w:rPr>
      </w:pPr>
      <w:r w:rsidRPr="004C38FF">
        <w:rPr>
          <w:rFonts w:asciiTheme="minorHAnsi" w:hAnsiTheme="minorHAnsi" w:cstheme="minorHAnsi"/>
        </w:rPr>
        <w:t>11. člen</w:t>
      </w:r>
    </w:p>
    <w:p w14:paraId="06A7C01D" w14:textId="77777777" w:rsidR="00497AE0" w:rsidRPr="004C38FF" w:rsidRDefault="00497AE0" w:rsidP="00497AE0">
      <w:pPr>
        <w:jc w:val="both"/>
        <w:rPr>
          <w:rFonts w:asciiTheme="minorHAnsi" w:hAnsiTheme="minorHAnsi" w:cstheme="minorHAnsi"/>
        </w:rPr>
      </w:pPr>
    </w:p>
    <w:p w14:paraId="6C81CBC9" w14:textId="490F4B75" w:rsidR="00497AE0" w:rsidRPr="004C38FF" w:rsidRDefault="00497AE0" w:rsidP="00497AE0">
      <w:pPr>
        <w:jc w:val="both"/>
        <w:rPr>
          <w:rFonts w:asciiTheme="minorHAnsi" w:hAnsiTheme="minorHAnsi" w:cstheme="minorHAnsi"/>
        </w:rPr>
      </w:pPr>
      <w:r w:rsidRPr="004C38FF">
        <w:rPr>
          <w:rFonts w:asciiTheme="minorHAnsi" w:hAnsiTheme="minorHAnsi" w:cstheme="minorHAnsi"/>
        </w:rPr>
        <w:t xml:space="preserve">V primeru, da kupec po prevzemu </w:t>
      </w:r>
      <w:r w:rsidR="00E570DE">
        <w:rPr>
          <w:rFonts w:asciiTheme="minorHAnsi" w:hAnsiTheme="minorHAnsi" w:cstheme="minorHAnsi"/>
        </w:rPr>
        <w:t>prikolice</w:t>
      </w:r>
      <w:r w:rsidRPr="004C38FF">
        <w:rPr>
          <w:rFonts w:asciiTheme="minorHAnsi" w:hAnsiTheme="minorHAnsi" w:cstheme="minorHAnsi"/>
        </w:rPr>
        <w:t xml:space="preserve"> ugotovi, da je prodajalec posredoval kupcu neresnične podatke, ki so v postopku oddaje javnega naročila odločilno vplivali na izbiro prodajalca ali neustrezen predmet pogodbe, kupec lahko odstopi od te pogodbe brez kakršnihkoli obveznosti do prodajalca ter je upravičen do povračila vseh škod in stroškov, ki so zaradi tega nastali, poleg tega pa je upravičen tudi unovčiti finančno zavarovanje za dobro izvedbo pogodbenih obveznosti.</w:t>
      </w:r>
    </w:p>
    <w:p w14:paraId="4A73C126" w14:textId="77777777" w:rsidR="00497AE0" w:rsidRPr="004C38FF" w:rsidRDefault="00497AE0" w:rsidP="00497AE0">
      <w:pPr>
        <w:jc w:val="both"/>
        <w:rPr>
          <w:rFonts w:asciiTheme="minorHAnsi" w:hAnsiTheme="minorHAnsi" w:cstheme="minorHAnsi"/>
        </w:rPr>
      </w:pPr>
    </w:p>
    <w:p w14:paraId="55C5B4A2" w14:textId="77777777" w:rsidR="00497AE0" w:rsidRPr="004C38FF" w:rsidRDefault="00497AE0" w:rsidP="00497AE0">
      <w:pPr>
        <w:jc w:val="both"/>
        <w:rPr>
          <w:rFonts w:asciiTheme="minorHAnsi" w:hAnsiTheme="minorHAnsi" w:cstheme="minorHAnsi"/>
          <w:b/>
        </w:rPr>
      </w:pPr>
    </w:p>
    <w:p w14:paraId="1CAF7EEC" w14:textId="77777777" w:rsidR="00497AE0" w:rsidRPr="004C38FF" w:rsidRDefault="00497AE0" w:rsidP="00497AE0">
      <w:pPr>
        <w:jc w:val="both"/>
        <w:rPr>
          <w:rFonts w:asciiTheme="minorHAnsi" w:hAnsiTheme="minorHAnsi" w:cstheme="minorHAnsi"/>
          <w:b/>
        </w:rPr>
      </w:pPr>
      <w:r w:rsidRPr="004C38FF">
        <w:rPr>
          <w:rFonts w:asciiTheme="minorHAnsi" w:hAnsiTheme="minorHAnsi" w:cstheme="minorHAnsi"/>
          <w:b/>
        </w:rPr>
        <w:t>REKLAMACIJE</w:t>
      </w:r>
    </w:p>
    <w:p w14:paraId="13A4F5EF" w14:textId="77777777" w:rsidR="00497AE0" w:rsidRPr="004C38FF" w:rsidRDefault="00497AE0" w:rsidP="00497AE0">
      <w:pPr>
        <w:jc w:val="both"/>
        <w:rPr>
          <w:rFonts w:asciiTheme="minorHAnsi" w:hAnsiTheme="minorHAnsi" w:cstheme="minorHAnsi"/>
        </w:rPr>
      </w:pPr>
    </w:p>
    <w:p w14:paraId="3A7B8F44" w14:textId="77777777" w:rsidR="00497AE0" w:rsidRPr="004C38FF" w:rsidRDefault="00497AE0" w:rsidP="00497AE0">
      <w:pPr>
        <w:jc w:val="center"/>
        <w:rPr>
          <w:rFonts w:asciiTheme="minorHAnsi" w:hAnsiTheme="minorHAnsi" w:cstheme="minorHAnsi"/>
        </w:rPr>
      </w:pPr>
      <w:r w:rsidRPr="004C38FF">
        <w:rPr>
          <w:rFonts w:asciiTheme="minorHAnsi" w:hAnsiTheme="minorHAnsi" w:cstheme="minorHAnsi"/>
        </w:rPr>
        <w:t>12. člen</w:t>
      </w:r>
    </w:p>
    <w:p w14:paraId="3133FB72" w14:textId="77777777" w:rsidR="00497AE0" w:rsidRPr="004C38FF" w:rsidRDefault="00497AE0" w:rsidP="00497AE0">
      <w:pPr>
        <w:jc w:val="both"/>
        <w:rPr>
          <w:rFonts w:asciiTheme="minorHAnsi" w:hAnsiTheme="minorHAnsi" w:cstheme="minorHAnsi"/>
        </w:rPr>
      </w:pPr>
    </w:p>
    <w:p w14:paraId="324212CA" w14:textId="77777777" w:rsidR="00497AE0" w:rsidRPr="004C38FF" w:rsidRDefault="00497AE0" w:rsidP="00497AE0">
      <w:pPr>
        <w:jc w:val="both"/>
        <w:rPr>
          <w:rFonts w:asciiTheme="minorHAnsi" w:hAnsiTheme="minorHAnsi" w:cstheme="minorHAnsi"/>
        </w:rPr>
      </w:pPr>
      <w:r w:rsidRPr="004C38FF">
        <w:rPr>
          <w:rFonts w:asciiTheme="minorHAnsi" w:hAnsiTheme="minorHAnsi" w:cstheme="minorHAnsi"/>
        </w:rPr>
        <w:t>Reklamacije zaradi kakovostnih vidnih napak ali reklamacije zaradi neustreznosti dobavljenega blaga (v nadaljevanju: reklamacije zaradi pomanjkljivosti) bo kupec prodajalcu sporočil kadarkoli v garancijskem roku.  Reklamacija zaradi pomanjkljivost se izvede telefonsko ali v pisni obliki (e-pošta ali telefaks).</w:t>
      </w:r>
    </w:p>
    <w:p w14:paraId="2BD7A913" w14:textId="77777777" w:rsidR="00497AE0" w:rsidRPr="004C38FF" w:rsidRDefault="00497AE0" w:rsidP="00497AE0">
      <w:pPr>
        <w:jc w:val="both"/>
        <w:rPr>
          <w:rFonts w:asciiTheme="minorHAnsi" w:hAnsiTheme="minorHAnsi" w:cstheme="minorHAnsi"/>
        </w:rPr>
      </w:pPr>
      <w:r w:rsidRPr="004C38FF">
        <w:rPr>
          <w:rFonts w:asciiTheme="minorHAnsi" w:hAnsiTheme="minorHAnsi" w:cstheme="minorHAnsi"/>
        </w:rPr>
        <w:t xml:space="preserve">Rok za rešitev reklamacije zaradi pomanjkljivosti dobavljenega blaga ali pomanjkljivosti v garancijskem roku je največ osem (8) dni od prejema pisnega obvestila o reklamaciji, o čemer mora prodajalec kupca pravočasno obvestiti v pisni obliki (e-pošta ali telefaks). </w:t>
      </w:r>
    </w:p>
    <w:p w14:paraId="0B7E01A4" w14:textId="73594F85" w:rsidR="00497AE0" w:rsidRPr="004C38FF" w:rsidRDefault="00497AE0" w:rsidP="00497AE0">
      <w:pPr>
        <w:jc w:val="both"/>
        <w:rPr>
          <w:rFonts w:asciiTheme="minorHAnsi" w:hAnsiTheme="minorHAnsi" w:cstheme="minorHAnsi"/>
        </w:rPr>
      </w:pPr>
      <w:r w:rsidRPr="004C38FF">
        <w:rPr>
          <w:rFonts w:asciiTheme="minorHAnsi" w:hAnsiTheme="minorHAnsi" w:cstheme="minorHAnsi"/>
        </w:rPr>
        <w:t xml:space="preserve">Če pomanjkljivosti ni možno odpraviti ali če se enaka oziroma podobna pomanjkljivost ponovi dvakrat, se prodajalec obvezuje pomanjkljivo </w:t>
      </w:r>
      <w:r w:rsidR="00E570DE">
        <w:rPr>
          <w:rFonts w:asciiTheme="minorHAnsi" w:hAnsiTheme="minorHAnsi" w:cstheme="minorHAnsi"/>
        </w:rPr>
        <w:t>prikolico</w:t>
      </w:r>
      <w:r w:rsidRPr="004C38FF">
        <w:rPr>
          <w:rFonts w:asciiTheme="minorHAnsi" w:hAnsiTheme="minorHAnsi" w:cstheme="minorHAnsi"/>
        </w:rPr>
        <w:t xml:space="preserve"> zamenjati </w:t>
      </w:r>
      <w:r w:rsidR="00E570DE">
        <w:rPr>
          <w:rFonts w:asciiTheme="minorHAnsi" w:hAnsiTheme="minorHAnsi" w:cstheme="minorHAnsi"/>
        </w:rPr>
        <w:t>s prikolico</w:t>
      </w:r>
      <w:r w:rsidRPr="004C38FF">
        <w:rPr>
          <w:rFonts w:asciiTheme="minorHAnsi" w:hAnsiTheme="minorHAnsi" w:cstheme="minorHAnsi"/>
        </w:rPr>
        <w:t xml:space="preserve"> enake ali izboljšane funkcionalnosti.</w:t>
      </w:r>
    </w:p>
    <w:p w14:paraId="7C11ABD8" w14:textId="77777777" w:rsidR="00497AE0" w:rsidRPr="004C38FF" w:rsidRDefault="00497AE0" w:rsidP="00497AE0">
      <w:pPr>
        <w:jc w:val="both"/>
        <w:rPr>
          <w:rFonts w:asciiTheme="minorHAnsi" w:hAnsiTheme="minorHAnsi" w:cstheme="minorHAnsi"/>
        </w:rPr>
      </w:pPr>
    </w:p>
    <w:p w14:paraId="4CFA714F" w14:textId="77777777" w:rsidR="00497AE0" w:rsidRPr="004C38FF" w:rsidRDefault="00497AE0" w:rsidP="00497AE0">
      <w:pPr>
        <w:jc w:val="center"/>
        <w:rPr>
          <w:rFonts w:asciiTheme="minorHAnsi" w:hAnsiTheme="minorHAnsi" w:cstheme="minorHAnsi"/>
        </w:rPr>
      </w:pPr>
      <w:r w:rsidRPr="004C38FF">
        <w:rPr>
          <w:rFonts w:asciiTheme="minorHAnsi" w:hAnsiTheme="minorHAnsi" w:cstheme="minorHAnsi"/>
        </w:rPr>
        <w:t>13. člen</w:t>
      </w:r>
    </w:p>
    <w:p w14:paraId="3ED9B6A5" w14:textId="77777777" w:rsidR="00497AE0" w:rsidRPr="004C38FF" w:rsidRDefault="00497AE0" w:rsidP="00497AE0">
      <w:pPr>
        <w:jc w:val="center"/>
        <w:rPr>
          <w:rFonts w:asciiTheme="minorHAnsi" w:hAnsiTheme="minorHAnsi" w:cstheme="minorHAnsi"/>
        </w:rPr>
      </w:pPr>
    </w:p>
    <w:p w14:paraId="4140B4B4" w14:textId="77777777" w:rsidR="00497AE0" w:rsidRPr="004C38FF" w:rsidRDefault="00497AE0" w:rsidP="00497AE0">
      <w:pPr>
        <w:jc w:val="both"/>
        <w:rPr>
          <w:rFonts w:asciiTheme="minorHAnsi" w:hAnsiTheme="minorHAnsi" w:cstheme="minorHAnsi"/>
        </w:rPr>
      </w:pPr>
      <w:r w:rsidRPr="004C38FF">
        <w:rPr>
          <w:rFonts w:asciiTheme="minorHAnsi" w:hAnsiTheme="minorHAnsi" w:cstheme="minorHAnsi"/>
        </w:rPr>
        <w:t>V kolikor prodajalec v dogovorjenih rokih ne reši in odpravi zaradi pomanjkljivosti in se s kupcem ne dogovori za nov rok odprave pomanjkljivosti, lahko kupec unovči finančno zavarovanje za dobro izvedbo pogodbenih obveznosti ter od pogodbe odstopi, brez kakršnekoli obveznosti do prodajalca.</w:t>
      </w:r>
    </w:p>
    <w:p w14:paraId="6A613248" w14:textId="77777777" w:rsidR="00497AE0" w:rsidRPr="004C38FF" w:rsidRDefault="00497AE0" w:rsidP="00497AE0">
      <w:pPr>
        <w:jc w:val="both"/>
        <w:rPr>
          <w:rFonts w:asciiTheme="minorHAnsi" w:hAnsiTheme="minorHAnsi" w:cstheme="minorHAnsi"/>
        </w:rPr>
      </w:pPr>
    </w:p>
    <w:p w14:paraId="2DD2ECA4" w14:textId="77777777" w:rsidR="00497AE0" w:rsidRPr="004C38FF" w:rsidRDefault="00497AE0" w:rsidP="00497AE0">
      <w:pPr>
        <w:jc w:val="both"/>
        <w:rPr>
          <w:rFonts w:asciiTheme="minorHAnsi" w:hAnsiTheme="minorHAnsi" w:cstheme="minorHAnsi"/>
          <w:b/>
        </w:rPr>
      </w:pPr>
      <w:r w:rsidRPr="004C38FF">
        <w:rPr>
          <w:rFonts w:asciiTheme="minorHAnsi" w:hAnsiTheme="minorHAnsi" w:cstheme="minorHAnsi"/>
          <w:b/>
        </w:rPr>
        <w:t>FINANČNO ZAVAROVANJE</w:t>
      </w:r>
    </w:p>
    <w:p w14:paraId="0FCD2C6B" w14:textId="77777777" w:rsidR="00497AE0" w:rsidRPr="004C38FF" w:rsidRDefault="00497AE0" w:rsidP="00497AE0">
      <w:pPr>
        <w:jc w:val="both"/>
        <w:rPr>
          <w:rFonts w:asciiTheme="minorHAnsi" w:hAnsiTheme="minorHAnsi" w:cstheme="minorHAnsi"/>
        </w:rPr>
      </w:pPr>
    </w:p>
    <w:p w14:paraId="4D2DBA5F" w14:textId="77777777" w:rsidR="00497AE0" w:rsidRPr="004C38FF" w:rsidRDefault="00497AE0" w:rsidP="00497AE0">
      <w:pPr>
        <w:jc w:val="center"/>
        <w:rPr>
          <w:rFonts w:asciiTheme="minorHAnsi" w:hAnsiTheme="minorHAnsi" w:cstheme="minorHAnsi"/>
        </w:rPr>
      </w:pPr>
      <w:r w:rsidRPr="004C38FF">
        <w:rPr>
          <w:rFonts w:asciiTheme="minorHAnsi" w:hAnsiTheme="minorHAnsi" w:cstheme="minorHAnsi"/>
        </w:rPr>
        <w:t>14. člen</w:t>
      </w:r>
    </w:p>
    <w:p w14:paraId="6E539C82" w14:textId="77777777" w:rsidR="00497AE0" w:rsidRPr="004C38FF" w:rsidRDefault="00497AE0" w:rsidP="00497AE0">
      <w:pPr>
        <w:jc w:val="both"/>
        <w:rPr>
          <w:rFonts w:asciiTheme="minorHAnsi" w:hAnsiTheme="minorHAnsi" w:cstheme="minorHAnsi"/>
        </w:rPr>
      </w:pPr>
    </w:p>
    <w:p w14:paraId="18A82ACE" w14:textId="7ADC7B18" w:rsidR="00497AE0" w:rsidRPr="004C38FF" w:rsidRDefault="00497AE0" w:rsidP="00497AE0">
      <w:pPr>
        <w:jc w:val="both"/>
        <w:rPr>
          <w:rFonts w:asciiTheme="minorHAnsi" w:hAnsiTheme="minorHAnsi" w:cstheme="minorHAnsi"/>
        </w:rPr>
      </w:pPr>
      <w:r w:rsidRPr="004C38FF">
        <w:rPr>
          <w:rFonts w:asciiTheme="minorHAnsi" w:hAnsiTheme="minorHAnsi" w:cstheme="minorHAnsi"/>
        </w:rPr>
        <w:lastRenderedPageBreak/>
        <w:t xml:space="preserve">Prodajalec se obvezuje, da bo najkasneje v 8 dneh od  sklenitve te pogodbe kupcu kot finančno zavarovanje izročil garancijo za dobro izvedbo posla v višini 10% od pogodbene vrednosti z DDV, ki jo je mogoče unovčiti še 30 dni od roka za dobavo </w:t>
      </w:r>
      <w:r w:rsidR="00E570DE">
        <w:rPr>
          <w:rFonts w:asciiTheme="minorHAnsi" w:hAnsiTheme="minorHAnsi" w:cstheme="minorHAnsi"/>
        </w:rPr>
        <w:t>prikolice.</w:t>
      </w:r>
    </w:p>
    <w:p w14:paraId="067ED2D1" w14:textId="77777777" w:rsidR="00497AE0" w:rsidRPr="004C38FF" w:rsidRDefault="00497AE0" w:rsidP="00497AE0">
      <w:pPr>
        <w:jc w:val="both"/>
        <w:rPr>
          <w:rFonts w:asciiTheme="minorHAnsi" w:hAnsiTheme="minorHAnsi" w:cstheme="minorHAnsi"/>
        </w:rPr>
      </w:pPr>
    </w:p>
    <w:p w14:paraId="4A6A5552" w14:textId="1C246AB0" w:rsidR="00497AE0" w:rsidRPr="004C38FF" w:rsidRDefault="00497AE0" w:rsidP="00497AE0">
      <w:pPr>
        <w:jc w:val="both"/>
        <w:rPr>
          <w:rFonts w:asciiTheme="minorHAnsi" w:hAnsiTheme="minorHAnsi" w:cstheme="minorHAnsi"/>
        </w:rPr>
      </w:pPr>
      <w:r w:rsidRPr="004C38FF">
        <w:rPr>
          <w:rFonts w:asciiTheme="minorHAnsi" w:hAnsiTheme="minorHAnsi" w:cstheme="minorHAnsi"/>
        </w:rPr>
        <w:t xml:space="preserve">Prodajalec se obvezuje, da bo po najkasneje v 8 dneh po uspešno opravljenem prevzemu </w:t>
      </w:r>
      <w:r w:rsidR="00E570DE">
        <w:rPr>
          <w:rFonts w:asciiTheme="minorHAnsi" w:hAnsiTheme="minorHAnsi" w:cstheme="minorHAnsi"/>
        </w:rPr>
        <w:t>prikolice</w:t>
      </w:r>
      <w:r w:rsidRPr="004C38FF">
        <w:rPr>
          <w:rFonts w:asciiTheme="minorHAnsi" w:hAnsiTheme="minorHAnsi" w:cstheme="minorHAnsi"/>
        </w:rPr>
        <w:t xml:space="preserve"> kupcu kot finančno zavarovanje izročil garancijo za odpravo napak v garancijski dobi v višini 5% od pogodbene vrednosti z DDV, ki jo je mogoče unovčiti še 30 dni po poteku garancijskih rokov po tej pogodbi.</w:t>
      </w:r>
    </w:p>
    <w:p w14:paraId="6C5809DF" w14:textId="77777777" w:rsidR="00497AE0" w:rsidRPr="004C38FF" w:rsidRDefault="00497AE0" w:rsidP="00497AE0">
      <w:pPr>
        <w:jc w:val="both"/>
        <w:rPr>
          <w:rFonts w:asciiTheme="minorHAnsi" w:hAnsiTheme="minorHAnsi" w:cstheme="minorHAnsi"/>
        </w:rPr>
      </w:pPr>
    </w:p>
    <w:p w14:paraId="087F9D1C" w14:textId="77777777" w:rsidR="00497AE0" w:rsidRPr="004C38FF" w:rsidRDefault="00497AE0" w:rsidP="00497AE0">
      <w:pPr>
        <w:jc w:val="both"/>
        <w:rPr>
          <w:rFonts w:asciiTheme="minorHAnsi" w:hAnsiTheme="minorHAnsi" w:cstheme="minorHAnsi"/>
        </w:rPr>
      </w:pPr>
      <w:r w:rsidRPr="004C38FF">
        <w:rPr>
          <w:rFonts w:asciiTheme="minorHAnsi" w:hAnsiTheme="minorHAnsi" w:cstheme="minorHAnsi"/>
        </w:rPr>
        <w:t>Finančna zavarovanja oz. garancija se izroči v obliki menic z menično izjavo. Prodajalec lahko kupcu z njegovim soglasjem izroči tudi drugo enakovredno finančno zavarovanje.</w:t>
      </w:r>
    </w:p>
    <w:p w14:paraId="22BB00A2" w14:textId="77777777" w:rsidR="00497AE0" w:rsidRPr="004C38FF" w:rsidRDefault="00497AE0" w:rsidP="00497AE0">
      <w:pPr>
        <w:jc w:val="both"/>
        <w:rPr>
          <w:rFonts w:asciiTheme="minorHAnsi" w:hAnsiTheme="minorHAnsi" w:cstheme="minorHAnsi"/>
        </w:rPr>
      </w:pPr>
    </w:p>
    <w:p w14:paraId="7B1408EF" w14:textId="77777777" w:rsidR="00497AE0" w:rsidRPr="004C38FF" w:rsidRDefault="00497AE0" w:rsidP="00497AE0">
      <w:pPr>
        <w:jc w:val="both"/>
        <w:rPr>
          <w:rFonts w:asciiTheme="minorHAnsi" w:hAnsiTheme="minorHAnsi" w:cstheme="minorHAnsi"/>
        </w:rPr>
      </w:pPr>
    </w:p>
    <w:p w14:paraId="4AA7C0F8" w14:textId="77777777" w:rsidR="00497AE0" w:rsidRPr="004C38FF" w:rsidRDefault="00497AE0" w:rsidP="00497AE0">
      <w:pPr>
        <w:jc w:val="center"/>
        <w:rPr>
          <w:rFonts w:asciiTheme="minorHAnsi" w:hAnsiTheme="minorHAnsi" w:cstheme="minorHAnsi"/>
        </w:rPr>
      </w:pPr>
      <w:r w:rsidRPr="004C38FF">
        <w:rPr>
          <w:rFonts w:asciiTheme="minorHAnsi" w:hAnsiTheme="minorHAnsi" w:cstheme="minorHAnsi"/>
        </w:rPr>
        <w:t>15. člen</w:t>
      </w:r>
    </w:p>
    <w:p w14:paraId="20A2C595" w14:textId="77777777" w:rsidR="00497AE0" w:rsidRPr="004C38FF" w:rsidRDefault="00497AE0" w:rsidP="00497AE0">
      <w:pPr>
        <w:jc w:val="both"/>
        <w:rPr>
          <w:rFonts w:asciiTheme="minorHAnsi" w:hAnsiTheme="minorHAnsi" w:cstheme="minorHAnsi"/>
        </w:rPr>
      </w:pPr>
    </w:p>
    <w:p w14:paraId="1F82B6A7" w14:textId="77777777" w:rsidR="00497AE0" w:rsidRPr="004C38FF" w:rsidRDefault="00497AE0" w:rsidP="00497AE0">
      <w:pPr>
        <w:jc w:val="both"/>
        <w:rPr>
          <w:rFonts w:asciiTheme="minorHAnsi" w:hAnsiTheme="minorHAnsi" w:cstheme="minorHAnsi"/>
        </w:rPr>
      </w:pPr>
      <w:r w:rsidRPr="004C38FF">
        <w:rPr>
          <w:rFonts w:asciiTheme="minorHAnsi" w:hAnsiTheme="minorHAnsi" w:cstheme="minorHAnsi"/>
        </w:rPr>
        <w:t xml:space="preserve">V kolikor prodajalec ne izpolnjuje svojih pogodbenih obveznosti, lahko kupec unovči finančno zavarovanje in od pogodbe odstopi, brez kakršnekoli obveznosti do prodajalca. Kupec bo pred unovčitvijo finančnega zavarovanja, prodajalca pisno pozval k izpolnjevanju pogodbenih obveznosti in mu določil rok za izpolnitev. </w:t>
      </w:r>
    </w:p>
    <w:p w14:paraId="74A5F01E" w14:textId="77777777" w:rsidR="00497AE0" w:rsidRPr="004C38FF" w:rsidRDefault="00497AE0" w:rsidP="00497AE0">
      <w:pPr>
        <w:jc w:val="both"/>
        <w:rPr>
          <w:rFonts w:asciiTheme="minorHAnsi" w:hAnsiTheme="minorHAnsi" w:cstheme="minorHAnsi"/>
        </w:rPr>
      </w:pPr>
    </w:p>
    <w:p w14:paraId="1CF9ABBB" w14:textId="77777777" w:rsidR="00497AE0" w:rsidRPr="004C38FF" w:rsidRDefault="00497AE0" w:rsidP="00497AE0">
      <w:pPr>
        <w:jc w:val="center"/>
        <w:rPr>
          <w:rFonts w:asciiTheme="minorHAnsi" w:hAnsiTheme="minorHAnsi" w:cstheme="minorHAnsi"/>
        </w:rPr>
      </w:pPr>
      <w:r w:rsidRPr="004C38FF">
        <w:rPr>
          <w:rFonts w:asciiTheme="minorHAnsi" w:hAnsiTheme="minorHAnsi" w:cstheme="minorHAnsi"/>
        </w:rPr>
        <w:t>16. člen</w:t>
      </w:r>
    </w:p>
    <w:p w14:paraId="313DF017" w14:textId="77777777" w:rsidR="00497AE0" w:rsidRPr="004C38FF" w:rsidRDefault="00497AE0" w:rsidP="00497AE0">
      <w:pPr>
        <w:jc w:val="both"/>
        <w:rPr>
          <w:rFonts w:asciiTheme="minorHAnsi" w:hAnsiTheme="minorHAnsi" w:cstheme="minorHAnsi"/>
        </w:rPr>
      </w:pPr>
    </w:p>
    <w:p w14:paraId="30305CF3" w14:textId="77777777" w:rsidR="00497AE0" w:rsidRPr="004C38FF" w:rsidRDefault="00497AE0" w:rsidP="00497AE0">
      <w:pPr>
        <w:jc w:val="both"/>
        <w:rPr>
          <w:rFonts w:asciiTheme="minorHAnsi" w:hAnsiTheme="minorHAnsi" w:cstheme="minorHAnsi"/>
        </w:rPr>
      </w:pPr>
      <w:r w:rsidRPr="004C38FF">
        <w:rPr>
          <w:rFonts w:asciiTheme="minorHAnsi" w:hAnsiTheme="minorHAnsi" w:cstheme="minorHAnsi"/>
        </w:rPr>
        <w:t>Unovčenje finančnega zavarovanja ne odvezuje prodajalca od njegove obveznosti, povrniti kupcu škodo v višini zneska razlike med višino dejanske škode, ki jo je kupec zaradi neizpolnjevanja pogodbenih obveznosti prodajalca utrpel in zneskom unovčenega finančnega zavarovanja.</w:t>
      </w:r>
    </w:p>
    <w:p w14:paraId="4A6AB1C4" w14:textId="77777777" w:rsidR="00497AE0" w:rsidRPr="004C38FF" w:rsidRDefault="00497AE0" w:rsidP="00497AE0">
      <w:pPr>
        <w:jc w:val="both"/>
        <w:rPr>
          <w:rFonts w:asciiTheme="minorHAnsi" w:hAnsiTheme="minorHAnsi" w:cstheme="minorHAnsi"/>
        </w:rPr>
      </w:pPr>
    </w:p>
    <w:p w14:paraId="7A327DB9" w14:textId="77777777" w:rsidR="00497AE0" w:rsidRPr="004C38FF" w:rsidRDefault="00497AE0" w:rsidP="00497AE0">
      <w:pPr>
        <w:jc w:val="both"/>
        <w:rPr>
          <w:rFonts w:asciiTheme="minorHAnsi" w:hAnsiTheme="minorHAnsi" w:cstheme="minorHAnsi"/>
        </w:rPr>
      </w:pPr>
    </w:p>
    <w:p w14:paraId="7E0E1405" w14:textId="77777777" w:rsidR="00497AE0" w:rsidRPr="004C38FF" w:rsidRDefault="00497AE0" w:rsidP="00497AE0">
      <w:pPr>
        <w:jc w:val="both"/>
        <w:rPr>
          <w:rFonts w:asciiTheme="minorHAnsi" w:hAnsiTheme="minorHAnsi" w:cstheme="minorHAnsi"/>
          <w:b/>
        </w:rPr>
      </w:pPr>
      <w:r w:rsidRPr="004C38FF">
        <w:rPr>
          <w:rFonts w:asciiTheme="minorHAnsi" w:hAnsiTheme="minorHAnsi" w:cstheme="minorHAnsi"/>
          <w:b/>
        </w:rPr>
        <w:t xml:space="preserve">PREDSTAVNIKI POGODBENIH STRANK </w:t>
      </w:r>
    </w:p>
    <w:p w14:paraId="7D2300B8" w14:textId="77777777" w:rsidR="00497AE0" w:rsidRPr="004C38FF" w:rsidRDefault="00497AE0" w:rsidP="00497AE0">
      <w:pPr>
        <w:jc w:val="both"/>
        <w:rPr>
          <w:rFonts w:asciiTheme="minorHAnsi" w:hAnsiTheme="minorHAnsi" w:cstheme="minorHAnsi"/>
        </w:rPr>
      </w:pPr>
    </w:p>
    <w:p w14:paraId="42DF8B41" w14:textId="77777777" w:rsidR="00497AE0" w:rsidRPr="004C38FF" w:rsidRDefault="00497AE0" w:rsidP="00497AE0">
      <w:pPr>
        <w:jc w:val="center"/>
        <w:rPr>
          <w:rFonts w:asciiTheme="minorHAnsi" w:hAnsiTheme="minorHAnsi" w:cstheme="minorHAnsi"/>
        </w:rPr>
      </w:pPr>
      <w:r w:rsidRPr="004C38FF">
        <w:rPr>
          <w:rFonts w:asciiTheme="minorHAnsi" w:hAnsiTheme="minorHAnsi" w:cstheme="minorHAnsi"/>
        </w:rPr>
        <w:t>17. člen</w:t>
      </w:r>
    </w:p>
    <w:p w14:paraId="14EE128F" w14:textId="77777777" w:rsidR="00497AE0" w:rsidRPr="004C38FF" w:rsidRDefault="00497AE0" w:rsidP="00497AE0">
      <w:pPr>
        <w:jc w:val="both"/>
        <w:rPr>
          <w:rFonts w:asciiTheme="minorHAnsi" w:hAnsiTheme="minorHAnsi" w:cstheme="minorHAnsi"/>
        </w:rPr>
      </w:pPr>
    </w:p>
    <w:p w14:paraId="0C4AB88A" w14:textId="77777777" w:rsidR="00497AE0" w:rsidRPr="004C38FF" w:rsidRDefault="00497AE0" w:rsidP="00497AE0">
      <w:pPr>
        <w:jc w:val="both"/>
        <w:rPr>
          <w:rFonts w:asciiTheme="minorHAnsi" w:hAnsiTheme="minorHAnsi" w:cstheme="minorHAnsi"/>
        </w:rPr>
      </w:pPr>
      <w:r w:rsidRPr="004C38FF">
        <w:rPr>
          <w:rFonts w:asciiTheme="minorHAnsi" w:hAnsiTheme="minorHAnsi" w:cstheme="minorHAnsi"/>
        </w:rPr>
        <w:t>Pooblaščeni predstavnik kupca za izvajanje te pogodbe je:</w:t>
      </w:r>
      <w:sdt>
        <w:sdtPr>
          <w:rPr>
            <w:rFonts w:asciiTheme="minorHAnsi" w:hAnsiTheme="minorHAnsi" w:cstheme="minorHAnsi"/>
          </w:rPr>
          <w:id w:val="197513006"/>
          <w:placeholder>
            <w:docPart w:val="E1B0805E097440A78BD4FB15FCD8236B"/>
          </w:placeholder>
          <w:showingPlcHdr/>
          <w:text/>
        </w:sdtPr>
        <w:sdtContent>
          <w:r w:rsidRPr="004C38FF">
            <w:rPr>
              <w:rStyle w:val="Besedilooznabemesta"/>
              <w:rFonts w:asciiTheme="minorHAnsi" w:hAnsiTheme="minorHAnsi" w:cstheme="minorHAnsi"/>
            </w:rPr>
            <w:t>Kliknite ali tapnite tukaj, če želite vnesti besedilo.</w:t>
          </w:r>
        </w:sdtContent>
      </w:sdt>
      <w:r w:rsidRPr="004C38FF">
        <w:rPr>
          <w:rFonts w:asciiTheme="minorHAnsi" w:hAnsiTheme="minorHAnsi" w:cstheme="minorHAnsi"/>
        </w:rPr>
        <w:t xml:space="preserve">, e-mail: </w:t>
      </w:r>
      <w:sdt>
        <w:sdtPr>
          <w:rPr>
            <w:rFonts w:asciiTheme="minorHAnsi" w:hAnsiTheme="minorHAnsi" w:cstheme="minorHAnsi"/>
          </w:rPr>
          <w:id w:val="-457651821"/>
          <w:placeholder>
            <w:docPart w:val="E1B0805E097440A78BD4FB15FCD8236B"/>
          </w:placeholder>
          <w:showingPlcHdr/>
          <w:text/>
        </w:sdtPr>
        <w:sdtContent>
          <w:r w:rsidRPr="004C38FF">
            <w:rPr>
              <w:rStyle w:val="Besedilooznabemesta"/>
              <w:rFonts w:asciiTheme="minorHAnsi" w:hAnsiTheme="minorHAnsi" w:cstheme="minorHAnsi"/>
            </w:rPr>
            <w:t>Kliknite ali tapnite tukaj, če želite vnesti besedilo.</w:t>
          </w:r>
        </w:sdtContent>
      </w:sdt>
      <w:r w:rsidRPr="004C38FF">
        <w:rPr>
          <w:rFonts w:asciiTheme="minorHAnsi" w:hAnsiTheme="minorHAnsi" w:cstheme="minorHAnsi"/>
        </w:rPr>
        <w:t>.</w:t>
      </w:r>
    </w:p>
    <w:p w14:paraId="29964FA4" w14:textId="77777777" w:rsidR="00497AE0" w:rsidRPr="004C38FF" w:rsidRDefault="00497AE0" w:rsidP="00497AE0">
      <w:pPr>
        <w:jc w:val="both"/>
        <w:rPr>
          <w:rFonts w:asciiTheme="minorHAnsi" w:hAnsiTheme="minorHAnsi" w:cstheme="minorHAnsi"/>
        </w:rPr>
      </w:pPr>
    </w:p>
    <w:p w14:paraId="067A0153" w14:textId="77777777" w:rsidR="00497AE0" w:rsidRPr="004C38FF" w:rsidRDefault="00497AE0" w:rsidP="00497AE0">
      <w:pPr>
        <w:jc w:val="both"/>
        <w:rPr>
          <w:rFonts w:asciiTheme="minorHAnsi" w:hAnsiTheme="minorHAnsi" w:cstheme="minorHAnsi"/>
        </w:rPr>
      </w:pPr>
      <w:r w:rsidRPr="004C38FF">
        <w:rPr>
          <w:rFonts w:asciiTheme="minorHAnsi" w:hAnsiTheme="minorHAnsi" w:cstheme="minorHAnsi"/>
        </w:rPr>
        <w:t xml:space="preserve">Pooblaščeni predstavnik prodajalca za izvajanje te pogodbe je: g./ga. </w:t>
      </w:r>
      <w:sdt>
        <w:sdtPr>
          <w:rPr>
            <w:rFonts w:asciiTheme="minorHAnsi" w:hAnsiTheme="minorHAnsi" w:cstheme="minorHAnsi"/>
          </w:rPr>
          <w:id w:val="-245341427"/>
          <w:placeholder>
            <w:docPart w:val="E1B0805E097440A78BD4FB15FCD8236B"/>
          </w:placeholder>
          <w:showingPlcHdr/>
          <w:text/>
        </w:sdtPr>
        <w:sdtContent>
          <w:r w:rsidRPr="004C38FF">
            <w:rPr>
              <w:rStyle w:val="Besedilooznabemesta"/>
              <w:rFonts w:asciiTheme="minorHAnsi" w:hAnsiTheme="minorHAnsi" w:cstheme="minorHAnsi"/>
            </w:rPr>
            <w:t>Kliknite ali tapnite tukaj, če želite vnesti besedilo.</w:t>
          </w:r>
        </w:sdtContent>
      </w:sdt>
      <w:r w:rsidRPr="004C38FF">
        <w:rPr>
          <w:rFonts w:asciiTheme="minorHAnsi" w:hAnsiTheme="minorHAnsi" w:cstheme="minorHAnsi"/>
        </w:rPr>
        <w:t xml:space="preserve">, telefon: </w:t>
      </w:r>
      <w:sdt>
        <w:sdtPr>
          <w:rPr>
            <w:rFonts w:asciiTheme="minorHAnsi" w:hAnsiTheme="minorHAnsi" w:cstheme="minorHAnsi"/>
          </w:rPr>
          <w:id w:val="-598874745"/>
          <w:placeholder>
            <w:docPart w:val="E1B0805E097440A78BD4FB15FCD8236B"/>
          </w:placeholder>
          <w:showingPlcHdr/>
          <w:text/>
        </w:sdtPr>
        <w:sdtContent>
          <w:r w:rsidRPr="004C38FF">
            <w:rPr>
              <w:rStyle w:val="Besedilooznabemesta"/>
              <w:rFonts w:asciiTheme="minorHAnsi" w:hAnsiTheme="minorHAnsi" w:cstheme="minorHAnsi"/>
            </w:rPr>
            <w:t>Kliknite ali tapnite tukaj, če želite vnesti besedilo.</w:t>
          </w:r>
        </w:sdtContent>
      </w:sdt>
      <w:r w:rsidRPr="004C38FF">
        <w:rPr>
          <w:rFonts w:asciiTheme="minorHAnsi" w:hAnsiTheme="minorHAnsi" w:cstheme="minorHAnsi"/>
        </w:rPr>
        <w:t xml:space="preserve">,  e-mail:  </w:t>
      </w:r>
      <w:sdt>
        <w:sdtPr>
          <w:rPr>
            <w:rFonts w:asciiTheme="minorHAnsi" w:hAnsiTheme="minorHAnsi" w:cstheme="minorHAnsi"/>
          </w:rPr>
          <w:id w:val="-655233914"/>
          <w:placeholder>
            <w:docPart w:val="E1B0805E097440A78BD4FB15FCD8236B"/>
          </w:placeholder>
          <w:showingPlcHdr/>
          <w:text/>
        </w:sdtPr>
        <w:sdtContent>
          <w:r w:rsidRPr="004C38FF">
            <w:rPr>
              <w:rStyle w:val="Besedilooznabemesta"/>
              <w:rFonts w:asciiTheme="minorHAnsi" w:hAnsiTheme="minorHAnsi" w:cstheme="minorHAnsi"/>
            </w:rPr>
            <w:t>Kliknite ali tapnite tukaj, če želite vnesti besedilo.</w:t>
          </w:r>
        </w:sdtContent>
      </w:sdt>
      <w:r w:rsidRPr="004C38FF">
        <w:rPr>
          <w:rFonts w:asciiTheme="minorHAnsi" w:hAnsiTheme="minorHAnsi" w:cstheme="minorHAnsi"/>
        </w:rPr>
        <w:t>.</w:t>
      </w:r>
    </w:p>
    <w:p w14:paraId="11919037" w14:textId="77777777" w:rsidR="00497AE0" w:rsidRPr="004C38FF" w:rsidRDefault="00497AE0" w:rsidP="00497AE0">
      <w:pPr>
        <w:jc w:val="both"/>
        <w:rPr>
          <w:rFonts w:asciiTheme="minorHAnsi" w:hAnsiTheme="minorHAnsi" w:cstheme="minorHAnsi"/>
        </w:rPr>
      </w:pPr>
    </w:p>
    <w:p w14:paraId="18565743" w14:textId="77777777" w:rsidR="00497AE0" w:rsidRPr="004C38FF" w:rsidRDefault="00497AE0" w:rsidP="00497AE0">
      <w:pPr>
        <w:jc w:val="both"/>
        <w:rPr>
          <w:rFonts w:asciiTheme="minorHAnsi" w:hAnsiTheme="minorHAnsi" w:cstheme="minorHAnsi"/>
        </w:rPr>
      </w:pPr>
      <w:r w:rsidRPr="004C38FF">
        <w:rPr>
          <w:rFonts w:asciiTheme="minorHAnsi" w:hAnsiTheme="minorHAnsi" w:cstheme="minorHAnsi"/>
        </w:rPr>
        <w:t>Predstavnik prodajalca je pooblaščen, da zastopa prodajalca v vseh vprašanjih, ki se nanašajo na dobavo predmeta pogodbe. Predstavnik prodajalca je dolžan neposredno sodelovati s predstavnikom kupca ves čas trajanja pogodbe.</w:t>
      </w:r>
    </w:p>
    <w:p w14:paraId="435E718B" w14:textId="77777777" w:rsidR="00497AE0" w:rsidRPr="004C38FF" w:rsidRDefault="00497AE0" w:rsidP="00497AE0">
      <w:pPr>
        <w:jc w:val="both"/>
        <w:rPr>
          <w:rFonts w:asciiTheme="minorHAnsi" w:hAnsiTheme="minorHAnsi" w:cstheme="minorHAnsi"/>
        </w:rPr>
      </w:pPr>
    </w:p>
    <w:p w14:paraId="1936B0EC" w14:textId="77777777" w:rsidR="00497AE0" w:rsidRPr="004C38FF" w:rsidRDefault="00497AE0" w:rsidP="00497AE0">
      <w:pPr>
        <w:jc w:val="both"/>
        <w:rPr>
          <w:rFonts w:asciiTheme="minorHAnsi" w:hAnsiTheme="minorHAnsi" w:cstheme="minorHAnsi"/>
        </w:rPr>
      </w:pPr>
      <w:r w:rsidRPr="004C38FF">
        <w:rPr>
          <w:rFonts w:asciiTheme="minorHAnsi" w:hAnsiTheme="minorHAnsi" w:cstheme="minorHAnsi"/>
        </w:rPr>
        <w:t>Spremembo predstavnikov/skrbnikov morata pogodbeni stranki sporočiti druga drugi v pisni obliki najkasneje v petih (5) dneh po nastopu spremembe.</w:t>
      </w:r>
    </w:p>
    <w:p w14:paraId="622E15E3" w14:textId="77777777" w:rsidR="00497AE0" w:rsidRPr="004C38FF" w:rsidRDefault="00497AE0" w:rsidP="00497AE0">
      <w:pPr>
        <w:jc w:val="both"/>
        <w:rPr>
          <w:rFonts w:asciiTheme="minorHAnsi" w:hAnsiTheme="minorHAnsi" w:cstheme="minorHAnsi"/>
        </w:rPr>
      </w:pPr>
    </w:p>
    <w:p w14:paraId="1D0AA299" w14:textId="77777777" w:rsidR="00497AE0" w:rsidRPr="004C38FF" w:rsidRDefault="00497AE0" w:rsidP="00497AE0">
      <w:pPr>
        <w:jc w:val="both"/>
        <w:rPr>
          <w:rFonts w:asciiTheme="minorHAnsi" w:hAnsiTheme="minorHAnsi" w:cstheme="minorHAnsi"/>
        </w:rPr>
      </w:pPr>
    </w:p>
    <w:p w14:paraId="3C0C8819" w14:textId="77777777" w:rsidR="00497AE0" w:rsidRPr="004C38FF" w:rsidRDefault="00497AE0" w:rsidP="00497AE0">
      <w:pPr>
        <w:jc w:val="both"/>
        <w:rPr>
          <w:rFonts w:asciiTheme="minorHAnsi" w:hAnsiTheme="minorHAnsi" w:cstheme="minorHAnsi"/>
          <w:b/>
        </w:rPr>
      </w:pPr>
      <w:r w:rsidRPr="004C38FF">
        <w:rPr>
          <w:rFonts w:asciiTheme="minorHAnsi" w:hAnsiTheme="minorHAnsi" w:cstheme="minorHAnsi"/>
          <w:b/>
        </w:rPr>
        <w:t xml:space="preserve">OBVEZNOSTI POGODBENIH STRANK </w:t>
      </w:r>
    </w:p>
    <w:p w14:paraId="47CDE99E" w14:textId="77777777" w:rsidR="00497AE0" w:rsidRPr="004C38FF" w:rsidRDefault="00497AE0" w:rsidP="00497AE0">
      <w:pPr>
        <w:jc w:val="both"/>
        <w:rPr>
          <w:rFonts w:asciiTheme="minorHAnsi" w:hAnsiTheme="minorHAnsi" w:cstheme="minorHAnsi"/>
        </w:rPr>
      </w:pPr>
    </w:p>
    <w:p w14:paraId="418837A0" w14:textId="77777777" w:rsidR="00497AE0" w:rsidRPr="004C38FF" w:rsidRDefault="00497AE0" w:rsidP="00497AE0">
      <w:pPr>
        <w:jc w:val="center"/>
        <w:rPr>
          <w:rFonts w:asciiTheme="minorHAnsi" w:hAnsiTheme="minorHAnsi" w:cstheme="minorHAnsi"/>
        </w:rPr>
      </w:pPr>
      <w:r w:rsidRPr="004C38FF">
        <w:rPr>
          <w:rFonts w:asciiTheme="minorHAnsi" w:hAnsiTheme="minorHAnsi" w:cstheme="minorHAnsi"/>
        </w:rPr>
        <w:t>18. člen</w:t>
      </w:r>
    </w:p>
    <w:p w14:paraId="21CADE2D" w14:textId="77777777" w:rsidR="00497AE0" w:rsidRPr="004C38FF" w:rsidRDefault="00497AE0" w:rsidP="00497AE0">
      <w:pPr>
        <w:jc w:val="both"/>
        <w:rPr>
          <w:rFonts w:asciiTheme="minorHAnsi" w:hAnsiTheme="minorHAnsi" w:cstheme="minorHAnsi"/>
        </w:rPr>
      </w:pPr>
    </w:p>
    <w:p w14:paraId="7EBA3125" w14:textId="77777777" w:rsidR="00497AE0" w:rsidRPr="004C38FF" w:rsidRDefault="00497AE0" w:rsidP="00497AE0">
      <w:pPr>
        <w:jc w:val="both"/>
        <w:rPr>
          <w:rFonts w:asciiTheme="minorHAnsi" w:hAnsiTheme="minorHAnsi" w:cstheme="minorHAnsi"/>
        </w:rPr>
      </w:pPr>
      <w:r w:rsidRPr="004C38FF">
        <w:rPr>
          <w:rFonts w:asciiTheme="minorHAnsi" w:hAnsiTheme="minorHAnsi" w:cstheme="minorHAnsi"/>
        </w:rPr>
        <w:t>Prodajalec se obvezuje:</w:t>
      </w:r>
    </w:p>
    <w:p w14:paraId="47FC5F9D" w14:textId="77777777" w:rsidR="00497AE0" w:rsidRPr="004C38FF" w:rsidRDefault="00497AE0" w:rsidP="00497AE0">
      <w:pPr>
        <w:numPr>
          <w:ilvl w:val="0"/>
          <w:numId w:val="34"/>
        </w:numPr>
        <w:jc w:val="both"/>
        <w:rPr>
          <w:rFonts w:asciiTheme="minorHAnsi" w:hAnsiTheme="minorHAnsi" w:cstheme="minorHAnsi"/>
        </w:rPr>
      </w:pPr>
      <w:r w:rsidRPr="004C38FF">
        <w:rPr>
          <w:rFonts w:asciiTheme="minorHAnsi" w:hAnsiTheme="minorHAnsi" w:cstheme="minorHAnsi"/>
        </w:rPr>
        <w:t>prevzete obveznosti izvesti strokovno in pravilno, po pravilih stroke, vestno in kakovostno, v skladu z vsemi veljavnimi predpisi, standardi in normativi ter zahtevami kupca,</w:t>
      </w:r>
    </w:p>
    <w:p w14:paraId="37ECD796" w14:textId="77777777" w:rsidR="00497AE0" w:rsidRPr="004C38FF" w:rsidRDefault="00497AE0" w:rsidP="00497AE0">
      <w:pPr>
        <w:numPr>
          <w:ilvl w:val="0"/>
          <w:numId w:val="34"/>
        </w:numPr>
        <w:jc w:val="both"/>
        <w:rPr>
          <w:rFonts w:asciiTheme="minorHAnsi" w:hAnsiTheme="minorHAnsi" w:cstheme="minorHAnsi"/>
        </w:rPr>
      </w:pPr>
      <w:r w:rsidRPr="004C38FF">
        <w:rPr>
          <w:rFonts w:asciiTheme="minorHAnsi" w:hAnsiTheme="minorHAnsi" w:cstheme="minorHAnsi"/>
        </w:rPr>
        <w:t>izpolniti vse zahteve kupca pri dobavi predmeta pogodbe, ki izhajajo iz razpisne dokumentacije in sprejete ponudbe prodajalca, in so sestavni del te pogodbe,</w:t>
      </w:r>
    </w:p>
    <w:p w14:paraId="14176F42" w14:textId="77777777" w:rsidR="00497AE0" w:rsidRPr="004C38FF" w:rsidRDefault="00497AE0" w:rsidP="00497AE0">
      <w:pPr>
        <w:numPr>
          <w:ilvl w:val="0"/>
          <w:numId w:val="34"/>
        </w:numPr>
        <w:jc w:val="both"/>
        <w:rPr>
          <w:rFonts w:asciiTheme="minorHAnsi" w:hAnsiTheme="minorHAnsi" w:cstheme="minorHAnsi"/>
        </w:rPr>
      </w:pPr>
      <w:r w:rsidRPr="004C38FF">
        <w:rPr>
          <w:rFonts w:asciiTheme="minorHAnsi" w:hAnsiTheme="minorHAnsi" w:cstheme="minorHAnsi"/>
        </w:rPr>
        <w:t>obvestiti kupca o nastalih okoliščinah, ki bi lahko vplivale na izpolnitev prodajalčevih pogodbenih obveznosti,</w:t>
      </w:r>
    </w:p>
    <w:p w14:paraId="621401AE" w14:textId="77777777" w:rsidR="00497AE0" w:rsidRPr="004C38FF" w:rsidRDefault="00497AE0" w:rsidP="00497AE0">
      <w:pPr>
        <w:numPr>
          <w:ilvl w:val="0"/>
          <w:numId w:val="34"/>
        </w:numPr>
        <w:jc w:val="both"/>
        <w:rPr>
          <w:rFonts w:asciiTheme="minorHAnsi" w:hAnsiTheme="minorHAnsi" w:cstheme="minorHAnsi"/>
        </w:rPr>
      </w:pPr>
      <w:r w:rsidRPr="004C38FF">
        <w:rPr>
          <w:rFonts w:asciiTheme="minorHAnsi" w:hAnsiTheme="minorHAnsi" w:cstheme="minorHAnsi"/>
        </w:rPr>
        <w:t>odpravljati vse pomanjkljivosti, na katere bo opozoril kupec,</w:t>
      </w:r>
    </w:p>
    <w:p w14:paraId="455F800F" w14:textId="62AAAC3D" w:rsidR="00497AE0" w:rsidRPr="000556AA" w:rsidRDefault="00497AE0" w:rsidP="000556AA">
      <w:pPr>
        <w:pStyle w:val="Default"/>
        <w:numPr>
          <w:ilvl w:val="0"/>
          <w:numId w:val="38"/>
        </w:numPr>
        <w:jc w:val="both"/>
        <w:rPr>
          <w:rFonts w:asciiTheme="minorHAnsi" w:hAnsiTheme="minorHAnsi" w:cstheme="minorHAnsi"/>
          <w:color w:val="auto"/>
        </w:rPr>
      </w:pPr>
      <w:r w:rsidRPr="004C38FF">
        <w:rPr>
          <w:rFonts w:asciiTheme="minorHAnsi" w:hAnsiTheme="minorHAnsi" w:cstheme="minorHAnsi"/>
        </w:rPr>
        <w:t xml:space="preserve">ob predaji </w:t>
      </w:r>
      <w:r w:rsidR="00E873CE">
        <w:rPr>
          <w:rFonts w:asciiTheme="minorHAnsi" w:hAnsiTheme="minorHAnsi" w:cstheme="minorHAnsi"/>
        </w:rPr>
        <w:t>prikolice</w:t>
      </w:r>
      <w:r w:rsidRPr="004C38FF">
        <w:rPr>
          <w:rFonts w:asciiTheme="minorHAnsi" w:hAnsiTheme="minorHAnsi" w:cstheme="minorHAnsi"/>
        </w:rPr>
        <w:t xml:space="preserve"> kupcu izročil: </w:t>
      </w:r>
    </w:p>
    <w:p w14:paraId="194DCEA6" w14:textId="77777777" w:rsidR="000556AA" w:rsidRDefault="00497AE0" w:rsidP="000556AA">
      <w:pPr>
        <w:pStyle w:val="Default"/>
        <w:numPr>
          <w:ilvl w:val="0"/>
          <w:numId w:val="39"/>
        </w:numPr>
        <w:ind w:firstLine="414"/>
        <w:jc w:val="both"/>
        <w:rPr>
          <w:rFonts w:asciiTheme="minorHAnsi" w:hAnsiTheme="minorHAnsi" w:cstheme="minorHAnsi"/>
          <w:color w:val="auto"/>
        </w:rPr>
      </w:pPr>
      <w:r w:rsidRPr="004C38FF">
        <w:rPr>
          <w:rFonts w:asciiTheme="minorHAnsi" w:hAnsiTheme="minorHAnsi" w:cstheme="minorHAnsi"/>
          <w:color w:val="auto"/>
        </w:rPr>
        <w:t xml:space="preserve">dokument o homologaciji, </w:t>
      </w:r>
    </w:p>
    <w:p w14:paraId="58B45CA7" w14:textId="77777777" w:rsidR="000556AA" w:rsidRPr="000556AA" w:rsidRDefault="000556AA" w:rsidP="000556AA">
      <w:pPr>
        <w:pStyle w:val="Default"/>
        <w:numPr>
          <w:ilvl w:val="0"/>
          <w:numId w:val="39"/>
        </w:numPr>
        <w:ind w:firstLine="414"/>
        <w:jc w:val="both"/>
        <w:rPr>
          <w:rFonts w:asciiTheme="minorHAnsi" w:hAnsiTheme="minorHAnsi" w:cstheme="minorHAnsi"/>
          <w:color w:val="auto"/>
        </w:rPr>
      </w:pPr>
      <w:r w:rsidRPr="000556AA">
        <w:rPr>
          <w:rFonts w:asciiTheme="minorHAnsi" w:hAnsiTheme="minorHAnsi" w:cstheme="minorHAnsi"/>
          <w:color w:val="auto"/>
        </w:rPr>
        <w:t>vse ostale dokumente potrebne za takojšnjo registracijo prikolice,</w:t>
      </w:r>
    </w:p>
    <w:p w14:paraId="7B9E0EEA" w14:textId="77777777" w:rsidR="000556AA" w:rsidRPr="000556AA" w:rsidRDefault="000556AA" w:rsidP="000556AA">
      <w:pPr>
        <w:pStyle w:val="Default"/>
        <w:numPr>
          <w:ilvl w:val="0"/>
          <w:numId w:val="39"/>
        </w:numPr>
        <w:ind w:firstLine="414"/>
        <w:jc w:val="both"/>
        <w:rPr>
          <w:rFonts w:asciiTheme="minorHAnsi" w:hAnsiTheme="minorHAnsi" w:cstheme="minorHAnsi"/>
          <w:color w:val="auto"/>
        </w:rPr>
      </w:pPr>
      <w:r w:rsidRPr="000556AA">
        <w:rPr>
          <w:rFonts w:asciiTheme="minorHAnsi" w:hAnsiTheme="minorHAnsi" w:cstheme="minorHAnsi"/>
          <w:color w:val="auto"/>
        </w:rPr>
        <w:t>navodila za vzdrževanje prikolice v slovenskem jeziku,</w:t>
      </w:r>
    </w:p>
    <w:p w14:paraId="0EA8BAD0" w14:textId="77777777" w:rsidR="000556AA" w:rsidRPr="000556AA" w:rsidRDefault="000556AA" w:rsidP="000556AA">
      <w:pPr>
        <w:pStyle w:val="Default"/>
        <w:numPr>
          <w:ilvl w:val="0"/>
          <w:numId w:val="39"/>
        </w:numPr>
        <w:ind w:firstLine="414"/>
        <w:jc w:val="both"/>
        <w:rPr>
          <w:rFonts w:asciiTheme="minorHAnsi" w:hAnsiTheme="minorHAnsi" w:cstheme="minorHAnsi"/>
          <w:color w:val="auto"/>
        </w:rPr>
      </w:pPr>
      <w:r w:rsidRPr="000556AA">
        <w:rPr>
          <w:rFonts w:asciiTheme="minorHAnsi" w:hAnsiTheme="minorHAnsi" w:cstheme="minorHAnsi"/>
          <w:color w:val="auto"/>
        </w:rPr>
        <w:t>tehnično dokumentacijo z vsemi tehničnimi podatki v slovenskem jeziku,</w:t>
      </w:r>
    </w:p>
    <w:p w14:paraId="7B1DEF9B" w14:textId="77777777" w:rsidR="000556AA" w:rsidRPr="000556AA" w:rsidRDefault="000556AA" w:rsidP="000556AA">
      <w:pPr>
        <w:pStyle w:val="Default"/>
        <w:numPr>
          <w:ilvl w:val="0"/>
          <w:numId w:val="39"/>
        </w:numPr>
        <w:ind w:firstLine="414"/>
        <w:jc w:val="both"/>
        <w:rPr>
          <w:rFonts w:asciiTheme="minorHAnsi" w:hAnsiTheme="minorHAnsi" w:cstheme="minorHAnsi"/>
          <w:color w:val="auto"/>
        </w:rPr>
      </w:pPr>
      <w:r w:rsidRPr="000556AA">
        <w:rPr>
          <w:rFonts w:asciiTheme="minorHAnsi" w:hAnsiTheme="minorHAnsi" w:cstheme="minorHAnsi"/>
          <w:color w:val="auto"/>
        </w:rPr>
        <w:t>navodila za vozno osebje,</w:t>
      </w:r>
    </w:p>
    <w:p w14:paraId="11A7756C" w14:textId="77777777" w:rsidR="000556AA" w:rsidRPr="000556AA" w:rsidRDefault="000556AA" w:rsidP="000556AA">
      <w:pPr>
        <w:pStyle w:val="Default"/>
        <w:numPr>
          <w:ilvl w:val="0"/>
          <w:numId w:val="39"/>
        </w:numPr>
        <w:ind w:firstLine="414"/>
        <w:jc w:val="both"/>
        <w:rPr>
          <w:rFonts w:asciiTheme="minorHAnsi" w:hAnsiTheme="minorHAnsi" w:cstheme="minorHAnsi"/>
          <w:color w:val="auto"/>
        </w:rPr>
      </w:pPr>
      <w:r w:rsidRPr="000556AA">
        <w:rPr>
          <w:rFonts w:asciiTheme="minorHAnsi" w:hAnsiTheme="minorHAnsi" w:cstheme="minorHAnsi"/>
          <w:color w:val="auto"/>
        </w:rPr>
        <w:t>garancijsko knjižico prikolice,</w:t>
      </w:r>
    </w:p>
    <w:p w14:paraId="60AAA027" w14:textId="77777777" w:rsidR="000556AA" w:rsidRPr="000556AA" w:rsidRDefault="000556AA" w:rsidP="000556AA">
      <w:pPr>
        <w:pStyle w:val="Default"/>
        <w:numPr>
          <w:ilvl w:val="0"/>
          <w:numId w:val="39"/>
        </w:numPr>
        <w:ind w:firstLine="414"/>
        <w:jc w:val="both"/>
        <w:rPr>
          <w:rFonts w:asciiTheme="minorHAnsi" w:hAnsiTheme="minorHAnsi" w:cstheme="minorHAnsi"/>
          <w:color w:val="auto"/>
        </w:rPr>
      </w:pPr>
      <w:r w:rsidRPr="000556AA">
        <w:rPr>
          <w:rFonts w:asciiTheme="minorHAnsi" w:hAnsiTheme="minorHAnsi" w:cstheme="minorHAnsi"/>
          <w:color w:val="auto"/>
        </w:rPr>
        <w:t>servisno knjižico prikolice (če se vodi ločeno od garancijske),</w:t>
      </w:r>
    </w:p>
    <w:p w14:paraId="73A95C52" w14:textId="77777777" w:rsidR="000556AA" w:rsidRPr="000556AA" w:rsidRDefault="000556AA" w:rsidP="000556AA">
      <w:pPr>
        <w:pStyle w:val="Default"/>
        <w:numPr>
          <w:ilvl w:val="0"/>
          <w:numId w:val="39"/>
        </w:numPr>
        <w:ind w:firstLine="414"/>
        <w:jc w:val="both"/>
        <w:rPr>
          <w:rFonts w:asciiTheme="minorHAnsi" w:hAnsiTheme="minorHAnsi" w:cstheme="minorHAnsi"/>
          <w:color w:val="auto"/>
        </w:rPr>
      </w:pPr>
      <w:r w:rsidRPr="000556AA">
        <w:rPr>
          <w:rFonts w:asciiTheme="minorHAnsi" w:hAnsiTheme="minorHAnsi" w:cstheme="minorHAnsi"/>
          <w:color w:val="auto"/>
        </w:rPr>
        <w:t>podatke o pooblaščenem serviserju za prikolico na območju Republike Slovenije,</w:t>
      </w:r>
    </w:p>
    <w:p w14:paraId="7ACF3A84" w14:textId="77777777" w:rsidR="000556AA" w:rsidRPr="000556AA" w:rsidRDefault="000556AA" w:rsidP="000556AA">
      <w:pPr>
        <w:pStyle w:val="Default"/>
        <w:numPr>
          <w:ilvl w:val="0"/>
          <w:numId w:val="39"/>
        </w:numPr>
        <w:ind w:left="1418" w:hanging="284"/>
        <w:jc w:val="both"/>
        <w:rPr>
          <w:rFonts w:asciiTheme="minorHAnsi" w:hAnsiTheme="minorHAnsi" w:cstheme="minorHAnsi"/>
          <w:color w:val="auto"/>
        </w:rPr>
      </w:pPr>
      <w:r w:rsidRPr="000556AA">
        <w:rPr>
          <w:rFonts w:asciiTheme="minorHAnsi" w:hAnsiTheme="minorHAnsi" w:cstheme="minorHAnsi"/>
          <w:color w:val="auto"/>
        </w:rPr>
        <w:t>carinsko deklaracijo z vsemi spremnimi dokumenti, če država proizvajalka ni članica EU,</w:t>
      </w:r>
    </w:p>
    <w:p w14:paraId="27311074" w14:textId="77777777" w:rsidR="000556AA" w:rsidRPr="000556AA" w:rsidRDefault="000556AA" w:rsidP="000556AA">
      <w:pPr>
        <w:pStyle w:val="Default"/>
        <w:numPr>
          <w:ilvl w:val="0"/>
          <w:numId w:val="39"/>
        </w:numPr>
        <w:ind w:firstLine="414"/>
        <w:jc w:val="both"/>
        <w:rPr>
          <w:rFonts w:asciiTheme="minorHAnsi" w:hAnsiTheme="minorHAnsi" w:cstheme="minorHAnsi"/>
          <w:color w:val="auto"/>
        </w:rPr>
      </w:pPr>
      <w:r w:rsidRPr="000556AA">
        <w:rPr>
          <w:rFonts w:asciiTheme="minorHAnsi" w:hAnsiTheme="minorHAnsi" w:cstheme="minorHAnsi"/>
          <w:color w:val="auto"/>
        </w:rPr>
        <w:t>ostale dokumente, ki se nanašajo na prikolico in vso vgrajeno opremo,</w:t>
      </w:r>
    </w:p>
    <w:p w14:paraId="506C4050" w14:textId="14D0BEB6" w:rsidR="000556AA" w:rsidRPr="000556AA" w:rsidRDefault="000556AA" w:rsidP="000556AA">
      <w:pPr>
        <w:pStyle w:val="Default"/>
        <w:numPr>
          <w:ilvl w:val="0"/>
          <w:numId w:val="39"/>
        </w:numPr>
        <w:ind w:firstLine="414"/>
        <w:jc w:val="both"/>
        <w:rPr>
          <w:rFonts w:asciiTheme="minorHAnsi" w:hAnsiTheme="minorHAnsi" w:cstheme="minorHAnsi"/>
          <w:color w:val="auto"/>
        </w:rPr>
      </w:pPr>
      <w:r w:rsidRPr="000556AA">
        <w:rPr>
          <w:rFonts w:asciiTheme="minorHAnsi" w:hAnsiTheme="minorHAnsi" w:cstheme="minorHAnsi"/>
          <w:color w:val="auto"/>
        </w:rPr>
        <w:t>ostale dokumente, ki so morebiti navedeni v 2. členu razpisne dokumentacije.</w:t>
      </w:r>
    </w:p>
    <w:p w14:paraId="57C8584B" w14:textId="77777777" w:rsidR="00497AE0" w:rsidRPr="004C38FF" w:rsidRDefault="00497AE0" w:rsidP="00497AE0">
      <w:pPr>
        <w:jc w:val="both"/>
        <w:rPr>
          <w:rFonts w:asciiTheme="minorHAnsi" w:hAnsiTheme="minorHAnsi" w:cstheme="minorHAnsi"/>
        </w:rPr>
      </w:pPr>
    </w:p>
    <w:p w14:paraId="3BF010BC" w14:textId="77777777" w:rsidR="00497AE0" w:rsidRPr="004C38FF" w:rsidRDefault="00497AE0" w:rsidP="00497AE0">
      <w:pPr>
        <w:pStyle w:val="Default"/>
        <w:numPr>
          <w:ilvl w:val="0"/>
          <w:numId w:val="38"/>
        </w:numPr>
        <w:jc w:val="both"/>
        <w:rPr>
          <w:rFonts w:asciiTheme="minorHAnsi" w:hAnsiTheme="minorHAnsi" w:cstheme="minorHAnsi"/>
        </w:rPr>
      </w:pPr>
      <w:r w:rsidRPr="004C38FF">
        <w:rPr>
          <w:rFonts w:asciiTheme="minorHAnsi" w:hAnsiTheme="minorHAnsi" w:cstheme="minorHAnsi"/>
        </w:rPr>
        <w:t>odpravljati vse pomanjkljivosti, na katere bo opozoril kupec,</w:t>
      </w:r>
    </w:p>
    <w:p w14:paraId="03BECDD3" w14:textId="77777777" w:rsidR="00497AE0" w:rsidRPr="004C38FF" w:rsidRDefault="00497AE0" w:rsidP="00497AE0">
      <w:pPr>
        <w:pStyle w:val="Default"/>
        <w:numPr>
          <w:ilvl w:val="0"/>
          <w:numId w:val="38"/>
        </w:numPr>
        <w:jc w:val="both"/>
        <w:rPr>
          <w:rFonts w:asciiTheme="minorHAnsi" w:hAnsiTheme="minorHAnsi" w:cstheme="minorHAnsi"/>
        </w:rPr>
      </w:pPr>
      <w:r w:rsidRPr="004C38FF">
        <w:rPr>
          <w:rFonts w:asciiTheme="minorHAnsi" w:hAnsiTheme="minorHAnsi" w:cstheme="minorHAnsi"/>
        </w:rPr>
        <w:t>v osmih dneh od sklenitve pogodbe kupcu predal menično izjavo z 2x bianco menico kot zavarovanje za dobro izvedbo pogodbenih obveznosti;</w:t>
      </w:r>
    </w:p>
    <w:p w14:paraId="49EABCBE" w14:textId="77777777" w:rsidR="00497AE0" w:rsidRPr="004C38FF" w:rsidRDefault="00497AE0" w:rsidP="00497AE0">
      <w:pPr>
        <w:numPr>
          <w:ilvl w:val="0"/>
          <w:numId w:val="34"/>
        </w:numPr>
        <w:jc w:val="both"/>
        <w:rPr>
          <w:rFonts w:asciiTheme="minorHAnsi" w:hAnsiTheme="minorHAnsi" w:cstheme="minorHAnsi"/>
          <w:color w:val="000000"/>
        </w:rPr>
      </w:pPr>
      <w:r w:rsidRPr="004C38FF">
        <w:rPr>
          <w:rFonts w:asciiTheme="minorHAnsi" w:hAnsiTheme="minorHAnsi" w:cstheme="minorHAnsi"/>
          <w:color w:val="000000"/>
        </w:rPr>
        <w:t>v osmih dneh od uspešno opravljenega prevzema kupcu predal menično izjavo z 2x bianco menico kot zavarovanje za dobro odpravo napak v garancijski dobi.</w:t>
      </w:r>
    </w:p>
    <w:p w14:paraId="4D579B7D" w14:textId="77777777" w:rsidR="00497AE0" w:rsidRPr="004C38FF" w:rsidRDefault="00497AE0" w:rsidP="00497AE0">
      <w:pPr>
        <w:jc w:val="both"/>
        <w:rPr>
          <w:rFonts w:asciiTheme="minorHAnsi" w:hAnsiTheme="minorHAnsi" w:cstheme="minorHAnsi"/>
        </w:rPr>
      </w:pPr>
    </w:p>
    <w:p w14:paraId="34F4FBC7" w14:textId="77777777" w:rsidR="00497AE0" w:rsidRPr="004C38FF" w:rsidRDefault="00497AE0" w:rsidP="00497AE0">
      <w:pPr>
        <w:jc w:val="both"/>
        <w:rPr>
          <w:rFonts w:asciiTheme="minorHAnsi" w:hAnsiTheme="minorHAnsi" w:cstheme="minorHAnsi"/>
        </w:rPr>
      </w:pPr>
      <w:r w:rsidRPr="004C38FF">
        <w:rPr>
          <w:rFonts w:asciiTheme="minorHAnsi" w:hAnsiTheme="minorHAnsi" w:cstheme="minorHAnsi"/>
        </w:rPr>
        <w:t>Kupec se obvezuje:</w:t>
      </w:r>
    </w:p>
    <w:p w14:paraId="356BD451" w14:textId="77777777" w:rsidR="00497AE0" w:rsidRPr="004C38FF" w:rsidRDefault="00497AE0" w:rsidP="00497AE0">
      <w:pPr>
        <w:numPr>
          <w:ilvl w:val="0"/>
          <w:numId w:val="35"/>
        </w:numPr>
        <w:jc w:val="both"/>
        <w:rPr>
          <w:rFonts w:asciiTheme="minorHAnsi" w:hAnsiTheme="minorHAnsi" w:cstheme="minorHAnsi"/>
        </w:rPr>
      </w:pPr>
      <w:r w:rsidRPr="004C38FF">
        <w:rPr>
          <w:rFonts w:asciiTheme="minorHAnsi" w:hAnsiTheme="minorHAnsi" w:cstheme="minorHAnsi"/>
        </w:rPr>
        <w:t>prevzeti predmet pogodbe v skladu s to pogodbo,</w:t>
      </w:r>
    </w:p>
    <w:p w14:paraId="04BCE4CC" w14:textId="77777777" w:rsidR="00497AE0" w:rsidRPr="004C38FF" w:rsidRDefault="00497AE0" w:rsidP="00497AE0">
      <w:pPr>
        <w:numPr>
          <w:ilvl w:val="0"/>
          <w:numId w:val="35"/>
        </w:numPr>
        <w:jc w:val="both"/>
        <w:rPr>
          <w:rFonts w:asciiTheme="minorHAnsi" w:hAnsiTheme="minorHAnsi" w:cstheme="minorHAnsi"/>
        </w:rPr>
      </w:pPr>
      <w:r w:rsidRPr="004C38FF">
        <w:rPr>
          <w:rFonts w:asciiTheme="minorHAnsi" w:hAnsiTheme="minorHAnsi" w:cstheme="minorHAnsi"/>
        </w:rPr>
        <w:t>prodajalcu zagotoviti vse informacije v zvezi z izvedbo predmeta te pogodbe,</w:t>
      </w:r>
    </w:p>
    <w:p w14:paraId="5DA21084" w14:textId="77777777" w:rsidR="00497AE0" w:rsidRPr="004C38FF" w:rsidRDefault="00497AE0" w:rsidP="00497AE0">
      <w:pPr>
        <w:numPr>
          <w:ilvl w:val="0"/>
          <w:numId w:val="35"/>
        </w:numPr>
        <w:jc w:val="both"/>
        <w:rPr>
          <w:rFonts w:asciiTheme="minorHAnsi" w:hAnsiTheme="minorHAnsi" w:cstheme="minorHAnsi"/>
        </w:rPr>
      </w:pPr>
      <w:r w:rsidRPr="004C38FF">
        <w:rPr>
          <w:rFonts w:asciiTheme="minorHAnsi" w:hAnsiTheme="minorHAnsi" w:cstheme="minorHAnsi"/>
        </w:rPr>
        <w:t>takoj obvestiti prodajalca o nastalih okoliščinah, ki bi lahko vplivale na izpolnitev kupčevih pogodbenih obveznosti,</w:t>
      </w:r>
    </w:p>
    <w:p w14:paraId="2D6090D0" w14:textId="77777777" w:rsidR="00497AE0" w:rsidRPr="004C38FF" w:rsidRDefault="00497AE0" w:rsidP="00497AE0">
      <w:pPr>
        <w:numPr>
          <w:ilvl w:val="0"/>
          <w:numId w:val="35"/>
        </w:numPr>
        <w:jc w:val="both"/>
        <w:rPr>
          <w:rFonts w:asciiTheme="minorHAnsi" w:hAnsiTheme="minorHAnsi" w:cstheme="minorHAnsi"/>
        </w:rPr>
      </w:pPr>
      <w:r w:rsidRPr="004C38FF">
        <w:rPr>
          <w:rFonts w:asciiTheme="minorHAnsi" w:hAnsiTheme="minorHAnsi" w:cstheme="minorHAnsi"/>
        </w:rPr>
        <w:t>poravnati vse obveznosti do prodajalca.</w:t>
      </w:r>
    </w:p>
    <w:p w14:paraId="6CA054E0" w14:textId="77777777" w:rsidR="00497AE0" w:rsidRPr="004C38FF" w:rsidRDefault="00497AE0" w:rsidP="00497AE0">
      <w:pPr>
        <w:jc w:val="both"/>
        <w:rPr>
          <w:rFonts w:asciiTheme="minorHAnsi" w:hAnsiTheme="minorHAnsi" w:cstheme="minorHAnsi"/>
        </w:rPr>
      </w:pPr>
    </w:p>
    <w:p w14:paraId="5DE502FE" w14:textId="77777777" w:rsidR="00497AE0" w:rsidRPr="004C38FF" w:rsidRDefault="00497AE0" w:rsidP="00497AE0">
      <w:pPr>
        <w:jc w:val="both"/>
        <w:rPr>
          <w:rFonts w:asciiTheme="minorHAnsi" w:hAnsiTheme="minorHAnsi" w:cstheme="minorHAnsi"/>
        </w:rPr>
      </w:pPr>
      <w:r w:rsidRPr="004C38FF">
        <w:rPr>
          <w:rFonts w:asciiTheme="minorHAnsi" w:hAnsiTheme="minorHAnsi" w:cstheme="minorHAnsi"/>
        </w:rPr>
        <w:t>Pogodbeni stranki se obvezujeta ravnati kot dobra gospodarstvenika in storiti vse, kar je potrebno za izvršitev obveznosti iz pogodbe.</w:t>
      </w:r>
    </w:p>
    <w:p w14:paraId="35B0C096" w14:textId="77777777" w:rsidR="00497AE0" w:rsidRPr="004C38FF" w:rsidRDefault="00497AE0" w:rsidP="00497AE0">
      <w:pPr>
        <w:jc w:val="both"/>
        <w:rPr>
          <w:rFonts w:asciiTheme="minorHAnsi" w:hAnsiTheme="minorHAnsi" w:cstheme="minorHAnsi"/>
        </w:rPr>
      </w:pPr>
    </w:p>
    <w:p w14:paraId="58D90D10" w14:textId="77777777" w:rsidR="00497AE0" w:rsidRPr="004C38FF" w:rsidRDefault="00497AE0" w:rsidP="00497AE0">
      <w:pPr>
        <w:jc w:val="both"/>
        <w:rPr>
          <w:rFonts w:asciiTheme="minorHAnsi" w:hAnsiTheme="minorHAnsi" w:cstheme="minorHAnsi"/>
          <w:b/>
        </w:rPr>
      </w:pPr>
      <w:r w:rsidRPr="004C38FF">
        <w:rPr>
          <w:rFonts w:asciiTheme="minorHAnsi" w:hAnsiTheme="minorHAnsi" w:cstheme="minorHAnsi"/>
          <w:b/>
        </w:rPr>
        <w:t>ODSTOP OD POGODBE</w:t>
      </w:r>
    </w:p>
    <w:p w14:paraId="19D6FF19" w14:textId="77777777" w:rsidR="00497AE0" w:rsidRPr="004C38FF" w:rsidRDefault="00497AE0" w:rsidP="00497AE0">
      <w:pPr>
        <w:jc w:val="both"/>
        <w:rPr>
          <w:rFonts w:asciiTheme="minorHAnsi" w:hAnsiTheme="minorHAnsi" w:cstheme="minorHAnsi"/>
        </w:rPr>
      </w:pPr>
    </w:p>
    <w:p w14:paraId="68052537" w14:textId="77777777" w:rsidR="00497AE0" w:rsidRPr="004C38FF" w:rsidRDefault="00497AE0" w:rsidP="00497AE0">
      <w:pPr>
        <w:jc w:val="center"/>
        <w:rPr>
          <w:rFonts w:asciiTheme="minorHAnsi" w:hAnsiTheme="minorHAnsi" w:cstheme="minorHAnsi"/>
        </w:rPr>
      </w:pPr>
      <w:r w:rsidRPr="004C38FF">
        <w:rPr>
          <w:rFonts w:asciiTheme="minorHAnsi" w:hAnsiTheme="minorHAnsi" w:cstheme="minorHAnsi"/>
        </w:rPr>
        <w:t>19. člen</w:t>
      </w:r>
    </w:p>
    <w:p w14:paraId="2871A598" w14:textId="77777777" w:rsidR="00497AE0" w:rsidRPr="004C38FF" w:rsidRDefault="00497AE0" w:rsidP="00497AE0">
      <w:pPr>
        <w:jc w:val="both"/>
        <w:rPr>
          <w:rFonts w:asciiTheme="minorHAnsi" w:hAnsiTheme="minorHAnsi" w:cstheme="minorHAnsi"/>
        </w:rPr>
      </w:pPr>
    </w:p>
    <w:p w14:paraId="2AEA804D" w14:textId="77777777" w:rsidR="00497AE0" w:rsidRPr="004C38FF" w:rsidRDefault="00497AE0" w:rsidP="00497AE0">
      <w:pPr>
        <w:jc w:val="both"/>
        <w:rPr>
          <w:rFonts w:asciiTheme="minorHAnsi" w:hAnsiTheme="minorHAnsi" w:cstheme="minorHAnsi"/>
        </w:rPr>
      </w:pPr>
      <w:r w:rsidRPr="004C38FF">
        <w:rPr>
          <w:rFonts w:asciiTheme="minorHAnsi" w:hAnsiTheme="minorHAnsi" w:cstheme="minorHAnsi"/>
        </w:rPr>
        <w:t>Kupec lahko s pisnim obvestilom prodajalcu, poslanim priporočeno po pošti, odstopi od pogodbe brez obveznosti do prodajalca, če prodajalec:</w:t>
      </w:r>
    </w:p>
    <w:p w14:paraId="0148D9C7" w14:textId="77777777" w:rsidR="00497AE0" w:rsidRPr="004C38FF" w:rsidRDefault="00497AE0" w:rsidP="00497AE0">
      <w:pPr>
        <w:numPr>
          <w:ilvl w:val="0"/>
          <w:numId w:val="36"/>
        </w:numPr>
        <w:jc w:val="both"/>
        <w:rPr>
          <w:rFonts w:asciiTheme="minorHAnsi" w:hAnsiTheme="minorHAnsi" w:cstheme="minorHAnsi"/>
        </w:rPr>
      </w:pPr>
      <w:r w:rsidRPr="004C38FF">
        <w:rPr>
          <w:rFonts w:asciiTheme="minorHAnsi" w:hAnsiTheme="minorHAnsi" w:cstheme="minorHAnsi"/>
        </w:rPr>
        <w:t>ne upošteva navodil kupca in to kljub opozorilu ne popravi,</w:t>
      </w:r>
    </w:p>
    <w:p w14:paraId="62D74590" w14:textId="77777777" w:rsidR="00497AE0" w:rsidRPr="004C38FF" w:rsidRDefault="00497AE0" w:rsidP="00497AE0">
      <w:pPr>
        <w:numPr>
          <w:ilvl w:val="0"/>
          <w:numId w:val="36"/>
        </w:numPr>
        <w:jc w:val="both"/>
        <w:rPr>
          <w:rFonts w:asciiTheme="minorHAnsi" w:hAnsiTheme="minorHAnsi" w:cstheme="minorHAnsi"/>
        </w:rPr>
      </w:pPr>
      <w:r w:rsidRPr="004C38FF">
        <w:rPr>
          <w:rFonts w:asciiTheme="minorHAnsi" w:hAnsiTheme="minorHAnsi" w:cstheme="minorHAnsi"/>
        </w:rPr>
        <w:t>poviša cene v času veljavnosti pogodbe,</w:t>
      </w:r>
    </w:p>
    <w:p w14:paraId="77948DD6" w14:textId="77777777" w:rsidR="00497AE0" w:rsidRPr="004C38FF" w:rsidRDefault="00497AE0" w:rsidP="00497AE0">
      <w:pPr>
        <w:numPr>
          <w:ilvl w:val="0"/>
          <w:numId w:val="36"/>
        </w:numPr>
        <w:jc w:val="both"/>
        <w:rPr>
          <w:rFonts w:asciiTheme="minorHAnsi" w:hAnsiTheme="minorHAnsi" w:cstheme="minorHAnsi"/>
        </w:rPr>
      </w:pPr>
      <w:r w:rsidRPr="004C38FF">
        <w:rPr>
          <w:rFonts w:asciiTheme="minorHAnsi" w:hAnsiTheme="minorHAnsi" w:cstheme="minorHAnsi"/>
        </w:rPr>
        <w:lastRenderedPageBreak/>
        <w:t>ne dobavi predmeta pogodbe z dogovorjenimi lastnostmi, z dogovorjeno kvaliteto ali v dogovorjenih rokih,</w:t>
      </w:r>
    </w:p>
    <w:p w14:paraId="19123EF5" w14:textId="77777777" w:rsidR="00497AE0" w:rsidRPr="004C38FF" w:rsidRDefault="00497AE0" w:rsidP="00497AE0">
      <w:pPr>
        <w:numPr>
          <w:ilvl w:val="0"/>
          <w:numId w:val="36"/>
        </w:numPr>
        <w:jc w:val="both"/>
        <w:rPr>
          <w:rFonts w:asciiTheme="minorHAnsi" w:hAnsiTheme="minorHAnsi" w:cstheme="minorHAnsi"/>
        </w:rPr>
      </w:pPr>
      <w:r w:rsidRPr="004C38FF">
        <w:rPr>
          <w:rFonts w:asciiTheme="minorHAnsi" w:hAnsiTheme="minorHAnsi" w:cstheme="minorHAnsi"/>
        </w:rPr>
        <w:t>ne izpolnjuje vseh svojih obveznosti iz pogodbe.</w:t>
      </w:r>
    </w:p>
    <w:p w14:paraId="6C060C5A" w14:textId="77777777" w:rsidR="00497AE0" w:rsidRPr="004C38FF" w:rsidRDefault="00497AE0" w:rsidP="00497AE0">
      <w:pPr>
        <w:jc w:val="both"/>
        <w:rPr>
          <w:rFonts w:asciiTheme="minorHAnsi" w:hAnsiTheme="minorHAnsi" w:cstheme="minorHAnsi"/>
        </w:rPr>
      </w:pPr>
    </w:p>
    <w:p w14:paraId="3F14C03F" w14:textId="77777777" w:rsidR="00497AE0" w:rsidRPr="004C38FF" w:rsidRDefault="00497AE0" w:rsidP="00497AE0">
      <w:pPr>
        <w:jc w:val="both"/>
        <w:rPr>
          <w:rFonts w:asciiTheme="minorHAnsi" w:hAnsiTheme="minorHAnsi" w:cstheme="minorHAnsi"/>
        </w:rPr>
      </w:pPr>
      <w:r w:rsidRPr="004C38FF">
        <w:rPr>
          <w:rFonts w:asciiTheme="minorHAnsi" w:hAnsiTheme="minorHAnsi" w:cstheme="minorHAnsi"/>
        </w:rPr>
        <w:t>V primeru, da prodajalec ne izpolnjuje svojih pogodbenih obveznosti, ga bo kupec pisno opozoril in pozval k izpolnitvi svojih obveznost ter mu določil rok za izpolnitev. Če prodajalec ne upošteva pisnega opozorila kupca, bo kupec unovčil finančno zavarovanje in od pogodbe odstopil, brez kakršnekoli obveznosti do prodajalca, prodajalec pa je dolžan kupcu povrniti vso nastalo škodo zaradi neizpolnjevanje pogodbenih obveznosti. O odstopu od pogodbe bo kupec prodajalca pisno obvestil s priporočeno pošiljko po pošti.</w:t>
      </w:r>
    </w:p>
    <w:p w14:paraId="1A200BED" w14:textId="77777777" w:rsidR="00497AE0" w:rsidRPr="004C38FF" w:rsidRDefault="00497AE0" w:rsidP="00497AE0">
      <w:pPr>
        <w:jc w:val="both"/>
        <w:rPr>
          <w:rFonts w:asciiTheme="minorHAnsi" w:hAnsiTheme="minorHAnsi" w:cstheme="minorHAnsi"/>
        </w:rPr>
      </w:pPr>
    </w:p>
    <w:p w14:paraId="5A76512C" w14:textId="77777777" w:rsidR="00497AE0" w:rsidRPr="004C38FF" w:rsidRDefault="00497AE0" w:rsidP="00497AE0">
      <w:pPr>
        <w:jc w:val="both"/>
        <w:rPr>
          <w:rFonts w:asciiTheme="minorHAnsi" w:hAnsiTheme="minorHAnsi" w:cstheme="minorHAnsi"/>
        </w:rPr>
      </w:pPr>
      <w:r w:rsidRPr="004C38FF">
        <w:rPr>
          <w:rFonts w:asciiTheme="minorHAnsi" w:hAnsiTheme="minorHAnsi" w:cstheme="minorHAnsi"/>
        </w:rPr>
        <w:t>Prodajalec ima pravico do odstopa od te pogodbe v primeru kršenja določil pogodbe s strani kupca. V tem primeru pogodba preneha veljati, ko kupec prejme pisno obvestilo o odstopu od pogodbe z navedbo razloga za odstop s priporočeno pošiljko po pošti.</w:t>
      </w:r>
    </w:p>
    <w:p w14:paraId="0814E92B" w14:textId="77777777" w:rsidR="00497AE0" w:rsidRPr="004C38FF" w:rsidRDefault="00497AE0" w:rsidP="00497AE0">
      <w:pPr>
        <w:jc w:val="both"/>
        <w:rPr>
          <w:rFonts w:asciiTheme="minorHAnsi" w:hAnsiTheme="minorHAnsi" w:cstheme="minorHAnsi"/>
        </w:rPr>
      </w:pPr>
    </w:p>
    <w:p w14:paraId="2541C47B" w14:textId="77777777" w:rsidR="00497AE0" w:rsidRPr="004C38FF" w:rsidRDefault="00497AE0" w:rsidP="00497AE0">
      <w:pPr>
        <w:jc w:val="both"/>
        <w:rPr>
          <w:rFonts w:asciiTheme="minorHAnsi" w:hAnsiTheme="minorHAnsi" w:cstheme="minorHAnsi"/>
        </w:rPr>
      </w:pPr>
      <w:r w:rsidRPr="004C38FF">
        <w:rPr>
          <w:rFonts w:asciiTheme="minorHAnsi" w:hAnsiTheme="minorHAnsi" w:cstheme="minorHAnsi"/>
        </w:rPr>
        <w:t>V primeru odstopa od pogodbe sta stranki dolžni do tedaj prevzete obveznosti izpolniti tako, kot je bilo to dogovorjeno pred odstopom.</w:t>
      </w:r>
    </w:p>
    <w:p w14:paraId="671B5C74" w14:textId="77777777" w:rsidR="00497AE0" w:rsidRPr="004C38FF" w:rsidRDefault="00497AE0" w:rsidP="00497AE0">
      <w:pPr>
        <w:jc w:val="both"/>
        <w:rPr>
          <w:rFonts w:asciiTheme="minorHAnsi" w:hAnsiTheme="minorHAnsi" w:cstheme="minorHAnsi"/>
        </w:rPr>
      </w:pPr>
    </w:p>
    <w:p w14:paraId="1FB6A9B5" w14:textId="77777777" w:rsidR="00497AE0" w:rsidRPr="004C38FF" w:rsidRDefault="00497AE0" w:rsidP="00497AE0">
      <w:pPr>
        <w:jc w:val="both"/>
        <w:rPr>
          <w:rFonts w:asciiTheme="minorHAnsi" w:hAnsiTheme="minorHAnsi" w:cstheme="minorHAnsi"/>
          <w:b/>
        </w:rPr>
      </w:pPr>
      <w:r w:rsidRPr="004C38FF">
        <w:rPr>
          <w:rFonts w:asciiTheme="minorHAnsi" w:hAnsiTheme="minorHAnsi" w:cstheme="minorHAnsi"/>
          <w:b/>
        </w:rPr>
        <w:t>SESTAVNI DELI POGODBE</w:t>
      </w:r>
    </w:p>
    <w:p w14:paraId="3D9936E2" w14:textId="77777777" w:rsidR="00497AE0" w:rsidRPr="004C38FF" w:rsidRDefault="00497AE0" w:rsidP="00497AE0">
      <w:pPr>
        <w:jc w:val="both"/>
        <w:rPr>
          <w:rFonts w:asciiTheme="minorHAnsi" w:hAnsiTheme="minorHAnsi" w:cstheme="minorHAnsi"/>
        </w:rPr>
      </w:pPr>
    </w:p>
    <w:p w14:paraId="39DB436F" w14:textId="77777777" w:rsidR="00497AE0" w:rsidRPr="004C38FF" w:rsidRDefault="00497AE0" w:rsidP="00497AE0">
      <w:pPr>
        <w:jc w:val="center"/>
        <w:rPr>
          <w:rFonts w:asciiTheme="minorHAnsi" w:hAnsiTheme="minorHAnsi" w:cstheme="minorHAnsi"/>
        </w:rPr>
      </w:pPr>
      <w:r w:rsidRPr="004C38FF">
        <w:rPr>
          <w:rFonts w:asciiTheme="minorHAnsi" w:hAnsiTheme="minorHAnsi" w:cstheme="minorHAnsi"/>
        </w:rPr>
        <w:t>20. člen</w:t>
      </w:r>
    </w:p>
    <w:p w14:paraId="2BB6D02B" w14:textId="77777777" w:rsidR="00497AE0" w:rsidRPr="004C38FF" w:rsidRDefault="00497AE0" w:rsidP="00497AE0">
      <w:pPr>
        <w:jc w:val="both"/>
        <w:rPr>
          <w:rFonts w:asciiTheme="minorHAnsi" w:hAnsiTheme="minorHAnsi" w:cstheme="minorHAnsi"/>
        </w:rPr>
      </w:pPr>
    </w:p>
    <w:p w14:paraId="1F5CC91B" w14:textId="77777777" w:rsidR="00497AE0" w:rsidRPr="004C38FF" w:rsidRDefault="00497AE0" w:rsidP="00497AE0">
      <w:pPr>
        <w:jc w:val="both"/>
        <w:rPr>
          <w:rFonts w:asciiTheme="minorHAnsi" w:hAnsiTheme="minorHAnsi" w:cstheme="minorHAnsi"/>
        </w:rPr>
      </w:pPr>
      <w:r w:rsidRPr="004C38FF">
        <w:rPr>
          <w:rFonts w:asciiTheme="minorHAnsi" w:hAnsiTheme="minorHAnsi" w:cstheme="minorHAnsi"/>
        </w:rPr>
        <w:t>Pogodbeni stranki ugotavljata, da je sestavni deli te pogodbe še:</w:t>
      </w:r>
    </w:p>
    <w:p w14:paraId="459BCF39" w14:textId="77777777" w:rsidR="00497AE0" w:rsidRPr="004C38FF" w:rsidRDefault="00497AE0" w:rsidP="00497AE0">
      <w:pPr>
        <w:numPr>
          <w:ilvl w:val="0"/>
          <w:numId w:val="37"/>
        </w:numPr>
        <w:jc w:val="both"/>
        <w:rPr>
          <w:rFonts w:asciiTheme="minorHAnsi" w:hAnsiTheme="minorHAnsi" w:cstheme="minorHAnsi"/>
        </w:rPr>
      </w:pPr>
      <w:r w:rsidRPr="004C38FF">
        <w:rPr>
          <w:rFonts w:asciiTheme="minorHAnsi" w:hAnsiTheme="minorHAnsi" w:cstheme="minorHAnsi"/>
        </w:rPr>
        <w:t>razpisna dokumentacija;</w:t>
      </w:r>
    </w:p>
    <w:p w14:paraId="0569A350" w14:textId="77777777" w:rsidR="00497AE0" w:rsidRPr="004C38FF" w:rsidRDefault="00497AE0" w:rsidP="00497AE0">
      <w:pPr>
        <w:numPr>
          <w:ilvl w:val="0"/>
          <w:numId w:val="37"/>
        </w:numPr>
        <w:jc w:val="both"/>
        <w:rPr>
          <w:rFonts w:asciiTheme="minorHAnsi" w:hAnsiTheme="minorHAnsi" w:cstheme="minorHAnsi"/>
        </w:rPr>
      </w:pPr>
      <w:r w:rsidRPr="004C38FF">
        <w:rPr>
          <w:rFonts w:asciiTheme="minorHAnsi" w:hAnsiTheme="minorHAnsi" w:cstheme="minorHAnsi"/>
        </w:rPr>
        <w:t>ponudbena dokumentacija;</w:t>
      </w:r>
    </w:p>
    <w:p w14:paraId="40AAF33A" w14:textId="7F4438CF" w:rsidR="00497AE0" w:rsidRPr="004C38FF" w:rsidRDefault="00497AE0" w:rsidP="00497AE0">
      <w:pPr>
        <w:numPr>
          <w:ilvl w:val="0"/>
          <w:numId w:val="37"/>
        </w:numPr>
        <w:jc w:val="both"/>
        <w:rPr>
          <w:rFonts w:asciiTheme="minorHAnsi" w:hAnsiTheme="minorHAnsi" w:cstheme="minorHAnsi"/>
        </w:rPr>
      </w:pPr>
      <w:r w:rsidRPr="004C38FF">
        <w:rPr>
          <w:rFonts w:asciiTheme="minorHAnsi" w:hAnsiTheme="minorHAnsi" w:cstheme="minorHAnsi"/>
        </w:rPr>
        <w:t xml:space="preserve">tehnična specifikacija </w:t>
      </w:r>
      <w:r w:rsidR="007359FE">
        <w:rPr>
          <w:rFonts w:asciiTheme="minorHAnsi" w:hAnsiTheme="minorHAnsi" w:cstheme="minorHAnsi"/>
        </w:rPr>
        <w:t>prikolice.</w:t>
      </w:r>
    </w:p>
    <w:p w14:paraId="7941D6A0" w14:textId="77777777" w:rsidR="00497AE0" w:rsidRPr="004C38FF" w:rsidRDefault="00497AE0" w:rsidP="00497AE0">
      <w:pPr>
        <w:jc w:val="both"/>
        <w:rPr>
          <w:rFonts w:asciiTheme="minorHAnsi" w:hAnsiTheme="minorHAnsi" w:cstheme="minorHAnsi"/>
        </w:rPr>
      </w:pPr>
    </w:p>
    <w:p w14:paraId="6DD3C12B" w14:textId="77777777" w:rsidR="00497AE0" w:rsidRPr="004C38FF" w:rsidRDefault="00497AE0" w:rsidP="00497AE0">
      <w:pPr>
        <w:jc w:val="both"/>
        <w:rPr>
          <w:rFonts w:asciiTheme="minorHAnsi" w:hAnsiTheme="minorHAnsi" w:cstheme="minorHAnsi"/>
        </w:rPr>
      </w:pPr>
      <w:r w:rsidRPr="004C38FF">
        <w:rPr>
          <w:rFonts w:asciiTheme="minorHAnsi" w:hAnsiTheme="minorHAnsi" w:cstheme="minorHAnsi"/>
        </w:rPr>
        <w:t>V primeru, če si vsebina zgoraj navedenih dokumentov nasprotuje in če volja pogodbenih strank ni jasno izražena, za razlago volje obeh pogodbenih strank najprej veljajo določila te pogodbe, nato določila razpisne dokumentacije in ponudbene dokumentacije na podlagi katere je prodajalec podal svojo ponudbo in sklenil pogodbo s kupcem.</w:t>
      </w:r>
    </w:p>
    <w:p w14:paraId="6FA67100" w14:textId="77777777" w:rsidR="00497AE0" w:rsidRPr="004C38FF" w:rsidRDefault="00497AE0" w:rsidP="00497AE0">
      <w:pPr>
        <w:jc w:val="both"/>
        <w:rPr>
          <w:rFonts w:asciiTheme="minorHAnsi" w:hAnsiTheme="minorHAnsi" w:cstheme="minorHAnsi"/>
        </w:rPr>
      </w:pPr>
    </w:p>
    <w:p w14:paraId="5F49F9DF" w14:textId="77777777" w:rsidR="00497AE0" w:rsidRPr="004C38FF" w:rsidRDefault="00497AE0" w:rsidP="00497AE0">
      <w:pPr>
        <w:jc w:val="both"/>
        <w:rPr>
          <w:rFonts w:asciiTheme="minorHAnsi" w:hAnsiTheme="minorHAnsi" w:cstheme="minorHAnsi"/>
        </w:rPr>
      </w:pPr>
      <w:r w:rsidRPr="004C38FF">
        <w:rPr>
          <w:rFonts w:asciiTheme="minorHAnsi" w:hAnsiTheme="minorHAnsi" w:cstheme="minorHAnsi"/>
          <w:b/>
        </w:rPr>
        <w:t>PROTIKORUPCIJSKA KLAVZULA</w:t>
      </w:r>
    </w:p>
    <w:p w14:paraId="3403B701" w14:textId="77777777" w:rsidR="00497AE0" w:rsidRPr="004C38FF" w:rsidRDefault="00497AE0" w:rsidP="00497AE0">
      <w:pPr>
        <w:jc w:val="both"/>
        <w:rPr>
          <w:rFonts w:asciiTheme="minorHAnsi" w:hAnsiTheme="minorHAnsi" w:cstheme="minorHAnsi"/>
        </w:rPr>
      </w:pPr>
    </w:p>
    <w:p w14:paraId="0D9076C9" w14:textId="77777777" w:rsidR="00497AE0" w:rsidRPr="004C38FF" w:rsidRDefault="00497AE0" w:rsidP="00497AE0">
      <w:pPr>
        <w:jc w:val="center"/>
        <w:rPr>
          <w:rFonts w:asciiTheme="minorHAnsi" w:hAnsiTheme="minorHAnsi" w:cstheme="minorHAnsi"/>
        </w:rPr>
      </w:pPr>
      <w:r w:rsidRPr="004C38FF">
        <w:rPr>
          <w:rFonts w:asciiTheme="minorHAnsi" w:hAnsiTheme="minorHAnsi" w:cstheme="minorHAnsi"/>
        </w:rPr>
        <w:t>21. člen</w:t>
      </w:r>
    </w:p>
    <w:p w14:paraId="7A29B331" w14:textId="77777777" w:rsidR="00497AE0" w:rsidRPr="004C38FF" w:rsidRDefault="00497AE0" w:rsidP="00497AE0">
      <w:pPr>
        <w:jc w:val="both"/>
        <w:rPr>
          <w:rFonts w:asciiTheme="minorHAnsi" w:hAnsiTheme="minorHAnsi" w:cstheme="minorHAnsi"/>
        </w:rPr>
      </w:pPr>
    </w:p>
    <w:p w14:paraId="2CCC4528" w14:textId="77777777" w:rsidR="00497AE0" w:rsidRPr="004C38FF" w:rsidRDefault="00497AE0" w:rsidP="00497AE0">
      <w:pPr>
        <w:jc w:val="both"/>
        <w:rPr>
          <w:rFonts w:asciiTheme="minorHAnsi" w:hAnsiTheme="minorHAnsi" w:cstheme="minorHAnsi"/>
        </w:rPr>
      </w:pPr>
      <w:r w:rsidRPr="004C38FF">
        <w:rPr>
          <w:rFonts w:asciiTheme="minorHAnsi" w:hAnsiTheme="minorHAnsi" w:cstheme="minorHAnsi"/>
        </w:rPr>
        <w:t>V primeru, da se ugotovi, da je pri izvedbi javnega naročila, na podlagi katerega je sklenjena ta pogodba ali pri izvajanju te pogodbe kdo v imenu ali na račun prodajalca, predstavniku ali posredniku kupca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kupcu, organu ali organizaciji iz javnega sektorja povzročena škoda ali je omogočena pridobitev nedovoljene koristi predstavniku kupca, organa, posredniku organa ali organizacije iz javnega sektorja, prodajalcu ali njegovemu predstavniku, zastopniku, posredniku, je ta pogodba nična.</w:t>
      </w:r>
    </w:p>
    <w:p w14:paraId="3385C7CE" w14:textId="77777777" w:rsidR="00497AE0" w:rsidRPr="004C38FF" w:rsidRDefault="00497AE0" w:rsidP="00497AE0">
      <w:pPr>
        <w:jc w:val="both"/>
        <w:rPr>
          <w:rFonts w:asciiTheme="minorHAnsi" w:hAnsiTheme="minorHAnsi" w:cstheme="minorHAnsi"/>
        </w:rPr>
      </w:pPr>
    </w:p>
    <w:p w14:paraId="2E4EED1F" w14:textId="77777777" w:rsidR="00497AE0" w:rsidRPr="004C38FF" w:rsidRDefault="00497AE0" w:rsidP="00497AE0">
      <w:pPr>
        <w:jc w:val="both"/>
        <w:rPr>
          <w:rFonts w:asciiTheme="minorHAnsi" w:hAnsiTheme="minorHAnsi" w:cstheme="minorHAnsi"/>
        </w:rPr>
      </w:pPr>
      <w:r w:rsidRPr="004C38FF">
        <w:rPr>
          <w:rFonts w:asciiTheme="minorHAnsi" w:hAnsiTheme="minorHAnsi" w:cstheme="minorHAnsi"/>
        </w:rPr>
        <w:t xml:space="preserve">Kupec bo v primeru ugotovitve o domnevnem obstoju dejanskega stanja iz prvega odstavka tega člena ali obvestila Komisije za preprečevanje korupcije ali drugih organov, glede njegovega </w:t>
      </w:r>
      <w:r w:rsidRPr="004C38FF">
        <w:rPr>
          <w:rFonts w:asciiTheme="minorHAnsi" w:hAnsiTheme="minorHAnsi" w:cstheme="minorHAnsi"/>
        </w:rPr>
        <w:lastRenderedPageBreak/>
        <w:t>domnevnega nastanka, pričel z ugotavljanjem pogojev ničnosti te pogodbe iz prejšnjega odstavka tega člena oziroma z drugimi ukrepi v skladu s predpisi Republike Slovenije.</w:t>
      </w:r>
    </w:p>
    <w:p w14:paraId="24EB9C73" w14:textId="77777777" w:rsidR="00497AE0" w:rsidRPr="004C38FF" w:rsidRDefault="00497AE0" w:rsidP="00497AE0">
      <w:pPr>
        <w:jc w:val="both"/>
        <w:rPr>
          <w:rFonts w:asciiTheme="minorHAnsi" w:hAnsiTheme="minorHAnsi" w:cstheme="minorHAnsi"/>
        </w:rPr>
      </w:pPr>
    </w:p>
    <w:p w14:paraId="7DDDA79D" w14:textId="77777777" w:rsidR="00497AE0" w:rsidRPr="004C38FF" w:rsidRDefault="00497AE0" w:rsidP="00497AE0">
      <w:pPr>
        <w:jc w:val="both"/>
        <w:rPr>
          <w:rFonts w:asciiTheme="minorHAnsi" w:hAnsiTheme="minorHAnsi" w:cstheme="minorHAnsi"/>
          <w:b/>
        </w:rPr>
      </w:pPr>
      <w:r w:rsidRPr="004C38FF">
        <w:rPr>
          <w:rFonts w:asciiTheme="minorHAnsi" w:hAnsiTheme="minorHAnsi" w:cstheme="minorHAnsi"/>
          <w:b/>
        </w:rPr>
        <w:t>OSTALA DOLOČILA</w:t>
      </w:r>
    </w:p>
    <w:p w14:paraId="3B7428F2" w14:textId="77777777" w:rsidR="00497AE0" w:rsidRPr="004C38FF" w:rsidRDefault="00497AE0" w:rsidP="00497AE0">
      <w:pPr>
        <w:jc w:val="center"/>
        <w:rPr>
          <w:rFonts w:asciiTheme="minorHAnsi" w:hAnsiTheme="minorHAnsi" w:cstheme="minorHAnsi"/>
        </w:rPr>
      </w:pPr>
      <w:r w:rsidRPr="004C38FF">
        <w:rPr>
          <w:rFonts w:asciiTheme="minorHAnsi" w:hAnsiTheme="minorHAnsi" w:cstheme="minorHAnsi"/>
        </w:rPr>
        <w:t>22. člen</w:t>
      </w:r>
    </w:p>
    <w:p w14:paraId="7253AFF1" w14:textId="77777777" w:rsidR="00497AE0" w:rsidRPr="004C38FF" w:rsidRDefault="00497AE0" w:rsidP="00497AE0">
      <w:pPr>
        <w:jc w:val="both"/>
        <w:rPr>
          <w:rFonts w:asciiTheme="minorHAnsi" w:hAnsiTheme="minorHAnsi" w:cstheme="minorHAnsi"/>
        </w:rPr>
      </w:pPr>
    </w:p>
    <w:p w14:paraId="0F919D33" w14:textId="77777777" w:rsidR="00497AE0" w:rsidRPr="004C38FF" w:rsidRDefault="00497AE0" w:rsidP="00497AE0">
      <w:pPr>
        <w:jc w:val="both"/>
        <w:rPr>
          <w:rFonts w:asciiTheme="minorHAnsi" w:hAnsiTheme="minorHAnsi" w:cstheme="minorHAnsi"/>
        </w:rPr>
      </w:pPr>
      <w:r w:rsidRPr="004C38FF">
        <w:rPr>
          <w:rFonts w:asciiTheme="minorHAnsi" w:hAnsiTheme="minorHAnsi" w:cstheme="minorHAnsi"/>
        </w:rPr>
        <w:t>Ta pogodba je sklenjena in stopi v veljavo z dnem, ko jo podpišeta obe pogodbeni stranki in izročitvijo finančnega zavarovanja za dobro izvedbo pogodbenih obveznosti.</w:t>
      </w:r>
    </w:p>
    <w:p w14:paraId="60486FB0" w14:textId="77777777" w:rsidR="00497AE0" w:rsidRPr="004C38FF" w:rsidRDefault="00497AE0" w:rsidP="00497AE0">
      <w:pPr>
        <w:jc w:val="both"/>
        <w:rPr>
          <w:rFonts w:asciiTheme="minorHAnsi" w:hAnsiTheme="minorHAnsi" w:cstheme="minorHAnsi"/>
        </w:rPr>
      </w:pPr>
    </w:p>
    <w:p w14:paraId="55F19BB0" w14:textId="77777777" w:rsidR="00497AE0" w:rsidRPr="004C38FF" w:rsidRDefault="00497AE0" w:rsidP="00497AE0">
      <w:pPr>
        <w:jc w:val="both"/>
        <w:rPr>
          <w:rFonts w:asciiTheme="minorHAnsi" w:hAnsiTheme="minorHAnsi" w:cstheme="minorHAnsi"/>
        </w:rPr>
      </w:pPr>
      <w:r w:rsidRPr="004C38FF">
        <w:rPr>
          <w:rFonts w:asciiTheme="minorHAnsi" w:hAnsiTheme="minorHAnsi" w:cstheme="minorHAnsi"/>
        </w:rPr>
        <w:t>Glede garancijskih določil velja ta pogodba do poteka vseh garancijskih rokov.</w:t>
      </w:r>
    </w:p>
    <w:p w14:paraId="30EE863B" w14:textId="77777777" w:rsidR="00497AE0" w:rsidRPr="004C38FF" w:rsidRDefault="00497AE0" w:rsidP="00497AE0">
      <w:pPr>
        <w:jc w:val="center"/>
        <w:rPr>
          <w:rFonts w:asciiTheme="minorHAnsi" w:hAnsiTheme="minorHAnsi" w:cstheme="minorHAnsi"/>
        </w:rPr>
      </w:pPr>
    </w:p>
    <w:p w14:paraId="49A0505D" w14:textId="77777777" w:rsidR="00497AE0" w:rsidRPr="004C38FF" w:rsidRDefault="00497AE0" w:rsidP="00497AE0">
      <w:pPr>
        <w:jc w:val="center"/>
        <w:rPr>
          <w:rFonts w:asciiTheme="minorHAnsi" w:hAnsiTheme="minorHAnsi" w:cstheme="minorHAnsi"/>
        </w:rPr>
      </w:pPr>
      <w:r w:rsidRPr="004C38FF">
        <w:rPr>
          <w:rFonts w:asciiTheme="minorHAnsi" w:hAnsiTheme="minorHAnsi" w:cstheme="minorHAnsi"/>
        </w:rPr>
        <w:t>23. člen</w:t>
      </w:r>
    </w:p>
    <w:p w14:paraId="2637CBD7" w14:textId="77777777" w:rsidR="00497AE0" w:rsidRPr="004C38FF" w:rsidRDefault="00497AE0" w:rsidP="00497AE0">
      <w:pPr>
        <w:jc w:val="both"/>
        <w:rPr>
          <w:rFonts w:asciiTheme="minorHAnsi" w:hAnsiTheme="minorHAnsi" w:cstheme="minorHAnsi"/>
        </w:rPr>
      </w:pPr>
    </w:p>
    <w:p w14:paraId="4593B898" w14:textId="77777777" w:rsidR="00497AE0" w:rsidRPr="004C38FF" w:rsidRDefault="00497AE0" w:rsidP="00497AE0">
      <w:pPr>
        <w:jc w:val="both"/>
        <w:rPr>
          <w:rFonts w:asciiTheme="minorHAnsi" w:hAnsiTheme="minorHAnsi" w:cstheme="minorHAnsi"/>
        </w:rPr>
      </w:pPr>
      <w:r w:rsidRPr="004C38FF">
        <w:rPr>
          <w:rFonts w:asciiTheme="minorHAnsi" w:hAnsiTheme="minorHAnsi" w:cstheme="minorHAnsi"/>
        </w:rPr>
        <w:t>Pogodbeni stranki se obvezujeta, da bosta uredili vse, kar je potrebno za izvršitev te pogodbe in da bosta ravnali kot dobra gospodarstvenika. Za urejanje razmerij, ki niso urejena s to pogodbo se uporabljajo določila Obligacijskega zakonika.</w:t>
      </w:r>
    </w:p>
    <w:p w14:paraId="4F1D6F9E" w14:textId="77777777" w:rsidR="00497AE0" w:rsidRPr="004C38FF" w:rsidRDefault="00497AE0" w:rsidP="00497AE0">
      <w:pPr>
        <w:jc w:val="both"/>
        <w:rPr>
          <w:rFonts w:asciiTheme="minorHAnsi" w:hAnsiTheme="minorHAnsi" w:cstheme="minorHAnsi"/>
        </w:rPr>
      </w:pPr>
    </w:p>
    <w:p w14:paraId="374FD66B" w14:textId="77777777" w:rsidR="00497AE0" w:rsidRPr="004C38FF" w:rsidRDefault="00497AE0" w:rsidP="00497AE0">
      <w:pPr>
        <w:jc w:val="center"/>
        <w:rPr>
          <w:rFonts w:asciiTheme="minorHAnsi" w:hAnsiTheme="minorHAnsi" w:cstheme="minorHAnsi"/>
        </w:rPr>
      </w:pPr>
      <w:r w:rsidRPr="004C38FF">
        <w:rPr>
          <w:rFonts w:asciiTheme="minorHAnsi" w:hAnsiTheme="minorHAnsi" w:cstheme="minorHAnsi"/>
        </w:rPr>
        <w:t>24. člen</w:t>
      </w:r>
    </w:p>
    <w:p w14:paraId="0CE18E6E" w14:textId="77777777" w:rsidR="00497AE0" w:rsidRPr="004C38FF" w:rsidRDefault="00497AE0" w:rsidP="00497AE0">
      <w:pPr>
        <w:jc w:val="both"/>
        <w:rPr>
          <w:rFonts w:asciiTheme="minorHAnsi" w:hAnsiTheme="minorHAnsi" w:cstheme="minorHAnsi"/>
        </w:rPr>
      </w:pPr>
    </w:p>
    <w:p w14:paraId="4421D758" w14:textId="77777777" w:rsidR="00497AE0" w:rsidRPr="004C38FF" w:rsidRDefault="00497AE0" w:rsidP="00497AE0">
      <w:pPr>
        <w:jc w:val="both"/>
        <w:rPr>
          <w:rFonts w:asciiTheme="minorHAnsi" w:hAnsiTheme="minorHAnsi" w:cstheme="minorHAnsi"/>
        </w:rPr>
      </w:pPr>
      <w:r w:rsidRPr="004C38FF">
        <w:rPr>
          <w:rFonts w:asciiTheme="minorHAnsi" w:hAnsiTheme="minorHAnsi" w:cstheme="minorHAnsi"/>
        </w:rPr>
        <w:t>Morebitne spore, ki bi nastali v zvezi z izvajanjem te pogodbe, bosta pogodbeni stranki skušali rešiti sporazumno.</w:t>
      </w:r>
    </w:p>
    <w:p w14:paraId="614F2C73" w14:textId="77777777" w:rsidR="00497AE0" w:rsidRPr="004C38FF" w:rsidRDefault="00497AE0" w:rsidP="00497AE0">
      <w:pPr>
        <w:jc w:val="both"/>
        <w:rPr>
          <w:rFonts w:asciiTheme="minorHAnsi" w:hAnsiTheme="minorHAnsi" w:cstheme="minorHAnsi"/>
        </w:rPr>
      </w:pPr>
      <w:r w:rsidRPr="004C38FF">
        <w:rPr>
          <w:rFonts w:asciiTheme="minorHAnsi" w:hAnsiTheme="minorHAnsi" w:cstheme="minorHAnsi"/>
        </w:rPr>
        <w:t>Če spora ne bo možno rešiti sporazumno, lahko vsaka pogodbenega stranka sproži postopek za rešitev spora pri stvarno pristojnem sodišču v Murski Soboti.</w:t>
      </w:r>
    </w:p>
    <w:p w14:paraId="35691DAE" w14:textId="77777777" w:rsidR="00497AE0" w:rsidRPr="004C38FF" w:rsidRDefault="00497AE0" w:rsidP="00497AE0">
      <w:pPr>
        <w:jc w:val="both"/>
        <w:rPr>
          <w:rFonts w:asciiTheme="minorHAnsi" w:hAnsiTheme="minorHAnsi" w:cstheme="minorHAnsi"/>
        </w:rPr>
      </w:pPr>
    </w:p>
    <w:p w14:paraId="1CA47740" w14:textId="77777777" w:rsidR="00497AE0" w:rsidRPr="004C38FF" w:rsidRDefault="00497AE0" w:rsidP="00497AE0">
      <w:pPr>
        <w:jc w:val="center"/>
        <w:rPr>
          <w:rFonts w:asciiTheme="minorHAnsi" w:hAnsiTheme="minorHAnsi" w:cstheme="minorHAnsi"/>
        </w:rPr>
      </w:pPr>
      <w:r w:rsidRPr="004C38FF">
        <w:rPr>
          <w:rFonts w:asciiTheme="minorHAnsi" w:hAnsiTheme="minorHAnsi" w:cstheme="minorHAnsi"/>
        </w:rPr>
        <w:t>25. člen</w:t>
      </w:r>
    </w:p>
    <w:p w14:paraId="6C7FA053" w14:textId="77777777" w:rsidR="00497AE0" w:rsidRPr="004C38FF" w:rsidRDefault="00497AE0" w:rsidP="00497AE0">
      <w:pPr>
        <w:jc w:val="both"/>
        <w:rPr>
          <w:rFonts w:asciiTheme="minorHAnsi" w:hAnsiTheme="minorHAnsi" w:cstheme="minorHAnsi"/>
        </w:rPr>
      </w:pPr>
    </w:p>
    <w:p w14:paraId="77367454" w14:textId="77777777" w:rsidR="00497AE0" w:rsidRPr="004C38FF" w:rsidRDefault="00497AE0" w:rsidP="00497AE0">
      <w:pPr>
        <w:jc w:val="both"/>
        <w:rPr>
          <w:rFonts w:asciiTheme="minorHAnsi" w:hAnsiTheme="minorHAnsi" w:cstheme="minorHAnsi"/>
        </w:rPr>
      </w:pPr>
      <w:r w:rsidRPr="004C38FF">
        <w:rPr>
          <w:rFonts w:asciiTheme="minorHAnsi" w:hAnsiTheme="minorHAnsi" w:cstheme="minorHAnsi"/>
        </w:rPr>
        <w:t xml:space="preserve">Pogodbeni stranki sta sporazumni, da se katerikoli rok iz te pogodbe, če se le-ta izteče na soboto, nedeljo, praznik ali drug dela prosti dan po zakonu, prenese na prvi naslednji delovni dan. </w:t>
      </w:r>
    </w:p>
    <w:p w14:paraId="7F19B52B" w14:textId="77777777" w:rsidR="00497AE0" w:rsidRPr="004C38FF" w:rsidRDefault="00497AE0" w:rsidP="00497AE0">
      <w:pPr>
        <w:jc w:val="both"/>
        <w:rPr>
          <w:rFonts w:asciiTheme="minorHAnsi" w:hAnsiTheme="minorHAnsi" w:cstheme="minorHAnsi"/>
        </w:rPr>
      </w:pPr>
    </w:p>
    <w:p w14:paraId="1848402A" w14:textId="77777777" w:rsidR="00497AE0" w:rsidRPr="004C38FF" w:rsidRDefault="00497AE0" w:rsidP="00497AE0">
      <w:pPr>
        <w:jc w:val="both"/>
        <w:rPr>
          <w:rFonts w:asciiTheme="minorHAnsi" w:hAnsiTheme="minorHAnsi" w:cstheme="minorHAnsi"/>
        </w:rPr>
      </w:pPr>
      <w:r w:rsidRPr="004C38FF">
        <w:rPr>
          <w:rFonts w:asciiTheme="minorHAnsi" w:hAnsiTheme="minorHAnsi" w:cstheme="minorHAnsi"/>
        </w:rPr>
        <w:t>Prodajalec s podpisom te pogodbe jamči, da mu je poznan predmet pogodbe in vsi riziki, ki bodo spremljali dobavo, da je seznanjen z razpisnimi zahtevami in s tehnično dokumentacijo, ter da so mu razumljivi in jasni pogoji in okoliščine za pravilno izpolnitev pogodbenih obveznosti. Prodajalec se strinja, da lahko kupec prekine pogodbeno razmerje v primeru nespoštovanja določil pogodbe in določil javnega naročanja, brez odškodninske odgovornosti do prodajalca.</w:t>
      </w:r>
    </w:p>
    <w:p w14:paraId="26D24362" w14:textId="77777777" w:rsidR="00497AE0" w:rsidRPr="004C38FF" w:rsidRDefault="00497AE0" w:rsidP="00497AE0">
      <w:pPr>
        <w:jc w:val="both"/>
        <w:rPr>
          <w:rFonts w:asciiTheme="minorHAnsi" w:hAnsiTheme="minorHAnsi" w:cstheme="minorHAnsi"/>
        </w:rPr>
      </w:pPr>
    </w:p>
    <w:p w14:paraId="6B6FBBF3" w14:textId="77777777" w:rsidR="00497AE0" w:rsidRPr="004C38FF" w:rsidRDefault="00497AE0" w:rsidP="00497AE0">
      <w:pPr>
        <w:jc w:val="center"/>
        <w:rPr>
          <w:rFonts w:asciiTheme="minorHAnsi" w:hAnsiTheme="minorHAnsi" w:cstheme="minorHAnsi"/>
        </w:rPr>
      </w:pPr>
      <w:r w:rsidRPr="004C38FF">
        <w:rPr>
          <w:rFonts w:asciiTheme="minorHAnsi" w:hAnsiTheme="minorHAnsi" w:cstheme="minorHAnsi"/>
        </w:rPr>
        <w:t>26. člen</w:t>
      </w:r>
    </w:p>
    <w:p w14:paraId="388A3FB5" w14:textId="77777777" w:rsidR="00497AE0" w:rsidRPr="004C38FF" w:rsidRDefault="00497AE0" w:rsidP="00497AE0">
      <w:pPr>
        <w:jc w:val="both"/>
        <w:rPr>
          <w:rFonts w:asciiTheme="minorHAnsi" w:hAnsiTheme="minorHAnsi" w:cstheme="minorHAnsi"/>
        </w:rPr>
      </w:pPr>
    </w:p>
    <w:p w14:paraId="2ABAC1EC" w14:textId="77777777" w:rsidR="00497AE0" w:rsidRPr="004C38FF" w:rsidRDefault="00497AE0" w:rsidP="00497AE0">
      <w:pPr>
        <w:jc w:val="both"/>
        <w:rPr>
          <w:rFonts w:asciiTheme="minorHAnsi" w:hAnsiTheme="minorHAnsi" w:cstheme="minorHAnsi"/>
        </w:rPr>
      </w:pPr>
      <w:r w:rsidRPr="004C38FF">
        <w:rPr>
          <w:rFonts w:asciiTheme="minorHAnsi" w:hAnsiTheme="minorHAnsi" w:cstheme="minorHAnsi"/>
        </w:rPr>
        <w:t>Ta pogodba je sklenjena pod razveznim pogojem, ki se uresniči v primeru izpolnitve ene od naslednjih okoliščin:</w:t>
      </w:r>
    </w:p>
    <w:p w14:paraId="59AE32EE" w14:textId="77777777" w:rsidR="00497AE0" w:rsidRPr="004C38FF" w:rsidRDefault="00497AE0" w:rsidP="00497AE0">
      <w:pPr>
        <w:pStyle w:val="Odstavekseznama"/>
        <w:numPr>
          <w:ilvl w:val="0"/>
          <w:numId w:val="9"/>
        </w:numPr>
        <w:contextualSpacing/>
        <w:jc w:val="both"/>
        <w:rPr>
          <w:rFonts w:asciiTheme="minorHAnsi" w:hAnsiTheme="minorHAnsi" w:cstheme="minorHAnsi"/>
          <w:sz w:val="24"/>
          <w:szCs w:val="24"/>
        </w:rPr>
      </w:pPr>
      <w:r w:rsidRPr="004C38FF">
        <w:rPr>
          <w:rFonts w:asciiTheme="minorHAnsi" w:hAnsiTheme="minorHAnsi" w:cstheme="minorHAnsi"/>
          <w:sz w:val="24"/>
          <w:szCs w:val="24"/>
        </w:rPr>
        <w:t xml:space="preserve">če bo naročnik seznanjen, da je sodišče s pravnomočno odločitvijo ugotovilo kršitev obveznosti delovne, </w:t>
      </w:r>
      <w:proofErr w:type="spellStart"/>
      <w:r w:rsidRPr="004C38FF">
        <w:rPr>
          <w:rFonts w:asciiTheme="minorHAnsi" w:hAnsiTheme="minorHAnsi" w:cstheme="minorHAnsi"/>
          <w:sz w:val="24"/>
          <w:szCs w:val="24"/>
        </w:rPr>
        <w:t>okoljske</w:t>
      </w:r>
      <w:proofErr w:type="spellEnd"/>
      <w:r w:rsidRPr="004C38FF">
        <w:rPr>
          <w:rFonts w:asciiTheme="minorHAnsi" w:hAnsiTheme="minorHAnsi" w:cstheme="minorHAnsi"/>
          <w:sz w:val="24"/>
          <w:szCs w:val="24"/>
        </w:rPr>
        <w:t xml:space="preserve"> ali socialne zakonodaje s strani izvajalca ali podizvajalca ali </w:t>
      </w:r>
    </w:p>
    <w:p w14:paraId="0AE4B725" w14:textId="77777777" w:rsidR="00497AE0" w:rsidRPr="004C38FF" w:rsidRDefault="00497AE0" w:rsidP="00497AE0">
      <w:pPr>
        <w:pStyle w:val="Odstavekseznama"/>
        <w:numPr>
          <w:ilvl w:val="0"/>
          <w:numId w:val="9"/>
        </w:numPr>
        <w:contextualSpacing/>
        <w:jc w:val="both"/>
        <w:rPr>
          <w:rFonts w:asciiTheme="minorHAnsi" w:hAnsiTheme="minorHAnsi" w:cstheme="minorHAnsi"/>
          <w:sz w:val="24"/>
          <w:szCs w:val="24"/>
        </w:rPr>
      </w:pPr>
      <w:r w:rsidRPr="004C38FF">
        <w:rPr>
          <w:rFonts w:asciiTheme="minorHAnsi" w:hAnsiTheme="minorHAnsi" w:cstheme="minorHAnsi"/>
          <w:sz w:val="24"/>
          <w:szCs w:val="24"/>
        </w:rPr>
        <w:t>če bo naročnik seznanjen, da je pristojni državni organ pri izvajalcu ali podizvajalcu v času izvajanja pogodbe ugotovil najmanj dve kršitvi v zvezi s:</w:t>
      </w:r>
    </w:p>
    <w:p w14:paraId="0352C263" w14:textId="77777777" w:rsidR="00497AE0" w:rsidRPr="004C38FF" w:rsidRDefault="00497AE0" w:rsidP="00497AE0">
      <w:pPr>
        <w:pStyle w:val="Odstavekseznama"/>
        <w:numPr>
          <w:ilvl w:val="1"/>
          <w:numId w:val="9"/>
        </w:numPr>
        <w:contextualSpacing/>
        <w:jc w:val="both"/>
        <w:rPr>
          <w:rFonts w:asciiTheme="minorHAnsi" w:hAnsiTheme="minorHAnsi" w:cstheme="minorHAnsi"/>
          <w:sz w:val="24"/>
          <w:szCs w:val="24"/>
        </w:rPr>
      </w:pPr>
      <w:r w:rsidRPr="004C38FF">
        <w:rPr>
          <w:rFonts w:asciiTheme="minorHAnsi" w:hAnsiTheme="minorHAnsi" w:cstheme="minorHAnsi"/>
          <w:sz w:val="24"/>
          <w:szCs w:val="24"/>
        </w:rPr>
        <w:t xml:space="preserve">plačilom za delo, </w:t>
      </w:r>
    </w:p>
    <w:p w14:paraId="18F80F6F" w14:textId="77777777" w:rsidR="00497AE0" w:rsidRPr="004C38FF" w:rsidRDefault="00497AE0" w:rsidP="00497AE0">
      <w:pPr>
        <w:pStyle w:val="Odstavekseznama"/>
        <w:numPr>
          <w:ilvl w:val="1"/>
          <w:numId w:val="9"/>
        </w:numPr>
        <w:contextualSpacing/>
        <w:jc w:val="both"/>
        <w:rPr>
          <w:rFonts w:asciiTheme="minorHAnsi" w:hAnsiTheme="minorHAnsi" w:cstheme="minorHAnsi"/>
          <w:sz w:val="24"/>
          <w:szCs w:val="24"/>
        </w:rPr>
      </w:pPr>
      <w:r w:rsidRPr="004C38FF">
        <w:rPr>
          <w:rFonts w:asciiTheme="minorHAnsi" w:hAnsiTheme="minorHAnsi" w:cstheme="minorHAnsi"/>
          <w:sz w:val="24"/>
          <w:szCs w:val="24"/>
        </w:rPr>
        <w:t xml:space="preserve">delovnim časom, </w:t>
      </w:r>
    </w:p>
    <w:p w14:paraId="7F74C307" w14:textId="77777777" w:rsidR="00497AE0" w:rsidRPr="004C38FF" w:rsidRDefault="00497AE0" w:rsidP="00497AE0">
      <w:pPr>
        <w:pStyle w:val="Odstavekseznama"/>
        <w:numPr>
          <w:ilvl w:val="1"/>
          <w:numId w:val="9"/>
        </w:numPr>
        <w:contextualSpacing/>
        <w:jc w:val="both"/>
        <w:rPr>
          <w:rFonts w:asciiTheme="minorHAnsi" w:hAnsiTheme="minorHAnsi" w:cstheme="minorHAnsi"/>
          <w:sz w:val="24"/>
          <w:szCs w:val="24"/>
        </w:rPr>
      </w:pPr>
      <w:r w:rsidRPr="004C38FF">
        <w:rPr>
          <w:rFonts w:asciiTheme="minorHAnsi" w:hAnsiTheme="minorHAnsi" w:cstheme="minorHAnsi"/>
          <w:sz w:val="24"/>
          <w:szCs w:val="24"/>
        </w:rPr>
        <w:t xml:space="preserve">počitki, </w:t>
      </w:r>
    </w:p>
    <w:p w14:paraId="3D6AF31B" w14:textId="77777777" w:rsidR="00497AE0" w:rsidRPr="004C38FF" w:rsidRDefault="00497AE0" w:rsidP="00497AE0">
      <w:pPr>
        <w:pStyle w:val="Odstavekseznama"/>
        <w:numPr>
          <w:ilvl w:val="1"/>
          <w:numId w:val="9"/>
        </w:numPr>
        <w:contextualSpacing/>
        <w:jc w:val="both"/>
        <w:rPr>
          <w:rFonts w:asciiTheme="minorHAnsi" w:hAnsiTheme="minorHAnsi" w:cstheme="minorHAnsi"/>
          <w:sz w:val="24"/>
          <w:szCs w:val="24"/>
        </w:rPr>
      </w:pPr>
      <w:r w:rsidRPr="004C38FF">
        <w:rPr>
          <w:rFonts w:asciiTheme="minorHAnsi" w:hAnsiTheme="minorHAnsi" w:cstheme="minorHAnsi"/>
          <w:sz w:val="24"/>
          <w:szCs w:val="24"/>
        </w:rPr>
        <w:t xml:space="preserve">opravljanjem dela na podlagi pogodb civilnega prava kljub obstoju elementov delovnega razmerja ali </w:t>
      </w:r>
    </w:p>
    <w:p w14:paraId="4AFD2D8C" w14:textId="77777777" w:rsidR="00497AE0" w:rsidRPr="004C38FF" w:rsidRDefault="00497AE0" w:rsidP="00497AE0">
      <w:pPr>
        <w:pStyle w:val="Odstavekseznama"/>
        <w:numPr>
          <w:ilvl w:val="1"/>
          <w:numId w:val="9"/>
        </w:numPr>
        <w:contextualSpacing/>
        <w:jc w:val="both"/>
        <w:rPr>
          <w:rFonts w:asciiTheme="minorHAnsi" w:hAnsiTheme="minorHAnsi" w:cstheme="minorHAnsi"/>
          <w:sz w:val="24"/>
          <w:szCs w:val="24"/>
        </w:rPr>
      </w:pPr>
      <w:r w:rsidRPr="004C38FF">
        <w:rPr>
          <w:rFonts w:asciiTheme="minorHAnsi" w:hAnsiTheme="minorHAnsi" w:cstheme="minorHAnsi"/>
          <w:sz w:val="24"/>
          <w:szCs w:val="24"/>
        </w:rPr>
        <w:t xml:space="preserve">v zvezi z zaposlovanjem na črno </w:t>
      </w:r>
    </w:p>
    <w:p w14:paraId="6DC92C6C" w14:textId="77777777" w:rsidR="00497AE0" w:rsidRPr="004C38FF" w:rsidRDefault="00497AE0" w:rsidP="00497AE0">
      <w:pPr>
        <w:jc w:val="both"/>
        <w:rPr>
          <w:rFonts w:asciiTheme="minorHAnsi" w:hAnsiTheme="minorHAnsi" w:cstheme="minorHAnsi"/>
        </w:rPr>
      </w:pPr>
      <w:r w:rsidRPr="004C38FF">
        <w:rPr>
          <w:rFonts w:asciiTheme="minorHAnsi" w:hAnsiTheme="minorHAnsi" w:cstheme="minorHAnsi"/>
        </w:rPr>
        <w:lastRenderedPageBreak/>
        <w:t>in za kateri mu je bila s pravnomočno odločitvijo ali več pravnomočnimi odločitvami izrečena globa za prekršek.</w:t>
      </w:r>
    </w:p>
    <w:p w14:paraId="59BA1FE6" w14:textId="77777777" w:rsidR="00497AE0" w:rsidRPr="004C38FF" w:rsidRDefault="00497AE0" w:rsidP="00497AE0">
      <w:pPr>
        <w:jc w:val="both"/>
        <w:rPr>
          <w:rFonts w:asciiTheme="minorHAnsi" w:hAnsiTheme="minorHAnsi" w:cstheme="minorHAnsi"/>
        </w:rPr>
      </w:pPr>
      <w:r w:rsidRPr="004C38FF">
        <w:rPr>
          <w:rFonts w:asciiTheme="minorHAnsi" w:hAnsiTheme="minorHAnsi" w:cstheme="minorHAnsi"/>
        </w:rPr>
        <w:t xml:space="preserve">V primeru seznanitve naročnika s kršitvijo bo naročnik o tem obvestil izvajalca v desetih dneh. </w:t>
      </w:r>
    </w:p>
    <w:p w14:paraId="54668D59" w14:textId="77777777" w:rsidR="00497AE0" w:rsidRPr="004C38FF" w:rsidRDefault="00497AE0" w:rsidP="00497AE0">
      <w:pPr>
        <w:jc w:val="both"/>
        <w:rPr>
          <w:rFonts w:asciiTheme="minorHAnsi" w:hAnsiTheme="minorHAnsi" w:cstheme="minorHAnsi"/>
        </w:rPr>
      </w:pPr>
      <w:r w:rsidRPr="004C38FF">
        <w:rPr>
          <w:rFonts w:asciiTheme="minorHAnsi" w:hAnsiTheme="minorHAnsi" w:cstheme="minorHAnsi"/>
        </w:rPr>
        <w:t xml:space="preserve">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izvajalec/dobavitelj ne bo predložil dokazov za podizvajalca ali če jih bo, pa bo naročnik oceni, da ti ukrepi ne zadoščajo, lahko izvajalec zamenja podizvajalca v roku, ki ga bo določil naročnik in ne sme biti daljši od 15 dni v skladu s 94. členom ZJN-3, ali sam prevzame del, ki ga je oddal v </w:t>
      </w:r>
      <w:proofErr w:type="spellStart"/>
      <w:r w:rsidRPr="004C38FF">
        <w:rPr>
          <w:rFonts w:asciiTheme="minorHAnsi" w:hAnsiTheme="minorHAnsi" w:cstheme="minorHAnsi"/>
        </w:rPr>
        <w:t>podizvajanje</w:t>
      </w:r>
      <w:proofErr w:type="spellEnd"/>
      <w:r w:rsidRPr="004C38FF">
        <w:rPr>
          <w:rFonts w:asciiTheme="minorHAnsi" w:hAnsiTheme="minorHAnsi" w:cstheme="minorHAnsi"/>
        </w:rPr>
        <w:t xml:space="preserv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w:t>
      </w:r>
    </w:p>
    <w:p w14:paraId="7D498484" w14:textId="77777777" w:rsidR="00497AE0" w:rsidRPr="004C38FF" w:rsidRDefault="00497AE0" w:rsidP="00497AE0">
      <w:pPr>
        <w:jc w:val="both"/>
        <w:rPr>
          <w:rFonts w:asciiTheme="minorHAnsi" w:hAnsiTheme="minorHAnsi" w:cstheme="minorHAnsi"/>
        </w:rPr>
      </w:pPr>
      <w:r w:rsidRPr="004C38FF">
        <w:rPr>
          <w:rFonts w:asciiTheme="minorHAnsi" w:hAnsiTheme="minorHAnsi" w:cstheme="minorHAnsi"/>
        </w:rPr>
        <w:t>V primeru izpolnitve razveznega pogoja se šteje, da je pogodba za tega izvajalca razvezana z dnem sklenitve nove pogodbe o izvedbi javnega naročila za predmetno naročilo. O datumu sklenitve nove pogodbe bo naročnik obvestil izvajalca.</w:t>
      </w:r>
    </w:p>
    <w:p w14:paraId="086DBF75" w14:textId="77777777" w:rsidR="00497AE0" w:rsidRPr="004C38FF" w:rsidRDefault="00497AE0" w:rsidP="00497AE0">
      <w:pPr>
        <w:jc w:val="both"/>
        <w:rPr>
          <w:rFonts w:asciiTheme="minorHAnsi" w:hAnsiTheme="minorHAnsi" w:cstheme="minorHAnsi"/>
        </w:rPr>
      </w:pPr>
      <w:r w:rsidRPr="004C38FF">
        <w:rPr>
          <w:rFonts w:asciiTheme="minorHAnsi" w:hAnsiTheme="minorHAnsi" w:cstheme="minorHAnsi"/>
        </w:rPr>
        <w:t>Če naročnik v 60 dneh od seznanitve s kršitvijo ne začne novega postopka javnega naročila, se šteje, da je pogodba razvezana šestdeseti dan od seznanitve s kršitvijo.</w:t>
      </w:r>
    </w:p>
    <w:p w14:paraId="75569696" w14:textId="77777777" w:rsidR="00497AE0" w:rsidRPr="004C38FF" w:rsidRDefault="00497AE0" w:rsidP="00497AE0">
      <w:pPr>
        <w:jc w:val="both"/>
        <w:rPr>
          <w:rFonts w:asciiTheme="minorHAnsi" w:hAnsiTheme="minorHAnsi" w:cstheme="minorHAnsi"/>
        </w:rPr>
      </w:pPr>
    </w:p>
    <w:p w14:paraId="15DBE358" w14:textId="77777777" w:rsidR="00497AE0" w:rsidRPr="004C38FF" w:rsidRDefault="00497AE0" w:rsidP="00497AE0">
      <w:pPr>
        <w:jc w:val="both"/>
        <w:rPr>
          <w:rFonts w:asciiTheme="minorHAnsi" w:hAnsiTheme="minorHAnsi" w:cstheme="minorHAnsi"/>
        </w:rPr>
      </w:pPr>
      <w:r w:rsidRPr="004C38FF">
        <w:rPr>
          <w:rFonts w:asciiTheme="minorHAnsi" w:hAnsiTheme="minorHAnsi" w:cstheme="minorHAnsi"/>
        </w:rPr>
        <w:t xml:space="preserve">V primeru, da so izpolnjeni pogoji za </w:t>
      </w:r>
      <w:proofErr w:type="spellStart"/>
      <w:r w:rsidRPr="004C38FF">
        <w:rPr>
          <w:rFonts w:asciiTheme="minorHAnsi" w:hAnsiTheme="minorHAnsi" w:cstheme="minorHAnsi"/>
        </w:rPr>
        <w:t>predčasno</w:t>
      </w:r>
      <w:proofErr w:type="spellEnd"/>
      <w:r w:rsidRPr="004C38FF">
        <w:rPr>
          <w:rFonts w:asciiTheme="minorHAnsi" w:hAnsiTheme="minorHAnsi" w:cstheme="minorHAnsi"/>
        </w:rPr>
        <w:t xml:space="preserve"> prenehanje pogodbe po </w:t>
      </w:r>
      <w:proofErr w:type="spellStart"/>
      <w:r w:rsidRPr="004C38FF">
        <w:rPr>
          <w:rFonts w:asciiTheme="minorHAnsi" w:hAnsiTheme="minorHAnsi" w:cstheme="minorHAnsi"/>
        </w:rPr>
        <w:t>prejšnjem</w:t>
      </w:r>
      <w:proofErr w:type="spellEnd"/>
      <w:r w:rsidRPr="004C38FF">
        <w:rPr>
          <w:rFonts w:asciiTheme="minorHAnsi" w:hAnsiTheme="minorHAnsi" w:cstheme="minorHAnsi"/>
        </w:rPr>
        <w:t xml:space="preserve"> odstavku </w:t>
      </w:r>
      <w:proofErr w:type="spellStart"/>
      <w:r w:rsidRPr="004C38FF">
        <w:rPr>
          <w:rFonts w:asciiTheme="minorHAnsi" w:hAnsiTheme="minorHAnsi" w:cstheme="minorHAnsi"/>
        </w:rPr>
        <w:t>naročnik</w:t>
      </w:r>
      <w:proofErr w:type="spellEnd"/>
      <w:r w:rsidRPr="004C38FF">
        <w:rPr>
          <w:rFonts w:asciiTheme="minorHAnsi" w:hAnsiTheme="minorHAnsi" w:cstheme="minorHAnsi"/>
        </w:rPr>
        <w:t xml:space="preserve"> odstopi od pogodbe.</w:t>
      </w:r>
    </w:p>
    <w:p w14:paraId="2FAD5B58" w14:textId="77777777" w:rsidR="00497AE0" w:rsidRPr="004C38FF" w:rsidRDefault="00497AE0" w:rsidP="00497AE0">
      <w:pPr>
        <w:autoSpaceDE w:val="0"/>
        <w:adjustRightInd w:val="0"/>
        <w:jc w:val="both"/>
        <w:rPr>
          <w:rFonts w:asciiTheme="minorHAnsi" w:hAnsiTheme="minorHAnsi" w:cstheme="minorHAnsi"/>
        </w:rPr>
      </w:pPr>
    </w:p>
    <w:p w14:paraId="28961789" w14:textId="77777777" w:rsidR="00497AE0" w:rsidRPr="004C38FF" w:rsidRDefault="00497AE0" w:rsidP="00497AE0">
      <w:pPr>
        <w:jc w:val="center"/>
        <w:rPr>
          <w:rFonts w:asciiTheme="minorHAnsi" w:hAnsiTheme="minorHAnsi" w:cstheme="minorHAnsi"/>
        </w:rPr>
      </w:pPr>
      <w:r w:rsidRPr="004C38FF">
        <w:rPr>
          <w:rFonts w:asciiTheme="minorHAnsi" w:hAnsiTheme="minorHAnsi" w:cstheme="minorHAnsi"/>
        </w:rPr>
        <w:t>27. člen</w:t>
      </w:r>
    </w:p>
    <w:p w14:paraId="2111B112" w14:textId="77777777" w:rsidR="00497AE0" w:rsidRPr="004C38FF" w:rsidRDefault="00497AE0" w:rsidP="00497AE0">
      <w:pPr>
        <w:jc w:val="both"/>
        <w:rPr>
          <w:rFonts w:asciiTheme="minorHAnsi" w:hAnsiTheme="minorHAnsi" w:cstheme="minorHAnsi"/>
        </w:rPr>
      </w:pPr>
    </w:p>
    <w:p w14:paraId="3EC2D243" w14:textId="77777777" w:rsidR="00497AE0" w:rsidRPr="004C38FF" w:rsidRDefault="00497AE0" w:rsidP="00497AE0">
      <w:pPr>
        <w:jc w:val="both"/>
        <w:rPr>
          <w:rFonts w:asciiTheme="minorHAnsi" w:hAnsiTheme="minorHAnsi" w:cstheme="minorHAnsi"/>
        </w:rPr>
      </w:pPr>
      <w:r w:rsidRPr="004C38FF">
        <w:rPr>
          <w:rFonts w:asciiTheme="minorHAnsi" w:hAnsiTheme="minorHAnsi" w:cstheme="minorHAnsi"/>
        </w:rPr>
        <w:t>Morebitne spremembe ali dopolnitve te pogodbe veljajo samo v pisni obliki in v primeru, da jih podpišeta obe pogodbeni stranki.</w:t>
      </w:r>
    </w:p>
    <w:p w14:paraId="53091C32" w14:textId="77777777" w:rsidR="00497AE0" w:rsidRPr="004C38FF" w:rsidRDefault="00497AE0" w:rsidP="00497AE0">
      <w:pPr>
        <w:jc w:val="both"/>
        <w:rPr>
          <w:rFonts w:asciiTheme="minorHAnsi" w:hAnsiTheme="minorHAnsi" w:cstheme="minorHAnsi"/>
        </w:rPr>
      </w:pPr>
    </w:p>
    <w:p w14:paraId="1F8B8B6C" w14:textId="77777777" w:rsidR="00497AE0" w:rsidRPr="004C38FF" w:rsidRDefault="00497AE0" w:rsidP="00497AE0">
      <w:pPr>
        <w:jc w:val="both"/>
        <w:rPr>
          <w:rFonts w:asciiTheme="minorHAnsi" w:hAnsiTheme="minorHAnsi" w:cstheme="minorHAnsi"/>
        </w:rPr>
      </w:pPr>
      <w:r w:rsidRPr="004C38FF">
        <w:rPr>
          <w:rFonts w:asciiTheme="minorHAnsi" w:hAnsiTheme="minorHAnsi" w:cstheme="minorHAnsi"/>
        </w:rPr>
        <w:t>Če katerokoli od določil te pogodbe je ali postane neveljavno, to ne vpliva na ostala določila te pogodbe. Neveljavno določilo se nadomesti z veljavnim, ki mora čim bolj ustrezati namenu, ki sta ga želeli doseči pogodbeni stranki z neveljavnim določilom.</w:t>
      </w:r>
    </w:p>
    <w:p w14:paraId="47707F3B" w14:textId="77777777" w:rsidR="00497AE0" w:rsidRPr="004C38FF" w:rsidRDefault="00497AE0" w:rsidP="00497AE0">
      <w:pPr>
        <w:jc w:val="both"/>
        <w:rPr>
          <w:rFonts w:asciiTheme="minorHAnsi" w:hAnsiTheme="minorHAnsi" w:cstheme="minorHAnsi"/>
        </w:rPr>
      </w:pPr>
    </w:p>
    <w:p w14:paraId="41CDE1D6" w14:textId="77777777" w:rsidR="00497AE0" w:rsidRPr="004C38FF" w:rsidRDefault="00497AE0" w:rsidP="00497AE0">
      <w:pPr>
        <w:jc w:val="center"/>
        <w:rPr>
          <w:rFonts w:asciiTheme="minorHAnsi" w:hAnsiTheme="minorHAnsi" w:cstheme="minorHAnsi"/>
        </w:rPr>
      </w:pPr>
      <w:r w:rsidRPr="004C38FF">
        <w:rPr>
          <w:rFonts w:asciiTheme="minorHAnsi" w:hAnsiTheme="minorHAnsi" w:cstheme="minorHAnsi"/>
        </w:rPr>
        <w:t>28. člen</w:t>
      </w:r>
    </w:p>
    <w:p w14:paraId="125D9BB2" w14:textId="77777777" w:rsidR="00497AE0" w:rsidRPr="004C38FF" w:rsidRDefault="00497AE0" w:rsidP="00497AE0">
      <w:pPr>
        <w:jc w:val="both"/>
        <w:rPr>
          <w:rFonts w:asciiTheme="minorHAnsi" w:hAnsiTheme="minorHAnsi" w:cstheme="minorHAnsi"/>
        </w:rPr>
      </w:pPr>
    </w:p>
    <w:p w14:paraId="2C2AC40C" w14:textId="77777777" w:rsidR="00497AE0" w:rsidRPr="004C38FF" w:rsidRDefault="00497AE0" w:rsidP="00497AE0">
      <w:pPr>
        <w:jc w:val="both"/>
        <w:rPr>
          <w:rFonts w:asciiTheme="minorHAnsi" w:hAnsiTheme="minorHAnsi" w:cstheme="minorHAnsi"/>
        </w:rPr>
      </w:pPr>
      <w:r w:rsidRPr="004C38FF">
        <w:rPr>
          <w:rFonts w:asciiTheme="minorHAnsi" w:hAnsiTheme="minorHAnsi" w:cstheme="minorHAnsi"/>
        </w:rPr>
        <w:t>Ta pogodba v celoti zavezuje tudi morebitne vsakokratne pravne naslednike vsake od pogodbenih strank, kar velja zlasti tudi v primeru organizacijsko – statusnih ter lastninskih sprememb.</w:t>
      </w:r>
    </w:p>
    <w:p w14:paraId="7FAFC5AA" w14:textId="77777777" w:rsidR="00497AE0" w:rsidRPr="004C38FF" w:rsidRDefault="00497AE0" w:rsidP="00497AE0">
      <w:pPr>
        <w:jc w:val="both"/>
        <w:rPr>
          <w:rFonts w:asciiTheme="minorHAnsi" w:hAnsiTheme="minorHAnsi" w:cstheme="minorHAnsi"/>
        </w:rPr>
      </w:pPr>
    </w:p>
    <w:p w14:paraId="153F0BA3" w14:textId="77777777" w:rsidR="00497AE0" w:rsidRPr="004C38FF" w:rsidRDefault="00497AE0" w:rsidP="00497AE0">
      <w:pPr>
        <w:jc w:val="center"/>
        <w:rPr>
          <w:rFonts w:asciiTheme="minorHAnsi" w:hAnsiTheme="minorHAnsi" w:cstheme="minorHAnsi"/>
        </w:rPr>
      </w:pPr>
      <w:r w:rsidRPr="004C38FF">
        <w:rPr>
          <w:rFonts w:asciiTheme="minorHAnsi" w:hAnsiTheme="minorHAnsi" w:cstheme="minorHAnsi"/>
        </w:rPr>
        <w:t>29. člen</w:t>
      </w:r>
    </w:p>
    <w:p w14:paraId="2EAE2FE0" w14:textId="77777777" w:rsidR="00497AE0" w:rsidRPr="004C38FF" w:rsidRDefault="00497AE0" w:rsidP="00497AE0">
      <w:pPr>
        <w:jc w:val="both"/>
        <w:rPr>
          <w:rFonts w:asciiTheme="minorHAnsi" w:hAnsiTheme="minorHAnsi" w:cstheme="minorHAnsi"/>
        </w:rPr>
      </w:pPr>
    </w:p>
    <w:p w14:paraId="6B6F7F09" w14:textId="77777777" w:rsidR="00497AE0" w:rsidRPr="004C38FF" w:rsidRDefault="00497AE0" w:rsidP="00497AE0">
      <w:pPr>
        <w:jc w:val="both"/>
        <w:rPr>
          <w:rFonts w:asciiTheme="minorHAnsi" w:hAnsiTheme="minorHAnsi" w:cstheme="minorHAnsi"/>
        </w:rPr>
      </w:pPr>
      <w:r w:rsidRPr="004C38FF">
        <w:rPr>
          <w:rFonts w:asciiTheme="minorHAnsi" w:hAnsiTheme="minorHAnsi" w:cstheme="minorHAnsi"/>
        </w:rPr>
        <w:t xml:space="preserve">Pogodba  je sestavljena v dveh (2) enakih izvodih, od katerih prejmeta obe pogodbeni stranki po en (1) izvod. </w:t>
      </w:r>
    </w:p>
    <w:p w14:paraId="2F69743B" w14:textId="77777777" w:rsidR="00497AE0" w:rsidRPr="004C38FF" w:rsidRDefault="00497AE0" w:rsidP="00497AE0">
      <w:pPr>
        <w:widowControl w:val="0"/>
        <w:autoSpaceDE w:val="0"/>
        <w:adjustRightInd w:val="0"/>
        <w:jc w:val="both"/>
        <w:rPr>
          <w:rFonts w:asciiTheme="minorHAnsi" w:hAnsiTheme="minorHAnsi" w:cstheme="minorHAnsi"/>
        </w:rPr>
      </w:pPr>
    </w:p>
    <w:tbl>
      <w:tblPr>
        <w:tblW w:w="0" w:type="auto"/>
        <w:tblLook w:val="04A0" w:firstRow="1" w:lastRow="0" w:firstColumn="1" w:lastColumn="0" w:noHBand="0" w:noVBand="1"/>
      </w:tblPr>
      <w:tblGrid>
        <w:gridCol w:w="4580"/>
        <w:gridCol w:w="282"/>
        <w:gridCol w:w="4776"/>
      </w:tblGrid>
      <w:tr w:rsidR="00497AE0" w:rsidRPr="004C38FF" w14:paraId="14576219" w14:textId="77777777" w:rsidTr="00CE1787">
        <w:tc>
          <w:tcPr>
            <w:tcW w:w="4580" w:type="dxa"/>
          </w:tcPr>
          <w:p w14:paraId="7B9CCDED" w14:textId="77777777" w:rsidR="00497AE0" w:rsidRPr="004C38FF" w:rsidRDefault="00497AE0" w:rsidP="00CE1787">
            <w:pPr>
              <w:jc w:val="center"/>
              <w:rPr>
                <w:rFonts w:asciiTheme="minorHAnsi" w:hAnsiTheme="minorHAnsi" w:cstheme="minorHAnsi"/>
              </w:rPr>
            </w:pPr>
            <w:r w:rsidRPr="004C38FF">
              <w:rPr>
                <w:rFonts w:asciiTheme="minorHAnsi" w:hAnsiTheme="minorHAnsi" w:cstheme="minorHAnsi"/>
              </w:rPr>
              <w:t>Podpisano dne:____________</w:t>
            </w:r>
          </w:p>
        </w:tc>
        <w:tc>
          <w:tcPr>
            <w:tcW w:w="282" w:type="dxa"/>
          </w:tcPr>
          <w:p w14:paraId="4994FCC6" w14:textId="77777777" w:rsidR="00497AE0" w:rsidRPr="004C38FF" w:rsidRDefault="00497AE0" w:rsidP="00CE1787">
            <w:pPr>
              <w:jc w:val="center"/>
              <w:rPr>
                <w:rFonts w:asciiTheme="minorHAnsi" w:hAnsiTheme="minorHAnsi" w:cstheme="minorHAnsi"/>
              </w:rPr>
            </w:pPr>
          </w:p>
        </w:tc>
        <w:tc>
          <w:tcPr>
            <w:tcW w:w="4776" w:type="dxa"/>
          </w:tcPr>
          <w:p w14:paraId="73B2258C" w14:textId="77777777" w:rsidR="00497AE0" w:rsidRPr="004C38FF" w:rsidRDefault="00497AE0" w:rsidP="00CE1787">
            <w:pPr>
              <w:jc w:val="center"/>
              <w:rPr>
                <w:rFonts w:asciiTheme="minorHAnsi" w:hAnsiTheme="minorHAnsi" w:cstheme="minorHAnsi"/>
              </w:rPr>
            </w:pPr>
            <w:r w:rsidRPr="004C38FF">
              <w:rPr>
                <w:rFonts w:asciiTheme="minorHAnsi" w:hAnsiTheme="minorHAnsi" w:cstheme="minorHAnsi"/>
              </w:rPr>
              <w:t>Podpisano dne: ______________</w:t>
            </w:r>
          </w:p>
        </w:tc>
      </w:tr>
      <w:tr w:rsidR="00497AE0" w:rsidRPr="004C38FF" w14:paraId="2860313F" w14:textId="77777777" w:rsidTr="00CE1787">
        <w:tc>
          <w:tcPr>
            <w:tcW w:w="4580" w:type="dxa"/>
          </w:tcPr>
          <w:p w14:paraId="775B24D5" w14:textId="77777777" w:rsidR="00497AE0" w:rsidRPr="004C38FF" w:rsidRDefault="00497AE0" w:rsidP="00CE1787">
            <w:pPr>
              <w:jc w:val="center"/>
              <w:rPr>
                <w:rFonts w:asciiTheme="minorHAnsi" w:hAnsiTheme="minorHAnsi" w:cstheme="minorHAnsi"/>
              </w:rPr>
            </w:pPr>
          </w:p>
          <w:p w14:paraId="7EA0F1B7" w14:textId="77777777" w:rsidR="00497AE0" w:rsidRPr="004C38FF" w:rsidRDefault="00497AE0" w:rsidP="00CE1787">
            <w:pPr>
              <w:jc w:val="center"/>
              <w:rPr>
                <w:rFonts w:asciiTheme="minorHAnsi" w:hAnsiTheme="minorHAnsi" w:cstheme="minorHAnsi"/>
              </w:rPr>
            </w:pPr>
            <w:r w:rsidRPr="004C38FF">
              <w:rPr>
                <w:rFonts w:asciiTheme="minorHAnsi" w:hAnsiTheme="minorHAnsi" w:cstheme="minorHAnsi"/>
              </w:rPr>
              <w:t>Prodajalec:</w:t>
            </w:r>
          </w:p>
        </w:tc>
        <w:tc>
          <w:tcPr>
            <w:tcW w:w="282" w:type="dxa"/>
          </w:tcPr>
          <w:p w14:paraId="7F6600DF" w14:textId="77777777" w:rsidR="00497AE0" w:rsidRPr="004C38FF" w:rsidRDefault="00497AE0" w:rsidP="00CE1787">
            <w:pPr>
              <w:jc w:val="center"/>
              <w:rPr>
                <w:rFonts w:asciiTheme="minorHAnsi" w:hAnsiTheme="minorHAnsi" w:cstheme="minorHAnsi"/>
              </w:rPr>
            </w:pPr>
          </w:p>
        </w:tc>
        <w:tc>
          <w:tcPr>
            <w:tcW w:w="4776" w:type="dxa"/>
          </w:tcPr>
          <w:p w14:paraId="073C73E9" w14:textId="77777777" w:rsidR="00497AE0" w:rsidRPr="004C38FF" w:rsidRDefault="00497AE0" w:rsidP="00CE1787">
            <w:pPr>
              <w:jc w:val="center"/>
              <w:rPr>
                <w:rFonts w:asciiTheme="minorHAnsi" w:hAnsiTheme="minorHAnsi" w:cstheme="minorHAnsi"/>
              </w:rPr>
            </w:pPr>
          </w:p>
          <w:p w14:paraId="35375FBA" w14:textId="77777777" w:rsidR="00497AE0" w:rsidRPr="004C38FF" w:rsidRDefault="00497AE0" w:rsidP="00CE1787">
            <w:pPr>
              <w:jc w:val="center"/>
              <w:rPr>
                <w:rFonts w:asciiTheme="minorHAnsi" w:hAnsiTheme="minorHAnsi" w:cstheme="minorHAnsi"/>
              </w:rPr>
            </w:pPr>
            <w:r w:rsidRPr="004C38FF">
              <w:rPr>
                <w:rFonts w:asciiTheme="minorHAnsi" w:hAnsiTheme="minorHAnsi" w:cstheme="minorHAnsi"/>
              </w:rPr>
              <w:t>Kupec:</w:t>
            </w:r>
          </w:p>
        </w:tc>
      </w:tr>
      <w:tr w:rsidR="00497AE0" w:rsidRPr="004C38FF" w14:paraId="7FAA0D26" w14:textId="77777777" w:rsidTr="00CE1787">
        <w:tc>
          <w:tcPr>
            <w:tcW w:w="4580" w:type="dxa"/>
          </w:tcPr>
          <w:p w14:paraId="0D4E0D17" w14:textId="77777777" w:rsidR="00497AE0" w:rsidRPr="004C38FF" w:rsidRDefault="00497AE0" w:rsidP="00CE1787">
            <w:pPr>
              <w:jc w:val="center"/>
              <w:rPr>
                <w:rFonts w:asciiTheme="minorHAnsi" w:hAnsiTheme="minorHAnsi" w:cstheme="minorHAnsi"/>
              </w:rPr>
            </w:pPr>
          </w:p>
          <w:p w14:paraId="0658DE9C" w14:textId="77777777" w:rsidR="00497AE0" w:rsidRPr="004C38FF" w:rsidRDefault="00497AE0" w:rsidP="00CE1787">
            <w:pPr>
              <w:jc w:val="center"/>
              <w:rPr>
                <w:rFonts w:asciiTheme="minorHAnsi" w:hAnsiTheme="minorHAnsi" w:cstheme="minorHAnsi"/>
              </w:rPr>
            </w:pPr>
          </w:p>
        </w:tc>
        <w:tc>
          <w:tcPr>
            <w:tcW w:w="282" w:type="dxa"/>
          </w:tcPr>
          <w:p w14:paraId="1A60C371" w14:textId="77777777" w:rsidR="00497AE0" w:rsidRPr="004C38FF" w:rsidRDefault="00497AE0" w:rsidP="00CE1787">
            <w:pPr>
              <w:jc w:val="center"/>
              <w:rPr>
                <w:rFonts w:asciiTheme="minorHAnsi" w:hAnsiTheme="minorHAnsi" w:cstheme="minorHAnsi"/>
              </w:rPr>
            </w:pPr>
          </w:p>
        </w:tc>
        <w:tc>
          <w:tcPr>
            <w:tcW w:w="4776" w:type="dxa"/>
          </w:tcPr>
          <w:p w14:paraId="0D368572" w14:textId="77777777" w:rsidR="00497AE0" w:rsidRPr="004C38FF" w:rsidRDefault="00497AE0" w:rsidP="00CE1787">
            <w:pPr>
              <w:jc w:val="center"/>
              <w:rPr>
                <w:rFonts w:asciiTheme="minorHAnsi" w:hAnsiTheme="minorHAnsi" w:cstheme="minorHAnsi"/>
              </w:rPr>
            </w:pPr>
            <w:r w:rsidRPr="004C38FF">
              <w:rPr>
                <w:rFonts w:asciiTheme="minorHAnsi" w:hAnsiTheme="minorHAnsi" w:cstheme="minorHAnsi"/>
              </w:rPr>
              <w:t xml:space="preserve">KOMUNALA, javno podjetje </w:t>
            </w:r>
            <w:proofErr w:type="spellStart"/>
            <w:r w:rsidRPr="004C38FF">
              <w:rPr>
                <w:rFonts w:asciiTheme="minorHAnsi" w:hAnsiTheme="minorHAnsi" w:cstheme="minorHAnsi"/>
              </w:rPr>
              <w:t>d.o.o</w:t>
            </w:r>
            <w:proofErr w:type="spellEnd"/>
            <w:r w:rsidRPr="004C38FF">
              <w:rPr>
                <w:rFonts w:asciiTheme="minorHAnsi" w:hAnsiTheme="minorHAnsi" w:cstheme="minorHAnsi"/>
              </w:rPr>
              <w:t>.</w:t>
            </w:r>
          </w:p>
        </w:tc>
      </w:tr>
      <w:tr w:rsidR="00497AE0" w:rsidRPr="004C38FF" w14:paraId="724F291B" w14:textId="77777777" w:rsidTr="00CE1787">
        <w:tc>
          <w:tcPr>
            <w:tcW w:w="4580" w:type="dxa"/>
          </w:tcPr>
          <w:p w14:paraId="39C7677C" w14:textId="77777777" w:rsidR="00497AE0" w:rsidRPr="004C38FF" w:rsidRDefault="00497AE0" w:rsidP="00CE1787">
            <w:pPr>
              <w:jc w:val="center"/>
              <w:rPr>
                <w:rFonts w:asciiTheme="minorHAnsi" w:hAnsiTheme="minorHAnsi" w:cstheme="minorHAnsi"/>
              </w:rPr>
            </w:pPr>
          </w:p>
        </w:tc>
        <w:tc>
          <w:tcPr>
            <w:tcW w:w="282" w:type="dxa"/>
          </w:tcPr>
          <w:p w14:paraId="31D9E37A" w14:textId="77777777" w:rsidR="00497AE0" w:rsidRPr="004C38FF" w:rsidRDefault="00497AE0" w:rsidP="00CE1787">
            <w:pPr>
              <w:jc w:val="center"/>
              <w:rPr>
                <w:rFonts w:asciiTheme="minorHAnsi" w:hAnsiTheme="minorHAnsi" w:cstheme="minorHAnsi"/>
              </w:rPr>
            </w:pPr>
          </w:p>
        </w:tc>
        <w:tc>
          <w:tcPr>
            <w:tcW w:w="4776" w:type="dxa"/>
          </w:tcPr>
          <w:p w14:paraId="0EF89A96" w14:textId="77777777" w:rsidR="00497AE0" w:rsidRPr="004C38FF" w:rsidRDefault="00497AE0" w:rsidP="00CE1787">
            <w:pPr>
              <w:jc w:val="center"/>
              <w:rPr>
                <w:rFonts w:asciiTheme="minorHAnsi" w:hAnsiTheme="minorHAnsi" w:cstheme="minorHAnsi"/>
              </w:rPr>
            </w:pPr>
          </w:p>
        </w:tc>
      </w:tr>
      <w:tr w:rsidR="00497AE0" w:rsidRPr="004C38FF" w14:paraId="2C70D330" w14:textId="77777777" w:rsidTr="00CE1787">
        <w:tc>
          <w:tcPr>
            <w:tcW w:w="4580" w:type="dxa"/>
          </w:tcPr>
          <w:p w14:paraId="61E8EEFC" w14:textId="77777777" w:rsidR="00497AE0" w:rsidRPr="004C38FF" w:rsidRDefault="00497AE0" w:rsidP="00CE1787">
            <w:pPr>
              <w:jc w:val="center"/>
              <w:rPr>
                <w:rFonts w:asciiTheme="minorHAnsi" w:hAnsiTheme="minorHAnsi" w:cstheme="minorHAnsi"/>
              </w:rPr>
            </w:pPr>
            <w:r w:rsidRPr="004C38FF">
              <w:rPr>
                <w:rFonts w:asciiTheme="minorHAnsi" w:hAnsiTheme="minorHAnsi" w:cstheme="minorHAnsi"/>
              </w:rPr>
              <w:t>Direktor:</w:t>
            </w:r>
          </w:p>
        </w:tc>
        <w:tc>
          <w:tcPr>
            <w:tcW w:w="282" w:type="dxa"/>
          </w:tcPr>
          <w:p w14:paraId="40253541" w14:textId="77777777" w:rsidR="00497AE0" w:rsidRPr="004C38FF" w:rsidRDefault="00497AE0" w:rsidP="00CE1787">
            <w:pPr>
              <w:jc w:val="center"/>
              <w:rPr>
                <w:rFonts w:asciiTheme="minorHAnsi" w:hAnsiTheme="minorHAnsi" w:cstheme="minorHAnsi"/>
              </w:rPr>
            </w:pPr>
          </w:p>
        </w:tc>
        <w:tc>
          <w:tcPr>
            <w:tcW w:w="4776" w:type="dxa"/>
          </w:tcPr>
          <w:p w14:paraId="6E78D42E" w14:textId="77777777" w:rsidR="00497AE0" w:rsidRPr="004C38FF" w:rsidRDefault="00497AE0" w:rsidP="00CE1787">
            <w:pPr>
              <w:jc w:val="center"/>
              <w:rPr>
                <w:rFonts w:asciiTheme="minorHAnsi" w:hAnsiTheme="minorHAnsi" w:cstheme="minorHAnsi"/>
              </w:rPr>
            </w:pPr>
            <w:r w:rsidRPr="004C38FF">
              <w:rPr>
                <w:rFonts w:asciiTheme="minorHAnsi" w:hAnsiTheme="minorHAnsi" w:cstheme="minorHAnsi"/>
              </w:rPr>
              <w:t>Direktor:</w:t>
            </w:r>
          </w:p>
        </w:tc>
      </w:tr>
      <w:tr w:rsidR="00497AE0" w:rsidRPr="004C38FF" w14:paraId="5990F2EF" w14:textId="77777777" w:rsidTr="00CE1787">
        <w:trPr>
          <w:trHeight w:val="73"/>
        </w:trPr>
        <w:tc>
          <w:tcPr>
            <w:tcW w:w="4580" w:type="dxa"/>
          </w:tcPr>
          <w:p w14:paraId="7F629041" w14:textId="77777777" w:rsidR="00497AE0" w:rsidRPr="004C38FF" w:rsidRDefault="00497AE0" w:rsidP="00CE1787">
            <w:pPr>
              <w:jc w:val="center"/>
              <w:rPr>
                <w:rFonts w:asciiTheme="minorHAnsi" w:hAnsiTheme="minorHAnsi" w:cstheme="minorHAnsi"/>
              </w:rPr>
            </w:pPr>
          </w:p>
        </w:tc>
        <w:tc>
          <w:tcPr>
            <w:tcW w:w="282" w:type="dxa"/>
          </w:tcPr>
          <w:p w14:paraId="03451A2F" w14:textId="77777777" w:rsidR="00497AE0" w:rsidRPr="004C38FF" w:rsidRDefault="00497AE0" w:rsidP="00CE1787">
            <w:pPr>
              <w:jc w:val="center"/>
              <w:rPr>
                <w:rFonts w:asciiTheme="minorHAnsi" w:hAnsiTheme="minorHAnsi" w:cstheme="minorHAnsi"/>
              </w:rPr>
            </w:pPr>
          </w:p>
        </w:tc>
        <w:tc>
          <w:tcPr>
            <w:tcW w:w="4776" w:type="dxa"/>
          </w:tcPr>
          <w:p w14:paraId="0D0A2743" w14:textId="77777777" w:rsidR="00497AE0" w:rsidRPr="004C38FF" w:rsidRDefault="00497AE0" w:rsidP="00CE1787">
            <w:pPr>
              <w:jc w:val="center"/>
              <w:rPr>
                <w:rFonts w:asciiTheme="minorHAnsi" w:hAnsiTheme="minorHAnsi" w:cstheme="minorHAnsi"/>
              </w:rPr>
            </w:pPr>
            <w:r w:rsidRPr="004C38FF">
              <w:rPr>
                <w:rFonts w:asciiTheme="minorHAnsi" w:hAnsiTheme="minorHAnsi" w:cstheme="minorHAnsi"/>
              </w:rPr>
              <w:t>Tomislav Zrinski</w:t>
            </w:r>
          </w:p>
        </w:tc>
      </w:tr>
      <w:tr w:rsidR="00497AE0" w:rsidRPr="004C38FF" w14:paraId="218047A9" w14:textId="77777777" w:rsidTr="00CE1787">
        <w:tc>
          <w:tcPr>
            <w:tcW w:w="4580" w:type="dxa"/>
          </w:tcPr>
          <w:p w14:paraId="28C49122" w14:textId="77777777" w:rsidR="00497AE0" w:rsidRPr="004C38FF" w:rsidRDefault="00497AE0" w:rsidP="00CE1787">
            <w:pPr>
              <w:jc w:val="center"/>
              <w:rPr>
                <w:rFonts w:asciiTheme="minorHAnsi" w:hAnsiTheme="minorHAnsi" w:cstheme="minorHAnsi"/>
              </w:rPr>
            </w:pPr>
          </w:p>
        </w:tc>
        <w:tc>
          <w:tcPr>
            <w:tcW w:w="282" w:type="dxa"/>
          </w:tcPr>
          <w:p w14:paraId="18009980" w14:textId="77777777" w:rsidR="00497AE0" w:rsidRPr="004C38FF" w:rsidRDefault="00497AE0" w:rsidP="00CE1787">
            <w:pPr>
              <w:jc w:val="center"/>
              <w:rPr>
                <w:rFonts w:asciiTheme="minorHAnsi" w:hAnsiTheme="minorHAnsi" w:cstheme="minorHAnsi"/>
              </w:rPr>
            </w:pPr>
          </w:p>
        </w:tc>
        <w:tc>
          <w:tcPr>
            <w:tcW w:w="4776" w:type="dxa"/>
          </w:tcPr>
          <w:p w14:paraId="6A0D764D" w14:textId="77777777" w:rsidR="00497AE0" w:rsidRPr="004C38FF" w:rsidRDefault="00497AE0" w:rsidP="00CE1787">
            <w:pPr>
              <w:jc w:val="center"/>
              <w:rPr>
                <w:rFonts w:asciiTheme="minorHAnsi" w:hAnsiTheme="minorHAnsi" w:cstheme="minorHAnsi"/>
              </w:rPr>
            </w:pPr>
          </w:p>
        </w:tc>
      </w:tr>
      <w:tr w:rsidR="00497AE0" w:rsidRPr="004C38FF" w14:paraId="3B86584B" w14:textId="77777777" w:rsidTr="00CE1787">
        <w:tc>
          <w:tcPr>
            <w:tcW w:w="4580" w:type="dxa"/>
            <w:tcBorders>
              <w:bottom w:val="single" w:sz="4" w:space="0" w:color="auto"/>
            </w:tcBorders>
          </w:tcPr>
          <w:p w14:paraId="5149D025" w14:textId="77777777" w:rsidR="00497AE0" w:rsidRPr="004C38FF" w:rsidRDefault="00497AE0" w:rsidP="00CE1787">
            <w:pPr>
              <w:jc w:val="center"/>
              <w:rPr>
                <w:rFonts w:asciiTheme="minorHAnsi" w:hAnsiTheme="minorHAnsi" w:cstheme="minorHAnsi"/>
              </w:rPr>
            </w:pPr>
          </w:p>
        </w:tc>
        <w:tc>
          <w:tcPr>
            <w:tcW w:w="282" w:type="dxa"/>
          </w:tcPr>
          <w:p w14:paraId="17C30CA9" w14:textId="77777777" w:rsidR="00497AE0" w:rsidRPr="004C38FF" w:rsidRDefault="00497AE0" w:rsidP="00CE1787">
            <w:pPr>
              <w:jc w:val="center"/>
              <w:rPr>
                <w:rFonts w:asciiTheme="minorHAnsi" w:hAnsiTheme="minorHAnsi" w:cstheme="minorHAnsi"/>
              </w:rPr>
            </w:pPr>
          </w:p>
        </w:tc>
        <w:tc>
          <w:tcPr>
            <w:tcW w:w="4776" w:type="dxa"/>
            <w:tcBorders>
              <w:bottom w:val="single" w:sz="4" w:space="0" w:color="auto"/>
            </w:tcBorders>
          </w:tcPr>
          <w:p w14:paraId="30C9747B" w14:textId="77777777" w:rsidR="00497AE0" w:rsidRPr="004C38FF" w:rsidRDefault="00497AE0" w:rsidP="00CE1787">
            <w:pPr>
              <w:jc w:val="center"/>
              <w:rPr>
                <w:rFonts w:asciiTheme="minorHAnsi" w:hAnsiTheme="minorHAnsi" w:cstheme="minorHAnsi"/>
              </w:rPr>
            </w:pPr>
          </w:p>
        </w:tc>
      </w:tr>
    </w:tbl>
    <w:p w14:paraId="0AD62551" w14:textId="710F2CC0" w:rsidR="00D928FF" w:rsidRPr="004C38FF" w:rsidRDefault="00431144" w:rsidP="00B97626">
      <w:pPr>
        <w:rPr>
          <w:rFonts w:asciiTheme="minorHAnsi" w:hAnsiTheme="minorHAnsi" w:cstheme="minorHAnsi"/>
          <w:b/>
          <w:i/>
        </w:rPr>
      </w:pPr>
      <w:r w:rsidRPr="004C38FF">
        <w:rPr>
          <w:rFonts w:asciiTheme="minorHAnsi" w:hAnsiTheme="minorHAnsi" w:cstheme="minorHAnsi"/>
          <w:b/>
          <w:i/>
        </w:rPr>
        <w:br w:type="page"/>
      </w:r>
      <w:r w:rsidR="00D928FF" w:rsidRPr="004C38FF">
        <w:rPr>
          <w:rFonts w:asciiTheme="minorHAnsi" w:hAnsiTheme="minorHAnsi" w:cstheme="minorHAnsi"/>
          <w:b/>
          <w:i/>
        </w:rPr>
        <w:lastRenderedPageBreak/>
        <w:t>OBR</w:t>
      </w:r>
      <w:r w:rsidR="006E4DC4" w:rsidRPr="004C38FF">
        <w:rPr>
          <w:rFonts w:asciiTheme="minorHAnsi" w:hAnsiTheme="minorHAnsi" w:cstheme="minorHAnsi"/>
          <w:b/>
          <w:i/>
        </w:rPr>
        <w:t xml:space="preserve"> </w:t>
      </w:r>
      <w:r w:rsidR="00D928FF" w:rsidRPr="004C38FF">
        <w:rPr>
          <w:rFonts w:asciiTheme="minorHAnsi" w:hAnsiTheme="minorHAnsi" w:cstheme="minorHAnsi"/>
          <w:b/>
          <w:i/>
        </w:rPr>
        <w:t>-</w:t>
      </w:r>
      <w:r w:rsidR="00CA183F" w:rsidRPr="004C38FF">
        <w:rPr>
          <w:rFonts w:asciiTheme="minorHAnsi" w:hAnsiTheme="minorHAnsi" w:cstheme="minorHAnsi"/>
          <w:b/>
          <w:i/>
        </w:rPr>
        <w:t xml:space="preserve"> </w:t>
      </w:r>
      <w:r w:rsidR="00850778" w:rsidRPr="004C38FF">
        <w:rPr>
          <w:rFonts w:asciiTheme="minorHAnsi" w:hAnsiTheme="minorHAnsi" w:cstheme="minorHAnsi"/>
          <w:b/>
          <w:i/>
        </w:rPr>
        <w:t>6</w:t>
      </w:r>
    </w:p>
    <w:p w14:paraId="54623BB0" w14:textId="77777777" w:rsidR="00D928FF" w:rsidRPr="004C38FF" w:rsidRDefault="00D928FF" w:rsidP="00D928FF">
      <w:pPr>
        <w:tabs>
          <w:tab w:val="left" w:pos="2694"/>
          <w:tab w:val="left" w:pos="2977"/>
        </w:tabs>
        <w:ind w:right="1"/>
        <w:rPr>
          <w:rFonts w:asciiTheme="minorHAnsi" w:hAnsiTheme="minorHAnsi" w:cstheme="minorHAnsi"/>
          <w:b/>
          <w:i/>
        </w:rPr>
      </w:pPr>
    </w:p>
    <w:p w14:paraId="5798AFAB" w14:textId="77777777" w:rsidR="00D928FF" w:rsidRPr="004C38FF" w:rsidRDefault="00D928FF" w:rsidP="00D928FF">
      <w:pPr>
        <w:tabs>
          <w:tab w:val="left" w:pos="2694"/>
          <w:tab w:val="left" w:pos="2977"/>
        </w:tabs>
        <w:ind w:right="1"/>
        <w:jc w:val="center"/>
        <w:rPr>
          <w:rFonts w:asciiTheme="minorHAnsi" w:hAnsiTheme="minorHAnsi" w:cstheme="minorHAnsi"/>
          <w:b/>
          <w:i/>
        </w:rPr>
      </w:pPr>
    </w:p>
    <w:p w14:paraId="11F8E71E" w14:textId="77777777" w:rsidR="003F3C5C" w:rsidRPr="004C38FF" w:rsidRDefault="003F3C5C" w:rsidP="003F3C5C">
      <w:pPr>
        <w:tabs>
          <w:tab w:val="left" w:pos="2694"/>
          <w:tab w:val="left" w:pos="2977"/>
        </w:tabs>
        <w:ind w:right="1"/>
        <w:jc w:val="center"/>
        <w:rPr>
          <w:rFonts w:asciiTheme="minorHAnsi" w:hAnsiTheme="minorHAnsi" w:cstheme="minorHAnsi"/>
          <w:b/>
        </w:rPr>
      </w:pPr>
      <w:r w:rsidRPr="004C38FF">
        <w:rPr>
          <w:rFonts w:asciiTheme="minorHAnsi" w:hAnsiTheme="minorHAnsi" w:cstheme="minorHAnsi"/>
          <w:b/>
        </w:rPr>
        <w:t>I Z J A V A</w:t>
      </w:r>
    </w:p>
    <w:p w14:paraId="14C73248" w14:textId="77777777" w:rsidR="003F3C5C" w:rsidRPr="004C38FF" w:rsidRDefault="003F3C5C" w:rsidP="003F3C5C">
      <w:pPr>
        <w:ind w:right="1"/>
        <w:jc w:val="center"/>
        <w:rPr>
          <w:rFonts w:asciiTheme="minorHAnsi" w:hAnsiTheme="minorHAnsi" w:cstheme="minorHAnsi"/>
          <w:b/>
        </w:rPr>
      </w:pPr>
      <w:r w:rsidRPr="004C38FF">
        <w:rPr>
          <w:rFonts w:asciiTheme="minorHAnsi" w:hAnsiTheme="minorHAnsi" w:cstheme="minorHAnsi"/>
          <w:b/>
        </w:rPr>
        <w:t>O UDELEŽBI FIZIČNIH IN PRAVNIH OSEB V LASTNIŠTVU PONUDNIKA</w:t>
      </w:r>
    </w:p>
    <w:p w14:paraId="38E0B977" w14:textId="77777777" w:rsidR="003F3C5C" w:rsidRPr="004C38FF" w:rsidRDefault="003F3C5C" w:rsidP="003F3C5C">
      <w:pPr>
        <w:tabs>
          <w:tab w:val="left" w:pos="284"/>
        </w:tabs>
        <w:rPr>
          <w:rFonts w:asciiTheme="minorHAnsi" w:hAnsiTheme="minorHAnsi" w:cstheme="minorHAnsi"/>
        </w:rPr>
      </w:pPr>
    </w:p>
    <w:p w14:paraId="2037E4BF" w14:textId="6D184893" w:rsidR="003F3C5C" w:rsidRPr="004C38FF" w:rsidRDefault="003F3C5C" w:rsidP="003F3C5C">
      <w:pPr>
        <w:ind w:right="1"/>
        <w:jc w:val="both"/>
        <w:rPr>
          <w:rFonts w:asciiTheme="minorHAnsi" w:hAnsiTheme="minorHAnsi" w:cstheme="minorHAnsi"/>
        </w:rPr>
      </w:pPr>
      <w:r w:rsidRPr="004C38FF">
        <w:rPr>
          <w:rFonts w:asciiTheme="minorHAnsi" w:hAnsiTheme="minorHAnsi" w:cstheme="minorHAnsi"/>
        </w:rPr>
        <w:t>Podatki o pravni osebi (</w:t>
      </w:r>
      <w:r w:rsidR="00765538" w:rsidRPr="004C38FF">
        <w:rPr>
          <w:rFonts w:asciiTheme="minorHAnsi" w:hAnsiTheme="minorHAnsi" w:cstheme="minorHAnsi"/>
        </w:rPr>
        <w:t>gospodarskem subjektu</w:t>
      </w:r>
      <w:r w:rsidRPr="004C38FF">
        <w:rPr>
          <w:rFonts w:asciiTheme="minorHAnsi" w:hAnsiTheme="minorHAnsi" w:cstheme="minorHAnsi"/>
        </w:rPr>
        <w:t>):</w:t>
      </w:r>
    </w:p>
    <w:p w14:paraId="1B4F370D" w14:textId="7938BA91" w:rsidR="003F3C5C" w:rsidRPr="004C38FF" w:rsidRDefault="00C138A0" w:rsidP="003F3C5C">
      <w:pPr>
        <w:ind w:right="1"/>
        <w:jc w:val="both"/>
        <w:rPr>
          <w:rFonts w:asciiTheme="minorHAnsi" w:hAnsiTheme="minorHAnsi" w:cstheme="minorHAnsi"/>
        </w:rPr>
      </w:pPr>
      <w:r w:rsidRPr="004C38FF">
        <w:rPr>
          <w:rFonts w:asciiTheme="minorHAnsi" w:hAnsiTheme="minorHAnsi" w:cstheme="minorHAnsi"/>
        </w:rPr>
        <w:t>Naziv</w:t>
      </w:r>
      <w:r w:rsidR="003F3C5C" w:rsidRPr="004C38FF">
        <w:rPr>
          <w:rFonts w:asciiTheme="minorHAnsi" w:hAnsiTheme="minorHAnsi" w:cstheme="minorHAnsi"/>
        </w:rPr>
        <w:t>:</w:t>
      </w:r>
      <w:sdt>
        <w:sdtPr>
          <w:rPr>
            <w:rFonts w:asciiTheme="minorHAnsi" w:hAnsiTheme="minorHAnsi" w:cstheme="minorHAnsi"/>
          </w:rPr>
          <w:id w:val="-1671785046"/>
          <w:placeholder>
            <w:docPart w:val="3CC5A2EF74A84E2AAE70D3CECDAAB082"/>
          </w:placeholder>
          <w:showingPlcHdr/>
          <w:text/>
        </w:sdtPr>
        <w:sdtContent>
          <w:r w:rsidR="003F3C5C" w:rsidRPr="004C38FF">
            <w:rPr>
              <w:rStyle w:val="Besedilooznabemesta"/>
              <w:rFonts w:asciiTheme="minorHAnsi" w:eastAsia="MS ??" w:hAnsiTheme="minorHAnsi" w:cstheme="minorHAnsi"/>
            </w:rPr>
            <w:t>Kliknite ali tapnite tukaj, če želite vnesti besedilo.</w:t>
          </w:r>
        </w:sdtContent>
      </w:sdt>
    </w:p>
    <w:p w14:paraId="48FFA206" w14:textId="105A4AB5" w:rsidR="003F3C5C" w:rsidRPr="004C38FF" w:rsidRDefault="003F3C5C" w:rsidP="003F3C5C">
      <w:pPr>
        <w:ind w:right="1"/>
        <w:jc w:val="both"/>
        <w:rPr>
          <w:rFonts w:asciiTheme="minorHAnsi" w:hAnsiTheme="minorHAnsi" w:cstheme="minorHAnsi"/>
        </w:rPr>
      </w:pPr>
      <w:r w:rsidRPr="004C38FF">
        <w:rPr>
          <w:rFonts w:asciiTheme="minorHAnsi" w:hAnsiTheme="minorHAnsi" w:cstheme="minorHAnsi"/>
        </w:rPr>
        <w:t xml:space="preserve">Sedež: </w:t>
      </w:r>
      <w:sdt>
        <w:sdtPr>
          <w:rPr>
            <w:rFonts w:asciiTheme="minorHAnsi" w:hAnsiTheme="minorHAnsi" w:cstheme="minorHAnsi"/>
          </w:rPr>
          <w:id w:val="-1833372056"/>
          <w:placeholder>
            <w:docPart w:val="3CC5A2EF74A84E2AAE70D3CECDAAB082"/>
          </w:placeholder>
          <w:showingPlcHdr/>
          <w:text/>
        </w:sdtPr>
        <w:sdtContent>
          <w:r w:rsidRPr="004C38FF">
            <w:rPr>
              <w:rStyle w:val="Besedilooznabemesta"/>
              <w:rFonts w:asciiTheme="minorHAnsi" w:eastAsia="MS ??" w:hAnsiTheme="minorHAnsi" w:cstheme="minorHAnsi"/>
            </w:rPr>
            <w:t>Kliknite ali tapnite tukaj, če želite vnesti besedilo.</w:t>
          </w:r>
        </w:sdtContent>
      </w:sdt>
    </w:p>
    <w:p w14:paraId="61A051B6" w14:textId="77777777" w:rsidR="003F3C5C" w:rsidRPr="004C38FF" w:rsidRDefault="003F3C5C" w:rsidP="003F3C5C">
      <w:pPr>
        <w:ind w:right="1"/>
        <w:jc w:val="both"/>
        <w:rPr>
          <w:rFonts w:asciiTheme="minorHAnsi" w:hAnsiTheme="minorHAnsi" w:cstheme="minorHAnsi"/>
        </w:rPr>
      </w:pPr>
      <w:r w:rsidRPr="004C38FF">
        <w:rPr>
          <w:rFonts w:asciiTheme="minorHAnsi" w:hAnsiTheme="minorHAnsi" w:cstheme="minorHAnsi"/>
        </w:rPr>
        <w:t>Matična številka podjetja:</w:t>
      </w:r>
      <w:sdt>
        <w:sdtPr>
          <w:rPr>
            <w:rFonts w:asciiTheme="minorHAnsi" w:hAnsiTheme="minorHAnsi" w:cstheme="minorHAnsi"/>
          </w:rPr>
          <w:id w:val="1686398818"/>
          <w:placeholder>
            <w:docPart w:val="3CC5A2EF74A84E2AAE70D3CECDAAB082"/>
          </w:placeholder>
          <w:showingPlcHdr/>
          <w:text/>
        </w:sdtPr>
        <w:sdtContent>
          <w:r w:rsidRPr="004C38FF">
            <w:rPr>
              <w:rStyle w:val="Besedilooznabemesta"/>
              <w:rFonts w:asciiTheme="minorHAnsi" w:eastAsia="MS ??" w:hAnsiTheme="minorHAnsi" w:cstheme="minorHAnsi"/>
            </w:rPr>
            <w:t>Kliknite ali tapnite tukaj, če želite vnesti besedilo.</w:t>
          </w:r>
        </w:sdtContent>
      </w:sdt>
    </w:p>
    <w:p w14:paraId="5E6BABD3" w14:textId="77777777" w:rsidR="003F3C5C" w:rsidRPr="004C38FF" w:rsidRDefault="003F3C5C" w:rsidP="003F3C5C">
      <w:pPr>
        <w:ind w:right="1"/>
        <w:jc w:val="both"/>
        <w:rPr>
          <w:rFonts w:asciiTheme="minorHAnsi" w:hAnsiTheme="minorHAnsi" w:cstheme="minorHAnsi"/>
        </w:rPr>
      </w:pPr>
      <w:r w:rsidRPr="004C38FF">
        <w:rPr>
          <w:rFonts w:asciiTheme="minorHAnsi" w:hAnsiTheme="minorHAnsi" w:cstheme="minorHAnsi"/>
        </w:rPr>
        <w:t>ID ZA DDV:</w:t>
      </w:r>
      <w:sdt>
        <w:sdtPr>
          <w:rPr>
            <w:rFonts w:asciiTheme="minorHAnsi" w:hAnsiTheme="minorHAnsi" w:cstheme="minorHAnsi"/>
          </w:rPr>
          <w:id w:val="-1716342886"/>
          <w:placeholder>
            <w:docPart w:val="3CC5A2EF74A84E2AAE70D3CECDAAB082"/>
          </w:placeholder>
          <w:showingPlcHdr/>
          <w:text/>
        </w:sdtPr>
        <w:sdtContent>
          <w:r w:rsidRPr="004C38FF">
            <w:rPr>
              <w:rStyle w:val="Besedilooznabemesta"/>
              <w:rFonts w:asciiTheme="minorHAnsi" w:eastAsia="MS ??" w:hAnsiTheme="minorHAnsi" w:cstheme="minorHAnsi"/>
            </w:rPr>
            <w:t>Kliknite ali tapnite tukaj, če želite vnesti besedilo.</w:t>
          </w:r>
        </w:sdtContent>
      </w:sdt>
    </w:p>
    <w:p w14:paraId="63ABAF64" w14:textId="77777777" w:rsidR="003F3C5C" w:rsidRPr="004C38FF" w:rsidRDefault="003F3C5C" w:rsidP="003F3C5C">
      <w:pPr>
        <w:ind w:right="1"/>
        <w:jc w:val="both"/>
        <w:rPr>
          <w:rFonts w:asciiTheme="minorHAnsi" w:hAnsiTheme="minorHAnsi" w:cstheme="minorHAnsi"/>
        </w:rPr>
      </w:pPr>
    </w:p>
    <w:p w14:paraId="4C748531" w14:textId="6A8F88BB" w:rsidR="003F3C5C" w:rsidRPr="004C38FF" w:rsidRDefault="003F3C5C" w:rsidP="003F3C5C">
      <w:pPr>
        <w:jc w:val="both"/>
        <w:rPr>
          <w:rFonts w:asciiTheme="minorHAnsi" w:hAnsiTheme="minorHAnsi" w:cstheme="minorHAnsi"/>
        </w:rPr>
      </w:pPr>
      <w:r w:rsidRPr="004C38FF">
        <w:rPr>
          <w:rFonts w:asciiTheme="minorHAnsi" w:hAnsiTheme="minorHAnsi" w:cstheme="minorHAnsi"/>
        </w:rPr>
        <w:t>Na podlagi šestega odstavka 14. in 35. člena Zakona o integriteti in preprečevanju korupcije (</w:t>
      </w:r>
      <w:r w:rsidR="006431AC" w:rsidRPr="004C38FF">
        <w:rPr>
          <w:rFonts w:asciiTheme="minorHAnsi" w:hAnsiTheme="minorHAnsi" w:cstheme="minorHAnsi"/>
        </w:rPr>
        <w:t xml:space="preserve">Uradni list RS, št. </w:t>
      </w:r>
      <w:hyperlink r:id="rId50" w:tgtFrame="_blank" w:tooltip="Zakon o integriteti in preprečevanju korupcije (uradno prečiščeno besedilo) (ZIntPK-UPB2)" w:history="1">
        <w:r w:rsidR="006431AC" w:rsidRPr="004C38FF">
          <w:rPr>
            <w:rFonts w:asciiTheme="minorHAnsi" w:hAnsiTheme="minorHAnsi" w:cstheme="minorHAnsi"/>
          </w:rPr>
          <w:t>69/11</w:t>
        </w:r>
      </w:hyperlink>
      <w:r w:rsidR="006431AC" w:rsidRPr="004C38FF">
        <w:rPr>
          <w:rFonts w:asciiTheme="minorHAnsi" w:hAnsiTheme="minorHAnsi" w:cstheme="minorHAnsi"/>
        </w:rPr>
        <w:t xml:space="preserve"> – uradno prečiščeno besedilo, </w:t>
      </w:r>
      <w:hyperlink r:id="rId51" w:tgtFrame="_blank" w:tooltip="Zakon o spremembah in dopolnitvah Zakona o integriteti in preprečevanju korupcije (ZIntPK-C)" w:history="1">
        <w:r w:rsidR="006431AC" w:rsidRPr="004C38FF">
          <w:rPr>
            <w:rFonts w:asciiTheme="minorHAnsi" w:hAnsiTheme="minorHAnsi" w:cstheme="minorHAnsi"/>
          </w:rPr>
          <w:t>158/20</w:t>
        </w:r>
      </w:hyperlink>
      <w:r w:rsidR="006431AC" w:rsidRPr="004C38FF">
        <w:rPr>
          <w:rFonts w:asciiTheme="minorHAnsi" w:hAnsiTheme="minorHAnsi" w:cstheme="minorHAnsi"/>
        </w:rPr>
        <w:t xml:space="preserve">, </w:t>
      </w:r>
      <w:hyperlink r:id="rId52" w:tgtFrame="_blank" w:tooltip="Zakon o debirokratizaciji (ZDeb)" w:history="1">
        <w:r w:rsidR="006431AC" w:rsidRPr="004C38FF">
          <w:rPr>
            <w:rFonts w:asciiTheme="minorHAnsi" w:hAnsiTheme="minorHAnsi" w:cstheme="minorHAnsi"/>
          </w:rPr>
          <w:t>3/22</w:t>
        </w:r>
      </w:hyperlink>
      <w:r w:rsidR="006431AC" w:rsidRPr="004C38FF">
        <w:rPr>
          <w:rFonts w:asciiTheme="minorHAnsi" w:hAnsiTheme="minorHAnsi" w:cstheme="minorHAnsi"/>
        </w:rPr>
        <w:t xml:space="preserve"> – </w:t>
      </w:r>
      <w:proofErr w:type="spellStart"/>
      <w:r w:rsidR="006431AC" w:rsidRPr="004C38FF">
        <w:rPr>
          <w:rFonts w:asciiTheme="minorHAnsi" w:hAnsiTheme="minorHAnsi" w:cstheme="minorHAnsi"/>
        </w:rPr>
        <w:t>ZDeb</w:t>
      </w:r>
      <w:proofErr w:type="spellEnd"/>
      <w:r w:rsidR="006431AC" w:rsidRPr="004C38FF">
        <w:rPr>
          <w:rFonts w:asciiTheme="minorHAnsi" w:hAnsiTheme="minorHAnsi" w:cstheme="minorHAnsi"/>
        </w:rPr>
        <w:t xml:space="preserve"> in </w:t>
      </w:r>
      <w:hyperlink r:id="rId53" w:tgtFrame="_blank" w:tooltip="Zakon o zaščiti prijaviteljev (ZZPri)" w:history="1">
        <w:r w:rsidR="006431AC" w:rsidRPr="004C38FF">
          <w:rPr>
            <w:rFonts w:asciiTheme="minorHAnsi" w:hAnsiTheme="minorHAnsi" w:cstheme="minorHAnsi"/>
          </w:rPr>
          <w:t>16/23</w:t>
        </w:r>
      </w:hyperlink>
      <w:r w:rsidR="006431AC" w:rsidRPr="004C38FF">
        <w:rPr>
          <w:rFonts w:asciiTheme="minorHAnsi" w:hAnsiTheme="minorHAnsi" w:cstheme="minorHAnsi"/>
        </w:rPr>
        <w:t xml:space="preserve"> – </w:t>
      </w:r>
      <w:proofErr w:type="spellStart"/>
      <w:r w:rsidR="006431AC" w:rsidRPr="004C38FF">
        <w:rPr>
          <w:rFonts w:asciiTheme="minorHAnsi" w:hAnsiTheme="minorHAnsi" w:cstheme="minorHAnsi"/>
        </w:rPr>
        <w:t>ZZPri</w:t>
      </w:r>
      <w:proofErr w:type="spellEnd"/>
      <w:r w:rsidR="006431AC" w:rsidRPr="004C38FF">
        <w:rPr>
          <w:rFonts w:asciiTheme="minorHAnsi" w:hAnsiTheme="minorHAnsi" w:cstheme="minorHAnsi"/>
        </w:rPr>
        <w:t xml:space="preserve">) </w:t>
      </w:r>
      <w:r w:rsidRPr="004C38FF">
        <w:rPr>
          <w:rFonts w:asciiTheme="minorHAnsi" w:hAnsiTheme="minorHAnsi" w:cstheme="minorHAnsi"/>
        </w:rPr>
        <w:t xml:space="preserve">v nadaljevanju </w:t>
      </w:r>
      <w:proofErr w:type="spellStart"/>
      <w:r w:rsidRPr="004C38FF">
        <w:rPr>
          <w:rFonts w:asciiTheme="minorHAnsi" w:hAnsiTheme="minorHAnsi" w:cstheme="minorHAnsi"/>
        </w:rPr>
        <w:t>ZIntPK</w:t>
      </w:r>
      <w:proofErr w:type="spellEnd"/>
      <w:r w:rsidRPr="004C38FF">
        <w:rPr>
          <w:rFonts w:asciiTheme="minorHAnsi" w:hAnsiTheme="minorHAnsi" w:cstheme="minorHAnsi"/>
        </w:rPr>
        <w:t>), vam v zvezi z javnim naročilom:</w:t>
      </w:r>
    </w:p>
    <w:p w14:paraId="2D2677ED" w14:textId="77777777" w:rsidR="003F3C5C" w:rsidRPr="004C38FF" w:rsidRDefault="003F3C5C" w:rsidP="003F3C5C">
      <w:pPr>
        <w:jc w:val="both"/>
        <w:rPr>
          <w:rFonts w:asciiTheme="minorHAnsi" w:hAnsiTheme="minorHAnsi" w:cstheme="minorHAnsi"/>
        </w:rPr>
      </w:pPr>
    </w:p>
    <w:p w14:paraId="37D391BF" w14:textId="0AE58463" w:rsidR="003F3C5C" w:rsidRPr="004C38FF" w:rsidRDefault="003F3C5C" w:rsidP="003F3C5C">
      <w:pPr>
        <w:autoSpaceDE w:val="0"/>
        <w:autoSpaceDN w:val="0"/>
        <w:adjustRightInd w:val="0"/>
        <w:rPr>
          <w:rFonts w:asciiTheme="minorHAnsi" w:hAnsiTheme="minorHAnsi" w:cstheme="minorHAnsi"/>
          <w:b/>
          <w:bCs/>
        </w:rPr>
      </w:pPr>
      <w:r w:rsidRPr="004C38FF">
        <w:rPr>
          <w:rFonts w:asciiTheme="minorHAnsi" w:hAnsiTheme="minorHAnsi" w:cstheme="minorHAnsi"/>
          <w:b/>
          <w:bCs/>
        </w:rPr>
        <w:t>»</w:t>
      </w:r>
      <w:r w:rsidR="003B7D19" w:rsidRPr="004C38FF">
        <w:rPr>
          <w:rFonts w:asciiTheme="minorHAnsi" w:hAnsiTheme="minorHAnsi" w:cstheme="minorHAnsi"/>
          <w:b/>
          <w:bCs/>
        </w:rPr>
        <w:t xml:space="preserve">DOBAVA </w:t>
      </w:r>
      <w:r w:rsidR="007359FE">
        <w:rPr>
          <w:rFonts w:asciiTheme="minorHAnsi" w:hAnsiTheme="minorHAnsi" w:cstheme="minorHAnsi"/>
          <w:b/>
          <w:bCs/>
        </w:rPr>
        <w:t>PRIKOLICE</w:t>
      </w:r>
      <w:r w:rsidR="003B7D19" w:rsidRPr="004C38FF">
        <w:rPr>
          <w:rFonts w:asciiTheme="minorHAnsi" w:hAnsiTheme="minorHAnsi" w:cstheme="minorHAnsi"/>
          <w:b/>
          <w:bCs/>
        </w:rPr>
        <w:t>«</w:t>
      </w:r>
    </w:p>
    <w:p w14:paraId="4A8B0D46" w14:textId="77777777" w:rsidR="003F3C5C" w:rsidRPr="004C38FF" w:rsidRDefault="003F3C5C" w:rsidP="003F3C5C">
      <w:pPr>
        <w:jc w:val="both"/>
        <w:rPr>
          <w:rFonts w:asciiTheme="minorHAnsi" w:hAnsiTheme="minorHAnsi" w:cstheme="minorHAnsi"/>
        </w:rPr>
      </w:pPr>
    </w:p>
    <w:p w14:paraId="048A4E84" w14:textId="77777777" w:rsidR="00976F6B" w:rsidRPr="004C38FF" w:rsidRDefault="00976F6B" w:rsidP="00976F6B">
      <w:pPr>
        <w:pStyle w:val="Odstavekseznama"/>
        <w:numPr>
          <w:ilvl w:val="0"/>
          <w:numId w:val="10"/>
        </w:numPr>
        <w:contextualSpacing/>
        <w:jc w:val="both"/>
        <w:rPr>
          <w:rFonts w:asciiTheme="minorHAnsi" w:hAnsiTheme="minorHAnsi" w:cstheme="minorHAnsi"/>
          <w:b/>
          <w:bCs/>
          <w:sz w:val="24"/>
          <w:szCs w:val="24"/>
        </w:rPr>
      </w:pPr>
      <w:r w:rsidRPr="004C38FF">
        <w:rPr>
          <w:rFonts w:asciiTheme="minorHAnsi" w:hAnsiTheme="minorHAnsi" w:cstheme="minorHAnsi"/>
          <w:b/>
          <w:bCs/>
          <w:sz w:val="24"/>
          <w:szCs w:val="24"/>
        </w:rPr>
        <w:t>posredujemo podatke o udeležbi fizičnih in pravnih oseb v lastništvu ponudnika, vključno z udeležbo tihih družbenikov</w:t>
      </w:r>
      <w:r w:rsidRPr="004C38FF">
        <w:rPr>
          <w:rStyle w:val="Sprotnaopomba-sklic"/>
          <w:rFonts w:asciiTheme="minorHAnsi" w:hAnsiTheme="minorHAnsi" w:cstheme="minorHAnsi"/>
          <w:b/>
          <w:bCs/>
          <w:sz w:val="24"/>
          <w:szCs w:val="24"/>
        </w:rPr>
        <w:footnoteReference w:id="4"/>
      </w:r>
      <w:r w:rsidRPr="004C38FF">
        <w:rPr>
          <w:rFonts w:asciiTheme="minorHAnsi" w:hAnsiTheme="minorHAnsi" w:cstheme="minorHAnsi"/>
          <w:b/>
          <w:bCs/>
          <w:sz w:val="24"/>
          <w:szCs w:val="24"/>
        </w:rPr>
        <w:t>, ter gospodarskih subjektih, za katere se glede na določbe zakona, ki ureja gospodarske družbe šteje, da so povezane družbe s ponudnikom.</w:t>
      </w:r>
    </w:p>
    <w:p w14:paraId="4DFCA4D2" w14:textId="77777777" w:rsidR="003F3C5C" w:rsidRPr="004C38FF" w:rsidRDefault="003F3C5C" w:rsidP="003F3C5C">
      <w:pPr>
        <w:jc w:val="both"/>
        <w:rPr>
          <w:rFonts w:asciiTheme="minorHAnsi" w:hAnsiTheme="minorHAnsi" w:cstheme="minorHAnsi"/>
        </w:rPr>
      </w:pPr>
    </w:p>
    <w:p w14:paraId="704BF736" w14:textId="77777777" w:rsidR="003F3C5C" w:rsidRPr="004C38FF" w:rsidRDefault="003F3C5C" w:rsidP="003F3C5C">
      <w:pPr>
        <w:jc w:val="both"/>
        <w:rPr>
          <w:rFonts w:asciiTheme="minorHAnsi" w:hAnsiTheme="minorHAnsi" w:cstheme="minorHAnsi"/>
          <w:i/>
          <w:iCs/>
          <w:sz w:val="20"/>
          <w:szCs w:val="20"/>
        </w:rPr>
      </w:pPr>
      <w:r w:rsidRPr="004C38FF">
        <w:rPr>
          <w:rFonts w:asciiTheme="minorHAnsi" w:hAnsiTheme="minorHAnsi" w:cstheme="minorHAnsi"/>
          <w:i/>
          <w:iCs/>
          <w:sz w:val="20"/>
          <w:szCs w:val="20"/>
        </w:rPr>
        <w:t>Spodaj podpisani zastopnik izjavljam, da so pri lastništvu zgoraj navedenega ponudnika udeleženi naslednji subjekti (fizične in pravne osebe):</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2"/>
        <w:gridCol w:w="2934"/>
        <w:gridCol w:w="3035"/>
        <w:gridCol w:w="3036"/>
      </w:tblGrid>
      <w:tr w:rsidR="003F3C5C" w:rsidRPr="004C38FF" w14:paraId="5DBA74B4" w14:textId="77777777" w:rsidTr="004875F7">
        <w:trPr>
          <w:trHeight w:val="20"/>
          <w:jc w:val="center"/>
        </w:trPr>
        <w:tc>
          <w:tcPr>
            <w:tcW w:w="562" w:type="dxa"/>
            <w:tcBorders>
              <w:bottom w:val="single" w:sz="4" w:space="0" w:color="auto"/>
            </w:tcBorders>
            <w:shd w:val="clear" w:color="auto" w:fill="FDB940"/>
            <w:vAlign w:val="center"/>
          </w:tcPr>
          <w:p w14:paraId="2D57B42D" w14:textId="77777777" w:rsidR="003F3C5C" w:rsidRPr="004C38FF" w:rsidRDefault="003F3C5C" w:rsidP="004875F7">
            <w:pPr>
              <w:jc w:val="center"/>
              <w:rPr>
                <w:rFonts w:asciiTheme="minorHAnsi" w:hAnsiTheme="minorHAnsi" w:cstheme="minorHAnsi"/>
                <w:b/>
                <w:sz w:val="20"/>
                <w:szCs w:val="20"/>
              </w:rPr>
            </w:pPr>
            <w:r w:rsidRPr="004C38FF">
              <w:rPr>
                <w:rFonts w:asciiTheme="minorHAnsi" w:hAnsiTheme="minorHAnsi" w:cstheme="minorHAnsi"/>
                <w:b/>
                <w:sz w:val="20"/>
                <w:szCs w:val="20"/>
              </w:rPr>
              <w:t>Št.</w:t>
            </w:r>
          </w:p>
        </w:tc>
        <w:tc>
          <w:tcPr>
            <w:tcW w:w="2934" w:type="dxa"/>
            <w:shd w:val="clear" w:color="auto" w:fill="FDB940"/>
            <w:vAlign w:val="center"/>
          </w:tcPr>
          <w:p w14:paraId="18A7E902" w14:textId="77777777" w:rsidR="003F3C5C" w:rsidRPr="004C38FF" w:rsidRDefault="003F3C5C" w:rsidP="004875F7">
            <w:pPr>
              <w:jc w:val="center"/>
              <w:rPr>
                <w:rFonts w:asciiTheme="minorHAnsi" w:hAnsiTheme="minorHAnsi" w:cstheme="minorHAnsi"/>
                <w:b/>
                <w:sz w:val="20"/>
                <w:szCs w:val="20"/>
              </w:rPr>
            </w:pPr>
            <w:r w:rsidRPr="004C38FF">
              <w:rPr>
                <w:rFonts w:asciiTheme="minorHAnsi" w:hAnsiTheme="minorHAnsi" w:cstheme="minorHAnsi"/>
                <w:b/>
                <w:sz w:val="20"/>
                <w:szCs w:val="20"/>
              </w:rPr>
              <w:t>Ime in priimek/Naziv:</w:t>
            </w:r>
          </w:p>
        </w:tc>
        <w:tc>
          <w:tcPr>
            <w:tcW w:w="3035" w:type="dxa"/>
            <w:shd w:val="clear" w:color="auto" w:fill="FDB940"/>
            <w:vAlign w:val="center"/>
          </w:tcPr>
          <w:p w14:paraId="7CA2B037" w14:textId="77777777" w:rsidR="003F3C5C" w:rsidRPr="004C38FF" w:rsidRDefault="003F3C5C" w:rsidP="004875F7">
            <w:pPr>
              <w:jc w:val="center"/>
              <w:rPr>
                <w:rFonts w:asciiTheme="minorHAnsi" w:hAnsiTheme="minorHAnsi" w:cstheme="minorHAnsi"/>
                <w:b/>
                <w:sz w:val="20"/>
                <w:szCs w:val="20"/>
              </w:rPr>
            </w:pPr>
            <w:r w:rsidRPr="004C38FF">
              <w:rPr>
                <w:rFonts w:asciiTheme="minorHAnsi" w:hAnsiTheme="minorHAnsi" w:cstheme="minorHAnsi"/>
                <w:b/>
                <w:sz w:val="20"/>
                <w:szCs w:val="20"/>
              </w:rPr>
              <w:t>Naslov stalnega bivališča/Sedež:</w:t>
            </w:r>
          </w:p>
        </w:tc>
        <w:tc>
          <w:tcPr>
            <w:tcW w:w="3036" w:type="dxa"/>
            <w:shd w:val="clear" w:color="auto" w:fill="FDB940"/>
            <w:vAlign w:val="center"/>
          </w:tcPr>
          <w:p w14:paraId="084F1A8E" w14:textId="77777777" w:rsidR="003F3C5C" w:rsidRPr="004C38FF" w:rsidRDefault="003F3C5C" w:rsidP="004875F7">
            <w:pPr>
              <w:jc w:val="center"/>
              <w:rPr>
                <w:rFonts w:asciiTheme="minorHAnsi" w:hAnsiTheme="minorHAnsi" w:cstheme="minorHAnsi"/>
                <w:b/>
                <w:sz w:val="20"/>
                <w:szCs w:val="20"/>
              </w:rPr>
            </w:pPr>
            <w:r w:rsidRPr="004C38FF">
              <w:rPr>
                <w:rFonts w:asciiTheme="minorHAnsi" w:hAnsiTheme="minorHAnsi" w:cstheme="minorHAnsi"/>
                <w:b/>
                <w:sz w:val="20"/>
                <w:szCs w:val="20"/>
              </w:rPr>
              <w:t>Delež lastništva v %</w:t>
            </w:r>
          </w:p>
        </w:tc>
      </w:tr>
      <w:tr w:rsidR="003F3C5C" w:rsidRPr="004C38FF" w14:paraId="14A95547" w14:textId="77777777" w:rsidTr="004875F7">
        <w:trPr>
          <w:trHeight w:val="20"/>
          <w:jc w:val="center"/>
        </w:trPr>
        <w:tc>
          <w:tcPr>
            <w:tcW w:w="562" w:type="dxa"/>
            <w:shd w:val="clear" w:color="auto" w:fill="FDB940"/>
            <w:vAlign w:val="center"/>
          </w:tcPr>
          <w:p w14:paraId="551C034B" w14:textId="77777777" w:rsidR="003F3C5C" w:rsidRPr="004C38FF" w:rsidRDefault="003F3C5C">
            <w:pPr>
              <w:numPr>
                <w:ilvl w:val="0"/>
                <w:numId w:val="11"/>
              </w:numPr>
              <w:jc w:val="center"/>
              <w:rPr>
                <w:rFonts w:asciiTheme="minorHAnsi" w:hAnsiTheme="minorHAnsi" w:cstheme="minorHAnsi"/>
                <w:b/>
                <w:sz w:val="20"/>
                <w:szCs w:val="20"/>
              </w:rPr>
            </w:pPr>
          </w:p>
        </w:tc>
        <w:sdt>
          <w:sdtPr>
            <w:rPr>
              <w:rFonts w:asciiTheme="minorHAnsi" w:hAnsiTheme="minorHAnsi" w:cstheme="minorHAnsi"/>
              <w:sz w:val="20"/>
              <w:szCs w:val="20"/>
            </w:rPr>
            <w:id w:val="472798380"/>
            <w:placeholder>
              <w:docPart w:val="A422A8D26F784797BFF633A1C462B843"/>
            </w:placeholder>
            <w:showingPlcHdr/>
            <w:text/>
          </w:sdtPr>
          <w:sdtContent>
            <w:tc>
              <w:tcPr>
                <w:tcW w:w="2934" w:type="dxa"/>
                <w:vAlign w:val="center"/>
              </w:tcPr>
              <w:p w14:paraId="2EB72F49" w14:textId="77777777" w:rsidR="003F3C5C" w:rsidRPr="004C38FF" w:rsidRDefault="003F3C5C" w:rsidP="004875F7">
                <w:pPr>
                  <w:jc w:val="center"/>
                  <w:rPr>
                    <w:rFonts w:asciiTheme="minorHAnsi" w:hAnsiTheme="minorHAnsi" w:cstheme="minorHAnsi"/>
                    <w:sz w:val="20"/>
                    <w:szCs w:val="20"/>
                  </w:rPr>
                </w:pPr>
                <w:r w:rsidRPr="004C38FF">
                  <w:rPr>
                    <w:rStyle w:val="Besedilooznabemesta"/>
                    <w:rFonts w:asciiTheme="minorHAnsi" w:eastAsiaTheme="majorEastAsia"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1211300022"/>
            <w:placeholder>
              <w:docPart w:val="06B2315A7E444A72928F0FAE309072A5"/>
            </w:placeholder>
            <w:showingPlcHdr/>
            <w:text/>
          </w:sdtPr>
          <w:sdtContent>
            <w:tc>
              <w:tcPr>
                <w:tcW w:w="3035" w:type="dxa"/>
                <w:vAlign w:val="center"/>
              </w:tcPr>
              <w:p w14:paraId="449DD198" w14:textId="77777777" w:rsidR="003F3C5C" w:rsidRPr="004C38FF" w:rsidRDefault="003F3C5C" w:rsidP="004875F7">
                <w:pPr>
                  <w:jc w:val="center"/>
                  <w:rPr>
                    <w:rFonts w:asciiTheme="minorHAnsi" w:hAnsiTheme="minorHAnsi" w:cstheme="minorHAnsi"/>
                    <w:sz w:val="20"/>
                    <w:szCs w:val="20"/>
                  </w:rPr>
                </w:pPr>
                <w:r w:rsidRPr="004C38FF">
                  <w:rPr>
                    <w:rStyle w:val="Besedilooznabemesta"/>
                    <w:rFonts w:asciiTheme="minorHAnsi" w:eastAsiaTheme="majorEastAsia"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1290022355"/>
            <w:placeholder>
              <w:docPart w:val="6CCCAF09CACD41349CAB3E26B1632AB5"/>
            </w:placeholder>
            <w:showingPlcHdr/>
            <w:text/>
          </w:sdtPr>
          <w:sdtContent>
            <w:tc>
              <w:tcPr>
                <w:tcW w:w="3036" w:type="dxa"/>
                <w:vAlign w:val="center"/>
              </w:tcPr>
              <w:p w14:paraId="757E9865" w14:textId="77777777" w:rsidR="003F3C5C" w:rsidRPr="004C38FF" w:rsidRDefault="003F3C5C" w:rsidP="004875F7">
                <w:pPr>
                  <w:jc w:val="center"/>
                  <w:rPr>
                    <w:rFonts w:asciiTheme="minorHAnsi" w:hAnsiTheme="minorHAnsi" w:cstheme="minorHAnsi"/>
                    <w:sz w:val="20"/>
                    <w:szCs w:val="20"/>
                  </w:rPr>
                </w:pPr>
                <w:r w:rsidRPr="004C38FF">
                  <w:rPr>
                    <w:rStyle w:val="Besedilooznabemesta"/>
                    <w:rFonts w:asciiTheme="minorHAnsi" w:eastAsiaTheme="majorEastAsia" w:hAnsiTheme="minorHAnsi" w:cstheme="minorHAnsi"/>
                    <w:sz w:val="20"/>
                    <w:szCs w:val="20"/>
                  </w:rPr>
                  <w:t>Kliknite ali tapnite tukaj, če želite vnesti besedilo.</w:t>
                </w:r>
              </w:p>
            </w:tc>
          </w:sdtContent>
        </w:sdt>
      </w:tr>
      <w:tr w:rsidR="003F3C5C" w:rsidRPr="004C38FF" w14:paraId="1395AD07" w14:textId="77777777" w:rsidTr="004875F7">
        <w:trPr>
          <w:trHeight w:val="20"/>
          <w:jc w:val="center"/>
        </w:trPr>
        <w:tc>
          <w:tcPr>
            <w:tcW w:w="562" w:type="dxa"/>
            <w:shd w:val="clear" w:color="auto" w:fill="FDB940"/>
            <w:vAlign w:val="center"/>
          </w:tcPr>
          <w:p w14:paraId="3F393E90" w14:textId="77777777" w:rsidR="003F3C5C" w:rsidRPr="004C38FF" w:rsidRDefault="003F3C5C">
            <w:pPr>
              <w:numPr>
                <w:ilvl w:val="0"/>
                <w:numId w:val="11"/>
              </w:numPr>
              <w:jc w:val="center"/>
              <w:rPr>
                <w:rFonts w:asciiTheme="minorHAnsi" w:hAnsiTheme="minorHAnsi" w:cstheme="minorHAnsi"/>
                <w:b/>
                <w:sz w:val="20"/>
                <w:szCs w:val="20"/>
              </w:rPr>
            </w:pPr>
          </w:p>
        </w:tc>
        <w:sdt>
          <w:sdtPr>
            <w:rPr>
              <w:rFonts w:asciiTheme="minorHAnsi" w:hAnsiTheme="minorHAnsi" w:cstheme="minorHAnsi"/>
              <w:sz w:val="20"/>
              <w:szCs w:val="20"/>
            </w:rPr>
            <w:id w:val="-217674606"/>
            <w:placeholder>
              <w:docPart w:val="91831AD5004846EFB7C6979474733D12"/>
            </w:placeholder>
            <w:showingPlcHdr/>
            <w:text/>
          </w:sdtPr>
          <w:sdtContent>
            <w:tc>
              <w:tcPr>
                <w:tcW w:w="2934" w:type="dxa"/>
                <w:vAlign w:val="center"/>
              </w:tcPr>
              <w:p w14:paraId="1221F5E1" w14:textId="77777777" w:rsidR="003F3C5C" w:rsidRPr="004C38FF" w:rsidRDefault="003F3C5C" w:rsidP="004875F7">
                <w:pPr>
                  <w:jc w:val="center"/>
                  <w:rPr>
                    <w:rFonts w:asciiTheme="minorHAnsi" w:hAnsiTheme="minorHAnsi" w:cstheme="minorHAnsi"/>
                    <w:sz w:val="20"/>
                    <w:szCs w:val="20"/>
                  </w:rPr>
                </w:pPr>
                <w:r w:rsidRPr="004C38FF">
                  <w:rPr>
                    <w:rStyle w:val="Besedilooznabemesta"/>
                    <w:rFonts w:asciiTheme="minorHAnsi" w:eastAsiaTheme="majorEastAsia"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596993256"/>
            <w:placeholder>
              <w:docPart w:val="8DC170BEE86B44EE8CB6A33A91434667"/>
            </w:placeholder>
            <w:showingPlcHdr/>
            <w:text/>
          </w:sdtPr>
          <w:sdtContent>
            <w:tc>
              <w:tcPr>
                <w:tcW w:w="3035" w:type="dxa"/>
                <w:vAlign w:val="center"/>
              </w:tcPr>
              <w:p w14:paraId="3BE26ADE" w14:textId="77777777" w:rsidR="003F3C5C" w:rsidRPr="004C38FF" w:rsidRDefault="003F3C5C" w:rsidP="004875F7">
                <w:pPr>
                  <w:jc w:val="center"/>
                  <w:rPr>
                    <w:rFonts w:asciiTheme="minorHAnsi" w:hAnsiTheme="minorHAnsi" w:cstheme="minorHAnsi"/>
                    <w:sz w:val="20"/>
                    <w:szCs w:val="20"/>
                  </w:rPr>
                </w:pPr>
                <w:r w:rsidRPr="004C38FF">
                  <w:rPr>
                    <w:rStyle w:val="Besedilooznabemesta"/>
                    <w:rFonts w:asciiTheme="minorHAnsi" w:eastAsiaTheme="majorEastAsia"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1563553720"/>
            <w:placeholder>
              <w:docPart w:val="434FC08F80B144278A6F786A2AA40346"/>
            </w:placeholder>
            <w:showingPlcHdr/>
            <w:text/>
          </w:sdtPr>
          <w:sdtContent>
            <w:tc>
              <w:tcPr>
                <w:tcW w:w="3036" w:type="dxa"/>
                <w:vAlign w:val="center"/>
              </w:tcPr>
              <w:p w14:paraId="782A8DFA" w14:textId="77777777" w:rsidR="003F3C5C" w:rsidRPr="004C38FF" w:rsidRDefault="003F3C5C" w:rsidP="004875F7">
                <w:pPr>
                  <w:jc w:val="center"/>
                  <w:rPr>
                    <w:rFonts w:asciiTheme="minorHAnsi" w:hAnsiTheme="minorHAnsi" w:cstheme="minorHAnsi"/>
                    <w:sz w:val="20"/>
                    <w:szCs w:val="20"/>
                  </w:rPr>
                </w:pPr>
                <w:r w:rsidRPr="004C38FF">
                  <w:rPr>
                    <w:rStyle w:val="Besedilooznabemesta"/>
                    <w:rFonts w:asciiTheme="minorHAnsi" w:eastAsiaTheme="majorEastAsia" w:hAnsiTheme="minorHAnsi" w:cstheme="minorHAnsi"/>
                    <w:sz w:val="20"/>
                    <w:szCs w:val="20"/>
                  </w:rPr>
                  <w:t>Kliknite ali tapnite tukaj, če želite vnesti besedilo.</w:t>
                </w:r>
              </w:p>
            </w:tc>
          </w:sdtContent>
        </w:sdt>
      </w:tr>
      <w:tr w:rsidR="003F3C5C" w:rsidRPr="004C38FF" w14:paraId="297E6966" w14:textId="77777777" w:rsidTr="004875F7">
        <w:trPr>
          <w:trHeight w:val="20"/>
          <w:jc w:val="center"/>
        </w:trPr>
        <w:tc>
          <w:tcPr>
            <w:tcW w:w="562" w:type="dxa"/>
            <w:shd w:val="clear" w:color="auto" w:fill="FDB940"/>
            <w:vAlign w:val="center"/>
          </w:tcPr>
          <w:p w14:paraId="701BAD19" w14:textId="77777777" w:rsidR="003F3C5C" w:rsidRPr="004C38FF" w:rsidRDefault="003F3C5C">
            <w:pPr>
              <w:numPr>
                <w:ilvl w:val="0"/>
                <w:numId w:val="11"/>
              </w:numPr>
              <w:jc w:val="center"/>
              <w:rPr>
                <w:rFonts w:asciiTheme="minorHAnsi" w:hAnsiTheme="minorHAnsi" w:cstheme="minorHAnsi"/>
                <w:b/>
                <w:sz w:val="20"/>
                <w:szCs w:val="20"/>
              </w:rPr>
            </w:pPr>
          </w:p>
        </w:tc>
        <w:sdt>
          <w:sdtPr>
            <w:rPr>
              <w:rFonts w:asciiTheme="minorHAnsi" w:hAnsiTheme="minorHAnsi" w:cstheme="minorHAnsi"/>
              <w:sz w:val="20"/>
              <w:szCs w:val="20"/>
            </w:rPr>
            <w:id w:val="1041867328"/>
            <w:placeholder>
              <w:docPart w:val="A015A3394B424DA883204F6A72DB5173"/>
            </w:placeholder>
            <w:showingPlcHdr/>
            <w:text/>
          </w:sdtPr>
          <w:sdtContent>
            <w:tc>
              <w:tcPr>
                <w:tcW w:w="2934" w:type="dxa"/>
                <w:vAlign w:val="center"/>
              </w:tcPr>
              <w:p w14:paraId="70CC83D4" w14:textId="77777777" w:rsidR="003F3C5C" w:rsidRPr="004C38FF" w:rsidRDefault="003F3C5C" w:rsidP="004875F7">
                <w:pPr>
                  <w:jc w:val="center"/>
                  <w:rPr>
                    <w:rFonts w:asciiTheme="minorHAnsi" w:hAnsiTheme="minorHAnsi" w:cstheme="minorHAnsi"/>
                    <w:sz w:val="20"/>
                    <w:szCs w:val="20"/>
                  </w:rPr>
                </w:pPr>
                <w:r w:rsidRPr="004C38FF">
                  <w:rPr>
                    <w:rStyle w:val="Besedilooznabemesta"/>
                    <w:rFonts w:asciiTheme="minorHAnsi" w:eastAsiaTheme="majorEastAsia"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983885192"/>
            <w:placeholder>
              <w:docPart w:val="08F195BC0866418E9AB81B7D1ED53422"/>
            </w:placeholder>
            <w:showingPlcHdr/>
            <w:text/>
          </w:sdtPr>
          <w:sdtContent>
            <w:tc>
              <w:tcPr>
                <w:tcW w:w="3035" w:type="dxa"/>
                <w:vAlign w:val="center"/>
              </w:tcPr>
              <w:p w14:paraId="70EA3DA5" w14:textId="77777777" w:rsidR="003F3C5C" w:rsidRPr="004C38FF" w:rsidRDefault="003F3C5C" w:rsidP="004875F7">
                <w:pPr>
                  <w:jc w:val="center"/>
                  <w:rPr>
                    <w:rFonts w:asciiTheme="minorHAnsi" w:hAnsiTheme="minorHAnsi" w:cstheme="minorHAnsi"/>
                    <w:sz w:val="20"/>
                    <w:szCs w:val="20"/>
                  </w:rPr>
                </w:pPr>
                <w:r w:rsidRPr="004C38FF">
                  <w:rPr>
                    <w:rStyle w:val="Besedilooznabemesta"/>
                    <w:rFonts w:asciiTheme="minorHAnsi" w:eastAsiaTheme="majorEastAsia"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1283732291"/>
            <w:placeholder>
              <w:docPart w:val="86E04DE9A75A4087846058DEEBBEE108"/>
            </w:placeholder>
            <w:showingPlcHdr/>
            <w:text/>
          </w:sdtPr>
          <w:sdtContent>
            <w:tc>
              <w:tcPr>
                <w:tcW w:w="3036" w:type="dxa"/>
                <w:vAlign w:val="center"/>
              </w:tcPr>
              <w:p w14:paraId="654BD6DB" w14:textId="77777777" w:rsidR="003F3C5C" w:rsidRPr="004C38FF" w:rsidRDefault="003F3C5C" w:rsidP="004875F7">
                <w:pPr>
                  <w:jc w:val="center"/>
                  <w:rPr>
                    <w:rFonts w:asciiTheme="minorHAnsi" w:hAnsiTheme="minorHAnsi" w:cstheme="minorHAnsi"/>
                    <w:sz w:val="20"/>
                    <w:szCs w:val="20"/>
                  </w:rPr>
                </w:pPr>
                <w:r w:rsidRPr="004C38FF">
                  <w:rPr>
                    <w:rStyle w:val="Besedilooznabemesta"/>
                    <w:rFonts w:asciiTheme="minorHAnsi" w:eastAsiaTheme="majorEastAsia" w:hAnsiTheme="minorHAnsi" w:cstheme="minorHAnsi"/>
                    <w:sz w:val="20"/>
                    <w:szCs w:val="20"/>
                  </w:rPr>
                  <w:t>Kliknite ali tapnite tukaj, če želite vnesti besedilo.</w:t>
                </w:r>
              </w:p>
            </w:tc>
          </w:sdtContent>
        </w:sdt>
      </w:tr>
      <w:tr w:rsidR="003F3C5C" w:rsidRPr="004C38FF" w14:paraId="1464DA54" w14:textId="77777777" w:rsidTr="004875F7">
        <w:trPr>
          <w:trHeight w:val="20"/>
          <w:jc w:val="center"/>
        </w:trPr>
        <w:tc>
          <w:tcPr>
            <w:tcW w:w="562" w:type="dxa"/>
            <w:shd w:val="clear" w:color="auto" w:fill="FDB940"/>
            <w:vAlign w:val="center"/>
          </w:tcPr>
          <w:p w14:paraId="719E3FB9" w14:textId="77777777" w:rsidR="003F3C5C" w:rsidRPr="004C38FF" w:rsidRDefault="003F3C5C" w:rsidP="004875F7">
            <w:pPr>
              <w:rPr>
                <w:rFonts w:asciiTheme="minorHAnsi" w:hAnsiTheme="minorHAnsi" w:cstheme="minorHAnsi"/>
                <w:b/>
                <w:sz w:val="20"/>
                <w:szCs w:val="20"/>
              </w:rPr>
            </w:pPr>
            <w:r w:rsidRPr="004C38FF">
              <w:rPr>
                <w:rFonts w:asciiTheme="minorHAnsi" w:hAnsiTheme="minorHAnsi" w:cstheme="minorHAnsi"/>
                <w:b/>
                <w:sz w:val="20"/>
                <w:szCs w:val="20"/>
              </w:rPr>
              <w:t>....</w:t>
            </w:r>
          </w:p>
        </w:tc>
        <w:tc>
          <w:tcPr>
            <w:tcW w:w="2934" w:type="dxa"/>
            <w:vAlign w:val="center"/>
          </w:tcPr>
          <w:p w14:paraId="5EFF9BF5" w14:textId="77777777" w:rsidR="003F3C5C" w:rsidRPr="004C38FF" w:rsidRDefault="003F3C5C" w:rsidP="004875F7">
            <w:pPr>
              <w:rPr>
                <w:rFonts w:asciiTheme="minorHAnsi" w:hAnsiTheme="minorHAnsi" w:cstheme="minorHAnsi"/>
                <w:sz w:val="20"/>
                <w:szCs w:val="20"/>
              </w:rPr>
            </w:pPr>
          </w:p>
        </w:tc>
        <w:tc>
          <w:tcPr>
            <w:tcW w:w="3035" w:type="dxa"/>
            <w:vAlign w:val="center"/>
          </w:tcPr>
          <w:p w14:paraId="0F0EFAAC" w14:textId="77777777" w:rsidR="003F3C5C" w:rsidRPr="004C38FF" w:rsidRDefault="003F3C5C" w:rsidP="004875F7">
            <w:pPr>
              <w:rPr>
                <w:rFonts w:asciiTheme="minorHAnsi" w:hAnsiTheme="minorHAnsi" w:cstheme="minorHAnsi"/>
                <w:sz w:val="20"/>
                <w:szCs w:val="20"/>
              </w:rPr>
            </w:pPr>
          </w:p>
        </w:tc>
        <w:tc>
          <w:tcPr>
            <w:tcW w:w="3036" w:type="dxa"/>
            <w:vAlign w:val="center"/>
          </w:tcPr>
          <w:p w14:paraId="4CB344D7" w14:textId="77777777" w:rsidR="003F3C5C" w:rsidRPr="004C38FF" w:rsidRDefault="003F3C5C" w:rsidP="004875F7">
            <w:pPr>
              <w:rPr>
                <w:rFonts w:asciiTheme="minorHAnsi" w:hAnsiTheme="minorHAnsi" w:cstheme="minorHAnsi"/>
                <w:sz w:val="20"/>
                <w:szCs w:val="20"/>
              </w:rPr>
            </w:pPr>
          </w:p>
        </w:tc>
      </w:tr>
    </w:tbl>
    <w:p w14:paraId="7C188368" w14:textId="77777777" w:rsidR="003F3C5C" w:rsidRPr="004C38FF" w:rsidRDefault="003F3C5C" w:rsidP="003F3C5C">
      <w:pPr>
        <w:jc w:val="both"/>
        <w:rPr>
          <w:rFonts w:asciiTheme="minorHAnsi" w:hAnsiTheme="minorHAnsi" w:cstheme="minorHAnsi"/>
          <w:sz w:val="20"/>
          <w:szCs w:val="20"/>
        </w:rPr>
      </w:pPr>
    </w:p>
    <w:p w14:paraId="53762424" w14:textId="77777777" w:rsidR="003F3C5C" w:rsidRPr="004C38FF" w:rsidRDefault="003F3C5C" w:rsidP="003F3C5C">
      <w:pPr>
        <w:jc w:val="both"/>
        <w:rPr>
          <w:rFonts w:asciiTheme="minorHAnsi" w:hAnsiTheme="minorHAnsi" w:cstheme="minorHAnsi"/>
          <w:i/>
          <w:iCs/>
          <w:sz w:val="20"/>
          <w:szCs w:val="20"/>
        </w:rPr>
      </w:pPr>
      <w:r w:rsidRPr="004C38FF">
        <w:rPr>
          <w:rFonts w:asciiTheme="minorHAnsi" w:hAnsiTheme="minorHAnsi" w:cstheme="minorHAnsi"/>
          <w:i/>
          <w:iCs/>
          <w:sz w:val="20"/>
          <w:szCs w:val="20"/>
        </w:rPr>
        <w:t>Spodaj podpisani zastopnik izjavljam, da so skladno z določbami zakona, ki ureja gospodarske družbe, povezane družbe z zgoraj navedenim ponudnikom, naslednji gospodarski subjekti:</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119"/>
        <w:gridCol w:w="3543"/>
        <w:gridCol w:w="2410"/>
      </w:tblGrid>
      <w:tr w:rsidR="003F3C5C" w:rsidRPr="004C38FF" w14:paraId="2192AAB6" w14:textId="77777777" w:rsidTr="004875F7">
        <w:trPr>
          <w:trHeight w:val="20"/>
        </w:trPr>
        <w:tc>
          <w:tcPr>
            <w:tcW w:w="567" w:type="dxa"/>
            <w:tcBorders>
              <w:bottom w:val="single" w:sz="4" w:space="0" w:color="auto"/>
            </w:tcBorders>
            <w:shd w:val="clear" w:color="auto" w:fill="FDB940"/>
            <w:vAlign w:val="center"/>
          </w:tcPr>
          <w:p w14:paraId="7655608D" w14:textId="77777777" w:rsidR="003F3C5C" w:rsidRPr="004C38FF" w:rsidRDefault="003F3C5C" w:rsidP="004875F7">
            <w:pPr>
              <w:jc w:val="center"/>
              <w:rPr>
                <w:rFonts w:asciiTheme="minorHAnsi" w:hAnsiTheme="minorHAnsi" w:cstheme="minorHAnsi"/>
                <w:b/>
                <w:sz w:val="20"/>
                <w:szCs w:val="20"/>
              </w:rPr>
            </w:pPr>
            <w:r w:rsidRPr="004C38FF">
              <w:rPr>
                <w:rFonts w:asciiTheme="minorHAnsi" w:hAnsiTheme="minorHAnsi" w:cstheme="minorHAnsi"/>
                <w:b/>
                <w:sz w:val="20"/>
                <w:szCs w:val="20"/>
              </w:rPr>
              <w:t>Št.</w:t>
            </w:r>
          </w:p>
        </w:tc>
        <w:tc>
          <w:tcPr>
            <w:tcW w:w="3119" w:type="dxa"/>
            <w:shd w:val="clear" w:color="auto" w:fill="FDB940"/>
            <w:vAlign w:val="center"/>
          </w:tcPr>
          <w:p w14:paraId="4465FB81" w14:textId="77777777" w:rsidR="003F3C5C" w:rsidRPr="004C38FF" w:rsidRDefault="003F3C5C" w:rsidP="004875F7">
            <w:pPr>
              <w:jc w:val="center"/>
              <w:rPr>
                <w:rFonts w:asciiTheme="minorHAnsi" w:hAnsiTheme="minorHAnsi" w:cstheme="minorHAnsi"/>
                <w:b/>
                <w:sz w:val="20"/>
                <w:szCs w:val="20"/>
              </w:rPr>
            </w:pPr>
            <w:r w:rsidRPr="004C38FF">
              <w:rPr>
                <w:rFonts w:asciiTheme="minorHAnsi" w:hAnsiTheme="minorHAnsi" w:cstheme="minorHAnsi"/>
                <w:b/>
                <w:sz w:val="20"/>
                <w:szCs w:val="20"/>
              </w:rPr>
              <w:t>Naziv</w:t>
            </w:r>
          </w:p>
        </w:tc>
        <w:tc>
          <w:tcPr>
            <w:tcW w:w="3543" w:type="dxa"/>
            <w:shd w:val="clear" w:color="auto" w:fill="FDB940"/>
            <w:vAlign w:val="center"/>
          </w:tcPr>
          <w:p w14:paraId="176E6E7D" w14:textId="77777777" w:rsidR="003F3C5C" w:rsidRPr="004C38FF" w:rsidRDefault="003F3C5C" w:rsidP="004875F7">
            <w:pPr>
              <w:jc w:val="center"/>
              <w:rPr>
                <w:rFonts w:asciiTheme="minorHAnsi" w:hAnsiTheme="minorHAnsi" w:cstheme="minorHAnsi"/>
                <w:b/>
                <w:sz w:val="20"/>
                <w:szCs w:val="20"/>
              </w:rPr>
            </w:pPr>
            <w:r w:rsidRPr="004C38FF">
              <w:rPr>
                <w:rFonts w:asciiTheme="minorHAnsi" w:hAnsiTheme="minorHAnsi" w:cstheme="minorHAnsi"/>
                <w:b/>
                <w:sz w:val="20"/>
                <w:szCs w:val="20"/>
              </w:rPr>
              <w:t>Sedež</w:t>
            </w:r>
          </w:p>
        </w:tc>
        <w:tc>
          <w:tcPr>
            <w:tcW w:w="2410" w:type="dxa"/>
            <w:shd w:val="clear" w:color="auto" w:fill="FDB940"/>
            <w:vAlign w:val="center"/>
          </w:tcPr>
          <w:p w14:paraId="02917719" w14:textId="77777777" w:rsidR="003F3C5C" w:rsidRPr="004C38FF" w:rsidRDefault="003F3C5C" w:rsidP="004875F7">
            <w:pPr>
              <w:jc w:val="center"/>
              <w:rPr>
                <w:rFonts w:asciiTheme="minorHAnsi" w:hAnsiTheme="minorHAnsi" w:cstheme="minorHAnsi"/>
                <w:b/>
                <w:sz w:val="20"/>
                <w:szCs w:val="20"/>
              </w:rPr>
            </w:pPr>
            <w:r w:rsidRPr="004C38FF">
              <w:rPr>
                <w:rFonts w:asciiTheme="minorHAnsi" w:hAnsiTheme="minorHAnsi" w:cstheme="minorHAnsi"/>
                <w:b/>
                <w:sz w:val="20"/>
                <w:szCs w:val="20"/>
              </w:rPr>
              <w:t>Matična številka</w:t>
            </w:r>
          </w:p>
        </w:tc>
      </w:tr>
      <w:tr w:rsidR="003F3C5C" w:rsidRPr="004C38FF" w14:paraId="2523E633" w14:textId="77777777" w:rsidTr="004875F7">
        <w:trPr>
          <w:trHeight w:val="20"/>
        </w:trPr>
        <w:tc>
          <w:tcPr>
            <w:tcW w:w="567" w:type="dxa"/>
            <w:shd w:val="clear" w:color="auto" w:fill="FDB940"/>
            <w:vAlign w:val="center"/>
          </w:tcPr>
          <w:p w14:paraId="12ABDD8A" w14:textId="77777777" w:rsidR="003F3C5C" w:rsidRPr="004C38FF" w:rsidRDefault="003F3C5C">
            <w:pPr>
              <w:numPr>
                <w:ilvl w:val="0"/>
                <w:numId w:val="12"/>
              </w:numPr>
              <w:jc w:val="center"/>
              <w:rPr>
                <w:rFonts w:asciiTheme="minorHAnsi" w:hAnsiTheme="minorHAnsi" w:cstheme="minorHAnsi"/>
                <w:b/>
                <w:sz w:val="20"/>
                <w:szCs w:val="20"/>
              </w:rPr>
            </w:pPr>
          </w:p>
        </w:tc>
        <w:sdt>
          <w:sdtPr>
            <w:rPr>
              <w:rFonts w:asciiTheme="minorHAnsi" w:hAnsiTheme="minorHAnsi" w:cstheme="minorHAnsi"/>
              <w:sz w:val="20"/>
              <w:szCs w:val="20"/>
            </w:rPr>
            <w:id w:val="-953249693"/>
            <w:placeholder>
              <w:docPart w:val="512CEC98CA75440A88AB82D582007BA1"/>
            </w:placeholder>
            <w:showingPlcHdr/>
            <w:text/>
          </w:sdtPr>
          <w:sdtContent>
            <w:tc>
              <w:tcPr>
                <w:tcW w:w="3119" w:type="dxa"/>
                <w:vAlign w:val="center"/>
              </w:tcPr>
              <w:p w14:paraId="665EC44F" w14:textId="77777777" w:rsidR="003F3C5C" w:rsidRPr="004C38FF" w:rsidRDefault="003F3C5C" w:rsidP="004875F7">
                <w:pPr>
                  <w:jc w:val="center"/>
                  <w:rPr>
                    <w:rFonts w:asciiTheme="minorHAnsi" w:hAnsiTheme="minorHAnsi" w:cstheme="minorHAnsi"/>
                    <w:sz w:val="20"/>
                    <w:szCs w:val="20"/>
                  </w:rPr>
                </w:pPr>
                <w:r w:rsidRPr="004C38FF">
                  <w:rPr>
                    <w:rStyle w:val="Besedilooznabemesta"/>
                    <w:rFonts w:asciiTheme="minorHAnsi" w:eastAsiaTheme="majorEastAsia"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1865093023"/>
            <w:placeholder>
              <w:docPart w:val="B24358395330467FA6E9B16F162E5462"/>
            </w:placeholder>
            <w:showingPlcHdr/>
            <w:text/>
          </w:sdtPr>
          <w:sdtContent>
            <w:tc>
              <w:tcPr>
                <w:tcW w:w="3543" w:type="dxa"/>
                <w:vAlign w:val="center"/>
              </w:tcPr>
              <w:p w14:paraId="5C9DE7FC" w14:textId="77777777" w:rsidR="003F3C5C" w:rsidRPr="004C38FF" w:rsidRDefault="003F3C5C" w:rsidP="004875F7">
                <w:pPr>
                  <w:jc w:val="center"/>
                  <w:rPr>
                    <w:rFonts w:asciiTheme="minorHAnsi" w:hAnsiTheme="minorHAnsi" w:cstheme="minorHAnsi"/>
                    <w:sz w:val="20"/>
                    <w:szCs w:val="20"/>
                  </w:rPr>
                </w:pPr>
                <w:r w:rsidRPr="004C38FF">
                  <w:rPr>
                    <w:rStyle w:val="Besedilooznabemesta"/>
                    <w:rFonts w:asciiTheme="minorHAnsi" w:eastAsiaTheme="majorEastAsia"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514501461"/>
            <w:placeholder>
              <w:docPart w:val="B92C5BAE6C234EFEBFE24474775E922D"/>
            </w:placeholder>
            <w:showingPlcHdr/>
            <w:text/>
          </w:sdtPr>
          <w:sdtContent>
            <w:tc>
              <w:tcPr>
                <w:tcW w:w="2410" w:type="dxa"/>
                <w:vAlign w:val="center"/>
              </w:tcPr>
              <w:p w14:paraId="30D98DDB" w14:textId="77777777" w:rsidR="003F3C5C" w:rsidRPr="004C38FF" w:rsidRDefault="003F3C5C" w:rsidP="004875F7">
                <w:pPr>
                  <w:jc w:val="center"/>
                  <w:rPr>
                    <w:rFonts w:asciiTheme="minorHAnsi" w:hAnsiTheme="minorHAnsi" w:cstheme="minorHAnsi"/>
                    <w:sz w:val="20"/>
                    <w:szCs w:val="20"/>
                  </w:rPr>
                </w:pPr>
                <w:r w:rsidRPr="004C38FF">
                  <w:rPr>
                    <w:rStyle w:val="Besedilooznabemesta"/>
                    <w:rFonts w:asciiTheme="minorHAnsi" w:eastAsiaTheme="majorEastAsia" w:hAnsiTheme="minorHAnsi" w:cstheme="minorHAnsi"/>
                    <w:sz w:val="20"/>
                    <w:szCs w:val="20"/>
                  </w:rPr>
                  <w:t>Kliknite ali tapnite tukaj, če želite vnesti besedilo.</w:t>
                </w:r>
              </w:p>
            </w:tc>
          </w:sdtContent>
        </w:sdt>
      </w:tr>
      <w:tr w:rsidR="003F3C5C" w:rsidRPr="004C38FF" w14:paraId="7681FF14" w14:textId="77777777" w:rsidTr="004875F7">
        <w:trPr>
          <w:trHeight w:val="20"/>
        </w:trPr>
        <w:tc>
          <w:tcPr>
            <w:tcW w:w="567" w:type="dxa"/>
            <w:shd w:val="clear" w:color="auto" w:fill="FDB940"/>
            <w:vAlign w:val="center"/>
          </w:tcPr>
          <w:p w14:paraId="6D42EB9F" w14:textId="77777777" w:rsidR="003F3C5C" w:rsidRPr="004C38FF" w:rsidRDefault="003F3C5C">
            <w:pPr>
              <w:numPr>
                <w:ilvl w:val="0"/>
                <w:numId w:val="12"/>
              </w:numPr>
              <w:jc w:val="center"/>
              <w:rPr>
                <w:rFonts w:asciiTheme="minorHAnsi" w:hAnsiTheme="minorHAnsi" w:cstheme="minorHAnsi"/>
                <w:b/>
                <w:sz w:val="20"/>
                <w:szCs w:val="20"/>
              </w:rPr>
            </w:pPr>
          </w:p>
        </w:tc>
        <w:sdt>
          <w:sdtPr>
            <w:rPr>
              <w:rFonts w:asciiTheme="minorHAnsi" w:hAnsiTheme="minorHAnsi" w:cstheme="minorHAnsi"/>
              <w:sz w:val="20"/>
              <w:szCs w:val="20"/>
            </w:rPr>
            <w:id w:val="-917247528"/>
            <w:placeholder>
              <w:docPart w:val="F53E13B3434B49E48853EA0D1E142B4C"/>
            </w:placeholder>
            <w:showingPlcHdr/>
            <w:text/>
          </w:sdtPr>
          <w:sdtContent>
            <w:tc>
              <w:tcPr>
                <w:tcW w:w="3119" w:type="dxa"/>
                <w:vAlign w:val="center"/>
              </w:tcPr>
              <w:p w14:paraId="3B561C56" w14:textId="77777777" w:rsidR="003F3C5C" w:rsidRPr="004C38FF" w:rsidRDefault="003F3C5C" w:rsidP="004875F7">
                <w:pPr>
                  <w:jc w:val="center"/>
                  <w:rPr>
                    <w:rFonts w:asciiTheme="minorHAnsi" w:hAnsiTheme="minorHAnsi" w:cstheme="minorHAnsi"/>
                    <w:sz w:val="20"/>
                    <w:szCs w:val="20"/>
                  </w:rPr>
                </w:pPr>
                <w:r w:rsidRPr="004C38FF">
                  <w:rPr>
                    <w:rStyle w:val="Besedilooznabemesta"/>
                    <w:rFonts w:asciiTheme="minorHAnsi" w:eastAsiaTheme="majorEastAsia"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1074433673"/>
            <w:placeholder>
              <w:docPart w:val="4581E9B44ECA47CD877EC9BA6DA1D43E"/>
            </w:placeholder>
            <w:showingPlcHdr/>
            <w:text/>
          </w:sdtPr>
          <w:sdtContent>
            <w:tc>
              <w:tcPr>
                <w:tcW w:w="3543" w:type="dxa"/>
                <w:vAlign w:val="center"/>
              </w:tcPr>
              <w:p w14:paraId="7189E688" w14:textId="77777777" w:rsidR="003F3C5C" w:rsidRPr="004C38FF" w:rsidRDefault="003F3C5C" w:rsidP="004875F7">
                <w:pPr>
                  <w:jc w:val="center"/>
                  <w:rPr>
                    <w:rFonts w:asciiTheme="minorHAnsi" w:hAnsiTheme="minorHAnsi" w:cstheme="minorHAnsi"/>
                    <w:sz w:val="20"/>
                    <w:szCs w:val="20"/>
                  </w:rPr>
                </w:pPr>
                <w:r w:rsidRPr="004C38FF">
                  <w:rPr>
                    <w:rStyle w:val="Besedilooznabemesta"/>
                    <w:rFonts w:asciiTheme="minorHAnsi" w:eastAsiaTheme="majorEastAsia"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1162742162"/>
            <w:placeholder>
              <w:docPart w:val="4E8DB7C1970D46CB846D97EB838FA332"/>
            </w:placeholder>
            <w:showingPlcHdr/>
            <w:text/>
          </w:sdtPr>
          <w:sdtContent>
            <w:tc>
              <w:tcPr>
                <w:tcW w:w="2410" w:type="dxa"/>
                <w:vAlign w:val="center"/>
              </w:tcPr>
              <w:p w14:paraId="525DE0B2" w14:textId="77777777" w:rsidR="003F3C5C" w:rsidRPr="004C38FF" w:rsidRDefault="003F3C5C" w:rsidP="004875F7">
                <w:pPr>
                  <w:jc w:val="center"/>
                  <w:rPr>
                    <w:rFonts w:asciiTheme="minorHAnsi" w:hAnsiTheme="minorHAnsi" w:cstheme="minorHAnsi"/>
                    <w:sz w:val="20"/>
                    <w:szCs w:val="20"/>
                  </w:rPr>
                </w:pPr>
                <w:r w:rsidRPr="004C38FF">
                  <w:rPr>
                    <w:rStyle w:val="Besedilooznabemesta"/>
                    <w:rFonts w:asciiTheme="minorHAnsi" w:eastAsiaTheme="majorEastAsia" w:hAnsiTheme="minorHAnsi" w:cstheme="minorHAnsi"/>
                    <w:sz w:val="20"/>
                    <w:szCs w:val="20"/>
                  </w:rPr>
                  <w:t>Kliknite ali tapnite tukaj, če želite vnesti besedilo.</w:t>
                </w:r>
              </w:p>
            </w:tc>
          </w:sdtContent>
        </w:sdt>
      </w:tr>
      <w:tr w:rsidR="003F3C5C" w:rsidRPr="004C38FF" w14:paraId="1D77DA0B" w14:textId="77777777" w:rsidTr="004875F7">
        <w:trPr>
          <w:trHeight w:val="20"/>
        </w:trPr>
        <w:tc>
          <w:tcPr>
            <w:tcW w:w="567" w:type="dxa"/>
            <w:shd w:val="clear" w:color="auto" w:fill="FDB940"/>
            <w:vAlign w:val="center"/>
          </w:tcPr>
          <w:p w14:paraId="74238A1D" w14:textId="77777777" w:rsidR="003F3C5C" w:rsidRPr="004C38FF" w:rsidRDefault="003F3C5C">
            <w:pPr>
              <w:numPr>
                <w:ilvl w:val="0"/>
                <w:numId w:val="12"/>
              </w:numPr>
              <w:jc w:val="center"/>
              <w:rPr>
                <w:rFonts w:asciiTheme="minorHAnsi" w:hAnsiTheme="minorHAnsi" w:cstheme="minorHAnsi"/>
                <w:b/>
                <w:sz w:val="20"/>
                <w:szCs w:val="20"/>
              </w:rPr>
            </w:pPr>
          </w:p>
        </w:tc>
        <w:sdt>
          <w:sdtPr>
            <w:rPr>
              <w:rFonts w:asciiTheme="minorHAnsi" w:hAnsiTheme="minorHAnsi" w:cstheme="minorHAnsi"/>
              <w:sz w:val="20"/>
              <w:szCs w:val="20"/>
            </w:rPr>
            <w:id w:val="-674418592"/>
            <w:placeholder>
              <w:docPart w:val="CE25BF67589D4A32B523B14968002B06"/>
            </w:placeholder>
            <w:showingPlcHdr/>
            <w:text/>
          </w:sdtPr>
          <w:sdtContent>
            <w:tc>
              <w:tcPr>
                <w:tcW w:w="3119" w:type="dxa"/>
                <w:vAlign w:val="center"/>
              </w:tcPr>
              <w:p w14:paraId="12767173" w14:textId="77777777" w:rsidR="003F3C5C" w:rsidRPr="004C38FF" w:rsidRDefault="003F3C5C" w:rsidP="004875F7">
                <w:pPr>
                  <w:jc w:val="center"/>
                  <w:rPr>
                    <w:rFonts w:asciiTheme="minorHAnsi" w:hAnsiTheme="minorHAnsi" w:cstheme="minorHAnsi"/>
                    <w:sz w:val="20"/>
                    <w:szCs w:val="20"/>
                  </w:rPr>
                </w:pPr>
                <w:r w:rsidRPr="004C38FF">
                  <w:rPr>
                    <w:rStyle w:val="Besedilooznabemesta"/>
                    <w:rFonts w:asciiTheme="minorHAnsi" w:eastAsiaTheme="majorEastAsia"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813214102"/>
            <w:placeholder>
              <w:docPart w:val="99FD0820755E43398FB8E29E4888CCD7"/>
            </w:placeholder>
            <w:showingPlcHdr/>
            <w:text/>
          </w:sdtPr>
          <w:sdtContent>
            <w:tc>
              <w:tcPr>
                <w:tcW w:w="3543" w:type="dxa"/>
                <w:vAlign w:val="center"/>
              </w:tcPr>
              <w:p w14:paraId="64EB0671" w14:textId="77777777" w:rsidR="003F3C5C" w:rsidRPr="004C38FF" w:rsidRDefault="003F3C5C" w:rsidP="004875F7">
                <w:pPr>
                  <w:jc w:val="center"/>
                  <w:rPr>
                    <w:rFonts w:asciiTheme="minorHAnsi" w:hAnsiTheme="minorHAnsi" w:cstheme="minorHAnsi"/>
                    <w:sz w:val="20"/>
                    <w:szCs w:val="20"/>
                  </w:rPr>
                </w:pPr>
                <w:r w:rsidRPr="004C38FF">
                  <w:rPr>
                    <w:rStyle w:val="Besedilooznabemesta"/>
                    <w:rFonts w:asciiTheme="minorHAnsi" w:eastAsiaTheme="majorEastAsia"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272824785"/>
            <w:placeholder>
              <w:docPart w:val="F682E387D41146E6859F5A17C9028CC5"/>
            </w:placeholder>
            <w:showingPlcHdr/>
            <w:text/>
          </w:sdtPr>
          <w:sdtContent>
            <w:tc>
              <w:tcPr>
                <w:tcW w:w="2410" w:type="dxa"/>
                <w:vAlign w:val="center"/>
              </w:tcPr>
              <w:p w14:paraId="276309B3" w14:textId="77777777" w:rsidR="003F3C5C" w:rsidRPr="004C38FF" w:rsidRDefault="003F3C5C" w:rsidP="004875F7">
                <w:pPr>
                  <w:jc w:val="center"/>
                  <w:rPr>
                    <w:rFonts w:asciiTheme="minorHAnsi" w:hAnsiTheme="minorHAnsi" w:cstheme="minorHAnsi"/>
                    <w:sz w:val="20"/>
                    <w:szCs w:val="20"/>
                  </w:rPr>
                </w:pPr>
                <w:r w:rsidRPr="004C38FF">
                  <w:rPr>
                    <w:rStyle w:val="Besedilooznabemesta"/>
                    <w:rFonts w:asciiTheme="minorHAnsi" w:eastAsiaTheme="majorEastAsia" w:hAnsiTheme="minorHAnsi" w:cstheme="minorHAnsi"/>
                    <w:sz w:val="20"/>
                    <w:szCs w:val="20"/>
                  </w:rPr>
                  <w:t>Kliknite ali tapnite tukaj, če želite vnesti besedilo.</w:t>
                </w:r>
              </w:p>
            </w:tc>
          </w:sdtContent>
        </w:sdt>
      </w:tr>
      <w:tr w:rsidR="003F3C5C" w:rsidRPr="004C38FF" w14:paraId="0EE2CB49" w14:textId="77777777" w:rsidTr="004875F7">
        <w:trPr>
          <w:trHeight w:val="20"/>
        </w:trPr>
        <w:tc>
          <w:tcPr>
            <w:tcW w:w="567" w:type="dxa"/>
            <w:shd w:val="clear" w:color="auto" w:fill="FDB940"/>
            <w:vAlign w:val="center"/>
          </w:tcPr>
          <w:p w14:paraId="19F48C73" w14:textId="77777777" w:rsidR="003F3C5C" w:rsidRPr="004C38FF" w:rsidRDefault="003F3C5C" w:rsidP="004875F7">
            <w:pPr>
              <w:jc w:val="center"/>
              <w:rPr>
                <w:rFonts w:asciiTheme="minorHAnsi" w:hAnsiTheme="minorHAnsi" w:cstheme="minorHAnsi"/>
                <w:b/>
                <w:sz w:val="20"/>
                <w:szCs w:val="20"/>
              </w:rPr>
            </w:pPr>
            <w:r w:rsidRPr="004C38FF">
              <w:rPr>
                <w:rFonts w:asciiTheme="minorHAnsi" w:hAnsiTheme="minorHAnsi" w:cstheme="minorHAnsi"/>
                <w:b/>
                <w:sz w:val="20"/>
                <w:szCs w:val="20"/>
              </w:rPr>
              <w:t>...</w:t>
            </w:r>
          </w:p>
        </w:tc>
        <w:tc>
          <w:tcPr>
            <w:tcW w:w="3119" w:type="dxa"/>
            <w:vAlign w:val="center"/>
          </w:tcPr>
          <w:p w14:paraId="55BCD0F2" w14:textId="77777777" w:rsidR="003F3C5C" w:rsidRPr="004C38FF" w:rsidRDefault="003F3C5C" w:rsidP="004875F7">
            <w:pPr>
              <w:rPr>
                <w:rFonts w:asciiTheme="minorHAnsi" w:hAnsiTheme="minorHAnsi" w:cstheme="minorHAnsi"/>
                <w:sz w:val="20"/>
                <w:szCs w:val="20"/>
              </w:rPr>
            </w:pPr>
          </w:p>
        </w:tc>
        <w:tc>
          <w:tcPr>
            <w:tcW w:w="3543" w:type="dxa"/>
            <w:vAlign w:val="center"/>
          </w:tcPr>
          <w:p w14:paraId="47A8C475" w14:textId="77777777" w:rsidR="003F3C5C" w:rsidRPr="004C38FF" w:rsidRDefault="003F3C5C" w:rsidP="004875F7">
            <w:pPr>
              <w:rPr>
                <w:rFonts w:asciiTheme="minorHAnsi" w:hAnsiTheme="minorHAnsi" w:cstheme="minorHAnsi"/>
                <w:sz w:val="20"/>
                <w:szCs w:val="20"/>
              </w:rPr>
            </w:pPr>
          </w:p>
        </w:tc>
        <w:tc>
          <w:tcPr>
            <w:tcW w:w="2410" w:type="dxa"/>
            <w:vAlign w:val="center"/>
          </w:tcPr>
          <w:p w14:paraId="30858F9A" w14:textId="77777777" w:rsidR="003F3C5C" w:rsidRPr="004C38FF" w:rsidRDefault="003F3C5C" w:rsidP="004875F7">
            <w:pPr>
              <w:rPr>
                <w:rFonts w:asciiTheme="minorHAnsi" w:hAnsiTheme="minorHAnsi" w:cstheme="minorHAnsi"/>
                <w:sz w:val="20"/>
                <w:szCs w:val="20"/>
              </w:rPr>
            </w:pPr>
          </w:p>
        </w:tc>
      </w:tr>
    </w:tbl>
    <w:p w14:paraId="2D9D55CF" w14:textId="77777777" w:rsidR="003F3C5C" w:rsidRPr="004C38FF" w:rsidRDefault="003F3C5C" w:rsidP="003F3C5C">
      <w:pPr>
        <w:jc w:val="both"/>
        <w:rPr>
          <w:rFonts w:asciiTheme="minorHAnsi" w:hAnsiTheme="minorHAnsi" w:cstheme="minorHAnsi"/>
          <w:i/>
          <w:sz w:val="20"/>
          <w:szCs w:val="20"/>
        </w:rPr>
      </w:pPr>
      <w:r w:rsidRPr="004C38FF">
        <w:rPr>
          <w:rFonts w:asciiTheme="minorHAnsi" w:hAnsiTheme="minorHAnsi" w:cstheme="minorHAnsi"/>
          <w:i/>
          <w:sz w:val="20"/>
          <w:szCs w:val="20"/>
        </w:rPr>
        <w:lastRenderedPageBreak/>
        <w:t>*V primeru, da ponudnik ne bo izpolnil zgornje tabele, bo naročnik štel, da ponudnik izjavlja, da nima povezanih družb.</w:t>
      </w:r>
    </w:p>
    <w:p w14:paraId="07F1B913" w14:textId="77777777" w:rsidR="003F3C5C" w:rsidRPr="004C38FF" w:rsidRDefault="003F3C5C" w:rsidP="003F3C5C">
      <w:pPr>
        <w:jc w:val="both"/>
        <w:rPr>
          <w:rFonts w:asciiTheme="minorHAnsi" w:hAnsiTheme="minorHAnsi" w:cstheme="minorHAnsi"/>
        </w:rPr>
      </w:pPr>
    </w:p>
    <w:p w14:paraId="5F55BD55" w14:textId="77777777" w:rsidR="003F3C5C" w:rsidRPr="004C38FF" w:rsidRDefault="003F3C5C" w:rsidP="003F3C5C">
      <w:pPr>
        <w:jc w:val="both"/>
        <w:rPr>
          <w:rFonts w:asciiTheme="minorHAnsi" w:hAnsiTheme="minorHAnsi" w:cstheme="minorHAnsi"/>
        </w:rPr>
      </w:pPr>
    </w:p>
    <w:p w14:paraId="774D3EE4" w14:textId="77777777" w:rsidR="003F3C5C" w:rsidRPr="004C38FF" w:rsidRDefault="003F3C5C" w:rsidP="003F3C5C">
      <w:pPr>
        <w:jc w:val="both"/>
        <w:rPr>
          <w:rFonts w:asciiTheme="minorHAnsi" w:hAnsiTheme="minorHAnsi" w:cstheme="minorHAnsi"/>
        </w:rPr>
      </w:pPr>
      <w:r w:rsidRPr="004C38FF">
        <w:rPr>
          <w:rFonts w:asciiTheme="minorHAnsi" w:hAnsiTheme="minorHAnsi" w:cstheme="minorHAnsi"/>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6972A8F0" w14:textId="77777777" w:rsidR="003F3C5C" w:rsidRPr="004C38FF" w:rsidRDefault="003F3C5C" w:rsidP="003F3C5C">
      <w:pPr>
        <w:jc w:val="both"/>
        <w:rPr>
          <w:rFonts w:asciiTheme="minorHAnsi" w:hAnsiTheme="minorHAnsi" w:cstheme="minorHAnsi"/>
        </w:rPr>
      </w:pPr>
    </w:p>
    <w:p w14:paraId="6EC7DF9E" w14:textId="77777777" w:rsidR="003F3C5C" w:rsidRPr="004C38FF" w:rsidRDefault="003F3C5C" w:rsidP="003F3C5C">
      <w:pPr>
        <w:jc w:val="both"/>
        <w:rPr>
          <w:rFonts w:asciiTheme="minorHAnsi" w:hAnsiTheme="minorHAnsi" w:cstheme="minorHAnsi"/>
        </w:rPr>
      </w:pPr>
      <w:r w:rsidRPr="004C38FF">
        <w:rPr>
          <w:rFonts w:asciiTheme="minorHAnsi" w:hAnsiTheme="minorHAnsi" w:cstheme="minorHAnsi"/>
        </w:rPr>
        <w:t>S podpisom te izjave jamčim za točnost in resničnost podatkov ter se zavedam, da je pogodba v primeru lažne izjave ali neresničnih podatkov o dejstvih v izjavi nična. Zavezujem se, da bom naročnika obvestil o vsaki spremembi posredovanih podatkov.</w:t>
      </w:r>
    </w:p>
    <w:p w14:paraId="04DAA7D7" w14:textId="77777777" w:rsidR="003F3C5C" w:rsidRPr="004C38FF" w:rsidRDefault="003F3C5C" w:rsidP="003F3C5C">
      <w:pPr>
        <w:jc w:val="both"/>
        <w:rPr>
          <w:rFonts w:asciiTheme="minorHAnsi" w:hAnsiTheme="minorHAnsi" w:cstheme="minorHAnsi"/>
        </w:rPr>
      </w:pPr>
    </w:p>
    <w:p w14:paraId="536584E6" w14:textId="77777777" w:rsidR="003F3C5C" w:rsidRPr="004C38FF" w:rsidRDefault="003F3C5C">
      <w:pPr>
        <w:pStyle w:val="Odstavekseznama"/>
        <w:numPr>
          <w:ilvl w:val="0"/>
          <w:numId w:val="10"/>
        </w:numPr>
        <w:contextualSpacing/>
        <w:jc w:val="both"/>
        <w:rPr>
          <w:rFonts w:asciiTheme="minorHAnsi" w:hAnsiTheme="minorHAnsi" w:cstheme="minorHAnsi"/>
          <w:b/>
          <w:bCs/>
          <w:sz w:val="24"/>
          <w:szCs w:val="24"/>
        </w:rPr>
      </w:pPr>
      <w:r w:rsidRPr="004C38FF">
        <w:rPr>
          <w:rFonts w:asciiTheme="minorHAnsi" w:hAnsiTheme="minorHAnsi" w:cstheme="minorHAnsi"/>
          <w:b/>
          <w:bCs/>
          <w:sz w:val="24"/>
          <w:szCs w:val="24"/>
        </w:rPr>
        <w:t>izjavljamo, da nismo povezani s funkcionarji naročnika predmetnega javnega naročila in, po našem vedenju, z njihovimi družinskimi člani</w:t>
      </w:r>
      <w:r w:rsidRPr="004C38FF">
        <w:rPr>
          <w:rFonts w:asciiTheme="minorHAnsi" w:hAnsiTheme="minorHAnsi" w:cstheme="minorHAnsi"/>
          <w:b/>
          <w:bCs/>
          <w:sz w:val="24"/>
          <w:szCs w:val="24"/>
          <w:vertAlign w:val="superscript"/>
        </w:rPr>
        <w:footnoteReference w:id="5"/>
      </w:r>
      <w:r w:rsidRPr="004C38FF">
        <w:rPr>
          <w:rFonts w:asciiTheme="minorHAnsi" w:hAnsiTheme="minorHAnsi" w:cstheme="minorHAnsi"/>
          <w:b/>
          <w:bCs/>
          <w:sz w:val="24"/>
          <w:szCs w:val="24"/>
        </w:rPr>
        <w:t xml:space="preserve"> na način, da bi bil funkcionar ali njegov družinski član v gospodarskem subjektu: </w:t>
      </w:r>
    </w:p>
    <w:p w14:paraId="78A84252" w14:textId="77777777" w:rsidR="003F3C5C" w:rsidRPr="004C38FF" w:rsidRDefault="003F3C5C">
      <w:pPr>
        <w:pStyle w:val="Odstavekseznama"/>
        <w:numPr>
          <w:ilvl w:val="0"/>
          <w:numId w:val="3"/>
        </w:numPr>
        <w:contextualSpacing/>
        <w:jc w:val="both"/>
        <w:rPr>
          <w:rFonts w:asciiTheme="minorHAnsi" w:hAnsiTheme="minorHAnsi" w:cstheme="minorHAnsi"/>
          <w:b/>
          <w:bCs/>
          <w:sz w:val="24"/>
          <w:szCs w:val="24"/>
        </w:rPr>
      </w:pPr>
      <w:r w:rsidRPr="004C38FF">
        <w:rPr>
          <w:rFonts w:asciiTheme="minorHAnsi" w:hAnsiTheme="minorHAnsi" w:cstheme="minorHAnsi"/>
          <w:b/>
          <w:bCs/>
          <w:sz w:val="24"/>
          <w:szCs w:val="24"/>
        </w:rPr>
        <w:t xml:space="preserve">udeležen kot poslovodja, član poslovodstva ali zakoniti zastopnik ali </w:t>
      </w:r>
    </w:p>
    <w:p w14:paraId="6A052AAA" w14:textId="77777777" w:rsidR="003F3C5C" w:rsidRPr="004C38FF" w:rsidRDefault="003F3C5C">
      <w:pPr>
        <w:pStyle w:val="Odstavekseznama"/>
        <w:numPr>
          <w:ilvl w:val="0"/>
          <w:numId w:val="3"/>
        </w:numPr>
        <w:contextualSpacing/>
        <w:jc w:val="both"/>
        <w:rPr>
          <w:rFonts w:asciiTheme="minorHAnsi" w:hAnsiTheme="minorHAnsi" w:cstheme="minorHAnsi"/>
          <w:b/>
          <w:bCs/>
          <w:sz w:val="24"/>
          <w:szCs w:val="24"/>
        </w:rPr>
      </w:pPr>
      <w:r w:rsidRPr="004C38FF">
        <w:rPr>
          <w:rFonts w:asciiTheme="minorHAnsi" w:hAnsiTheme="minorHAnsi" w:cstheme="minorHAnsi"/>
          <w:b/>
          <w:bCs/>
          <w:sz w:val="24"/>
          <w:szCs w:val="24"/>
        </w:rPr>
        <w:t xml:space="preserve">je neposredno ali preko drugih pravnih oseb v več kot pet odstotnem deležu udeležen pri ustanoviteljskih pravicah, upravljanju ali kapitalu. </w:t>
      </w:r>
    </w:p>
    <w:p w14:paraId="6342A4BB" w14:textId="77777777" w:rsidR="003F3C5C" w:rsidRPr="004C38FF" w:rsidRDefault="003F3C5C" w:rsidP="003F3C5C">
      <w:pPr>
        <w:jc w:val="both"/>
        <w:rPr>
          <w:rFonts w:asciiTheme="minorHAnsi" w:hAnsiTheme="minorHAnsi" w:cstheme="minorHAnsi"/>
        </w:rPr>
      </w:pPr>
    </w:p>
    <w:p w14:paraId="0EB68622" w14:textId="77777777" w:rsidR="003F3C5C" w:rsidRPr="004C38FF" w:rsidRDefault="003F3C5C" w:rsidP="003F3C5C">
      <w:pPr>
        <w:jc w:val="both"/>
        <w:rPr>
          <w:rFonts w:asciiTheme="minorHAnsi" w:hAnsiTheme="minorHAnsi" w:cstheme="minorHAnsi"/>
        </w:rPr>
      </w:pPr>
      <w:r w:rsidRPr="004C38FF">
        <w:rPr>
          <w:rFonts w:asciiTheme="minorHAnsi" w:hAnsiTheme="minorHAnsi" w:cstheme="minorHAnsi"/>
        </w:rPr>
        <w:t xml:space="preserve">S podpisom predmetne izjave izjavljamo in potrjujemo, da smo, pred podpisom predmetne izjave, od vseh oseb, ki so v našem gospodarskem subjektu udeležene kot poslovodja, član poslovodstva ali zakoniti zastopnik ali so neposredno ali prek drugih pravnih oseb v več kot pet odstotnem deležu udeležene pri ustanoviteljskih pravicah, upravljanju ali kapitalu (povezane osebe iz prvega odstavka 35. člena </w:t>
      </w:r>
      <w:proofErr w:type="spellStart"/>
      <w:r w:rsidRPr="004C38FF">
        <w:rPr>
          <w:rFonts w:asciiTheme="minorHAnsi" w:hAnsiTheme="minorHAnsi" w:cstheme="minorHAnsi"/>
        </w:rPr>
        <w:t>ZIntPK</w:t>
      </w:r>
      <w:proofErr w:type="spellEnd"/>
      <w:r w:rsidRPr="004C38FF">
        <w:rPr>
          <w:rFonts w:asciiTheme="minorHAnsi" w:hAnsiTheme="minorHAnsi" w:cstheme="minorHAnsi"/>
        </w:rPr>
        <w:t>) pridobili podatke, da ni povezave s funkcionarjem naročnika predmetnega javnega naročila in po njihovem vedenju ni povezanosti z družinskim članom funkcionarja naročnika predmetnega javnega naročila.</w:t>
      </w:r>
    </w:p>
    <w:p w14:paraId="0B4484EC" w14:textId="77777777" w:rsidR="003F3C5C" w:rsidRPr="004C38FF" w:rsidRDefault="003F3C5C" w:rsidP="003F3C5C">
      <w:pPr>
        <w:jc w:val="both"/>
        <w:rPr>
          <w:rFonts w:asciiTheme="minorHAnsi" w:hAnsiTheme="minorHAnsi" w:cstheme="minorHAnsi"/>
        </w:rPr>
      </w:pPr>
    </w:p>
    <w:p w14:paraId="5EABF88C" w14:textId="77777777" w:rsidR="003F3C5C" w:rsidRPr="004C38FF" w:rsidRDefault="003F3C5C" w:rsidP="003F3C5C">
      <w:pPr>
        <w:jc w:val="both"/>
        <w:rPr>
          <w:rFonts w:asciiTheme="minorHAnsi" w:hAnsiTheme="minorHAnsi" w:cstheme="minorHAnsi"/>
        </w:rPr>
      </w:pPr>
      <w:r w:rsidRPr="004C38FF">
        <w:rPr>
          <w:rFonts w:asciiTheme="minorHAnsi" w:hAnsiTheme="minorHAnsi" w:cstheme="minorHAnsi"/>
        </w:rPr>
        <w:t xml:space="preserve">Zavedamo se posledice, da je pogodba nična, če je sklenjena v nasprotju z določbami 35. člena </w:t>
      </w:r>
      <w:proofErr w:type="spellStart"/>
      <w:r w:rsidRPr="004C38FF">
        <w:rPr>
          <w:rFonts w:asciiTheme="minorHAnsi" w:hAnsiTheme="minorHAnsi" w:cstheme="minorHAnsi"/>
        </w:rPr>
        <w:t>ZIntPK</w:t>
      </w:r>
      <w:proofErr w:type="spellEnd"/>
      <w:r w:rsidRPr="004C38FF">
        <w:rPr>
          <w:rFonts w:asciiTheme="minorHAnsi" w:hAnsiTheme="minorHAnsi" w:cstheme="minorHAnsi"/>
        </w:rPr>
        <w:t>.</w:t>
      </w:r>
    </w:p>
    <w:p w14:paraId="066AF026" w14:textId="77777777" w:rsidR="003F3C5C" w:rsidRPr="004C38FF" w:rsidRDefault="003F3C5C" w:rsidP="003F3C5C">
      <w:pPr>
        <w:jc w:val="both"/>
        <w:rPr>
          <w:rFonts w:asciiTheme="minorHAnsi" w:hAnsiTheme="minorHAnsi" w:cstheme="minorHAnsi"/>
        </w:rPr>
      </w:pPr>
    </w:p>
    <w:p w14:paraId="4F8B9AC0" w14:textId="77777777" w:rsidR="003F3C5C" w:rsidRPr="004C38FF" w:rsidRDefault="003F3C5C" w:rsidP="003F3C5C">
      <w:pPr>
        <w:jc w:val="both"/>
        <w:rPr>
          <w:rFonts w:asciiTheme="minorHAnsi" w:hAnsiTheme="minorHAnsi" w:cstheme="minorHAnsi"/>
        </w:rPr>
      </w:pPr>
    </w:p>
    <w:p w14:paraId="39BC9363" w14:textId="77777777" w:rsidR="003F3C5C" w:rsidRPr="004C38FF" w:rsidRDefault="003F3C5C" w:rsidP="003F3C5C">
      <w:pPr>
        <w:jc w:val="both"/>
        <w:rPr>
          <w:rFonts w:asciiTheme="minorHAnsi" w:hAnsiTheme="minorHAnsi" w:cstheme="minorHAnsi"/>
        </w:rPr>
      </w:pPr>
      <w:r w:rsidRPr="004C38FF">
        <w:rPr>
          <w:rFonts w:asciiTheme="minorHAnsi" w:hAnsiTheme="minorHAnsi" w:cstheme="minorHAnsi"/>
        </w:rPr>
        <w:t>Vse izjave podajamo pod kazensko in materialno odgovornostjo.</w:t>
      </w:r>
    </w:p>
    <w:p w14:paraId="126F1C6D" w14:textId="77777777" w:rsidR="003F3C5C" w:rsidRPr="004C38FF" w:rsidRDefault="003F3C5C" w:rsidP="003F3C5C">
      <w:pPr>
        <w:jc w:val="both"/>
        <w:rPr>
          <w:rFonts w:asciiTheme="minorHAnsi" w:hAnsiTheme="minorHAnsi" w:cstheme="minorHAnsi"/>
        </w:rPr>
      </w:pPr>
    </w:p>
    <w:p w14:paraId="4BA244CF" w14:textId="77777777" w:rsidR="003F3C5C" w:rsidRPr="004C38FF" w:rsidRDefault="003F3C5C" w:rsidP="003F3C5C">
      <w:pPr>
        <w:jc w:val="both"/>
        <w:rPr>
          <w:rFonts w:asciiTheme="minorHAnsi" w:hAnsiTheme="minorHAnsi" w:cstheme="minorHAnsi"/>
        </w:rPr>
      </w:pPr>
    </w:p>
    <w:sdt>
      <w:sdtPr>
        <w:rPr>
          <w:rFonts w:asciiTheme="minorHAnsi" w:hAnsiTheme="minorHAnsi" w:cstheme="minorHAnsi"/>
        </w:rPr>
        <w:id w:val="-1428186444"/>
        <w:placeholder>
          <w:docPart w:val="924E668EA87949DF99DB2C9D555973FA"/>
        </w:placeholder>
        <w:showingPlcHdr/>
        <w:text/>
      </w:sdtPr>
      <w:sdtContent>
        <w:p w14:paraId="28FDE21D" w14:textId="77777777" w:rsidR="00A82431" w:rsidRPr="004C38FF" w:rsidRDefault="00A82431" w:rsidP="00A82431">
          <w:pPr>
            <w:jc w:val="both"/>
            <w:rPr>
              <w:rFonts w:asciiTheme="minorHAnsi" w:hAnsiTheme="minorHAnsi" w:cstheme="minorHAnsi"/>
            </w:rPr>
          </w:pPr>
          <w:r w:rsidRPr="004C38FF">
            <w:rPr>
              <w:rStyle w:val="Besedilooznabemesta"/>
              <w:rFonts w:asciiTheme="minorHAnsi" w:eastAsiaTheme="majorEastAsia" w:hAnsiTheme="minorHAnsi" w:cstheme="minorHAnsi"/>
            </w:rPr>
            <w:t>Kliknite ali tapnite tukaj, če želite vnesti besedilo.</w:t>
          </w:r>
        </w:p>
      </w:sdtContent>
    </w:sdt>
    <w:p w14:paraId="2ED8367F" w14:textId="77777777" w:rsidR="00A82431" w:rsidRPr="004C38FF" w:rsidRDefault="00A82431" w:rsidP="00A82431">
      <w:pPr>
        <w:jc w:val="both"/>
        <w:rPr>
          <w:rFonts w:asciiTheme="minorHAnsi" w:hAnsiTheme="minorHAnsi" w:cstheme="minorHAnsi"/>
        </w:rPr>
      </w:pPr>
      <w:r w:rsidRPr="004C38FF">
        <w:rPr>
          <w:rFonts w:asciiTheme="minorHAnsi" w:hAnsiTheme="minorHAnsi" w:cstheme="minorHAnsi"/>
        </w:rPr>
        <w:t xml:space="preserve">(Kraj in datum)                                                                                    Žig            </w:t>
      </w:r>
    </w:p>
    <w:p w14:paraId="37AF7650" w14:textId="77777777" w:rsidR="00A82431" w:rsidRPr="004C38FF" w:rsidRDefault="00A82431" w:rsidP="00A82431">
      <w:pPr>
        <w:jc w:val="both"/>
        <w:rPr>
          <w:rFonts w:asciiTheme="minorHAnsi" w:hAnsiTheme="minorHAnsi" w:cstheme="minorHAnsi"/>
        </w:rPr>
      </w:pPr>
    </w:p>
    <w:p w14:paraId="615A9C2C" w14:textId="77777777" w:rsidR="00A82431" w:rsidRPr="004C38FF" w:rsidRDefault="00A82431" w:rsidP="00A82431">
      <w:pPr>
        <w:jc w:val="both"/>
        <w:rPr>
          <w:rFonts w:asciiTheme="minorHAnsi" w:hAnsiTheme="minorHAnsi" w:cstheme="minorHAnsi"/>
        </w:rPr>
      </w:pPr>
    </w:p>
    <w:sdt>
      <w:sdtPr>
        <w:rPr>
          <w:rFonts w:asciiTheme="minorHAnsi" w:hAnsiTheme="minorHAnsi" w:cstheme="minorHAnsi"/>
        </w:rPr>
        <w:id w:val="-480536525"/>
        <w:placeholder>
          <w:docPart w:val="924E668EA87949DF99DB2C9D555973FA"/>
        </w:placeholder>
        <w:showingPlcHdr/>
        <w:text/>
      </w:sdtPr>
      <w:sdtContent>
        <w:p w14:paraId="6C263E44" w14:textId="77777777" w:rsidR="00A82431" w:rsidRPr="004C38FF" w:rsidRDefault="00A82431" w:rsidP="00A82431">
          <w:pPr>
            <w:jc w:val="both"/>
            <w:rPr>
              <w:rFonts w:asciiTheme="minorHAnsi" w:hAnsiTheme="minorHAnsi" w:cstheme="minorHAnsi"/>
            </w:rPr>
          </w:pPr>
          <w:r w:rsidRPr="004C38FF">
            <w:rPr>
              <w:rStyle w:val="Besedilooznabemesta"/>
              <w:rFonts w:asciiTheme="minorHAnsi" w:eastAsiaTheme="majorEastAsia" w:hAnsiTheme="minorHAnsi" w:cstheme="minorHAnsi"/>
            </w:rPr>
            <w:t>Kliknite ali tapnite tukaj, če želite vnesti besedilo.</w:t>
          </w:r>
        </w:p>
      </w:sdtContent>
    </w:sdt>
    <w:p w14:paraId="122FA154" w14:textId="77777777" w:rsidR="00A82431" w:rsidRPr="004C38FF" w:rsidRDefault="00A82431" w:rsidP="00A82431">
      <w:pPr>
        <w:jc w:val="both"/>
        <w:rPr>
          <w:rFonts w:asciiTheme="minorHAnsi" w:hAnsiTheme="minorHAnsi" w:cstheme="minorHAnsi"/>
        </w:rPr>
      </w:pPr>
      <w:r w:rsidRPr="004C38FF">
        <w:rPr>
          <w:rFonts w:asciiTheme="minorHAnsi" w:hAnsiTheme="minorHAnsi" w:cstheme="minorHAnsi"/>
        </w:rPr>
        <w:t xml:space="preserve">(Naziv in podpis zakonitega zastopnika ponudnika) </w:t>
      </w:r>
    </w:p>
    <w:p w14:paraId="4F4C303E" w14:textId="4B4DEDF2" w:rsidR="00F13F83" w:rsidRPr="004C38FF" w:rsidRDefault="003F3C5C" w:rsidP="003F3C5C">
      <w:pPr>
        <w:autoSpaceDE w:val="0"/>
        <w:autoSpaceDN w:val="0"/>
        <w:adjustRightInd w:val="0"/>
        <w:rPr>
          <w:rFonts w:asciiTheme="minorHAnsi" w:hAnsiTheme="minorHAnsi" w:cstheme="minorHAnsi"/>
        </w:rPr>
      </w:pPr>
      <w:r w:rsidRPr="004C38FF">
        <w:rPr>
          <w:rFonts w:asciiTheme="minorHAnsi" w:hAnsiTheme="minorHAnsi" w:cstheme="minorHAnsi"/>
        </w:rPr>
        <w:br w:type="page"/>
      </w:r>
      <w:r w:rsidR="00F13F83" w:rsidRPr="004C38FF">
        <w:rPr>
          <w:rFonts w:asciiTheme="minorHAnsi" w:hAnsiTheme="minorHAnsi" w:cstheme="minorHAnsi"/>
          <w:b/>
          <w:i/>
        </w:rPr>
        <w:lastRenderedPageBreak/>
        <w:t>OBR-</w:t>
      </w:r>
      <w:r w:rsidR="000E0E66" w:rsidRPr="004C38FF">
        <w:rPr>
          <w:rFonts w:asciiTheme="minorHAnsi" w:hAnsiTheme="minorHAnsi" w:cstheme="minorHAnsi"/>
          <w:b/>
          <w:i/>
        </w:rPr>
        <w:t>7</w:t>
      </w:r>
    </w:p>
    <w:p w14:paraId="59E7D834" w14:textId="77777777" w:rsidR="0075265D" w:rsidRPr="004C38FF" w:rsidRDefault="0075265D" w:rsidP="001A4D96">
      <w:pPr>
        <w:tabs>
          <w:tab w:val="left" w:pos="2694"/>
          <w:tab w:val="left" w:pos="2977"/>
        </w:tabs>
        <w:ind w:right="1"/>
        <w:rPr>
          <w:rFonts w:asciiTheme="minorHAnsi" w:hAnsiTheme="minorHAnsi" w:cstheme="minorHAnsi"/>
          <w:b/>
        </w:rPr>
      </w:pPr>
    </w:p>
    <w:p w14:paraId="690EC8AC" w14:textId="77777777" w:rsidR="00EC2092" w:rsidRPr="004C38FF" w:rsidRDefault="00EC2092" w:rsidP="00EC2092">
      <w:pPr>
        <w:tabs>
          <w:tab w:val="left" w:pos="2694"/>
          <w:tab w:val="left" w:pos="2977"/>
        </w:tabs>
        <w:ind w:right="1"/>
        <w:rPr>
          <w:rFonts w:asciiTheme="minorHAnsi" w:hAnsiTheme="minorHAnsi" w:cstheme="minorHAnsi"/>
          <w:b/>
        </w:rPr>
      </w:pPr>
      <w:r w:rsidRPr="004C38FF">
        <w:rPr>
          <w:rFonts w:asciiTheme="minorHAnsi" w:hAnsiTheme="minorHAnsi" w:cstheme="minorHAnsi"/>
          <w:b/>
        </w:rPr>
        <w:t>OBRAZEC GARANCIJE ZA DOBRO IZVEDBO POGODBENIH OBVEZNOSTI</w:t>
      </w:r>
    </w:p>
    <w:p w14:paraId="0DB132CE" w14:textId="77777777" w:rsidR="00981F39" w:rsidRPr="004C38FF" w:rsidRDefault="00981F39" w:rsidP="001A4D96">
      <w:pPr>
        <w:tabs>
          <w:tab w:val="left" w:pos="2694"/>
          <w:tab w:val="left" w:pos="2977"/>
        </w:tabs>
        <w:ind w:right="1"/>
        <w:rPr>
          <w:rFonts w:asciiTheme="minorHAnsi" w:hAnsiTheme="minorHAnsi" w:cstheme="minorHAnsi"/>
          <w:b/>
        </w:rPr>
      </w:pPr>
    </w:p>
    <w:p w14:paraId="4F777C5D" w14:textId="77777777" w:rsidR="003D1F51" w:rsidRPr="004C38FF" w:rsidRDefault="003D1F51" w:rsidP="00981F39">
      <w:pPr>
        <w:autoSpaceDE w:val="0"/>
        <w:autoSpaceDN w:val="0"/>
        <w:adjustRightInd w:val="0"/>
        <w:jc w:val="center"/>
        <w:rPr>
          <w:rFonts w:asciiTheme="minorHAnsi" w:hAnsiTheme="minorHAnsi" w:cstheme="minorHAnsi"/>
          <w:b/>
        </w:rPr>
      </w:pPr>
    </w:p>
    <w:p w14:paraId="06070EAE" w14:textId="0EB1A0EE" w:rsidR="00981F39" w:rsidRPr="004C38FF" w:rsidRDefault="00981F39" w:rsidP="00981F39">
      <w:pPr>
        <w:autoSpaceDE w:val="0"/>
        <w:autoSpaceDN w:val="0"/>
        <w:adjustRightInd w:val="0"/>
        <w:jc w:val="center"/>
        <w:rPr>
          <w:rFonts w:asciiTheme="minorHAnsi" w:hAnsiTheme="minorHAnsi" w:cstheme="minorHAnsi"/>
          <w:b/>
        </w:rPr>
      </w:pPr>
      <w:r w:rsidRPr="004C38FF">
        <w:rPr>
          <w:rFonts w:asciiTheme="minorHAnsi" w:hAnsiTheme="minorHAnsi" w:cstheme="minorHAnsi"/>
          <w:b/>
        </w:rPr>
        <w:t>MENIČNA IZJAVA</w:t>
      </w:r>
    </w:p>
    <w:p w14:paraId="57CAE514" w14:textId="1DC045F1" w:rsidR="00981F39" w:rsidRPr="004C38FF" w:rsidRDefault="00981F39" w:rsidP="00981F39">
      <w:pPr>
        <w:autoSpaceDE w:val="0"/>
        <w:autoSpaceDN w:val="0"/>
        <w:adjustRightInd w:val="0"/>
        <w:jc w:val="center"/>
        <w:rPr>
          <w:rFonts w:asciiTheme="minorHAnsi" w:hAnsiTheme="minorHAnsi" w:cstheme="minorHAnsi"/>
        </w:rPr>
      </w:pPr>
      <w:r w:rsidRPr="004C38FF">
        <w:rPr>
          <w:rFonts w:asciiTheme="minorHAnsi" w:hAnsiTheme="minorHAnsi" w:cstheme="minorHAnsi"/>
        </w:rPr>
        <w:t>s pooblastilom za unovčenje</w:t>
      </w:r>
    </w:p>
    <w:p w14:paraId="7447F043" w14:textId="77777777" w:rsidR="00981F39" w:rsidRPr="004C38FF" w:rsidRDefault="00981F39" w:rsidP="00981F39">
      <w:pPr>
        <w:autoSpaceDE w:val="0"/>
        <w:autoSpaceDN w:val="0"/>
        <w:adjustRightInd w:val="0"/>
        <w:jc w:val="center"/>
        <w:rPr>
          <w:rFonts w:asciiTheme="minorHAnsi" w:hAnsiTheme="minorHAnsi" w:cstheme="minorHAnsi"/>
        </w:rPr>
      </w:pPr>
    </w:p>
    <w:p w14:paraId="5F2816D0" w14:textId="22BA6F92" w:rsidR="00981F39" w:rsidRPr="004C38FF" w:rsidRDefault="003A2CC4" w:rsidP="00981F39">
      <w:pPr>
        <w:autoSpaceDE w:val="0"/>
        <w:autoSpaceDN w:val="0"/>
        <w:adjustRightInd w:val="0"/>
        <w:rPr>
          <w:rFonts w:asciiTheme="minorHAnsi" w:hAnsiTheme="minorHAnsi" w:cstheme="minorHAnsi"/>
        </w:rPr>
      </w:pPr>
      <w:r w:rsidRPr="004C38FF">
        <w:rPr>
          <w:rFonts w:asciiTheme="minorHAnsi" w:hAnsiTheme="minorHAnsi" w:cstheme="minorHAnsi"/>
        </w:rPr>
        <w:t>Izvajalec</w:t>
      </w:r>
      <w:r w:rsidR="00981F39" w:rsidRPr="004C38FF">
        <w:rPr>
          <w:rFonts w:asciiTheme="minorHAnsi" w:hAnsiTheme="minorHAnsi" w:cstheme="minorHAnsi"/>
        </w:rPr>
        <w:t xml:space="preserve">:  </w:t>
      </w:r>
      <w:sdt>
        <w:sdtPr>
          <w:rPr>
            <w:rFonts w:asciiTheme="minorHAnsi" w:hAnsiTheme="minorHAnsi" w:cstheme="minorHAnsi"/>
          </w:rPr>
          <w:id w:val="-1137259108"/>
          <w:placeholder>
            <w:docPart w:val="DefaultPlaceholder_-1854013440"/>
          </w:placeholder>
          <w:showingPlcHdr/>
        </w:sdtPr>
        <w:sdtContent>
          <w:r w:rsidR="00981F39" w:rsidRPr="004C38FF">
            <w:rPr>
              <w:rStyle w:val="Besedilooznabemesta"/>
              <w:rFonts w:asciiTheme="minorHAnsi" w:eastAsia="MS ??" w:hAnsiTheme="minorHAnsi" w:cstheme="minorHAnsi"/>
            </w:rPr>
            <w:t>Kliknite ali tapnite tukaj, če želite vnesti besedilo.</w:t>
          </w:r>
        </w:sdtContent>
      </w:sdt>
    </w:p>
    <w:p w14:paraId="200021C0" w14:textId="77777777" w:rsidR="00981F39" w:rsidRPr="004C38FF" w:rsidRDefault="00981F39" w:rsidP="00981F39">
      <w:pPr>
        <w:autoSpaceDE w:val="0"/>
        <w:autoSpaceDN w:val="0"/>
        <w:adjustRightInd w:val="0"/>
        <w:rPr>
          <w:rFonts w:asciiTheme="minorHAnsi" w:hAnsiTheme="minorHAnsi" w:cstheme="minorHAnsi"/>
        </w:rPr>
      </w:pPr>
    </w:p>
    <w:p w14:paraId="401B83B7" w14:textId="08B18F77" w:rsidR="00981F39" w:rsidRPr="004C38FF" w:rsidRDefault="00981F39" w:rsidP="00981F39">
      <w:pPr>
        <w:jc w:val="both"/>
        <w:rPr>
          <w:rFonts w:asciiTheme="minorHAnsi" w:hAnsiTheme="minorHAnsi" w:cstheme="minorHAnsi"/>
        </w:rPr>
      </w:pPr>
      <w:r w:rsidRPr="004C38FF">
        <w:rPr>
          <w:rFonts w:asciiTheme="minorHAnsi" w:hAnsiTheme="minorHAnsi" w:cstheme="minorHAnsi"/>
        </w:rPr>
        <w:t xml:space="preserve">naročniku, </w:t>
      </w:r>
      <w:r w:rsidR="002A5130" w:rsidRPr="004C38FF">
        <w:rPr>
          <w:rFonts w:asciiTheme="minorHAnsi" w:hAnsiTheme="minorHAnsi" w:cstheme="minorHAnsi"/>
        </w:rPr>
        <w:t xml:space="preserve">KOMUNALA, javno podjetje </w:t>
      </w:r>
      <w:proofErr w:type="spellStart"/>
      <w:r w:rsidR="002A5130" w:rsidRPr="004C38FF">
        <w:rPr>
          <w:rFonts w:asciiTheme="minorHAnsi" w:hAnsiTheme="minorHAnsi" w:cstheme="minorHAnsi"/>
        </w:rPr>
        <w:t>d.o.o</w:t>
      </w:r>
      <w:proofErr w:type="spellEnd"/>
      <w:r w:rsidR="002A5130" w:rsidRPr="004C38FF">
        <w:rPr>
          <w:rFonts w:asciiTheme="minorHAnsi" w:hAnsiTheme="minorHAnsi" w:cstheme="minorHAnsi"/>
        </w:rPr>
        <w:t>.</w:t>
      </w:r>
      <w:r w:rsidRPr="004C38FF">
        <w:rPr>
          <w:rFonts w:asciiTheme="minorHAnsi" w:hAnsiTheme="minorHAnsi" w:cstheme="minorHAnsi"/>
        </w:rPr>
        <w:t>, 9000 Murska Sobota, kot garancijo za dobro izvedbo</w:t>
      </w:r>
      <w:r w:rsidR="00C14111" w:rsidRPr="004C38FF">
        <w:rPr>
          <w:rFonts w:asciiTheme="minorHAnsi" w:hAnsiTheme="minorHAnsi" w:cstheme="minorHAnsi"/>
        </w:rPr>
        <w:t xml:space="preserve"> pogodbenih obveznosti</w:t>
      </w:r>
      <w:r w:rsidRPr="004C38FF">
        <w:rPr>
          <w:rFonts w:asciiTheme="minorHAnsi" w:hAnsiTheme="minorHAnsi" w:cstheme="minorHAnsi"/>
        </w:rPr>
        <w:t>:</w:t>
      </w:r>
    </w:p>
    <w:p w14:paraId="7A98C976" w14:textId="77777777" w:rsidR="00981F39" w:rsidRPr="004C38FF" w:rsidRDefault="00981F39" w:rsidP="00981F39">
      <w:pPr>
        <w:autoSpaceDE w:val="0"/>
        <w:autoSpaceDN w:val="0"/>
        <w:adjustRightInd w:val="0"/>
        <w:rPr>
          <w:rFonts w:asciiTheme="minorHAnsi" w:hAnsiTheme="minorHAnsi" w:cstheme="minorHAnsi"/>
        </w:rPr>
      </w:pPr>
    </w:p>
    <w:p w14:paraId="5275A6BB" w14:textId="314B4E54" w:rsidR="00981F39" w:rsidRPr="004C38FF" w:rsidRDefault="00981F39" w:rsidP="00981F39">
      <w:pPr>
        <w:autoSpaceDE w:val="0"/>
        <w:autoSpaceDN w:val="0"/>
        <w:adjustRightInd w:val="0"/>
        <w:rPr>
          <w:rFonts w:asciiTheme="minorHAnsi" w:hAnsiTheme="minorHAnsi" w:cstheme="minorHAnsi"/>
          <w:b/>
        </w:rPr>
      </w:pPr>
      <w:r w:rsidRPr="007359FE">
        <w:rPr>
          <w:rFonts w:asciiTheme="minorHAnsi" w:hAnsiTheme="minorHAnsi" w:cstheme="minorHAnsi"/>
        </w:rPr>
        <w:t>»</w:t>
      </w:r>
      <w:r w:rsidR="007359FE" w:rsidRPr="007359FE">
        <w:rPr>
          <w:rFonts w:asciiTheme="minorHAnsi" w:hAnsiTheme="minorHAnsi" w:cstheme="minorHAnsi"/>
        </w:rPr>
        <w:t>DOBAVA PRIKOLICE</w:t>
      </w:r>
      <w:r w:rsidRPr="007359FE">
        <w:rPr>
          <w:rFonts w:asciiTheme="minorHAnsi" w:hAnsiTheme="minorHAnsi" w:cstheme="minorHAnsi"/>
        </w:rPr>
        <w:t>«</w:t>
      </w:r>
    </w:p>
    <w:p w14:paraId="068A3F4F" w14:textId="77777777" w:rsidR="00981F39" w:rsidRPr="004C38FF" w:rsidRDefault="00981F39" w:rsidP="00981F39">
      <w:pPr>
        <w:autoSpaceDE w:val="0"/>
        <w:autoSpaceDN w:val="0"/>
        <w:adjustRightInd w:val="0"/>
        <w:rPr>
          <w:rFonts w:asciiTheme="minorHAnsi" w:hAnsiTheme="minorHAnsi" w:cstheme="minorHAnsi"/>
        </w:rPr>
      </w:pPr>
    </w:p>
    <w:p w14:paraId="00AB7858" w14:textId="77777777" w:rsidR="00981F39" w:rsidRPr="004C38FF" w:rsidRDefault="00981F39" w:rsidP="00981F39">
      <w:pPr>
        <w:autoSpaceDE w:val="0"/>
        <w:autoSpaceDN w:val="0"/>
        <w:adjustRightInd w:val="0"/>
        <w:jc w:val="both"/>
        <w:rPr>
          <w:rFonts w:asciiTheme="minorHAnsi" w:hAnsiTheme="minorHAnsi" w:cstheme="minorHAnsi"/>
        </w:rPr>
      </w:pPr>
      <w:r w:rsidRPr="004C38FF">
        <w:rPr>
          <w:rFonts w:asciiTheme="minorHAnsi" w:hAnsiTheme="minorHAnsi" w:cstheme="minorHAnsi"/>
        </w:rPr>
        <w:t>izročamo bianco menico ter menično izjavo s pooblastilom za unovčenje. Bianco menica je neprenosljiva, unovčljiva na prvi poziv, brez protesta in je podpisana s strani pooblaščene osebe:</w:t>
      </w:r>
    </w:p>
    <w:p w14:paraId="4D3475C0" w14:textId="77777777" w:rsidR="00981F39" w:rsidRPr="004C38FF" w:rsidRDefault="00981F39" w:rsidP="00981F39">
      <w:pPr>
        <w:autoSpaceDE w:val="0"/>
        <w:autoSpaceDN w:val="0"/>
        <w:adjustRightInd w:val="0"/>
        <w:rPr>
          <w:rFonts w:asciiTheme="minorHAnsi" w:hAnsiTheme="minorHAnsi" w:cstheme="minorHAnsi"/>
        </w:rPr>
      </w:pPr>
    </w:p>
    <w:tbl>
      <w:tblPr>
        <w:tblW w:w="9606" w:type="dxa"/>
        <w:tblLook w:val="01E0" w:firstRow="1" w:lastRow="1" w:firstColumn="1" w:lastColumn="1" w:noHBand="0" w:noVBand="0"/>
      </w:tblPr>
      <w:tblGrid>
        <w:gridCol w:w="4786"/>
        <w:gridCol w:w="709"/>
        <w:gridCol w:w="4111"/>
      </w:tblGrid>
      <w:tr w:rsidR="00981F39" w:rsidRPr="004C38FF" w14:paraId="0D730DBE" w14:textId="77777777" w:rsidTr="00072162">
        <w:sdt>
          <w:sdtPr>
            <w:rPr>
              <w:rFonts w:asciiTheme="minorHAnsi" w:hAnsiTheme="minorHAnsi" w:cstheme="minorHAnsi"/>
            </w:rPr>
            <w:id w:val="-783344734"/>
            <w:placeholder>
              <w:docPart w:val="DefaultPlaceholder_-1854013440"/>
            </w:placeholder>
            <w:showingPlcHdr/>
            <w:text/>
          </w:sdtPr>
          <w:sdtContent>
            <w:tc>
              <w:tcPr>
                <w:tcW w:w="4786" w:type="dxa"/>
              </w:tcPr>
              <w:p w14:paraId="70961FEA" w14:textId="37E5424E" w:rsidR="00981F39" w:rsidRPr="004C38FF" w:rsidRDefault="00072162" w:rsidP="00072162">
                <w:pPr>
                  <w:autoSpaceDE w:val="0"/>
                  <w:autoSpaceDN w:val="0"/>
                  <w:adjustRightInd w:val="0"/>
                  <w:jc w:val="center"/>
                  <w:rPr>
                    <w:rFonts w:asciiTheme="minorHAnsi" w:hAnsiTheme="minorHAnsi" w:cstheme="minorHAnsi"/>
                  </w:rPr>
                </w:pPr>
                <w:r w:rsidRPr="004C38FF">
                  <w:rPr>
                    <w:rStyle w:val="Besedilooznabemesta"/>
                    <w:rFonts w:asciiTheme="minorHAnsi" w:eastAsia="MS ??" w:hAnsiTheme="minorHAnsi" w:cstheme="minorHAnsi"/>
                  </w:rPr>
                  <w:t>Kliknite ali tapnite tukaj, če želite vnesti besedilo.</w:t>
                </w:r>
              </w:p>
            </w:tc>
          </w:sdtContent>
        </w:sdt>
        <w:tc>
          <w:tcPr>
            <w:tcW w:w="709" w:type="dxa"/>
          </w:tcPr>
          <w:p w14:paraId="4A533F28" w14:textId="77777777" w:rsidR="00981F39" w:rsidRPr="004C38FF" w:rsidRDefault="00981F39" w:rsidP="00911D8B">
            <w:pPr>
              <w:autoSpaceDE w:val="0"/>
              <w:autoSpaceDN w:val="0"/>
              <w:adjustRightInd w:val="0"/>
              <w:rPr>
                <w:rFonts w:asciiTheme="minorHAnsi" w:hAnsiTheme="minorHAnsi" w:cstheme="minorHAnsi"/>
              </w:rPr>
            </w:pPr>
          </w:p>
        </w:tc>
        <w:sdt>
          <w:sdtPr>
            <w:rPr>
              <w:rFonts w:asciiTheme="minorHAnsi" w:hAnsiTheme="minorHAnsi" w:cstheme="minorHAnsi"/>
            </w:rPr>
            <w:id w:val="-1998263924"/>
            <w:placeholder>
              <w:docPart w:val="DefaultPlaceholder_-1854013440"/>
            </w:placeholder>
            <w:showingPlcHdr/>
            <w:text/>
          </w:sdtPr>
          <w:sdtContent>
            <w:tc>
              <w:tcPr>
                <w:tcW w:w="4111" w:type="dxa"/>
                <w:vAlign w:val="bottom"/>
              </w:tcPr>
              <w:p w14:paraId="76AAB1C7" w14:textId="05CEC021" w:rsidR="00981F39" w:rsidRPr="004C38FF" w:rsidRDefault="00072162" w:rsidP="00072162">
                <w:pPr>
                  <w:autoSpaceDE w:val="0"/>
                  <w:autoSpaceDN w:val="0"/>
                  <w:adjustRightInd w:val="0"/>
                  <w:jc w:val="center"/>
                  <w:rPr>
                    <w:rFonts w:asciiTheme="minorHAnsi" w:hAnsiTheme="minorHAnsi" w:cstheme="minorHAnsi"/>
                  </w:rPr>
                </w:pPr>
                <w:r w:rsidRPr="004C38FF">
                  <w:rPr>
                    <w:rStyle w:val="Besedilooznabemesta"/>
                    <w:rFonts w:asciiTheme="minorHAnsi" w:eastAsia="MS ??" w:hAnsiTheme="minorHAnsi" w:cstheme="minorHAnsi"/>
                  </w:rPr>
                  <w:t>Kliknite ali tapnite tukaj, če želite vnesti besedilo.</w:t>
                </w:r>
              </w:p>
            </w:tc>
          </w:sdtContent>
        </w:sdt>
      </w:tr>
      <w:tr w:rsidR="00981F39" w:rsidRPr="004C38FF" w14:paraId="680E5C55" w14:textId="77777777" w:rsidTr="00072162">
        <w:tc>
          <w:tcPr>
            <w:tcW w:w="4786" w:type="dxa"/>
          </w:tcPr>
          <w:p w14:paraId="11E2DB9D" w14:textId="77777777" w:rsidR="00981F39" w:rsidRPr="004C38FF" w:rsidRDefault="00981F39" w:rsidP="00911D8B">
            <w:pPr>
              <w:autoSpaceDE w:val="0"/>
              <w:autoSpaceDN w:val="0"/>
              <w:adjustRightInd w:val="0"/>
              <w:jc w:val="center"/>
              <w:rPr>
                <w:rFonts w:asciiTheme="minorHAnsi" w:hAnsiTheme="minorHAnsi" w:cstheme="minorHAnsi"/>
              </w:rPr>
            </w:pPr>
            <w:r w:rsidRPr="004C38FF">
              <w:rPr>
                <w:rFonts w:asciiTheme="minorHAnsi" w:hAnsiTheme="minorHAnsi" w:cstheme="minorHAnsi"/>
              </w:rPr>
              <w:t>(ime in priimek pooblaščene osebe)</w:t>
            </w:r>
          </w:p>
        </w:tc>
        <w:tc>
          <w:tcPr>
            <w:tcW w:w="709" w:type="dxa"/>
          </w:tcPr>
          <w:p w14:paraId="470FC23E" w14:textId="77777777" w:rsidR="00981F39" w:rsidRPr="004C38FF" w:rsidRDefault="00981F39" w:rsidP="00911D8B">
            <w:pPr>
              <w:autoSpaceDE w:val="0"/>
              <w:autoSpaceDN w:val="0"/>
              <w:adjustRightInd w:val="0"/>
              <w:jc w:val="center"/>
              <w:rPr>
                <w:rFonts w:asciiTheme="minorHAnsi" w:hAnsiTheme="minorHAnsi" w:cstheme="minorHAnsi"/>
              </w:rPr>
            </w:pPr>
          </w:p>
        </w:tc>
        <w:tc>
          <w:tcPr>
            <w:tcW w:w="4111" w:type="dxa"/>
          </w:tcPr>
          <w:p w14:paraId="429BA4CE" w14:textId="77777777" w:rsidR="00981F39" w:rsidRPr="004C38FF" w:rsidRDefault="00981F39" w:rsidP="00911D8B">
            <w:pPr>
              <w:autoSpaceDE w:val="0"/>
              <w:autoSpaceDN w:val="0"/>
              <w:adjustRightInd w:val="0"/>
              <w:jc w:val="center"/>
              <w:rPr>
                <w:rFonts w:asciiTheme="minorHAnsi" w:hAnsiTheme="minorHAnsi" w:cstheme="minorHAnsi"/>
              </w:rPr>
            </w:pPr>
            <w:r w:rsidRPr="004C38FF">
              <w:rPr>
                <w:rFonts w:asciiTheme="minorHAnsi" w:hAnsiTheme="minorHAnsi" w:cstheme="minorHAnsi"/>
              </w:rPr>
              <w:t>(funkcija)</w:t>
            </w:r>
          </w:p>
        </w:tc>
      </w:tr>
      <w:tr w:rsidR="00981F39" w:rsidRPr="004C38FF" w14:paraId="624A570E" w14:textId="77777777" w:rsidTr="00911D8B">
        <w:tc>
          <w:tcPr>
            <w:tcW w:w="4786" w:type="dxa"/>
          </w:tcPr>
          <w:p w14:paraId="09F91F7E" w14:textId="77777777" w:rsidR="00981F39" w:rsidRPr="004C38FF" w:rsidRDefault="00981F39" w:rsidP="00911D8B">
            <w:pPr>
              <w:autoSpaceDE w:val="0"/>
              <w:autoSpaceDN w:val="0"/>
              <w:adjustRightInd w:val="0"/>
              <w:rPr>
                <w:rFonts w:asciiTheme="minorHAnsi" w:hAnsiTheme="minorHAnsi" w:cstheme="minorHAnsi"/>
              </w:rPr>
            </w:pPr>
          </w:p>
        </w:tc>
        <w:tc>
          <w:tcPr>
            <w:tcW w:w="709" w:type="dxa"/>
          </w:tcPr>
          <w:p w14:paraId="3539ECDB" w14:textId="77777777" w:rsidR="00981F39" w:rsidRPr="004C38FF" w:rsidRDefault="00981F39" w:rsidP="00911D8B">
            <w:pPr>
              <w:autoSpaceDE w:val="0"/>
              <w:autoSpaceDN w:val="0"/>
              <w:adjustRightInd w:val="0"/>
              <w:rPr>
                <w:rFonts w:asciiTheme="minorHAnsi" w:hAnsiTheme="minorHAnsi" w:cstheme="minorHAnsi"/>
              </w:rPr>
            </w:pPr>
          </w:p>
        </w:tc>
        <w:tc>
          <w:tcPr>
            <w:tcW w:w="4111" w:type="dxa"/>
          </w:tcPr>
          <w:p w14:paraId="0A405D5C" w14:textId="77777777" w:rsidR="00981F39" w:rsidRPr="004C38FF" w:rsidRDefault="00981F39" w:rsidP="00911D8B">
            <w:pPr>
              <w:autoSpaceDE w:val="0"/>
              <w:autoSpaceDN w:val="0"/>
              <w:adjustRightInd w:val="0"/>
              <w:rPr>
                <w:rFonts w:asciiTheme="minorHAnsi" w:hAnsiTheme="minorHAnsi" w:cstheme="minorHAnsi"/>
              </w:rPr>
            </w:pPr>
          </w:p>
        </w:tc>
      </w:tr>
      <w:tr w:rsidR="00981F39" w:rsidRPr="004C38FF" w14:paraId="6EB790F8" w14:textId="77777777" w:rsidTr="00911D8B">
        <w:tc>
          <w:tcPr>
            <w:tcW w:w="4786" w:type="dxa"/>
            <w:tcBorders>
              <w:bottom w:val="single" w:sz="4" w:space="0" w:color="auto"/>
            </w:tcBorders>
          </w:tcPr>
          <w:p w14:paraId="58FA9C9C" w14:textId="77777777" w:rsidR="00981F39" w:rsidRPr="004C38FF" w:rsidRDefault="00981F39" w:rsidP="00911D8B">
            <w:pPr>
              <w:autoSpaceDE w:val="0"/>
              <w:autoSpaceDN w:val="0"/>
              <w:adjustRightInd w:val="0"/>
              <w:rPr>
                <w:rFonts w:asciiTheme="minorHAnsi" w:hAnsiTheme="minorHAnsi" w:cstheme="minorHAnsi"/>
              </w:rPr>
            </w:pPr>
          </w:p>
        </w:tc>
        <w:tc>
          <w:tcPr>
            <w:tcW w:w="709" w:type="dxa"/>
          </w:tcPr>
          <w:p w14:paraId="2156F56C" w14:textId="77777777" w:rsidR="00981F39" w:rsidRPr="004C38FF" w:rsidRDefault="00981F39" w:rsidP="00911D8B">
            <w:pPr>
              <w:autoSpaceDE w:val="0"/>
              <w:autoSpaceDN w:val="0"/>
              <w:adjustRightInd w:val="0"/>
              <w:rPr>
                <w:rFonts w:asciiTheme="minorHAnsi" w:hAnsiTheme="minorHAnsi" w:cstheme="minorHAnsi"/>
              </w:rPr>
            </w:pPr>
          </w:p>
        </w:tc>
        <w:tc>
          <w:tcPr>
            <w:tcW w:w="4111" w:type="dxa"/>
          </w:tcPr>
          <w:p w14:paraId="20120787" w14:textId="77777777" w:rsidR="00981F39" w:rsidRPr="004C38FF" w:rsidRDefault="00981F39" w:rsidP="00911D8B">
            <w:pPr>
              <w:autoSpaceDE w:val="0"/>
              <w:autoSpaceDN w:val="0"/>
              <w:adjustRightInd w:val="0"/>
              <w:rPr>
                <w:rFonts w:asciiTheme="minorHAnsi" w:hAnsiTheme="minorHAnsi" w:cstheme="minorHAnsi"/>
              </w:rPr>
            </w:pPr>
          </w:p>
        </w:tc>
      </w:tr>
      <w:tr w:rsidR="00981F39" w:rsidRPr="004C38FF" w14:paraId="4A10C3AA" w14:textId="77777777" w:rsidTr="00911D8B">
        <w:tc>
          <w:tcPr>
            <w:tcW w:w="4786" w:type="dxa"/>
            <w:tcBorders>
              <w:top w:val="single" w:sz="4" w:space="0" w:color="auto"/>
            </w:tcBorders>
          </w:tcPr>
          <w:p w14:paraId="13416C83" w14:textId="77777777" w:rsidR="00981F39" w:rsidRPr="004C38FF" w:rsidRDefault="00981F39" w:rsidP="00911D8B">
            <w:pPr>
              <w:autoSpaceDE w:val="0"/>
              <w:autoSpaceDN w:val="0"/>
              <w:adjustRightInd w:val="0"/>
              <w:jc w:val="center"/>
              <w:rPr>
                <w:rFonts w:asciiTheme="minorHAnsi" w:hAnsiTheme="minorHAnsi" w:cstheme="minorHAnsi"/>
              </w:rPr>
            </w:pPr>
            <w:r w:rsidRPr="004C38FF">
              <w:rPr>
                <w:rFonts w:asciiTheme="minorHAnsi" w:hAnsiTheme="minorHAnsi" w:cstheme="minorHAnsi"/>
              </w:rPr>
              <w:t>(podpis)</w:t>
            </w:r>
          </w:p>
        </w:tc>
        <w:tc>
          <w:tcPr>
            <w:tcW w:w="709" w:type="dxa"/>
          </w:tcPr>
          <w:p w14:paraId="4FEC9F27" w14:textId="77777777" w:rsidR="00981F39" w:rsidRPr="004C38FF" w:rsidRDefault="00981F39" w:rsidP="00911D8B">
            <w:pPr>
              <w:autoSpaceDE w:val="0"/>
              <w:autoSpaceDN w:val="0"/>
              <w:adjustRightInd w:val="0"/>
              <w:rPr>
                <w:rFonts w:asciiTheme="minorHAnsi" w:hAnsiTheme="minorHAnsi" w:cstheme="minorHAnsi"/>
              </w:rPr>
            </w:pPr>
          </w:p>
        </w:tc>
        <w:tc>
          <w:tcPr>
            <w:tcW w:w="4111" w:type="dxa"/>
          </w:tcPr>
          <w:p w14:paraId="43A27289" w14:textId="77777777" w:rsidR="00981F39" w:rsidRPr="004C38FF" w:rsidRDefault="00981F39" w:rsidP="00911D8B">
            <w:pPr>
              <w:autoSpaceDE w:val="0"/>
              <w:autoSpaceDN w:val="0"/>
              <w:adjustRightInd w:val="0"/>
              <w:rPr>
                <w:rFonts w:asciiTheme="minorHAnsi" w:hAnsiTheme="minorHAnsi" w:cstheme="minorHAnsi"/>
              </w:rPr>
            </w:pPr>
          </w:p>
        </w:tc>
      </w:tr>
    </w:tbl>
    <w:p w14:paraId="002F3F0E" w14:textId="77777777" w:rsidR="00981F39" w:rsidRPr="004C38FF" w:rsidRDefault="00981F39" w:rsidP="00981F39">
      <w:pPr>
        <w:autoSpaceDE w:val="0"/>
        <w:autoSpaceDN w:val="0"/>
        <w:adjustRightInd w:val="0"/>
        <w:rPr>
          <w:rFonts w:asciiTheme="minorHAnsi" w:hAnsiTheme="minorHAnsi" w:cstheme="minorHAnsi"/>
        </w:rPr>
      </w:pPr>
    </w:p>
    <w:p w14:paraId="2F92BDF3" w14:textId="5F4EBD6C" w:rsidR="00981F39" w:rsidRPr="004C38FF" w:rsidRDefault="00981F39" w:rsidP="00981F39">
      <w:pPr>
        <w:autoSpaceDE w:val="0"/>
        <w:autoSpaceDN w:val="0"/>
        <w:adjustRightInd w:val="0"/>
        <w:jc w:val="both"/>
        <w:rPr>
          <w:rFonts w:asciiTheme="minorHAnsi" w:hAnsiTheme="minorHAnsi" w:cstheme="minorHAnsi"/>
        </w:rPr>
      </w:pPr>
      <w:r w:rsidRPr="004C38FF">
        <w:rPr>
          <w:rFonts w:asciiTheme="minorHAnsi" w:hAnsiTheme="minorHAnsi" w:cstheme="minorHAnsi"/>
        </w:rPr>
        <w:t xml:space="preserve">Naročnika, </w:t>
      </w:r>
      <w:r w:rsidR="002A5130" w:rsidRPr="004C38FF">
        <w:rPr>
          <w:rFonts w:asciiTheme="minorHAnsi" w:hAnsiTheme="minorHAnsi" w:cstheme="minorHAnsi"/>
        </w:rPr>
        <w:t xml:space="preserve">KOMUNALA, javno podjetje </w:t>
      </w:r>
      <w:proofErr w:type="spellStart"/>
      <w:r w:rsidR="002A5130" w:rsidRPr="004C38FF">
        <w:rPr>
          <w:rFonts w:asciiTheme="minorHAnsi" w:hAnsiTheme="minorHAnsi" w:cstheme="minorHAnsi"/>
        </w:rPr>
        <w:t>d.o.o</w:t>
      </w:r>
      <w:proofErr w:type="spellEnd"/>
      <w:r w:rsidR="002A5130" w:rsidRPr="004C38FF">
        <w:rPr>
          <w:rFonts w:asciiTheme="minorHAnsi" w:hAnsiTheme="minorHAnsi" w:cstheme="minorHAnsi"/>
        </w:rPr>
        <w:t>.</w:t>
      </w:r>
      <w:r w:rsidRPr="004C38FF">
        <w:rPr>
          <w:rFonts w:asciiTheme="minorHAnsi" w:hAnsiTheme="minorHAnsi" w:cstheme="minorHAnsi"/>
        </w:rPr>
        <w:t xml:space="preserve">, 9000 Murska Sobota, nepreklicno pooblaščamo, da izpolni to bianco menico v znesku </w:t>
      </w:r>
      <w:r w:rsidR="00EC2092" w:rsidRPr="004C38FF">
        <w:rPr>
          <w:rFonts w:asciiTheme="minorHAnsi" w:hAnsiTheme="minorHAnsi" w:cstheme="minorHAnsi"/>
        </w:rPr>
        <w:t>10</w:t>
      </w:r>
      <w:r w:rsidR="007A5CED" w:rsidRPr="004C38FF">
        <w:rPr>
          <w:rFonts w:asciiTheme="minorHAnsi" w:hAnsiTheme="minorHAnsi" w:cstheme="minorHAnsi"/>
        </w:rPr>
        <w:t>% od pogodbene vrednosti z DDV</w:t>
      </w:r>
      <w:r w:rsidRPr="004C38FF">
        <w:rPr>
          <w:rFonts w:asciiTheme="minorHAnsi" w:hAnsiTheme="minorHAnsi" w:cstheme="minorHAnsi"/>
        </w:rPr>
        <w:t xml:space="preserve"> in jo unovči v primeru,:</w:t>
      </w:r>
    </w:p>
    <w:p w14:paraId="1A4F48F9" w14:textId="77777777" w:rsidR="0046717A" w:rsidRPr="004C38FF" w:rsidRDefault="0046717A" w:rsidP="00981F39">
      <w:pPr>
        <w:autoSpaceDE w:val="0"/>
        <w:autoSpaceDN w:val="0"/>
        <w:adjustRightInd w:val="0"/>
        <w:jc w:val="both"/>
        <w:rPr>
          <w:rFonts w:asciiTheme="minorHAnsi" w:hAnsiTheme="minorHAnsi" w:cstheme="minorHAnsi"/>
        </w:rPr>
      </w:pPr>
    </w:p>
    <w:p w14:paraId="5031A0BD" w14:textId="3504C267" w:rsidR="00483E6B" w:rsidRPr="004C38FF" w:rsidRDefault="00483E6B" w:rsidP="00483E6B">
      <w:pPr>
        <w:widowControl w:val="0"/>
        <w:numPr>
          <w:ilvl w:val="0"/>
          <w:numId w:val="31"/>
        </w:numPr>
        <w:autoSpaceDE w:val="0"/>
        <w:autoSpaceDN w:val="0"/>
        <w:adjustRightInd w:val="0"/>
        <w:jc w:val="both"/>
        <w:rPr>
          <w:rFonts w:asciiTheme="minorHAnsi" w:hAnsiTheme="minorHAnsi" w:cstheme="minorHAnsi"/>
        </w:rPr>
      </w:pPr>
      <w:r w:rsidRPr="004C38FF">
        <w:rPr>
          <w:rFonts w:asciiTheme="minorHAnsi" w:hAnsiTheme="minorHAnsi" w:cstheme="minorHAnsi"/>
        </w:rPr>
        <w:t xml:space="preserve">če dobavitelj predčasno prekine </w:t>
      </w:r>
      <w:r w:rsidR="00467626" w:rsidRPr="004C38FF">
        <w:rPr>
          <w:rFonts w:asciiTheme="minorHAnsi" w:hAnsiTheme="minorHAnsi" w:cstheme="minorHAnsi"/>
        </w:rPr>
        <w:t xml:space="preserve">Pogodbo o dobavi </w:t>
      </w:r>
      <w:r w:rsidR="007359FE">
        <w:rPr>
          <w:rFonts w:asciiTheme="minorHAnsi" w:hAnsiTheme="minorHAnsi" w:cstheme="minorHAnsi"/>
        </w:rPr>
        <w:t>prikolice</w:t>
      </w:r>
      <w:r w:rsidR="00467626" w:rsidRPr="004C38FF">
        <w:rPr>
          <w:rFonts w:asciiTheme="minorHAnsi" w:hAnsiTheme="minorHAnsi" w:cstheme="minorHAnsi"/>
        </w:rPr>
        <w:t xml:space="preserve"> št. BL-</w:t>
      </w:r>
      <w:r w:rsidR="007359FE">
        <w:rPr>
          <w:rFonts w:asciiTheme="minorHAnsi" w:hAnsiTheme="minorHAnsi" w:cstheme="minorHAnsi"/>
        </w:rPr>
        <w:t>2</w:t>
      </w:r>
      <w:r w:rsidR="00467626" w:rsidRPr="004C38FF">
        <w:rPr>
          <w:rFonts w:asciiTheme="minorHAnsi" w:hAnsiTheme="minorHAnsi" w:cstheme="minorHAnsi"/>
        </w:rPr>
        <w:t>/202</w:t>
      </w:r>
      <w:r w:rsidR="007359FE">
        <w:rPr>
          <w:rFonts w:asciiTheme="minorHAnsi" w:hAnsiTheme="minorHAnsi" w:cstheme="minorHAnsi"/>
        </w:rPr>
        <w:t>6</w:t>
      </w:r>
      <w:r w:rsidR="00C53931">
        <w:rPr>
          <w:rFonts w:asciiTheme="minorHAnsi" w:hAnsiTheme="minorHAnsi" w:cstheme="minorHAnsi"/>
        </w:rPr>
        <w:t>;</w:t>
      </w:r>
    </w:p>
    <w:p w14:paraId="5D934367" w14:textId="5BF1A352" w:rsidR="00E579B7" w:rsidRPr="007359FE" w:rsidRDefault="00483E6B" w:rsidP="007359FE">
      <w:pPr>
        <w:widowControl w:val="0"/>
        <w:numPr>
          <w:ilvl w:val="0"/>
          <w:numId w:val="31"/>
        </w:numPr>
        <w:autoSpaceDE w:val="0"/>
        <w:autoSpaceDN w:val="0"/>
        <w:adjustRightInd w:val="0"/>
        <w:jc w:val="both"/>
        <w:rPr>
          <w:rFonts w:asciiTheme="minorHAnsi" w:hAnsiTheme="minorHAnsi" w:cstheme="minorHAnsi"/>
        </w:rPr>
      </w:pPr>
      <w:r w:rsidRPr="004C38FF">
        <w:rPr>
          <w:rFonts w:asciiTheme="minorHAnsi" w:hAnsiTheme="minorHAnsi" w:cstheme="minorHAnsi"/>
        </w:rPr>
        <w:t xml:space="preserve">da dobavitelj ne izvede dobave v skladu z določili </w:t>
      </w:r>
      <w:r w:rsidR="00467626" w:rsidRPr="004C38FF">
        <w:rPr>
          <w:rFonts w:asciiTheme="minorHAnsi" w:hAnsiTheme="minorHAnsi" w:cstheme="minorHAnsi"/>
        </w:rPr>
        <w:t xml:space="preserve">Pogodbe </w:t>
      </w:r>
      <w:r w:rsidR="007359FE" w:rsidRPr="004C38FF">
        <w:rPr>
          <w:rFonts w:asciiTheme="minorHAnsi" w:hAnsiTheme="minorHAnsi" w:cstheme="minorHAnsi"/>
        </w:rPr>
        <w:t xml:space="preserve">o dobavi </w:t>
      </w:r>
      <w:r w:rsidR="007359FE">
        <w:rPr>
          <w:rFonts w:asciiTheme="minorHAnsi" w:hAnsiTheme="minorHAnsi" w:cstheme="minorHAnsi"/>
        </w:rPr>
        <w:t>prikolice</w:t>
      </w:r>
      <w:r w:rsidR="007359FE" w:rsidRPr="004C38FF">
        <w:rPr>
          <w:rFonts w:asciiTheme="minorHAnsi" w:hAnsiTheme="minorHAnsi" w:cstheme="minorHAnsi"/>
        </w:rPr>
        <w:t xml:space="preserve"> št. BL-</w:t>
      </w:r>
      <w:r w:rsidR="007359FE">
        <w:rPr>
          <w:rFonts w:asciiTheme="minorHAnsi" w:hAnsiTheme="minorHAnsi" w:cstheme="minorHAnsi"/>
        </w:rPr>
        <w:t>2</w:t>
      </w:r>
      <w:r w:rsidR="007359FE" w:rsidRPr="004C38FF">
        <w:rPr>
          <w:rFonts w:asciiTheme="minorHAnsi" w:hAnsiTheme="minorHAnsi" w:cstheme="minorHAnsi"/>
        </w:rPr>
        <w:t>/202</w:t>
      </w:r>
      <w:r w:rsidR="007359FE">
        <w:rPr>
          <w:rFonts w:asciiTheme="minorHAnsi" w:hAnsiTheme="minorHAnsi" w:cstheme="minorHAnsi"/>
        </w:rPr>
        <w:t>6.</w:t>
      </w:r>
    </w:p>
    <w:p w14:paraId="3DCCD1D0" w14:textId="77777777" w:rsidR="00981F39" w:rsidRPr="004C38FF" w:rsidRDefault="00981F39" w:rsidP="00981F39">
      <w:pPr>
        <w:autoSpaceDE w:val="0"/>
        <w:autoSpaceDN w:val="0"/>
        <w:adjustRightInd w:val="0"/>
        <w:jc w:val="both"/>
        <w:rPr>
          <w:rFonts w:asciiTheme="minorHAnsi" w:hAnsiTheme="minorHAnsi" w:cstheme="minorHAnsi"/>
        </w:rPr>
      </w:pPr>
    </w:p>
    <w:p w14:paraId="7599E37D" w14:textId="296429A1" w:rsidR="00981F39" w:rsidRPr="004C38FF" w:rsidRDefault="00981F39" w:rsidP="00981F39">
      <w:pPr>
        <w:autoSpaceDE w:val="0"/>
        <w:autoSpaceDN w:val="0"/>
        <w:adjustRightInd w:val="0"/>
        <w:jc w:val="both"/>
        <w:rPr>
          <w:rFonts w:asciiTheme="minorHAnsi" w:hAnsiTheme="minorHAnsi" w:cstheme="minorHAnsi"/>
        </w:rPr>
      </w:pPr>
      <w:r w:rsidRPr="004C38FF">
        <w:rPr>
          <w:rFonts w:asciiTheme="minorHAnsi" w:hAnsiTheme="minorHAnsi" w:cstheme="minorHAnsi"/>
        </w:rPr>
        <w:t xml:space="preserve">Menica je plačljiva pri banki: </w:t>
      </w:r>
      <w:sdt>
        <w:sdtPr>
          <w:rPr>
            <w:rFonts w:asciiTheme="minorHAnsi" w:hAnsiTheme="minorHAnsi" w:cstheme="minorHAnsi"/>
          </w:rPr>
          <w:id w:val="-900211167"/>
          <w:placeholder>
            <w:docPart w:val="DefaultPlaceholder_-1854013440"/>
          </w:placeholder>
          <w:showingPlcHdr/>
          <w:text/>
        </w:sdtPr>
        <w:sdtContent>
          <w:r w:rsidR="00072162" w:rsidRPr="004C38FF">
            <w:rPr>
              <w:rStyle w:val="Besedilooznabemesta"/>
              <w:rFonts w:asciiTheme="minorHAnsi" w:eastAsia="MS ??" w:hAnsiTheme="minorHAnsi" w:cstheme="minorHAnsi"/>
            </w:rPr>
            <w:t>Kliknite ali tapnite tukaj, če želite vnesti besedilo.</w:t>
          </w:r>
        </w:sdtContent>
      </w:sdt>
    </w:p>
    <w:p w14:paraId="7624F721" w14:textId="77777777" w:rsidR="00981F39" w:rsidRPr="004C38FF" w:rsidRDefault="00981F39" w:rsidP="00981F39">
      <w:pPr>
        <w:autoSpaceDE w:val="0"/>
        <w:autoSpaceDN w:val="0"/>
        <w:adjustRightInd w:val="0"/>
        <w:jc w:val="both"/>
        <w:rPr>
          <w:rFonts w:asciiTheme="minorHAnsi" w:hAnsiTheme="minorHAnsi" w:cstheme="minorHAnsi"/>
        </w:rPr>
      </w:pPr>
    </w:p>
    <w:p w14:paraId="0329A567" w14:textId="3A1AFED6" w:rsidR="00981F39" w:rsidRPr="004C38FF" w:rsidRDefault="00981F39" w:rsidP="00981F39">
      <w:pPr>
        <w:autoSpaceDE w:val="0"/>
        <w:autoSpaceDN w:val="0"/>
        <w:adjustRightInd w:val="0"/>
        <w:jc w:val="both"/>
        <w:rPr>
          <w:rFonts w:asciiTheme="minorHAnsi" w:hAnsiTheme="minorHAnsi" w:cstheme="minorHAnsi"/>
        </w:rPr>
      </w:pPr>
      <w:r w:rsidRPr="004C38FF">
        <w:rPr>
          <w:rFonts w:asciiTheme="minorHAnsi" w:hAnsiTheme="minorHAnsi" w:cstheme="minorHAnsi"/>
        </w:rPr>
        <w:t xml:space="preserve">ki vodi naš TRR številka: </w:t>
      </w:r>
      <w:sdt>
        <w:sdtPr>
          <w:rPr>
            <w:rFonts w:asciiTheme="minorHAnsi" w:hAnsiTheme="minorHAnsi" w:cstheme="minorHAnsi"/>
          </w:rPr>
          <w:id w:val="-1670165174"/>
          <w:placeholder>
            <w:docPart w:val="DefaultPlaceholder_-1854013440"/>
          </w:placeholder>
          <w:showingPlcHdr/>
          <w:text/>
        </w:sdtPr>
        <w:sdtContent>
          <w:r w:rsidR="00072162" w:rsidRPr="004C38FF">
            <w:rPr>
              <w:rStyle w:val="Besedilooznabemesta"/>
              <w:rFonts w:asciiTheme="minorHAnsi" w:eastAsia="MS ??" w:hAnsiTheme="minorHAnsi" w:cstheme="minorHAnsi"/>
            </w:rPr>
            <w:t>Kliknite ali tapnite tukaj, če želite vnesti besedilo.</w:t>
          </w:r>
        </w:sdtContent>
      </w:sdt>
    </w:p>
    <w:tbl>
      <w:tblPr>
        <w:tblW w:w="0" w:type="auto"/>
        <w:tblLook w:val="01E0" w:firstRow="1" w:lastRow="1" w:firstColumn="1" w:lastColumn="1" w:noHBand="0" w:noVBand="0"/>
      </w:tblPr>
      <w:tblGrid>
        <w:gridCol w:w="5353"/>
      </w:tblGrid>
      <w:tr w:rsidR="00981F39" w:rsidRPr="004C38FF" w14:paraId="76619096" w14:textId="77777777" w:rsidTr="00072162">
        <w:tc>
          <w:tcPr>
            <w:tcW w:w="5353" w:type="dxa"/>
          </w:tcPr>
          <w:p w14:paraId="6FBB0FFF" w14:textId="77777777" w:rsidR="00981F39" w:rsidRPr="004C38FF" w:rsidRDefault="00981F39" w:rsidP="00911D8B">
            <w:pPr>
              <w:autoSpaceDE w:val="0"/>
              <w:autoSpaceDN w:val="0"/>
              <w:adjustRightInd w:val="0"/>
              <w:jc w:val="both"/>
              <w:rPr>
                <w:rFonts w:asciiTheme="minorHAnsi" w:hAnsiTheme="minorHAnsi" w:cstheme="minorHAnsi"/>
              </w:rPr>
            </w:pPr>
          </w:p>
        </w:tc>
      </w:tr>
    </w:tbl>
    <w:p w14:paraId="0C7E04A3" w14:textId="77777777" w:rsidR="00EC2092" w:rsidRPr="004C38FF" w:rsidRDefault="00981F39" w:rsidP="00EC2092">
      <w:pPr>
        <w:autoSpaceDE w:val="0"/>
        <w:autoSpaceDN w:val="0"/>
        <w:adjustRightInd w:val="0"/>
        <w:jc w:val="both"/>
        <w:rPr>
          <w:rFonts w:asciiTheme="minorHAnsi" w:hAnsiTheme="minorHAnsi" w:cstheme="minorHAnsi"/>
        </w:rPr>
      </w:pPr>
      <w:r w:rsidRPr="004C38FF">
        <w:rPr>
          <w:rFonts w:asciiTheme="minorHAnsi" w:hAnsiTheme="minorHAnsi" w:cstheme="minorHAnsi"/>
        </w:rPr>
        <w:t xml:space="preserve">Menico se lahko unovči najkasneje v roku 30 dni od </w:t>
      </w:r>
      <w:r w:rsidR="00EC2092" w:rsidRPr="004C38FF">
        <w:rPr>
          <w:rFonts w:asciiTheme="minorHAnsi" w:hAnsiTheme="minorHAnsi" w:cstheme="minorHAnsi"/>
        </w:rPr>
        <w:t>prevzema.</w:t>
      </w:r>
    </w:p>
    <w:p w14:paraId="583F36A9" w14:textId="4B3D5F4E" w:rsidR="00981F39" w:rsidRPr="004C38FF" w:rsidRDefault="00981F39" w:rsidP="00EC2092">
      <w:pPr>
        <w:autoSpaceDE w:val="0"/>
        <w:autoSpaceDN w:val="0"/>
        <w:adjustRightInd w:val="0"/>
        <w:jc w:val="both"/>
        <w:rPr>
          <w:rFonts w:asciiTheme="minorHAnsi" w:hAnsiTheme="minorHAnsi" w:cstheme="minorHAnsi"/>
        </w:rPr>
      </w:pPr>
      <w:r w:rsidRPr="004C38FF">
        <w:rPr>
          <w:rFonts w:asciiTheme="minorHAnsi" w:hAnsiTheme="minorHAnsi" w:cstheme="minorHAnsi"/>
        </w:rPr>
        <w:t xml:space="preserve">                                                                                             </w:t>
      </w:r>
    </w:p>
    <w:p w14:paraId="0C20DD38" w14:textId="18E45AFF" w:rsidR="00981F39" w:rsidRPr="004C38FF" w:rsidRDefault="00981F39" w:rsidP="00981F39">
      <w:pPr>
        <w:autoSpaceDE w:val="0"/>
        <w:autoSpaceDN w:val="0"/>
        <w:adjustRightInd w:val="0"/>
        <w:jc w:val="both"/>
        <w:rPr>
          <w:rFonts w:asciiTheme="minorHAnsi" w:hAnsiTheme="minorHAnsi" w:cstheme="minorHAnsi"/>
        </w:rPr>
      </w:pPr>
      <w:r w:rsidRPr="004C38FF">
        <w:rPr>
          <w:rFonts w:asciiTheme="minorHAnsi" w:hAnsiTheme="minorHAnsi" w:cstheme="minorHAnsi"/>
        </w:rPr>
        <w:t xml:space="preserve">Priloga: </w:t>
      </w:r>
      <w:r w:rsidR="00C14111" w:rsidRPr="004C38FF">
        <w:rPr>
          <w:rFonts w:asciiTheme="minorHAnsi" w:hAnsiTheme="minorHAnsi" w:cstheme="minorHAnsi"/>
        </w:rPr>
        <w:t>2</w:t>
      </w:r>
      <w:r w:rsidRPr="004C38FF">
        <w:rPr>
          <w:rFonts w:asciiTheme="minorHAnsi" w:hAnsiTheme="minorHAnsi" w:cstheme="minorHAnsi"/>
        </w:rPr>
        <w:t>x bianco menica</w:t>
      </w:r>
    </w:p>
    <w:p w14:paraId="63D36F6E" w14:textId="77777777" w:rsidR="00981F39" w:rsidRPr="004C38FF" w:rsidRDefault="00981F39" w:rsidP="00981F39">
      <w:pPr>
        <w:jc w:val="both"/>
        <w:rPr>
          <w:rFonts w:asciiTheme="minorHAnsi" w:hAnsiTheme="minorHAnsi" w:cstheme="minorHAnsi"/>
        </w:rPr>
      </w:pPr>
    </w:p>
    <w:tbl>
      <w:tblPr>
        <w:tblW w:w="9846" w:type="dxa"/>
        <w:tblLook w:val="01E0" w:firstRow="1" w:lastRow="1" w:firstColumn="1" w:lastColumn="1" w:noHBand="0" w:noVBand="0"/>
      </w:tblPr>
      <w:tblGrid>
        <w:gridCol w:w="2566"/>
        <w:gridCol w:w="2821"/>
        <w:gridCol w:w="4459"/>
      </w:tblGrid>
      <w:tr w:rsidR="00981F39" w:rsidRPr="007359FE" w14:paraId="100A7AF3" w14:textId="77777777" w:rsidTr="00911D8B">
        <w:tc>
          <w:tcPr>
            <w:tcW w:w="2566" w:type="dxa"/>
          </w:tcPr>
          <w:p w14:paraId="4166B0BE" w14:textId="77777777" w:rsidR="00981F39" w:rsidRPr="007359FE" w:rsidRDefault="00981F39" w:rsidP="00911D8B">
            <w:pPr>
              <w:jc w:val="both"/>
              <w:rPr>
                <w:rFonts w:asciiTheme="minorHAnsi" w:hAnsiTheme="minorHAnsi" w:cstheme="minorHAnsi"/>
                <w:sz w:val="22"/>
                <w:szCs w:val="22"/>
              </w:rPr>
            </w:pPr>
          </w:p>
          <w:p w14:paraId="1B974470" w14:textId="30B9528C" w:rsidR="00981F39" w:rsidRPr="007359FE" w:rsidRDefault="00981F39" w:rsidP="00911D8B">
            <w:pPr>
              <w:jc w:val="both"/>
              <w:rPr>
                <w:rFonts w:asciiTheme="minorHAnsi" w:hAnsiTheme="minorHAnsi" w:cstheme="minorHAnsi"/>
                <w:sz w:val="22"/>
                <w:szCs w:val="22"/>
              </w:rPr>
            </w:pPr>
            <w:r w:rsidRPr="007359FE">
              <w:rPr>
                <w:rFonts w:asciiTheme="minorHAnsi" w:hAnsiTheme="minorHAnsi" w:cstheme="minorHAnsi"/>
                <w:sz w:val="22"/>
                <w:szCs w:val="22"/>
              </w:rPr>
              <w:t xml:space="preserve">Datum: </w:t>
            </w:r>
            <w:sdt>
              <w:sdtPr>
                <w:rPr>
                  <w:rFonts w:asciiTheme="minorHAnsi" w:hAnsiTheme="minorHAnsi" w:cstheme="minorHAnsi"/>
                  <w:sz w:val="22"/>
                  <w:szCs w:val="22"/>
                </w:rPr>
                <w:id w:val="-350647762"/>
                <w:placeholder>
                  <w:docPart w:val="DefaultPlaceholder_-1854013437"/>
                </w:placeholder>
                <w:showingPlcHdr/>
                <w:date>
                  <w:dateFormat w:val="d. MM. yyyy"/>
                  <w:lid w:val="sl-SI"/>
                  <w:storeMappedDataAs w:val="dateTime"/>
                  <w:calendar w:val="gregorian"/>
                </w:date>
              </w:sdtPr>
              <w:sdtContent>
                <w:r w:rsidR="00072162" w:rsidRPr="007359FE">
                  <w:rPr>
                    <w:rFonts w:asciiTheme="minorHAnsi" w:hAnsiTheme="minorHAnsi" w:cstheme="minorHAnsi"/>
                    <w:sz w:val="22"/>
                    <w:szCs w:val="22"/>
                  </w:rPr>
                  <w:t>Kliknite ali tapnite tukaj, če želite vnesti datum.</w:t>
                </w:r>
              </w:sdtContent>
            </w:sdt>
          </w:p>
          <w:p w14:paraId="1529473E" w14:textId="77777777" w:rsidR="00981F39" w:rsidRPr="007359FE" w:rsidRDefault="00981F39" w:rsidP="00911D8B">
            <w:pPr>
              <w:jc w:val="both"/>
              <w:rPr>
                <w:rFonts w:asciiTheme="minorHAnsi" w:hAnsiTheme="minorHAnsi" w:cstheme="minorHAnsi"/>
                <w:sz w:val="22"/>
                <w:szCs w:val="22"/>
              </w:rPr>
            </w:pPr>
          </w:p>
        </w:tc>
        <w:tc>
          <w:tcPr>
            <w:tcW w:w="2821" w:type="dxa"/>
          </w:tcPr>
          <w:p w14:paraId="6B9EE518" w14:textId="77777777" w:rsidR="00981F39" w:rsidRPr="007359FE" w:rsidRDefault="00981F39" w:rsidP="00911D8B">
            <w:pPr>
              <w:jc w:val="both"/>
              <w:rPr>
                <w:rFonts w:asciiTheme="minorHAnsi" w:hAnsiTheme="minorHAnsi" w:cstheme="minorHAnsi"/>
                <w:sz w:val="22"/>
                <w:szCs w:val="22"/>
              </w:rPr>
            </w:pPr>
          </w:p>
        </w:tc>
        <w:tc>
          <w:tcPr>
            <w:tcW w:w="4459" w:type="dxa"/>
          </w:tcPr>
          <w:p w14:paraId="49C7C62D" w14:textId="77777777" w:rsidR="00981F39" w:rsidRPr="007359FE" w:rsidRDefault="00981F39" w:rsidP="00911D8B">
            <w:pPr>
              <w:jc w:val="both"/>
              <w:rPr>
                <w:rFonts w:asciiTheme="minorHAnsi" w:hAnsiTheme="minorHAnsi" w:cstheme="minorHAnsi"/>
                <w:sz w:val="22"/>
                <w:szCs w:val="22"/>
              </w:rPr>
            </w:pPr>
          </w:p>
        </w:tc>
      </w:tr>
      <w:tr w:rsidR="00981F39" w:rsidRPr="007359FE" w14:paraId="70ADDA67" w14:textId="77777777" w:rsidTr="00072162">
        <w:tc>
          <w:tcPr>
            <w:tcW w:w="2566" w:type="dxa"/>
          </w:tcPr>
          <w:p w14:paraId="7D1B8481" w14:textId="77777777" w:rsidR="00981F39" w:rsidRPr="007359FE" w:rsidRDefault="00981F39" w:rsidP="00911D8B">
            <w:pPr>
              <w:jc w:val="both"/>
              <w:rPr>
                <w:rFonts w:asciiTheme="minorHAnsi" w:hAnsiTheme="minorHAnsi" w:cstheme="minorHAnsi"/>
                <w:sz w:val="22"/>
                <w:szCs w:val="22"/>
              </w:rPr>
            </w:pPr>
          </w:p>
        </w:tc>
        <w:tc>
          <w:tcPr>
            <w:tcW w:w="2821" w:type="dxa"/>
          </w:tcPr>
          <w:p w14:paraId="23B74CF7" w14:textId="77777777" w:rsidR="00981F39" w:rsidRPr="007359FE" w:rsidRDefault="00981F39" w:rsidP="00911D8B">
            <w:pPr>
              <w:jc w:val="both"/>
              <w:rPr>
                <w:rFonts w:asciiTheme="minorHAnsi" w:hAnsiTheme="minorHAnsi" w:cstheme="minorHAnsi"/>
                <w:sz w:val="22"/>
                <w:szCs w:val="22"/>
              </w:rPr>
            </w:pPr>
          </w:p>
        </w:tc>
        <w:tc>
          <w:tcPr>
            <w:tcW w:w="4459" w:type="dxa"/>
          </w:tcPr>
          <w:p w14:paraId="4A105C33" w14:textId="77777777" w:rsidR="00981F39" w:rsidRPr="007359FE" w:rsidRDefault="00981F39" w:rsidP="00911D8B">
            <w:pPr>
              <w:jc w:val="both"/>
              <w:rPr>
                <w:rFonts w:asciiTheme="minorHAnsi" w:hAnsiTheme="minorHAnsi" w:cstheme="minorHAnsi"/>
                <w:sz w:val="22"/>
                <w:szCs w:val="22"/>
              </w:rPr>
            </w:pPr>
          </w:p>
        </w:tc>
      </w:tr>
      <w:tr w:rsidR="00981F39" w:rsidRPr="007359FE" w14:paraId="56959B28" w14:textId="77777777" w:rsidTr="00072162">
        <w:tc>
          <w:tcPr>
            <w:tcW w:w="2566" w:type="dxa"/>
            <w:vAlign w:val="bottom"/>
          </w:tcPr>
          <w:p w14:paraId="58A0A55E" w14:textId="7BACCEB5" w:rsidR="00981F39" w:rsidRPr="007359FE" w:rsidRDefault="00981F39" w:rsidP="00911D8B">
            <w:pPr>
              <w:rPr>
                <w:rFonts w:asciiTheme="minorHAnsi" w:hAnsiTheme="minorHAnsi" w:cstheme="minorHAnsi"/>
                <w:sz w:val="22"/>
                <w:szCs w:val="22"/>
              </w:rPr>
            </w:pPr>
            <w:r w:rsidRPr="007359FE">
              <w:rPr>
                <w:rFonts w:asciiTheme="minorHAnsi" w:hAnsiTheme="minorHAnsi" w:cstheme="minorHAnsi"/>
                <w:sz w:val="22"/>
                <w:szCs w:val="22"/>
              </w:rPr>
              <w:t xml:space="preserve">Kraj: </w:t>
            </w:r>
            <w:sdt>
              <w:sdtPr>
                <w:rPr>
                  <w:rFonts w:asciiTheme="minorHAnsi" w:hAnsiTheme="minorHAnsi" w:cstheme="minorHAnsi"/>
                  <w:sz w:val="22"/>
                  <w:szCs w:val="22"/>
                </w:rPr>
                <w:id w:val="-159233297"/>
                <w:placeholder>
                  <w:docPart w:val="DefaultPlaceholder_-1854013440"/>
                </w:placeholder>
                <w:showingPlcHdr/>
                <w:text/>
              </w:sdtPr>
              <w:sdtContent>
                <w:r w:rsidR="00072162" w:rsidRPr="007359FE">
                  <w:rPr>
                    <w:rFonts w:asciiTheme="minorHAnsi" w:hAnsiTheme="minorHAnsi" w:cstheme="minorHAnsi"/>
                    <w:sz w:val="22"/>
                    <w:szCs w:val="22"/>
                  </w:rPr>
                  <w:t>Kliknite ali tapnite tukaj, če želite vnesti besedilo.</w:t>
                </w:r>
              </w:sdtContent>
            </w:sdt>
          </w:p>
        </w:tc>
        <w:tc>
          <w:tcPr>
            <w:tcW w:w="2821" w:type="dxa"/>
          </w:tcPr>
          <w:p w14:paraId="25F4DC0B" w14:textId="77777777" w:rsidR="00981F39" w:rsidRPr="007359FE" w:rsidRDefault="00981F39" w:rsidP="00911D8B">
            <w:pPr>
              <w:rPr>
                <w:rFonts w:asciiTheme="minorHAnsi" w:hAnsiTheme="minorHAnsi" w:cstheme="minorHAnsi"/>
                <w:sz w:val="22"/>
                <w:szCs w:val="22"/>
              </w:rPr>
            </w:pPr>
            <w:r w:rsidRPr="007359FE">
              <w:rPr>
                <w:rFonts w:asciiTheme="minorHAnsi" w:hAnsiTheme="minorHAnsi" w:cstheme="minorHAnsi"/>
                <w:sz w:val="22"/>
                <w:szCs w:val="22"/>
              </w:rPr>
              <w:t xml:space="preserve">       Izdajatelj menice</w:t>
            </w:r>
          </w:p>
        </w:tc>
        <w:tc>
          <w:tcPr>
            <w:tcW w:w="4459" w:type="dxa"/>
          </w:tcPr>
          <w:p w14:paraId="3DAA641E" w14:textId="75DA871D" w:rsidR="00981F39" w:rsidRPr="007359FE" w:rsidRDefault="00072162" w:rsidP="00911D8B">
            <w:pPr>
              <w:rPr>
                <w:rFonts w:asciiTheme="minorHAnsi" w:hAnsiTheme="minorHAnsi" w:cstheme="minorHAnsi"/>
                <w:sz w:val="22"/>
                <w:szCs w:val="22"/>
              </w:rPr>
            </w:pPr>
            <w:r w:rsidRPr="007359FE">
              <w:rPr>
                <w:rFonts w:asciiTheme="minorHAnsi" w:hAnsiTheme="minorHAnsi" w:cstheme="minorHAnsi"/>
                <w:sz w:val="22"/>
                <w:szCs w:val="22"/>
              </w:rPr>
              <w:t xml:space="preserve">       </w:t>
            </w:r>
            <w:r w:rsidR="00981F39" w:rsidRPr="007359FE">
              <w:rPr>
                <w:rFonts w:asciiTheme="minorHAnsi" w:hAnsiTheme="minorHAnsi" w:cstheme="minorHAnsi"/>
                <w:sz w:val="22"/>
                <w:szCs w:val="22"/>
              </w:rPr>
              <w:t>________________________________</w:t>
            </w:r>
          </w:p>
          <w:p w14:paraId="4CCFAFBC" w14:textId="77777777" w:rsidR="00981F39" w:rsidRPr="007359FE" w:rsidRDefault="00981F39" w:rsidP="00911D8B">
            <w:pPr>
              <w:jc w:val="center"/>
              <w:rPr>
                <w:rFonts w:asciiTheme="minorHAnsi" w:hAnsiTheme="minorHAnsi" w:cstheme="minorHAnsi"/>
                <w:sz w:val="22"/>
                <w:szCs w:val="22"/>
              </w:rPr>
            </w:pPr>
            <w:r w:rsidRPr="007359FE">
              <w:rPr>
                <w:rFonts w:asciiTheme="minorHAnsi" w:hAnsiTheme="minorHAnsi" w:cstheme="minorHAnsi"/>
                <w:sz w:val="22"/>
                <w:szCs w:val="22"/>
              </w:rPr>
              <w:t>žig in podpis</w:t>
            </w:r>
          </w:p>
        </w:tc>
      </w:tr>
    </w:tbl>
    <w:p w14:paraId="2C2DC22C" w14:textId="77777777" w:rsidR="0039164A" w:rsidRPr="004C38FF" w:rsidRDefault="0039164A" w:rsidP="001A4D96">
      <w:pPr>
        <w:tabs>
          <w:tab w:val="left" w:pos="2694"/>
          <w:tab w:val="left" w:pos="2977"/>
        </w:tabs>
        <w:ind w:right="1"/>
        <w:rPr>
          <w:rFonts w:asciiTheme="minorHAnsi" w:hAnsiTheme="minorHAnsi" w:cstheme="minorHAnsi"/>
        </w:rPr>
      </w:pPr>
    </w:p>
    <w:p w14:paraId="06DF9538" w14:textId="77777777" w:rsidR="00C14C55" w:rsidRPr="004C38FF" w:rsidRDefault="00C14C55" w:rsidP="001A4D96">
      <w:pPr>
        <w:tabs>
          <w:tab w:val="left" w:pos="2694"/>
          <w:tab w:val="left" w:pos="2977"/>
        </w:tabs>
        <w:ind w:right="1"/>
        <w:rPr>
          <w:rFonts w:asciiTheme="minorHAnsi" w:hAnsiTheme="minorHAnsi" w:cstheme="minorHAnsi"/>
        </w:rPr>
        <w:sectPr w:rsidR="00C14C55" w:rsidRPr="004C38FF" w:rsidSect="00F50F22">
          <w:pgSz w:w="11907" w:h="16840" w:code="9"/>
          <w:pgMar w:top="1134" w:right="1134" w:bottom="1134" w:left="1134" w:header="709" w:footer="709" w:gutter="0"/>
          <w:cols w:space="708"/>
          <w:titlePg/>
        </w:sectPr>
      </w:pPr>
    </w:p>
    <w:p w14:paraId="3D13E65F" w14:textId="5219D169" w:rsidR="00C14C55" w:rsidRPr="004C38FF" w:rsidRDefault="00C14C55" w:rsidP="00C14C55">
      <w:pPr>
        <w:autoSpaceDE w:val="0"/>
        <w:autoSpaceDN w:val="0"/>
        <w:adjustRightInd w:val="0"/>
        <w:rPr>
          <w:rFonts w:asciiTheme="minorHAnsi" w:hAnsiTheme="minorHAnsi" w:cstheme="minorHAnsi"/>
        </w:rPr>
      </w:pPr>
      <w:r w:rsidRPr="004C38FF">
        <w:rPr>
          <w:rFonts w:asciiTheme="minorHAnsi" w:hAnsiTheme="minorHAnsi" w:cstheme="minorHAnsi"/>
          <w:b/>
          <w:i/>
        </w:rPr>
        <w:lastRenderedPageBreak/>
        <w:t>OBR-8</w:t>
      </w:r>
    </w:p>
    <w:p w14:paraId="3F79918B" w14:textId="77777777" w:rsidR="00C14C55" w:rsidRPr="004C38FF" w:rsidRDefault="00C14C55" w:rsidP="00C14C55">
      <w:pPr>
        <w:tabs>
          <w:tab w:val="left" w:pos="2694"/>
          <w:tab w:val="left" w:pos="2977"/>
        </w:tabs>
        <w:ind w:right="1"/>
        <w:rPr>
          <w:rFonts w:asciiTheme="minorHAnsi" w:hAnsiTheme="minorHAnsi" w:cstheme="minorHAnsi"/>
          <w:b/>
        </w:rPr>
      </w:pPr>
    </w:p>
    <w:p w14:paraId="5426F2AD" w14:textId="77777777" w:rsidR="00EC2092" w:rsidRPr="004C38FF" w:rsidRDefault="00EC2092" w:rsidP="00EC2092">
      <w:pPr>
        <w:tabs>
          <w:tab w:val="left" w:pos="2694"/>
          <w:tab w:val="left" w:pos="2977"/>
        </w:tabs>
        <w:ind w:right="1"/>
        <w:rPr>
          <w:rFonts w:asciiTheme="minorHAnsi" w:hAnsiTheme="minorHAnsi" w:cstheme="minorHAnsi"/>
          <w:b/>
        </w:rPr>
      </w:pPr>
      <w:r w:rsidRPr="004C38FF">
        <w:rPr>
          <w:rFonts w:asciiTheme="minorHAnsi" w:hAnsiTheme="minorHAnsi" w:cstheme="minorHAnsi"/>
          <w:b/>
        </w:rPr>
        <w:t>OBRAZEC GARANCIJE ZA ODPRAVO NAPAK V GARANCIJSK DOBI</w:t>
      </w:r>
    </w:p>
    <w:p w14:paraId="3CC936FB" w14:textId="77777777" w:rsidR="00C14C55" w:rsidRPr="004C38FF" w:rsidRDefault="00C14C55" w:rsidP="00C14C55">
      <w:pPr>
        <w:tabs>
          <w:tab w:val="left" w:pos="2694"/>
          <w:tab w:val="left" w:pos="2977"/>
        </w:tabs>
        <w:ind w:right="1"/>
        <w:rPr>
          <w:rFonts w:asciiTheme="minorHAnsi" w:hAnsiTheme="minorHAnsi" w:cstheme="minorHAnsi"/>
          <w:b/>
        </w:rPr>
      </w:pPr>
    </w:p>
    <w:p w14:paraId="0E4F1E78" w14:textId="77777777" w:rsidR="00C14C55" w:rsidRPr="004C38FF" w:rsidRDefault="00C14C55" w:rsidP="00C14C55">
      <w:pPr>
        <w:autoSpaceDE w:val="0"/>
        <w:autoSpaceDN w:val="0"/>
        <w:adjustRightInd w:val="0"/>
        <w:jc w:val="center"/>
        <w:rPr>
          <w:rFonts w:asciiTheme="minorHAnsi" w:hAnsiTheme="minorHAnsi" w:cstheme="minorHAnsi"/>
          <w:b/>
        </w:rPr>
      </w:pPr>
    </w:p>
    <w:p w14:paraId="0C50888F" w14:textId="77777777" w:rsidR="00C14C55" w:rsidRPr="004C38FF" w:rsidRDefault="00C14C55" w:rsidP="00C14C55">
      <w:pPr>
        <w:autoSpaceDE w:val="0"/>
        <w:autoSpaceDN w:val="0"/>
        <w:adjustRightInd w:val="0"/>
        <w:jc w:val="center"/>
        <w:rPr>
          <w:rFonts w:asciiTheme="minorHAnsi" w:hAnsiTheme="minorHAnsi" w:cstheme="minorHAnsi"/>
          <w:b/>
        </w:rPr>
      </w:pPr>
      <w:r w:rsidRPr="004C38FF">
        <w:rPr>
          <w:rFonts w:asciiTheme="minorHAnsi" w:hAnsiTheme="minorHAnsi" w:cstheme="minorHAnsi"/>
          <w:b/>
        </w:rPr>
        <w:t>MENIČNA IZJAVA</w:t>
      </w:r>
    </w:p>
    <w:p w14:paraId="08939AD0" w14:textId="77777777" w:rsidR="00C14C55" w:rsidRPr="004C38FF" w:rsidRDefault="00C14C55" w:rsidP="00C14C55">
      <w:pPr>
        <w:autoSpaceDE w:val="0"/>
        <w:autoSpaceDN w:val="0"/>
        <w:adjustRightInd w:val="0"/>
        <w:jc w:val="center"/>
        <w:rPr>
          <w:rFonts w:asciiTheme="minorHAnsi" w:hAnsiTheme="minorHAnsi" w:cstheme="minorHAnsi"/>
        </w:rPr>
      </w:pPr>
      <w:r w:rsidRPr="004C38FF">
        <w:rPr>
          <w:rFonts w:asciiTheme="minorHAnsi" w:hAnsiTheme="minorHAnsi" w:cstheme="minorHAnsi"/>
        </w:rPr>
        <w:t>s pooblastilom za unovčenje</w:t>
      </w:r>
    </w:p>
    <w:p w14:paraId="21A6CE45" w14:textId="77777777" w:rsidR="00C14C55" w:rsidRPr="004C38FF" w:rsidRDefault="00C14C55" w:rsidP="00C14C55">
      <w:pPr>
        <w:autoSpaceDE w:val="0"/>
        <w:autoSpaceDN w:val="0"/>
        <w:adjustRightInd w:val="0"/>
        <w:jc w:val="center"/>
        <w:rPr>
          <w:rFonts w:asciiTheme="minorHAnsi" w:hAnsiTheme="minorHAnsi" w:cstheme="minorHAnsi"/>
        </w:rPr>
      </w:pPr>
    </w:p>
    <w:p w14:paraId="1743E318" w14:textId="77777777" w:rsidR="00C14C55" w:rsidRPr="004C38FF" w:rsidRDefault="00C14C55" w:rsidP="00C14C55">
      <w:pPr>
        <w:autoSpaceDE w:val="0"/>
        <w:autoSpaceDN w:val="0"/>
        <w:adjustRightInd w:val="0"/>
        <w:rPr>
          <w:rFonts w:asciiTheme="minorHAnsi" w:hAnsiTheme="minorHAnsi" w:cstheme="minorHAnsi"/>
        </w:rPr>
      </w:pPr>
      <w:r w:rsidRPr="004C38FF">
        <w:rPr>
          <w:rFonts w:asciiTheme="minorHAnsi" w:hAnsiTheme="minorHAnsi" w:cstheme="minorHAnsi"/>
        </w:rPr>
        <w:t xml:space="preserve">Izvajalec:  </w:t>
      </w:r>
      <w:sdt>
        <w:sdtPr>
          <w:rPr>
            <w:rFonts w:asciiTheme="minorHAnsi" w:hAnsiTheme="minorHAnsi" w:cstheme="minorHAnsi"/>
          </w:rPr>
          <w:id w:val="-917169278"/>
          <w:placeholder>
            <w:docPart w:val="CEAC00043EEA4C02BB0C3118113CE522"/>
          </w:placeholder>
          <w:showingPlcHdr/>
        </w:sdtPr>
        <w:sdtContent>
          <w:r w:rsidRPr="004C38FF">
            <w:rPr>
              <w:rStyle w:val="Besedilooznabemesta"/>
              <w:rFonts w:asciiTheme="minorHAnsi" w:eastAsia="MS ??" w:hAnsiTheme="minorHAnsi" w:cstheme="minorHAnsi"/>
            </w:rPr>
            <w:t>Kliknite ali tapnite tukaj, če želite vnesti besedilo.</w:t>
          </w:r>
        </w:sdtContent>
      </w:sdt>
    </w:p>
    <w:p w14:paraId="226BC1C6" w14:textId="77777777" w:rsidR="00C14C55" w:rsidRPr="004C38FF" w:rsidRDefault="00C14C55" w:rsidP="00C14C55">
      <w:pPr>
        <w:autoSpaceDE w:val="0"/>
        <w:autoSpaceDN w:val="0"/>
        <w:adjustRightInd w:val="0"/>
        <w:rPr>
          <w:rFonts w:asciiTheme="minorHAnsi" w:hAnsiTheme="minorHAnsi" w:cstheme="minorHAnsi"/>
        </w:rPr>
      </w:pPr>
    </w:p>
    <w:p w14:paraId="1AF5894C" w14:textId="77777777" w:rsidR="00C14C55" w:rsidRPr="004C38FF" w:rsidRDefault="00C14C55" w:rsidP="00C14C55">
      <w:pPr>
        <w:jc w:val="both"/>
        <w:rPr>
          <w:rFonts w:asciiTheme="minorHAnsi" w:hAnsiTheme="minorHAnsi" w:cstheme="minorHAnsi"/>
        </w:rPr>
      </w:pPr>
      <w:r w:rsidRPr="004C38FF">
        <w:rPr>
          <w:rFonts w:asciiTheme="minorHAnsi" w:hAnsiTheme="minorHAnsi" w:cstheme="minorHAnsi"/>
        </w:rPr>
        <w:t xml:space="preserve">naročniku, KOMUNALA, javno podjetje </w:t>
      </w:r>
      <w:proofErr w:type="spellStart"/>
      <w:r w:rsidRPr="004C38FF">
        <w:rPr>
          <w:rFonts w:asciiTheme="minorHAnsi" w:hAnsiTheme="minorHAnsi" w:cstheme="minorHAnsi"/>
        </w:rPr>
        <w:t>d.o.o</w:t>
      </w:r>
      <w:proofErr w:type="spellEnd"/>
      <w:r w:rsidRPr="004C38FF">
        <w:rPr>
          <w:rFonts w:asciiTheme="minorHAnsi" w:hAnsiTheme="minorHAnsi" w:cstheme="minorHAnsi"/>
        </w:rPr>
        <w:t>., 9000 Murska Sobota, kot garancijo za dobro izvedbo pogodbenih obveznosti:</w:t>
      </w:r>
    </w:p>
    <w:p w14:paraId="58A0DD35" w14:textId="77777777" w:rsidR="00C14C55" w:rsidRPr="004C38FF" w:rsidRDefault="00C14C55" w:rsidP="00C14C55">
      <w:pPr>
        <w:autoSpaceDE w:val="0"/>
        <w:autoSpaceDN w:val="0"/>
        <w:adjustRightInd w:val="0"/>
        <w:rPr>
          <w:rFonts w:asciiTheme="minorHAnsi" w:hAnsiTheme="minorHAnsi" w:cstheme="minorHAnsi"/>
        </w:rPr>
      </w:pPr>
    </w:p>
    <w:p w14:paraId="2E5327BA" w14:textId="586769BE" w:rsidR="00C14C55" w:rsidRPr="002F1692" w:rsidRDefault="00C14C55" w:rsidP="00C14C55">
      <w:pPr>
        <w:autoSpaceDE w:val="0"/>
        <w:autoSpaceDN w:val="0"/>
        <w:adjustRightInd w:val="0"/>
        <w:rPr>
          <w:rFonts w:asciiTheme="minorHAnsi" w:hAnsiTheme="minorHAnsi" w:cstheme="minorHAnsi"/>
          <w:bCs/>
        </w:rPr>
      </w:pPr>
      <w:r w:rsidRPr="002F1692">
        <w:rPr>
          <w:rFonts w:asciiTheme="minorHAnsi" w:hAnsiTheme="minorHAnsi" w:cstheme="minorHAnsi"/>
          <w:bCs/>
        </w:rPr>
        <w:t>»</w:t>
      </w:r>
      <w:r w:rsidR="00375DD9" w:rsidRPr="007359FE">
        <w:rPr>
          <w:rFonts w:asciiTheme="minorHAnsi" w:hAnsiTheme="minorHAnsi" w:cstheme="minorHAnsi"/>
        </w:rPr>
        <w:t>DOBAVA PRIKOLICE</w:t>
      </w:r>
      <w:r w:rsidRPr="002F1692">
        <w:rPr>
          <w:rFonts w:asciiTheme="minorHAnsi" w:hAnsiTheme="minorHAnsi" w:cstheme="minorHAnsi"/>
          <w:bCs/>
        </w:rPr>
        <w:t>«</w:t>
      </w:r>
    </w:p>
    <w:p w14:paraId="4727CC82" w14:textId="77777777" w:rsidR="00C14C55" w:rsidRPr="004C38FF" w:rsidRDefault="00C14C55" w:rsidP="00C14C55">
      <w:pPr>
        <w:autoSpaceDE w:val="0"/>
        <w:autoSpaceDN w:val="0"/>
        <w:adjustRightInd w:val="0"/>
        <w:rPr>
          <w:rFonts w:asciiTheme="minorHAnsi" w:hAnsiTheme="minorHAnsi" w:cstheme="minorHAnsi"/>
        </w:rPr>
      </w:pPr>
    </w:p>
    <w:p w14:paraId="5CDD6B12" w14:textId="77777777" w:rsidR="00C14C55" w:rsidRPr="004C38FF" w:rsidRDefault="00C14C55" w:rsidP="00C14C55">
      <w:pPr>
        <w:autoSpaceDE w:val="0"/>
        <w:autoSpaceDN w:val="0"/>
        <w:adjustRightInd w:val="0"/>
        <w:jc w:val="both"/>
        <w:rPr>
          <w:rFonts w:asciiTheme="minorHAnsi" w:hAnsiTheme="minorHAnsi" w:cstheme="minorHAnsi"/>
        </w:rPr>
      </w:pPr>
      <w:r w:rsidRPr="004C38FF">
        <w:rPr>
          <w:rFonts w:asciiTheme="minorHAnsi" w:hAnsiTheme="minorHAnsi" w:cstheme="minorHAnsi"/>
        </w:rPr>
        <w:t>izročamo bianco menico ter menično izjavo s pooblastilom za unovčenje. Bianco menica je neprenosljiva, unovčljiva na prvi poziv, brez protesta in je podpisana s strani pooblaščene osebe:</w:t>
      </w:r>
    </w:p>
    <w:p w14:paraId="35617532" w14:textId="77777777" w:rsidR="00C14C55" w:rsidRPr="004C38FF" w:rsidRDefault="00C14C55" w:rsidP="00C14C55">
      <w:pPr>
        <w:autoSpaceDE w:val="0"/>
        <w:autoSpaceDN w:val="0"/>
        <w:adjustRightInd w:val="0"/>
        <w:rPr>
          <w:rFonts w:asciiTheme="minorHAnsi" w:hAnsiTheme="minorHAnsi" w:cstheme="minorHAnsi"/>
        </w:rPr>
      </w:pPr>
    </w:p>
    <w:tbl>
      <w:tblPr>
        <w:tblW w:w="9606" w:type="dxa"/>
        <w:tblLook w:val="01E0" w:firstRow="1" w:lastRow="1" w:firstColumn="1" w:lastColumn="1" w:noHBand="0" w:noVBand="0"/>
      </w:tblPr>
      <w:tblGrid>
        <w:gridCol w:w="4786"/>
        <w:gridCol w:w="709"/>
        <w:gridCol w:w="4111"/>
      </w:tblGrid>
      <w:tr w:rsidR="00C14C55" w:rsidRPr="004C38FF" w14:paraId="7FFF3539" w14:textId="77777777" w:rsidTr="003705E2">
        <w:sdt>
          <w:sdtPr>
            <w:rPr>
              <w:rFonts w:asciiTheme="minorHAnsi" w:hAnsiTheme="minorHAnsi" w:cstheme="minorHAnsi"/>
            </w:rPr>
            <w:id w:val="-2023150486"/>
            <w:placeholder>
              <w:docPart w:val="CEAC00043EEA4C02BB0C3118113CE522"/>
            </w:placeholder>
            <w:showingPlcHdr/>
            <w:text/>
          </w:sdtPr>
          <w:sdtContent>
            <w:tc>
              <w:tcPr>
                <w:tcW w:w="4786" w:type="dxa"/>
              </w:tcPr>
              <w:p w14:paraId="76D9C8F7" w14:textId="77777777" w:rsidR="00C14C55" w:rsidRPr="004C38FF" w:rsidRDefault="00C14C55" w:rsidP="003705E2">
                <w:pPr>
                  <w:autoSpaceDE w:val="0"/>
                  <w:autoSpaceDN w:val="0"/>
                  <w:adjustRightInd w:val="0"/>
                  <w:jc w:val="center"/>
                  <w:rPr>
                    <w:rFonts w:asciiTheme="minorHAnsi" w:hAnsiTheme="minorHAnsi" w:cstheme="minorHAnsi"/>
                  </w:rPr>
                </w:pPr>
                <w:r w:rsidRPr="004C38FF">
                  <w:rPr>
                    <w:rStyle w:val="Besedilooznabemesta"/>
                    <w:rFonts w:asciiTheme="minorHAnsi" w:eastAsia="MS ??" w:hAnsiTheme="minorHAnsi" w:cstheme="minorHAnsi"/>
                  </w:rPr>
                  <w:t>Kliknite ali tapnite tukaj, če želite vnesti besedilo.</w:t>
                </w:r>
              </w:p>
            </w:tc>
          </w:sdtContent>
        </w:sdt>
        <w:tc>
          <w:tcPr>
            <w:tcW w:w="709" w:type="dxa"/>
          </w:tcPr>
          <w:p w14:paraId="1BFFA8B7" w14:textId="77777777" w:rsidR="00C14C55" w:rsidRPr="004C38FF" w:rsidRDefault="00C14C55" w:rsidP="003705E2">
            <w:pPr>
              <w:autoSpaceDE w:val="0"/>
              <w:autoSpaceDN w:val="0"/>
              <w:adjustRightInd w:val="0"/>
              <w:rPr>
                <w:rFonts w:asciiTheme="minorHAnsi" w:hAnsiTheme="minorHAnsi" w:cstheme="minorHAnsi"/>
              </w:rPr>
            </w:pPr>
          </w:p>
        </w:tc>
        <w:sdt>
          <w:sdtPr>
            <w:rPr>
              <w:rFonts w:asciiTheme="minorHAnsi" w:hAnsiTheme="minorHAnsi" w:cstheme="minorHAnsi"/>
            </w:rPr>
            <w:id w:val="586509065"/>
            <w:placeholder>
              <w:docPart w:val="CEAC00043EEA4C02BB0C3118113CE522"/>
            </w:placeholder>
            <w:showingPlcHdr/>
            <w:text/>
          </w:sdtPr>
          <w:sdtContent>
            <w:tc>
              <w:tcPr>
                <w:tcW w:w="4111" w:type="dxa"/>
                <w:vAlign w:val="bottom"/>
              </w:tcPr>
              <w:p w14:paraId="39F8270F" w14:textId="77777777" w:rsidR="00C14C55" w:rsidRPr="004C38FF" w:rsidRDefault="00C14C55" w:rsidP="003705E2">
                <w:pPr>
                  <w:autoSpaceDE w:val="0"/>
                  <w:autoSpaceDN w:val="0"/>
                  <w:adjustRightInd w:val="0"/>
                  <w:jc w:val="center"/>
                  <w:rPr>
                    <w:rFonts w:asciiTheme="minorHAnsi" w:hAnsiTheme="minorHAnsi" w:cstheme="minorHAnsi"/>
                  </w:rPr>
                </w:pPr>
                <w:r w:rsidRPr="004C38FF">
                  <w:rPr>
                    <w:rStyle w:val="Besedilooznabemesta"/>
                    <w:rFonts w:asciiTheme="minorHAnsi" w:eastAsia="MS ??" w:hAnsiTheme="minorHAnsi" w:cstheme="minorHAnsi"/>
                  </w:rPr>
                  <w:t>Kliknite ali tapnite tukaj, če želite vnesti besedilo.</w:t>
                </w:r>
              </w:p>
            </w:tc>
          </w:sdtContent>
        </w:sdt>
      </w:tr>
      <w:tr w:rsidR="00C14C55" w:rsidRPr="004C38FF" w14:paraId="2C7505B5" w14:textId="77777777" w:rsidTr="003705E2">
        <w:tc>
          <w:tcPr>
            <w:tcW w:w="4786" w:type="dxa"/>
          </w:tcPr>
          <w:p w14:paraId="7CA9D68C" w14:textId="77777777" w:rsidR="00C14C55" w:rsidRPr="004C38FF" w:rsidRDefault="00C14C55" w:rsidP="003705E2">
            <w:pPr>
              <w:autoSpaceDE w:val="0"/>
              <w:autoSpaceDN w:val="0"/>
              <w:adjustRightInd w:val="0"/>
              <w:jc w:val="center"/>
              <w:rPr>
                <w:rFonts w:asciiTheme="minorHAnsi" w:hAnsiTheme="minorHAnsi" w:cstheme="minorHAnsi"/>
              </w:rPr>
            </w:pPr>
            <w:r w:rsidRPr="004C38FF">
              <w:rPr>
                <w:rFonts w:asciiTheme="minorHAnsi" w:hAnsiTheme="minorHAnsi" w:cstheme="minorHAnsi"/>
              </w:rPr>
              <w:t>(ime in priimek pooblaščene osebe)</w:t>
            </w:r>
          </w:p>
        </w:tc>
        <w:tc>
          <w:tcPr>
            <w:tcW w:w="709" w:type="dxa"/>
          </w:tcPr>
          <w:p w14:paraId="1A98A908" w14:textId="77777777" w:rsidR="00C14C55" w:rsidRPr="004C38FF" w:rsidRDefault="00C14C55" w:rsidP="003705E2">
            <w:pPr>
              <w:autoSpaceDE w:val="0"/>
              <w:autoSpaceDN w:val="0"/>
              <w:adjustRightInd w:val="0"/>
              <w:jc w:val="center"/>
              <w:rPr>
                <w:rFonts w:asciiTheme="minorHAnsi" w:hAnsiTheme="minorHAnsi" w:cstheme="minorHAnsi"/>
              </w:rPr>
            </w:pPr>
          </w:p>
        </w:tc>
        <w:tc>
          <w:tcPr>
            <w:tcW w:w="4111" w:type="dxa"/>
          </w:tcPr>
          <w:p w14:paraId="6D99483C" w14:textId="77777777" w:rsidR="00C14C55" w:rsidRPr="004C38FF" w:rsidRDefault="00C14C55" w:rsidP="003705E2">
            <w:pPr>
              <w:autoSpaceDE w:val="0"/>
              <w:autoSpaceDN w:val="0"/>
              <w:adjustRightInd w:val="0"/>
              <w:jc w:val="center"/>
              <w:rPr>
                <w:rFonts w:asciiTheme="minorHAnsi" w:hAnsiTheme="minorHAnsi" w:cstheme="minorHAnsi"/>
              </w:rPr>
            </w:pPr>
            <w:r w:rsidRPr="004C38FF">
              <w:rPr>
                <w:rFonts w:asciiTheme="minorHAnsi" w:hAnsiTheme="minorHAnsi" w:cstheme="minorHAnsi"/>
              </w:rPr>
              <w:t>(funkcija)</w:t>
            </w:r>
          </w:p>
        </w:tc>
      </w:tr>
      <w:tr w:rsidR="00C14C55" w:rsidRPr="004C38FF" w14:paraId="2577BCBD" w14:textId="77777777" w:rsidTr="003705E2">
        <w:tc>
          <w:tcPr>
            <w:tcW w:w="4786" w:type="dxa"/>
          </w:tcPr>
          <w:p w14:paraId="2068B76A" w14:textId="77777777" w:rsidR="00C14C55" w:rsidRPr="004C38FF" w:rsidRDefault="00C14C55" w:rsidP="003705E2">
            <w:pPr>
              <w:autoSpaceDE w:val="0"/>
              <w:autoSpaceDN w:val="0"/>
              <w:adjustRightInd w:val="0"/>
              <w:rPr>
                <w:rFonts w:asciiTheme="minorHAnsi" w:hAnsiTheme="minorHAnsi" w:cstheme="minorHAnsi"/>
              </w:rPr>
            </w:pPr>
          </w:p>
        </w:tc>
        <w:tc>
          <w:tcPr>
            <w:tcW w:w="709" w:type="dxa"/>
          </w:tcPr>
          <w:p w14:paraId="6C511BFF" w14:textId="77777777" w:rsidR="00C14C55" w:rsidRPr="004C38FF" w:rsidRDefault="00C14C55" w:rsidP="003705E2">
            <w:pPr>
              <w:autoSpaceDE w:val="0"/>
              <w:autoSpaceDN w:val="0"/>
              <w:adjustRightInd w:val="0"/>
              <w:rPr>
                <w:rFonts w:asciiTheme="minorHAnsi" w:hAnsiTheme="minorHAnsi" w:cstheme="minorHAnsi"/>
              </w:rPr>
            </w:pPr>
          </w:p>
        </w:tc>
        <w:tc>
          <w:tcPr>
            <w:tcW w:w="4111" w:type="dxa"/>
          </w:tcPr>
          <w:p w14:paraId="7EABF234" w14:textId="77777777" w:rsidR="00C14C55" w:rsidRPr="004C38FF" w:rsidRDefault="00C14C55" w:rsidP="003705E2">
            <w:pPr>
              <w:autoSpaceDE w:val="0"/>
              <w:autoSpaceDN w:val="0"/>
              <w:adjustRightInd w:val="0"/>
              <w:rPr>
                <w:rFonts w:asciiTheme="minorHAnsi" w:hAnsiTheme="minorHAnsi" w:cstheme="minorHAnsi"/>
              </w:rPr>
            </w:pPr>
          </w:p>
        </w:tc>
      </w:tr>
      <w:tr w:rsidR="00C14C55" w:rsidRPr="004C38FF" w14:paraId="774DEF21" w14:textId="77777777" w:rsidTr="003705E2">
        <w:tc>
          <w:tcPr>
            <w:tcW w:w="4786" w:type="dxa"/>
            <w:tcBorders>
              <w:bottom w:val="single" w:sz="4" w:space="0" w:color="auto"/>
            </w:tcBorders>
          </w:tcPr>
          <w:p w14:paraId="7D905E45" w14:textId="77777777" w:rsidR="00C14C55" w:rsidRPr="004C38FF" w:rsidRDefault="00C14C55" w:rsidP="003705E2">
            <w:pPr>
              <w:autoSpaceDE w:val="0"/>
              <w:autoSpaceDN w:val="0"/>
              <w:adjustRightInd w:val="0"/>
              <w:rPr>
                <w:rFonts w:asciiTheme="minorHAnsi" w:hAnsiTheme="minorHAnsi" w:cstheme="minorHAnsi"/>
              </w:rPr>
            </w:pPr>
          </w:p>
        </w:tc>
        <w:tc>
          <w:tcPr>
            <w:tcW w:w="709" w:type="dxa"/>
          </w:tcPr>
          <w:p w14:paraId="267D8570" w14:textId="77777777" w:rsidR="00C14C55" w:rsidRPr="004C38FF" w:rsidRDefault="00C14C55" w:rsidP="003705E2">
            <w:pPr>
              <w:autoSpaceDE w:val="0"/>
              <w:autoSpaceDN w:val="0"/>
              <w:adjustRightInd w:val="0"/>
              <w:rPr>
                <w:rFonts w:asciiTheme="minorHAnsi" w:hAnsiTheme="minorHAnsi" w:cstheme="minorHAnsi"/>
              </w:rPr>
            </w:pPr>
          </w:p>
        </w:tc>
        <w:tc>
          <w:tcPr>
            <w:tcW w:w="4111" w:type="dxa"/>
          </w:tcPr>
          <w:p w14:paraId="3874E3A4" w14:textId="77777777" w:rsidR="00C14C55" w:rsidRPr="004C38FF" w:rsidRDefault="00C14C55" w:rsidP="003705E2">
            <w:pPr>
              <w:autoSpaceDE w:val="0"/>
              <w:autoSpaceDN w:val="0"/>
              <w:adjustRightInd w:val="0"/>
              <w:rPr>
                <w:rFonts w:asciiTheme="minorHAnsi" w:hAnsiTheme="minorHAnsi" w:cstheme="minorHAnsi"/>
              </w:rPr>
            </w:pPr>
          </w:p>
        </w:tc>
      </w:tr>
      <w:tr w:rsidR="00C14C55" w:rsidRPr="004C38FF" w14:paraId="4AD18EB6" w14:textId="77777777" w:rsidTr="003705E2">
        <w:tc>
          <w:tcPr>
            <w:tcW w:w="4786" w:type="dxa"/>
            <w:tcBorders>
              <w:top w:val="single" w:sz="4" w:space="0" w:color="auto"/>
            </w:tcBorders>
          </w:tcPr>
          <w:p w14:paraId="03DBBC0E" w14:textId="77777777" w:rsidR="00C14C55" w:rsidRPr="004C38FF" w:rsidRDefault="00C14C55" w:rsidP="003705E2">
            <w:pPr>
              <w:autoSpaceDE w:val="0"/>
              <w:autoSpaceDN w:val="0"/>
              <w:adjustRightInd w:val="0"/>
              <w:jc w:val="center"/>
              <w:rPr>
                <w:rFonts w:asciiTheme="minorHAnsi" w:hAnsiTheme="minorHAnsi" w:cstheme="minorHAnsi"/>
              </w:rPr>
            </w:pPr>
            <w:r w:rsidRPr="004C38FF">
              <w:rPr>
                <w:rFonts w:asciiTheme="minorHAnsi" w:hAnsiTheme="minorHAnsi" w:cstheme="minorHAnsi"/>
              </w:rPr>
              <w:t>(podpis)</w:t>
            </w:r>
          </w:p>
        </w:tc>
        <w:tc>
          <w:tcPr>
            <w:tcW w:w="709" w:type="dxa"/>
          </w:tcPr>
          <w:p w14:paraId="1FCA0A54" w14:textId="77777777" w:rsidR="00C14C55" w:rsidRPr="004C38FF" w:rsidRDefault="00C14C55" w:rsidP="003705E2">
            <w:pPr>
              <w:autoSpaceDE w:val="0"/>
              <w:autoSpaceDN w:val="0"/>
              <w:adjustRightInd w:val="0"/>
              <w:rPr>
                <w:rFonts w:asciiTheme="minorHAnsi" w:hAnsiTheme="minorHAnsi" w:cstheme="minorHAnsi"/>
              </w:rPr>
            </w:pPr>
          </w:p>
        </w:tc>
        <w:tc>
          <w:tcPr>
            <w:tcW w:w="4111" w:type="dxa"/>
          </w:tcPr>
          <w:p w14:paraId="24FAF68F" w14:textId="77777777" w:rsidR="00C14C55" w:rsidRPr="004C38FF" w:rsidRDefault="00C14C55" w:rsidP="003705E2">
            <w:pPr>
              <w:autoSpaceDE w:val="0"/>
              <w:autoSpaceDN w:val="0"/>
              <w:adjustRightInd w:val="0"/>
              <w:rPr>
                <w:rFonts w:asciiTheme="minorHAnsi" w:hAnsiTheme="minorHAnsi" w:cstheme="minorHAnsi"/>
              </w:rPr>
            </w:pPr>
          </w:p>
        </w:tc>
      </w:tr>
    </w:tbl>
    <w:p w14:paraId="645CAFE3" w14:textId="77777777" w:rsidR="00C14C55" w:rsidRPr="004C38FF" w:rsidRDefault="00C14C55" w:rsidP="00C14C55">
      <w:pPr>
        <w:autoSpaceDE w:val="0"/>
        <w:autoSpaceDN w:val="0"/>
        <w:adjustRightInd w:val="0"/>
        <w:rPr>
          <w:rFonts w:asciiTheme="minorHAnsi" w:hAnsiTheme="minorHAnsi" w:cstheme="minorHAnsi"/>
        </w:rPr>
      </w:pPr>
    </w:p>
    <w:p w14:paraId="52D47426" w14:textId="20430969" w:rsidR="00C14C55" w:rsidRPr="004C38FF" w:rsidRDefault="00C14C55" w:rsidP="00C14C55">
      <w:pPr>
        <w:autoSpaceDE w:val="0"/>
        <w:autoSpaceDN w:val="0"/>
        <w:adjustRightInd w:val="0"/>
        <w:jc w:val="both"/>
        <w:rPr>
          <w:rFonts w:asciiTheme="minorHAnsi" w:hAnsiTheme="minorHAnsi" w:cstheme="minorHAnsi"/>
        </w:rPr>
      </w:pPr>
      <w:r w:rsidRPr="004C38FF">
        <w:rPr>
          <w:rFonts w:asciiTheme="minorHAnsi" w:hAnsiTheme="minorHAnsi" w:cstheme="minorHAnsi"/>
        </w:rPr>
        <w:t xml:space="preserve">Naročnika, KOMUNALA, javno podjetje </w:t>
      </w:r>
      <w:proofErr w:type="spellStart"/>
      <w:r w:rsidRPr="004C38FF">
        <w:rPr>
          <w:rFonts w:asciiTheme="minorHAnsi" w:hAnsiTheme="minorHAnsi" w:cstheme="minorHAnsi"/>
        </w:rPr>
        <w:t>d.o.o</w:t>
      </w:r>
      <w:proofErr w:type="spellEnd"/>
      <w:r w:rsidRPr="004C38FF">
        <w:rPr>
          <w:rFonts w:asciiTheme="minorHAnsi" w:hAnsiTheme="minorHAnsi" w:cstheme="minorHAnsi"/>
        </w:rPr>
        <w:t xml:space="preserve">., 9000 Murska Sobota, nepreklicno pooblaščamo, da izpolni to da izpolni to bianco menico v znesku </w:t>
      </w:r>
      <w:sdt>
        <w:sdtPr>
          <w:rPr>
            <w:rFonts w:asciiTheme="minorHAnsi" w:hAnsiTheme="minorHAnsi" w:cstheme="minorHAnsi"/>
          </w:rPr>
          <w:id w:val="232744425"/>
          <w:placeholder>
            <w:docPart w:val="7D4E12BA85C5435FBE29D1C36C4F5DE6"/>
          </w:placeholder>
          <w:showingPlcHdr/>
          <w:text/>
        </w:sdtPr>
        <w:sdtContent>
          <w:r w:rsidRPr="004C38FF">
            <w:rPr>
              <w:rStyle w:val="Besedilooznabemesta"/>
              <w:rFonts w:asciiTheme="minorHAnsi" w:hAnsiTheme="minorHAnsi" w:cstheme="minorHAnsi"/>
            </w:rPr>
            <w:t>Kliknite ali tapnite tukaj, če želite vnesti besedilo.</w:t>
          </w:r>
        </w:sdtContent>
      </w:sdt>
      <w:r w:rsidRPr="004C38FF">
        <w:rPr>
          <w:rFonts w:asciiTheme="minorHAnsi" w:hAnsiTheme="minorHAnsi" w:cstheme="minorHAnsi"/>
        </w:rPr>
        <w:t xml:space="preserve"> EUR in jo unovči v primeru:</w:t>
      </w:r>
    </w:p>
    <w:p w14:paraId="4158948C" w14:textId="77777777" w:rsidR="003B7D19" w:rsidRPr="004C38FF" w:rsidRDefault="003B7D19" w:rsidP="00C14C55">
      <w:pPr>
        <w:autoSpaceDE w:val="0"/>
        <w:autoSpaceDN w:val="0"/>
        <w:adjustRightInd w:val="0"/>
        <w:jc w:val="both"/>
        <w:rPr>
          <w:rFonts w:asciiTheme="minorHAnsi" w:hAnsiTheme="minorHAnsi" w:cstheme="minorHAnsi"/>
        </w:rPr>
      </w:pPr>
    </w:p>
    <w:p w14:paraId="100FE1B1" w14:textId="669F1958" w:rsidR="00C14C55" w:rsidRPr="00375DD9" w:rsidRDefault="00C14C55" w:rsidP="00375DD9">
      <w:pPr>
        <w:widowControl w:val="0"/>
        <w:numPr>
          <w:ilvl w:val="0"/>
          <w:numId w:val="31"/>
        </w:numPr>
        <w:autoSpaceDE w:val="0"/>
        <w:autoSpaceDN w:val="0"/>
        <w:adjustRightInd w:val="0"/>
        <w:jc w:val="both"/>
        <w:rPr>
          <w:rFonts w:asciiTheme="minorHAnsi" w:hAnsiTheme="minorHAnsi" w:cstheme="minorHAnsi"/>
        </w:rPr>
      </w:pPr>
      <w:r w:rsidRPr="004C38FF">
        <w:rPr>
          <w:rFonts w:asciiTheme="minorHAnsi" w:hAnsiTheme="minorHAnsi" w:cstheme="minorHAnsi"/>
        </w:rPr>
        <w:t xml:space="preserve">če dobavitelj ne upošteva reklamacij naročnika in/ali v razumnem roku ne odpravi napak ali kako drugače krši določila </w:t>
      </w:r>
      <w:r w:rsidR="00375DD9" w:rsidRPr="004C38FF">
        <w:rPr>
          <w:rFonts w:asciiTheme="minorHAnsi" w:hAnsiTheme="minorHAnsi" w:cstheme="minorHAnsi"/>
        </w:rPr>
        <w:t xml:space="preserve">Pogodbe o dobavi </w:t>
      </w:r>
      <w:r w:rsidR="00375DD9">
        <w:rPr>
          <w:rFonts w:asciiTheme="minorHAnsi" w:hAnsiTheme="minorHAnsi" w:cstheme="minorHAnsi"/>
        </w:rPr>
        <w:t>prikolice</w:t>
      </w:r>
      <w:r w:rsidR="00375DD9" w:rsidRPr="004C38FF">
        <w:rPr>
          <w:rFonts w:asciiTheme="minorHAnsi" w:hAnsiTheme="minorHAnsi" w:cstheme="minorHAnsi"/>
        </w:rPr>
        <w:t xml:space="preserve"> št. BL-</w:t>
      </w:r>
      <w:r w:rsidR="00375DD9">
        <w:rPr>
          <w:rFonts w:asciiTheme="minorHAnsi" w:hAnsiTheme="minorHAnsi" w:cstheme="minorHAnsi"/>
        </w:rPr>
        <w:t>2</w:t>
      </w:r>
      <w:r w:rsidR="00375DD9" w:rsidRPr="004C38FF">
        <w:rPr>
          <w:rFonts w:asciiTheme="minorHAnsi" w:hAnsiTheme="minorHAnsi" w:cstheme="minorHAnsi"/>
        </w:rPr>
        <w:t>/202</w:t>
      </w:r>
      <w:r w:rsidR="00375DD9">
        <w:rPr>
          <w:rFonts w:asciiTheme="minorHAnsi" w:hAnsiTheme="minorHAnsi" w:cstheme="minorHAnsi"/>
        </w:rPr>
        <w:t>6.</w:t>
      </w:r>
    </w:p>
    <w:p w14:paraId="55FB2966" w14:textId="77777777" w:rsidR="00C14C55" w:rsidRPr="004C38FF" w:rsidRDefault="00C14C55" w:rsidP="00C14C55">
      <w:pPr>
        <w:widowControl w:val="0"/>
        <w:suppressAutoHyphens/>
        <w:autoSpaceDE w:val="0"/>
        <w:jc w:val="both"/>
        <w:rPr>
          <w:rFonts w:asciiTheme="minorHAnsi" w:hAnsiTheme="minorHAnsi" w:cstheme="minorHAnsi"/>
        </w:rPr>
      </w:pPr>
    </w:p>
    <w:p w14:paraId="1F7010BD" w14:textId="77777777" w:rsidR="00C14C55" w:rsidRPr="004C38FF" w:rsidRDefault="00C14C55" w:rsidP="00C14C55">
      <w:pPr>
        <w:autoSpaceDE w:val="0"/>
        <w:autoSpaceDN w:val="0"/>
        <w:adjustRightInd w:val="0"/>
        <w:jc w:val="both"/>
        <w:rPr>
          <w:rFonts w:asciiTheme="minorHAnsi" w:hAnsiTheme="minorHAnsi" w:cstheme="minorHAnsi"/>
        </w:rPr>
      </w:pPr>
    </w:p>
    <w:p w14:paraId="293EDE9B" w14:textId="77777777" w:rsidR="00C14C55" w:rsidRPr="004C38FF" w:rsidRDefault="00C14C55" w:rsidP="00C14C55">
      <w:pPr>
        <w:autoSpaceDE w:val="0"/>
        <w:autoSpaceDN w:val="0"/>
        <w:adjustRightInd w:val="0"/>
        <w:jc w:val="both"/>
        <w:rPr>
          <w:rFonts w:asciiTheme="minorHAnsi" w:hAnsiTheme="minorHAnsi" w:cstheme="minorHAnsi"/>
        </w:rPr>
      </w:pPr>
      <w:r w:rsidRPr="004C38FF">
        <w:rPr>
          <w:rFonts w:asciiTheme="minorHAnsi" w:hAnsiTheme="minorHAnsi" w:cstheme="minorHAnsi"/>
        </w:rPr>
        <w:t xml:space="preserve">Menica je plačljiva pri banki: </w:t>
      </w:r>
      <w:sdt>
        <w:sdtPr>
          <w:rPr>
            <w:rFonts w:asciiTheme="minorHAnsi" w:hAnsiTheme="minorHAnsi" w:cstheme="minorHAnsi"/>
          </w:rPr>
          <w:id w:val="-1781412036"/>
          <w:placeholder>
            <w:docPart w:val="CEAC00043EEA4C02BB0C3118113CE522"/>
          </w:placeholder>
          <w:showingPlcHdr/>
          <w:text/>
        </w:sdtPr>
        <w:sdtContent>
          <w:r w:rsidRPr="004C38FF">
            <w:rPr>
              <w:rStyle w:val="Besedilooznabemesta"/>
              <w:rFonts w:asciiTheme="minorHAnsi" w:eastAsia="MS ??" w:hAnsiTheme="minorHAnsi" w:cstheme="minorHAnsi"/>
            </w:rPr>
            <w:t>Kliknite ali tapnite tukaj, če želite vnesti besedilo.</w:t>
          </w:r>
        </w:sdtContent>
      </w:sdt>
    </w:p>
    <w:p w14:paraId="6BEE9FC5" w14:textId="77777777" w:rsidR="00C14C55" w:rsidRPr="004C38FF" w:rsidRDefault="00C14C55" w:rsidP="00C14C55">
      <w:pPr>
        <w:autoSpaceDE w:val="0"/>
        <w:autoSpaceDN w:val="0"/>
        <w:adjustRightInd w:val="0"/>
        <w:jc w:val="both"/>
        <w:rPr>
          <w:rFonts w:asciiTheme="minorHAnsi" w:hAnsiTheme="minorHAnsi" w:cstheme="minorHAnsi"/>
        </w:rPr>
      </w:pPr>
    </w:p>
    <w:p w14:paraId="3C744300" w14:textId="77777777" w:rsidR="00C14C55" w:rsidRPr="004C38FF" w:rsidRDefault="00C14C55" w:rsidP="00C14C55">
      <w:pPr>
        <w:autoSpaceDE w:val="0"/>
        <w:autoSpaceDN w:val="0"/>
        <w:adjustRightInd w:val="0"/>
        <w:jc w:val="both"/>
        <w:rPr>
          <w:rFonts w:asciiTheme="minorHAnsi" w:hAnsiTheme="minorHAnsi" w:cstheme="minorHAnsi"/>
        </w:rPr>
      </w:pPr>
      <w:r w:rsidRPr="004C38FF">
        <w:rPr>
          <w:rFonts w:asciiTheme="minorHAnsi" w:hAnsiTheme="minorHAnsi" w:cstheme="minorHAnsi"/>
        </w:rPr>
        <w:t xml:space="preserve">ki vodi naš TRR številka: </w:t>
      </w:r>
      <w:sdt>
        <w:sdtPr>
          <w:rPr>
            <w:rFonts w:asciiTheme="minorHAnsi" w:hAnsiTheme="minorHAnsi" w:cstheme="minorHAnsi"/>
          </w:rPr>
          <w:id w:val="-1985604837"/>
          <w:placeholder>
            <w:docPart w:val="CEAC00043EEA4C02BB0C3118113CE522"/>
          </w:placeholder>
          <w:showingPlcHdr/>
          <w:text/>
        </w:sdtPr>
        <w:sdtContent>
          <w:r w:rsidRPr="004C38FF">
            <w:rPr>
              <w:rStyle w:val="Besedilooznabemesta"/>
              <w:rFonts w:asciiTheme="minorHAnsi" w:eastAsia="MS ??" w:hAnsiTheme="minorHAnsi" w:cstheme="minorHAnsi"/>
            </w:rPr>
            <w:t>Kliknite ali tapnite tukaj, če želite vnesti besedilo.</w:t>
          </w:r>
        </w:sdtContent>
      </w:sdt>
    </w:p>
    <w:tbl>
      <w:tblPr>
        <w:tblW w:w="0" w:type="auto"/>
        <w:tblLook w:val="01E0" w:firstRow="1" w:lastRow="1" w:firstColumn="1" w:lastColumn="1" w:noHBand="0" w:noVBand="0"/>
      </w:tblPr>
      <w:tblGrid>
        <w:gridCol w:w="5353"/>
      </w:tblGrid>
      <w:tr w:rsidR="00C14C55" w:rsidRPr="004C38FF" w14:paraId="1FAE06B6" w14:textId="77777777" w:rsidTr="003705E2">
        <w:tc>
          <w:tcPr>
            <w:tcW w:w="5353" w:type="dxa"/>
          </w:tcPr>
          <w:p w14:paraId="533B2958" w14:textId="77777777" w:rsidR="00C14C55" w:rsidRPr="004C38FF" w:rsidRDefault="00C14C55" w:rsidP="003705E2">
            <w:pPr>
              <w:autoSpaceDE w:val="0"/>
              <w:autoSpaceDN w:val="0"/>
              <w:adjustRightInd w:val="0"/>
              <w:jc w:val="both"/>
              <w:rPr>
                <w:rFonts w:asciiTheme="minorHAnsi" w:hAnsiTheme="minorHAnsi" w:cstheme="minorHAnsi"/>
              </w:rPr>
            </w:pPr>
          </w:p>
        </w:tc>
      </w:tr>
    </w:tbl>
    <w:p w14:paraId="7244439D" w14:textId="77777777" w:rsidR="00C14C55" w:rsidRPr="004C38FF" w:rsidRDefault="00C14C55" w:rsidP="00C14C55">
      <w:pPr>
        <w:autoSpaceDE w:val="0"/>
        <w:autoSpaceDN w:val="0"/>
        <w:adjustRightInd w:val="0"/>
        <w:jc w:val="both"/>
        <w:rPr>
          <w:rFonts w:asciiTheme="minorHAnsi" w:hAnsiTheme="minorHAnsi" w:cstheme="minorHAnsi"/>
        </w:rPr>
      </w:pPr>
    </w:p>
    <w:p w14:paraId="3FE2D386" w14:textId="77777777" w:rsidR="00C14C55" w:rsidRPr="004C38FF" w:rsidRDefault="00C14C55" w:rsidP="00C14C55">
      <w:pPr>
        <w:autoSpaceDE w:val="0"/>
        <w:autoSpaceDN w:val="0"/>
        <w:adjustRightInd w:val="0"/>
        <w:jc w:val="both"/>
        <w:rPr>
          <w:rFonts w:asciiTheme="minorHAnsi" w:hAnsiTheme="minorHAnsi" w:cstheme="minorHAnsi"/>
        </w:rPr>
      </w:pPr>
      <w:r w:rsidRPr="004C38FF">
        <w:rPr>
          <w:rFonts w:asciiTheme="minorHAnsi" w:hAnsiTheme="minorHAnsi" w:cstheme="minorHAnsi"/>
        </w:rPr>
        <w:t>Menico se lahko unovči najkasneje v roku 30 dni od poteka datuma veljavnosti pogodbe.</w:t>
      </w:r>
    </w:p>
    <w:p w14:paraId="7BD98E53" w14:textId="77777777" w:rsidR="00C14C55" w:rsidRPr="004C38FF" w:rsidRDefault="00C14C55" w:rsidP="00C14C55">
      <w:pPr>
        <w:autoSpaceDE w:val="0"/>
        <w:autoSpaceDN w:val="0"/>
        <w:adjustRightInd w:val="0"/>
        <w:jc w:val="both"/>
        <w:rPr>
          <w:rFonts w:asciiTheme="minorHAnsi" w:hAnsiTheme="minorHAnsi" w:cstheme="minorHAnsi"/>
        </w:rPr>
      </w:pPr>
      <w:r w:rsidRPr="004C38FF">
        <w:rPr>
          <w:rFonts w:asciiTheme="minorHAnsi" w:hAnsiTheme="minorHAnsi" w:cstheme="minorHAnsi"/>
        </w:rPr>
        <w:t xml:space="preserve">                                                                                                                                                                                                                                                                </w:t>
      </w:r>
    </w:p>
    <w:p w14:paraId="6435ED67" w14:textId="77777777" w:rsidR="00C14C55" w:rsidRPr="004C38FF" w:rsidRDefault="00C14C55" w:rsidP="00C14C55">
      <w:pPr>
        <w:autoSpaceDE w:val="0"/>
        <w:autoSpaceDN w:val="0"/>
        <w:adjustRightInd w:val="0"/>
        <w:jc w:val="both"/>
        <w:rPr>
          <w:rFonts w:asciiTheme="minorHAnsi" w:hAnsiTheme="minorHAnsi" w:cstheme="minorHAnsi"/>
        </w:rPr>
      </w:pPr>
      <w:r w:rsidRPr="004C38FF">
        <w:rPr>
          <w:rFonts w:asciiTheme="minorHAnsi" w:hAnsiTheme="minorHAnsi" w:cstheme="minorHAnsi"/>
        </w:rPr>
        <w:t>Priloga: 2x bianco menica</w:t>
      </w:r>
    </w:p>
    <w:p w14:paraId="03E16DF3" w14:textId="77777777" w:rsidR="00C14C55" w:rsidRPr="004C38FF" w:rsidRDefault="00C14C55" w:rsidP="00C14C55">
      <w:pPr>
        <w:jc w:val="both"/>
        <w:rPr>
          <w:rFonts w:asciiTheme="minorHAnsi" w:hAnsiTheme="minorHAnsi" w:cstheme="minorHAnsi"/>
        </w:rPr>
      </w:pPr>
    </w:p>
    <w:tbl>
      <w:tblPr>
        <w:tblW w:w="9846" w:type="dxa"/>
        <w:tblLook w:val="01E0" w:firstRow="1" w:lastRow="1" w:firstColumn="1" w:lastColumn="1" w:noHBand="0" w:noVBand="0"/>
      </w:tblPr>
      <w:tblGrid>
        <w:gridCol w:w="2566"/>
        <w:gridCol w:w="2821"/>
        <w:gridCol w:w="4459"/>
      </w:tblGrid>
      <w:tr w:rsidR="00C14C55" w:rsidRPr="004C38FF" w14:paraId="54E6A8FD" w14:textId="77777777" w:rsidTr="003705E2">
        <w:tc>
          <w:tcPr>
            <w:tcW w:w="2566" w:type="dxa"/>
          </w:tcPr>
          <w:p w14:paraId="7A43BB78" w14:textId="77777777" w:rsidR="00C14C55" w:rsidRPr="004C38FF" w:rsidRDefault="00C14C55" w:rsidP="003705E2">
            <w:pPr>
              <w:jc w:val="both"/>
              <w:rPr>
                <w:rFonts w:asciiTheme="minorHAnsi" w:hAnsiTheme="minorHAnsi" w:cstheme="minorHAnsi"/>
              </w:rPr>
            </w:pPr>
          </w:p>
          <w:p w14:paraId="137BF3A4" w14:textId="77777777" w:rsidR="00C14C55" w:rsidRPr="004C38FF" w:rsidRDefault="00C14C55" w:rsidP="003705E2">
            <w:pPr>
              <w:jc w:val="both"/>
              <w:rPr>
                <w:rFonts w:asciiTheme="minorHAnsi" w:hAnsiTheme="minorHAnsi" w:cstheme="minorHAnsi"/>
              </w:rPr>
            </w:pPr>
            <w:r w:rsidRPr="004C38FF">
              <w:rPr>
                <w:rFonts w:asciiTheme="minorHAnsi" w:hAnsiTheme="minorHAnsi" w:cstheme="minorHAnsi"/>
              </w:rPr>
              <w:t xml:space="preserve">Datum: </w:t>
            </w:r>
            <w:sdt>
              <w:sdtPr>
                <w:rPr>
                  <w:rFonts w:asciiTheme="minorHAnsi" w:hAnsiTheme="minorHAnsi" w:cstheme="minorHAnsi"/>
                </w:rPr>
                <w:id w:val="857167808"/>
                <w:placeholder>
                  <w:docPart w:val="F14671775E80441BA1255538D0AF0820"/>
                </w:placeholder>
                <w:showingPlcHdr/>
                <w:date>
                  <w:dateFormat w:val="d. MM. yyyy"/>
                  <w:lid w:val="sl-SI"/>
                  <w:storeMappedDataAs w:val="dateTime"/>
                  <w:calendar w:val="gregorian"/>
                </w:date>
              </w:sdtPr>
              <w:sdtContent>
                <w:r w:rsidRPr="004C38FF">
                  <w:rPr>
                    <w:rFonts w:asciiTheme="minorHAnsi" w:hAnsiTheme="minorHAnsi" w:cstheme="minorHAnsi"/>
                  </w:rPr>
                  <w:t>Kliknite ali tapnite tukaj, če želite vnesti datum.</w:t>
                </w:r>
              </w:sdtContent>
            </w:sdt>
          </w:p>
          <w:p w14:paraId="153E9699" w14:textId="77777777" w:rsidR="00C14C55" w:rsidRPr="004C38FF" w:rsidRDefault="00C14C55" w:rsidP="003705E2">
            <w:pPr>
              <w:jc w:val="both"/>
              <w:rPr>
                <w:rFonts w:asciiTheme="minorHAnsi" w:hAnsiTheme="minorHAnsi" w:cstheme="minorHAnsi"/>
              </w:rPr>
            </w:pPr>
          </w:p>
        </w:tc>
        <w:tc>
          <w:tcPr>
            <w:tcW w:w="2821" w:type="dxa"/>
          </w:tcPr>
          <w:p w14:paraId="1D243204" w14:textId="77777777" w:rsidR="00C14C55" w:rsidRPr="004C38FF" w:rsidRDefault="00C14C55" w:rsidP="003705E2">
            <w:pPr>
              <w:jc w:val="both"/>
              <w:rPr>
                <w:rFonts w:asciiTheme="minorHAnsi" w:hAnsiTheme="minorHAnsi" w:cstheme="minorHAnsi"/>
              </w:rPr>
            </w:pPr>
          </w:p>
        </w:tc>
        <w:tc>
          <w:tcPr>
            <w:tcW w:w="4459" w:type="dxa"/>
          </w:tcPr>
          <w:p w14:paraId="109F9368" w14:textId="77777777" w:rsidR="00C14C55" w:rsidRPr="004C38FF" w:rsidRDefault="00C14C55" w:rsidP="003705E2">
            <w:pPr>
              <w:jc w:val="both"/>
              <w:rPr>
                <w:rFonts w:asciiTheme="minorHAnsi" w:hAnsiTheme="minorHAnsi" w:cstheme="minorHAnsi"/>
              </w:rPr>
            </w:pPr>
          </w:p>
        </w:tc>
      </w:tr>
      <w:tr w:rsidR="00C14C55" w:rsidRPr="004C38FF" w14:paraId="17E327CA" w14:textId="77777777" w:rsidTr="003705E2">
        <w:tc>
          <w:tcPr>
            <w:tcW w:w="2566" w:type="dxa"/>
          </w:tcPr>
          <w:p w14:paraId="2FEDD232" w14:textId="77777777" w:rsidR="00C14C55" w:rsidRPr="004C38FF" w:rsidRDefault="00C14C55" w:rsidP="003705E2">
            <w:pPr>
              <w:jc w:val="both"/>
              <w:rPr>
                <w:rFonts w:asciiTheme="minorHAnsi" w:hAnsiTheme="minorHAnsi" w:cstheme="minorHAnsi"/>
              </w:rPr>
            </w:pPr>
          </w:p>
        </w:tc>
        <w:tc>
          <w:tcPr>
            <w:tcW w:w="2821" w:type="dxa"/>
          </w:tcPr>
          <w:p w14:paraId="51A58B4D" w14:textId="77777777" w:rsidR="00C14C55" w:rsidRPr="004C38FF" w:rsidRDefault="00C14C55" w:rsidP="003705E2">
            <w:pPr>
              <w:jc w:val="both"/>
              <w:rPr>
                <w:rFonts w:asciiTheme="minorHAnsi" w:hAnsiTheme="minorHAnsi" w:cstheme="minorHAnsi"/>
              </w:rPr>
            </w:pPr>
          </w:p>
        </w:tc>
        <w:tc>
          <w:tcPr>
            <w:tcW w:w="4459" w:type="dxa"/>
          </w:tcPr>
          <w:p w14:paraId="56DDD938" w14:textId="77777777" w:rsidR="00C14C55" w:rsidRPr="004C38FF" w:rsidRDefault="00C14C55" w:rsidP="003705E2">
            <w:pPr>
              <w:jc w:val="both"/>
              <w:rPr>
                <w:rFonts w:asciiTheme="minorHAnsi" w:hAnsiTheme="minorHAnsi" w:cstheme="minorHAnsi"/>
              </w:rPr>
            </w:pPr>
          </w:p>
        </w:tc>
      </w:tr>
      <w:tr w:rsidR="00C14C55" w:rsidRPr="004C38FF" w14:paraId="7D34A6BD" w14:textId="77777777" w:rsidTr="003705E2">
        <w:tc>
          <w:tcPr>
            <w:tcW w:w="2566" w:type="dxa"/>
            <w:vAlign w:val="bottom"/>
          </w:tcPr>
          <w:p w14:paraId="007A4030" w14:textId="77777777" w:rsidR="00C14C55" w:rsidRPr="004C38FF" w:rsidRDefault="00C14C55" w:rsidP="003705E2">
            <w:pPr>
              <w:rPr>
                <w:rFonts w:asciiTheme="minorHAnsi" w:hAnsiTheme="minorHAnsi" w:cstheme="minorHAnsi"/>
              </w:rPr>
            </w:pPr>
            <w:r w:rsidRPr="004C38FF">
              <w:rPr>
                <w:rFonts w:asciiTheme="minorHAnsi" w:hAnsiTheme="minorHAnsi" w:cstheme="minorHAnsi"/>
              </w:rPr>
              <w:lastRenderedPageBreak/>
              <w:t xml:space="preserve">Kraj: </w:t>
            </w:r>
            <w:sdt>
              <w:sdtPr>
                <w:rPr>
                  <w:rFonts w:asciiTheme="minorHAnsi" w:hAnsiTheme="minorHAnsi" w:cstheme="minorHAnsi"/>
                </w:rPr>
                <w:id w:val="-1140489815"/>
                <w:placeholder>
                  <w:docPart w:val="CEAC00043EEA4C02BB0C3118113CE522"/>
                </w:placeholder>
                <w:showingPlcHdr/>
                <w:text/>
              </w:sdtPr>
              <w:sdtContent>
                <w:r w:rsidRPr="004C38FF">
                  <w:rPr>
                    <w:rFonts w:asciiTheme="minorHAnsi" w:hAnsiTheme="minorHAnsi" w:cstheme="minorHAnsi"/>
                  </w:rPr>
                  <w:t>Kliknite ali tapnite tukaj, če želite vnesti besedilo.</w:t>
                </w:r>
              </w:sdtContent>
            </w:sdt>
          </w:p>
        </w:tc>
        <w:tc>
          <w:tcPr>
            <w:tcW w:w="2821" w:type="dxa"/>
          </w:tcPr>
          <w:p w14:paraId="6CFD0FB5" w14:textId="77777777" w:rsidR="00C14C55" w:rsidRPr="004C38FF" w:rsidRDefault="00C14C55" w:rsidP="003705E2">
            <w:pPr>
              <w:rPr>
                <w:rFonts w:asciiTheme="minorHAnsi" w:hAnsiTheme="minorHAnsi" w:cstheme="minorHAnsi"/>
              </w:rPr>
            </w:pPr>
            <w:r w:rsidRPr="004C38FF">
              <w:rPr>
                <w:rFonts w:asciiTheme="minorHAnsi" w:hAnsiTheme="minorHAnsi" w:cstheme="minorHAnsi"/>
              </w:rPr>
              <w:t xml:space="preserve">       Izdajatelj menice</w:t>
            </w:r>
          </w:p>
        </w:tc>
        <w:tc>
          <w:tcPr>
            <w:tcW w:w="4459" w:type="dxa"/>
          </w:tcPr>
          <w:p w14:paraId="43507B48" w14:textId="77777777" w:rsidR="00C14C55" w:rsidRPr="004C38FF" w:rsidRDefault="00C14C55" w:rsidP="003705E2">
            <w:pPr>
              <w:rPr>
                <w:rFonts w:asciiTheme="minorHAnsi" w:hAnsiTheme="minorHAnsi" w:cstheme="minorHAnsi"/>
              </w:rPr>
            </w:pPr>
            <w:r w:rsidRPr="004C38FF">
              <w:rPr>
                <w:rFonts w:asciiTheme="minorHAnsi" w:hAnsiTheme="minorHAnsi" w:cstheme="minorHAnsi"/>
              </w:rPr>
              <w:t xml:space="preserve">       ________________________________</w:t>
            </w:r>
          </w:p>
          <w:p w14:paraId="01964729" w14:textId="77777777" w:rsidR="00C14C55" w:rsidRPr="004C38FF" w:rsidRDefault="00C14C55" w:rsidP="003705E2">
            <w:pPr>
              <w:jc w:val="center"/>
              <w:rPr>
                <w:rFonts w:asciiTheme="minorHAnsi" w:hAnsiTheme="minorHAnsi" w:cstheme="minorHAnsi"/>
              </w:rPr>
            </w:pPr>
            <w:r w:rsidRPr="004C38FF">
              <w:rPr>
                <w:rFonts w:asciiTheme="minorHAnsi" w:hAnsiTheme="minorHAnsi" w:cstheme="minorHAnsi"/>
              </w:rPr>
              <w:t>žig in podpis</w:t>
            </w:r>
          </w:p>
        </w:tc>
      </w:tr>
    </w:tbl>
    <w:p w14:paraId="67ED9F5D" w14:textId="77777777" w:rsidR="00C14C55" w:rsidRPr="004C38FF" w:rsidRDefault="00C14C55" w:rsidP="00C14C55">
      <w:pPr>
        <w:pStyle w:val="Body"/>
        <w:rPr>
          <w:rFonts w:asciiTheme="minorHAnsi" w:hAnsiTheme="minorHAnsi" w:cstheme="minorHAnsi"/>
          <w:sz w:val="24"/>
          <w:szCs w:val="24"/>
        </w:rPr>
      </w:pPr>
    </w:p>
    <w:p w14:paraId="22079E29" w14:textId="77777777" w:rsidR="00C14C55" w:rsidRPr="004C38FF" w:rsidRDefault="00C14C55" w:rsidP="00C14C55">
      <w:pPr>
        <w:tabs>
          <w:tab w:val="left" w:pos="2694"/>
          <w:tab w:val="left" w:pos="2977"/>
        </w:tabs>
        <w:ind w:right="1"/>
        <w:rPr>
          <w:rFonts w:asciiTheme="minorHAnsi" w:hAnsiTheme="minorHAnsi" w:cstheme="minorHAnsi"/>
        </w:rPr>
      </w:pPr>
    </w:p>
    <w:p w14:paraId="76E4C14C" w14:textId="77777777" w:rsidR="00C14C55" w:rsidRPr="004C38FF" w:rsidRDefault="00C14C55" w:rsidP="001A4D96">
      <w:pPr>
        <w:tabs>
          <w:tab w:val="left" w:pos="2694"/>
          <w:tab w:val="left" w:pos="2977"/>
        </w:tabs>
        <w:ind w:right="1"/>
        <w:rPr>
          <w:rFonts w:asciiTheme="minorHAnsi" w:hAnsiTheme="minorHAnsi" w:cstheme="minorHAnsi"/>
        </w:rPr>
        <w:sectPr w:rsidR="00C14C55" w:rsidRPr="004C38FF" w:rsidSect="00F50F22">
          <w:pgSz w:w="11907" w:h="16840" w:code="9"/>
          <w:pgMar w:top="1134" w:right="1134" w:bottom="1134" w:left="1134" w:header="709" w:footer="709" w:gutter="0"/>
          <w:cols w:space="708"/>
          <w:titlePg/>
        </w:sectPr>
      </w:pPr>
    </w:p>
    <w:p w14:paraId="40D8658A" w14:textId="77777777" w:rsidR="0039164A" w:rsidRPr="004C38FF" w:rsidRDefault="0039164A" w:rsidP="0039164A">
      <w:pPr>
        <w:tabs>
          <w:tab w:val="left" w:pos="2694"/>
          <w:tab w:val="left" w:pos="2977"/>
        </w:tabs>
        <w:ind w:right="1"/>
        <w:rPr>
          <w:rFonts w:asciiTheme="minorHAnsi" w:hAnsiTheme="minorHAnsi" w:cstheme="minorHAnsi"/>
          <w:b/>
          <w:i/>
        </w:rPr>
      </w:pPr>
      <w:r w:rsidRPr="004C38FF">
        <w:rPr>
          <w:rFonts w:asciiTheme="minorHAnsi" w:hAnsiTheme="minorHAnsi" w:cstheme="minorHAnsi"/>
          <w:b/>
          <w:i/>
        </w:rPr>
        <w:lastRenderedPageBreak/>
        <w:t>OBR-12</w:t>
      </w:r>
    </w:p>
    <w:p w14:paraId="48BC2C62" w14:textId="77777777" w:rsidR="0039164A" w:rsidRPr="004C38FF" w:rsidRDefault="0039164A" w:rsidP="0039164A">
      <w:pPr>
        <w:tabs>
          <w:tab w:val="left" w:pos="2694"/>
          <w:tab w:val="left" w:pos="2977"/>
        </w:tabs>
        <w:ind w:right="1"/>
        <w:rPr>
          <w:rFonts w:asciiTheme="minorHAnsi" w:hAnsiTheme="minorHAnsi" w:cstheme="minorHAnsi"/>
          <w:b/>
          <w:i/>
        </w:rPr>
      </w:pPr>
    </w:p>
    <w:p w14:paraId="75FF8FDA" w14:textId="77777777" w:rsidR="0039164A" w:rsidRPr="004C38FF" w:rsidRDefault="0039164A" w:rsidP="0039164A">
      <w:pPr>
        <w:tabs>
          <w:tab w:val="left" w:pos="2694"/>
          <w:tab w:val="left" w:pos="2977"/>
        </w:tabs>
        <w:ind w:right="1"/>
        <w:rPr>
          <w:rFonts w:asciiTheme="minorHAnsi" w:hAnsiTheme="minorHAnsi" w:cstheme="minorHAnsi"/>
          <w:b/>
          <w:i/>
        </w:rPr>
      </w:pPr>
    </w:p>
    <w:p w14:paraId="683E9FBF" w14:textId="77777777" w:rsidR="0039164A" w:rsidRPr="004C38FF" w:rsidRDefault="0039164A" w:rsidP="0039164A">
      <w:pPr>
        <w:tabs>
          <w:tab w:val="left" w:pos="2694"/>
          <w:tab w:val="left" w:pos="2977"/>
        </w:tabs>
        <w:ind w:right="1"/>
        <w:jc w:val="center"/>
        <w:rPr>
          <w:rFonts w:asciiTheme="minorHAnsi" w:hAnsiTheme="minorHAnsi" w:cstheme="minorHAnsi"/>
          <w:b/>
          <w:bCs/>
        </w:rPr>
      </w:pPr>
      <w:r w:rsidRPr="004C38FF">
        <w:rPr>
          <w:rFonts w:asciiTheme="minorHAnsi" w:hAnsiTheme="minorHAnsi" w:cstheme="minorHAnsi"/>
          <w:b/>
        </w:rPr>
        <w:t>IZJAVA O NEOBSTOJU IZKLJUČITVENIH RAZLOGOV</w:t>
      </w:r>
    </w:p>
    <w:p w14:paraId="45833E79" w14:textId="77777777" w:rsidR="0039164A" w:rsidRPr="004C38FF" w:rsidRDefault="0039164A" w:rsidP="0039164A">
      <w:pPr>
        <w:jc w:val="center"/>
        <w:rPr>
          <w:rFonts w:asciiTheme="minorHAnsi" w:hAnsiTheme="minorHAnsi" w:cstheme="minorHAnsi"/>
          <w:b/>
          <w:bCs/>
        </w:rPr>
      </w:pPr>
    </w:p>
    <w:p w14:paraId="57008ADC" w14:textId="77777777" w:rsidR="0039164A" w:rsidRPr="004C38FF" w:rsidRDefault="0039164A" w:rsidP="0039164A">
      <w:pPr>
        <w:rPr>
          <w:rFonts w:asciiTheme="minorHAnsi" w:hAnsiTheme="minorHAnsi" w:cstheme="minorHAnsi"/>
        </w:rPr>
      </w:pPr>
    </w:p>
    <w:p w14:paraId="4ADC1122" w14:textId="77777777" w:rsidR="0039164A" w:rsidRPr="004C38FF" w:rsidRDefault="0039164A" w:rsidP="0039164A">
      <w:pPr>
        <w:rPr>
          <w:rFonts w:asciiTheme="minorHAnsi" w:hAnsiTheme="minorHAnsi" w:cstheme="minorHAnsi"/>
        </w:rPr>
      </w:pPr>
      <w:r w:rsidRPr="004C38FF">
        <w:rPr>
          <w:rFonts w:asciiTheme="minorHAnsi" w:hAnsiTheme="minorHAnsi" w:cstheme="minorHAnsi"/>
        </w:rPr>
        <w:t xml:space="preserve">Naziv gospodarskega subjekta: </w:t>
      </w:r>
      <w:sdt>
        <w:sdtPr>
          <w:rPr>
            <w:rFonts w:asciiTheme="minorHAnsi" w:hAnsiTheme="minorHAnsi" w:cstheme="minorHAnsi"/>
          </w:rPr>
          <w:id w:val="874277358"/>
          <w:placeholder>
            <w:docPart w:val="75E9734F212B4EFF83CC48CF6EE2AEF1"/>
          </w:placeholder>
          <w:showingPlcHdr/>
          <w:text/>
        </w:sdtPr>
        <w:sdtContent>
          <w:r w:rsidRPr="004C38FF">
            <w:rPr>
              <w:rFonts w:asciiTheme="minorHAnsi" w:hAnsiTheme="minorHAnsi" w:cstheme="minorHAnsi"/>
              <w:b/>
              <w:bCs/>
            </w:rPr>
            <w:t>Kliknite ali tapnite tukaj, če želite vnesti besedilo.</w:t>
          </w:r>
        </w:sdtContent>
      </w:sdt>
    </w:p>
    <w:p w14:paraId="778A1ED0" w14:textId="77777777" w:rsidR="0039164A" w:rsidRPr="004C38FF" w:rsidRDefault="0039164A" w:rsidP="0039164A">
      <w:pPr>
        <w:rPr>
          <w:rFonts w:asciiTheme="minorHAnsi" w:hAnsiTheme="minorHAnsi" w:cstheme="minorHAnsi"/>
        </w:rPr>
      </w:pPr>
      <w:r w:rsidRPr="004C38FF">
        <w:rPr>
          <w:rFonts w:asciiTheme="minorHAnsi" w:hAnsiTheme="minorHAnsi" w:cstheme="minorHAnsi"/>
        </w:rPr>
        <w:t xml:space="preserve">Sedež (naslov) gospodarskega subjekta: </w:t>
      </w:r>
      <w:sdt>
        <w:sdtPr>
          <w:rPr>
            <w:rFonts w:asciiTheme="minorHAnsi" w:hAnsiTheme="minorHAnsi" w:cstheme="minorHAnsi"/>
          </w:rPr>
          <w:id w:val="707999026"/>
          <w:placeholder>
            <w:docPart w:val="75E9734F212B4EFF83CC48CF6EE2AEF1"/>
          </w:placeholder>
        </w:sdtPr>
        <w:sdtContent>
          <w:sdt>
            <w:sdtPr>
              <w:rPr>
                <w:rFonts w:asciiTheme="minorHAnsi" w:hAnsiTheme="minorHAnsi" w:cstheme="minorHAnsi"/>
              </w:rPr>
              <w:id w:val="436717970"/>
              <w:placeholder>
                <w:docPart w:val="75E9734F212B4EFF83CC48CF6EE2AEF1"/>
              </w:placeholder>
              <w:showingPlcHdr/>
            </w:sdtPr>
            <w:sdtContent>
              <w:r w:rsidRPr="004C38FF">
                <w:rPr>
                  <w:rFonts w:asciiTheme="minorHAnsi" w:hAnsiTheme="minorHAnsi" w:cstheme="minorHAnsi"/>
                  <w:b/>
                  <w:bCs/>
                </w:rPr>
                <w:t>Kliknite ali tapnite tukaj, če želite vnesti besedilo.</w:t>
              </w:r>
            </w:sdtContent>
          </w:sdt>
        </w:sdtContent>
      </w:sdt>
    </w:p>
    <w:p w14:paraId="08CD0D1F" w14:textId="77777777" w:rsidR="0039164A" w:rsidRPr="004C38FF" w:rsidRDefault="0039164A" w:rsidP="0039164A">
      <w:pPr>
        <w:rPr>
          <w:rFonts w:asciiTheme="minorHAnsi" w:hAnsiTheme="minorHAnsi" w:cstheme="minorHAnsi"/>
        </w:rPr>
      </w:pPr>
    </w:p>
    <w:p w14:paraId="3D7D25F8" w14:textId="77777777" w:rsidR="0039164A" w:rsidRPr="004C38FF" w:rsidRDefault="0039164A" w:rsidP="0039164A">
      <w:pPr>
        <w:rPr>
          <w:rFonts w:asciiTheme="minorHAnsi" w:hAnsiTheme="minorHAnsi" w:cstheme="minorHAnsi"/>
        </w:rPr>
      </w:pPr>
    </w:p>
    <w:p w14:paraId="05266E6B" w14:textId="77777777" w:rsidR="0039164A" w:rsidRPr="004C38FF" w:rsidRDefault="0039164A" w:rsidP="0039164A">
      <w:pPr>
        <w:rPr>
          <w:rFonts w:asciiTheme="minorHAnsi" w:hAnsiTheme="minorHAnsi" w:cstheme="minorHAnsi"/>
        </w:rPr>
      </w:pPr>
      <w:r w:rsidRPr="004C38FF">
        <w:rPr>
          <w:rFonts w:asciiTheme="minorHAnsi" w:hAnsiTheme="minorHAnsi" w:cstheme="minorHAnsi"/>
        </w:rPr>
        <w:t>S podpisom te izjave pod kazensko in materialno odgovornostjo izjavljamo, da:</w:t>
      </w:r>
    </w:p>
    <w:p w14:paraId="2E66B1C0" w14:textId="77777777" w:rsidR="0039164A" w:rsidRPr="004C38FF" w:rsidRDefault="0039164A" w:rsidP="0039164A">
      <w:pPr>
        <w:rPr>
          <w:rFonts w:asciiTheme="minorHAnsi" w:hAnsiTheme="minorHAnsi" w:cstheme="minorHAnsi"/>
        </w:rPr>
      </w:pPr>
    </w:p>
    <w:p w14:paraId="34BDD30A" w14:textId="76BDA8EB" w:rsidR="0039164A" w:rsidRPr="004C38FF" w:rsidRDefault="0039164A" w:rsidP="003A2CC4">
      <w:pPr>
        <w:numPr>
          <w:ilvl w:val="0"/>
          <w:numId w:val="15"/>
        </w:numPr>
        <w:spacing w:line="276" w:lineRule="auto"/>
        <w:jc w:val="both"/>
        <w:rPr>
          <w:rFonts w:asciiTheme="minorHAnsi" w:hAnsiTheme="minorHAnsi" w:cstheme="minorHAnsi"/>
        </w:rPr>
      </w:pPr>
      <w:r w:rsidRPr="004C38FF">
        <w:rPr>
          <w:rFonts w:asciiTheme="minorHAnsi" w:hAnsiTheme="minorHAnsi" w:cstheme="minorHAnsi"/>
        </w:rPr>
        <w:t>sprejemamo in izpolnjujemo vse pogoje in ostale zahteve iz</w:t>
      </w:r>
      <w:r w:rsidR="00BA2B5F" w:rsidRPr="004C38FF">
        <w:rPr>
          <w:rFonts w:asciiTheme="minorHAnsi" w:hAnsiTheme="minorHAnsi" w:cstheme="minorHAnsi"/>
        </w:rPr>
        <w:t xml:space="preserve"> Razpisna dokumentacija z oznako </w:t>
      </w:r>
      <w:r w:rsidR="007F5E0B" w:rsidRPr="004C38FF">
        <w:rPr>
          <w:rFonts w:asciiTheme="minorHAnsi" w:hAnsiTheme="minorHAnsi" w:cstheme="minorHAnsi"/>
        </w:rPr>
        <w:t>BL</w:t>
      </w:r>
      <w:r w:rsidR="00BA2B5F" w:rsidRPr="004C38FF">
        <w:rPr>
          <w:rFonts w:asciiTheme="minorHAnsi" w:hAnsiTheme="minorHAnsi" w:cstheme="minorHAnsi"/>
        </w:rPr>
        <w:t>-</w:t>
      </w:r>
      <w:r w:rsidR="007B7FCE">
        <w:rPr>
          <w:rFonts w:asciiTheme="minorHAnsi" w:hAnsiTheme="minorHAnsi" w:cstheme="minorHAnsi"/>
        </w:rPr>
        <w:t>2</w:t>
      </w:r>
      <w:r w:rsidR="00BA2B5F" w:rsidRPr="004C38FF">
        <w:rPr>
          <w:rFonts w:asciiTheme="minorHAnsi" w:hAnsiTheme="minorHAnsi" w:cstheme="minorHAnsi"/>
        </w:rPr>
        <w:t>/202</w:t>
      </w:r>
      <w:r w:rsidR="007B7FCE">
        <w:rPr>
          <w:rFonts w:asciiTheme="minorHAnsi" w:hAnsiTheme="minorHAnsi" w:cstheme="minorHAnsi"/>
        </w:rPr>
        <w:t>6</w:t>
      </w:r>
      <w:r w:rsidRPr="004C38FF">
        <w:rPr>
          <w:rFonts w:asciiTheme="minorHAnsi" w:hAnsiTheme="minorHAnsi" w:cstheme="minorHAnsi"/>
        </w:rPr>
        <w:t xml:space="preserve">, katerega predmet je </w:t>
      </w:r>
      <w:r w:rsidR="00D8321B">
        <w:rPr>
          <w:rFonts w:asciiTheme="minorHAnsi" w:hAnsiTheme="minorHAnsi" w:cstheme="minorHAnsi"/>
        </w:rPr>
        <w:t xml:space="preserve">dobava </w:t>
      </w:r>
      <w:r w:rsidR="007B7FCE">
        <w:rPr>
          <w:rFonts w:asciiTheme="minorHAnsi" w:hAnsiTheme="minorHAnsi" w:cstheme="minorHAnsi"/>
        </w:rPr>
        <w:t>prikolice</w:t>
      </w:r>
      <w:r w:rsidRPr="004C38FF">
        <w:rPr>
          <w:rFonts w:asciiTheme="minorHAnsi" w:hAnsiTheme="minorHAnsi" w:cstheme="minorHAnsi"/>
        </w:rPr>
        <w:t xml:space="preserve"> v okviru javnega naročila z nazivom »</w:t>
      </w:r>
      <w:r w:rsidR="00914D6F" w:rsidRPr="00914D6F">
        <w:rPr>
          <w:rFonts w:asciiTheme="minorHAnsi" w:hAnsiTheme="minorHAnsi" w:cstheme="minorHAnsi"/>
        </w:rPr>
        <w:t xml:space="preserve">DOBAVA </w:t>
      </w:r>
      <w:r w:rsidR="007B7FCE">
        <w:rPr>
          <w:rFonts w:asciiTheme="minorHAnsi" w:hAnsiTheme="minorHAnsi" w:cstheme="minorHAnsi"/>
        </w:rPr>
        <w:t>PRIKOLICE</w:t>
      </w:r>
      <w:r w:rsidRPr="004C38FF">
        <w:rPr>
          <w:rFonts w:asciiTheme="minorHAnsi" w:hAnsiTheme="minorHAnsi" w:cstheme="minorHAnsi"/>
        </w:rPr>
        <w:t>«;</w:t>
      </w:r>
    </w:p>
    <w:p w14:paraId="7155FAA0" w14:textId="77777777" w:rsidR="0039164A" w:rsidRPr="004C38FF" w:rsidRDefault="0039164A">
      <w:pPr>
        <w:numPr>
          <w:ilvl w:val="0"/>
          <w:numId w:val="15"/>
        </w:numPr>
        <w:spacing w:line="276" w:lineRule="auto"/>
        <w:jc w:val="both"/>
        <w:rPr>
          <w:rFonts w:asciiTheme="minorHAnsi" w:hAnsiTheme="minorHAnsi" w:cstheme="minorHAnsi"/>
        </w:rPr>
      </w:pPr>
      <w:r w:rsidRPr="004C38FF">
        <w:rPr>
          <w:rFonts w:asciiTheme="minorHAnsi" w:hAnsiTheme="minorHAnsi" w:cstheme="minorHAnsi"/>
        </w:rPr>
        <w:t>se strinjamo z vsebino predloženega vzorca pogodbe;</w:t>
      </w:r>
    </w:p>
    <w:p w14:paraId="0A7CBDB8" w14:textId="77777777" w:rsidR="0039164A" w:rsidRPr="004C38FF" w:rsidRDefault="0039164A">
      <w:pPr>
        <w:numPr>
          <w:ilvl w:val="0"/>
          <w:numId w:val="15"/>
        </w:numPr>
        <w:spacing w:line="276" w:lineRule="auto"/>
        <w:jc w:val="both"/>
        <w:rPr>
          <w:rFonts w:asciiTheme="minorHAnsi" w:hAnsiTheme="minorHAnsi" w:cstheme="minorHAnsi"/>
        </w:rPr>
      </w:pPr>
      <w:r w:rsidRPr="004C38FF">
        <w:rPr>
          <w:rFonts w:asciiTheme="minorHAnsi" w:hAnsiTheme="minorHAnsi" w:cstheme="minorHAnsi"/>
        </w:rPr>
        <w:t>bomo na zahtevo naročnika, v postavljenem roku, predložili vsa potrebna dokazila, ki izkazujejo izpolnjevanje zahtevanih pogojev, morebitna potrebna pooblastila za preveritev izpolnjevanja zahtevanih pogojev oziroma podatkov, podatke o naslovih, kjer je  mogoče preveriti izpolnjevanje pogojev oziroma vse potrebno za pregled in preveritev ponudb;</w:t>
      </w:r>
    </w:p>
    <w:p w14:paraId="6E86FD67" w14:textId="77777777" w:rsidR="0039164A" w:rsidRPr="004C38FF" w:rsidRDefault="0039164A">
      <w:pPr>
        <w:numPr>
          <w:ilvl w:val="0"/>
          <w:numId w:val="15"/>
        </w:numPr>
        <w:spacing w:line="276" w:lineRule="auto"/>
        <w:jc w:val="both"/>
        <w:rPr>
          <w:rFonts w:asciiTheme="minorHAnsi" w:hAnsiTheme="minorHAnsi" w:cstheme="minorHAnsi"/>
        </w:rPr>
      </w:pPr>
      <w:r w:rsidRPr="004C38FF">
        <w:rPr>
          <w:rFonts w:asciiTheme="minorHAnsi" w:hAnsiTheme="minorHAnsi" w:cstheme="minorHAnsi"/>
        </w:rPr>
        <w:t xml:space="preserve">naročnik lahko sam pridobi potrdila, ki se nanašajo na zgoraj navedeno iz uradnih evidenc, ki jih vodijo državni organi, organi lokalne skupnosti ali nosilci javnih pooblastil, </w:t>
      </w:r>
    </w:p>
    <w:p w14:paraId="4BB45626" w14:textId="77777777" w:rsidR="0039164A" w:rsidRPr="004C38FF" w:rsidRDefault="0039164A">
      <w:pPr>
        <w:numPr>
          <w:ilvl w:val="0"/>
          <w:numId w:val="15"/>
        </w:numPr>
        <w:spacing w:line="276" w:lineRule="auto"/>
        <w:jc w:val="both"/>
        <w:rPr>
          <w:rFonts w:asciiTheme="minorHAnsi" w:hAnsiTheme="minorHAnsi" w:cstheme="minorHAnsi"/>
        </w:rPr>
      </w:pPr>
      <w:r w:rsidRPr="004C38FF">
        <w:rPr>
          <w:rFonts w:asciiTheme="minorHAnsi" w:hAnsiTheme="minorHAnsi" w:cstheme="minorHAnsi"/>
        </w:rPr>
        <w:t>so podatki in dokumenti, ki so podani v ponudbi, resnični in, da elektronske verzije v informacijskem sistemu e-JN priloženih dokumentov ustrezajo originalu ter, da za podane podatke, njihovo resničnost in ustreznost dokumentov prevzemamo popolno odgovornost;</w:t>
      </w:r>
    </w:p>
    <w:p w14:paraId="6059C1D9" w14:textId="77777777" w:rsidR="0039164A" w:rsidRPr="004C38FF" w:rsidRDefault="0039164A">
      <w:pPr>
        <w:numPr>
          <w:ilvl w:val="0"/>
          <w:numId w:val="15"/>
        </w:numPr>
        <w:spacing w:line="276" w:lineRule="auto"/>
        <w:jc w:val="both"/>
        <w:rPr>
          <w:rFonts w:asciiTheme="minorHAnsi" w:hAnsiTheme="minorHAnsi" w:cstheme="minorHAnsi"/>
        </w:rPr>
      </w:pPr>
      <w:r w:rsidRPr="004C38FF">
        <w:rPr>
          <w:rFonts w:asciiTheme="minorHAnsi" w:hAnsiTheme="minorHAnsi" w:cstheme="minorHAnsi"/>
        </w:rPr>
        <w:t>nismo podali neresničnih ali zavajajočih podatkov v ponudbi, ki bi lahko vplivali na naročnikovo odločitev o izbiri;</w:t>
      </w:r>
    </w:p>
    <w:p w14:paraId="6E6E9E10" w14:textId="394699EC" w:rsidR="0039164A" w:rsidRPr="004C38FF" w:rsidRDefault="0039164A">
      <w:pPr>
        <w:numPr>
          <w:ilvl w:val="0"/>
          <w:numId w:val="15"/>
        </w:numPr>
        <w:spacing w:line="276" w:lineRule="auto"/>
        <w:jc w:val="both"/>
        <w:rPr>
          <w:rFonts w:asciiTheme="minorHAnsi" w:hAnsiTheme="minorHAnsi" w:cstheme="minorHAnsi"/>
        </w:rPr>
      </w:pPr>
      <w:r w:rsidRPr="004C38FF">
        <w:rPr>
          <w:rFonts w:asciiTheme="minorHAnsi" w:hAnsiTheme="minorHAnsi" w:cstheme="minorHAnsi"/>
        </w:rPr>
        <w:t xml:space="preserve">nismo uvrščeni v evidenco poslovnih subjektov iz 35. člena Zakona o integriteti in preprečevanju korupcije (Uradni list RS, št. </w:t>
      </w:r>
      <w:hyperlink r:id="rId54" w:tgtFrame="_blank" w:tooltip="Zakon o integriteti in preprečevanju korupcije (uradno prečiščeno besedilo) (ZIntPK-UPB2)" w:history="1">
        <w:r w:rsidRPr="004C38FF">
          <w:rPr>
            <w:rFonts w:asciiTheme="minorHAnsi" w:hAnsiTheme="minorHAnsi" w:cstheme="minorHAnsi"/>
          </w:rPr>
          <w:t>69/11</w:t>
        </w:r>
      </w:hyperlink>
      <w:r w:rsidRPr="004C38FF">
        <w:rPr>
          <w:rFonts w:asciiTheme="minorHAnsi" w:hAnsiTheme="minorHAnsi" w:cstheme="minorHAnsi"/>
        </w:rPr>
        <w:t xml:space="preserve"> – uradno prečiščeno besedilo</w:t>
      </w:r>
      <w:r w:rsidR="0000423D">
        <w:rPr>
          <w:rFonts w:asciiTheme="minorHAnsi" w:hAnsiTheme="minorHAnsi" w:cstheme="minorHAnsi"/>
        </w:rPr>
        <w:t xml:space="preserve"> s spremembami</w:t>
      </w:r>
      <w:r w:rsidRPr="004C38FF">
        <w:rPr>
          <w:rFonts w:asciiTheme="minorHAnsi" w:hAnsiTheme="minorHAnsi" w:cstheme="minorHAnsi"/>
        </w:rPr>
        <w:t xml:space="preserve">) ali v enakovredno evidenco druge države članice ali tretje države in nam ni na podlagi tega člena prepovedano poslovanje z naročnikom; </w:t>
      </w:r>
    </w:p>
    <w:p w14:paraId="24B2ABCC" w14:textId="67F81CC2" w:rsidR="0039164A" w:rsidRPr="004C38FF" w:rsidRDefault="0039164A">
      <w:pPr>
        <w:numPr>
          <w:ilvl w:val="0"/>
          <w:numId w:val="15"/>
        </w:numPr>
        <w:spacing w:line="276" w:lineRule="auto"/>
        <w:jc w:val="both"/>
        <w:rPr>
          <w:rFonts w:asciiTheme="minorHAnsi" w:hAnsiTheme="minorHAnsi" w:cstheme="minorHAnsi"/>
        </w:rPr>
      </w:pPr>
      <w:r w:rsidRPr="004C38FF">
        <w:rPr>
          <w:rFonts w:asciiTheme="minorHAnsi" w:hAnsiTheme="minorHAnsi" w:cstheme="minorHAnsi"/>
        </w:rPr>
        <w:t>naši družbi in osebam, ki so članice upravnega, vodstvenega ali nadzornega organa družbe ali osebam, ki imajo pooblastila za njeno zastopanje ali odločanje ali nadzor v njej, ni bila izrečena pravnomočna sodba, ki ima elemente naslednjih kaznivih dejanj, ki so opredeljena v prvem odstavku 75. člena</w:t>
      </w:r>
      <w:r w:rsidR="0000423D">
        <w:rPr>
          <w:rFonts w:asciiTheme="minorHAnsi" w:hAnsiTheme="minorHAnsi" w:cstheme="minorHAnsi"/>
        </w:rPr>
        <w:t xml:space="preserve"> Zakona o javnem naročanju </w:t>
      </w:r>
      <w:r w:rsidRPr="004C38FF">
        <w:rPr>
          <w:rFonts w:asciiTheme="minorHAnsi" w:hAnsiTheme="minorHAnsi" w:cstheme="minorHAnsi"/>
        </w:rPr>
        <w:t xml:space="preserve"> </w:t>
      </w:r>
      <w:r w:rsidR="0000423D">
        <w:rPr>
          <w:rFonts w:asciiTheme="minorHAnsi" w:hAnsiTheme="minorHAnsi" w:cstheme="minorHAnsi"/>
        </w:rPr>
        <w:t>(</w:t>
      </w:r>
      <w:r w:rsidR="0000423D" w:rsidRPr="0000423D">
        <w:rPr>
          <w:rFonts w:asciiTheme="minorHAnsi" w:hAnsiTheme="minorHAnsi" w:cstheme="minorHAnsi"/>
        </w:rPr>
        <w:t xml:space="preserve">Uradni list RS, št. </w:t>
      </w:r>
      <w:hyperlink r:id="rId55" w:tgtFrame="_blank" w:tooltip="Zakon o javnem naročanju (ZJN-3)" w:history="1">
        <w:r w:rsidR="0000423D" w:rsidRPr="0000423D">
          <w:rPr>
            <w:rFonts w:asciiTheme="minorHAnsi" w:hAnsiTheme="minorHAnsi" w:cstheme="minorHAnsi"/>
          </w:rPr>
          <w:t>91/15</w:t>
        </w:r>
      </w:hyperlink>
      <w:r w:rsidR="0000423D">
        <w:rPr>
          <w:rFonts w:asciiTheme="minorHAnsi" w:hAnsiTheme="minorHAnsi" w:cstheme="minorHAnsi"/>
        </w:rPr>
        <w:t xml:space="preserve"> s spremembami; v nadaljevanju ZJN-3)</w:t>
      </w:r>
      <w:r w:rsidRPr="004C38FF">
        <w:rPr>
          <w:rFonts w:asciiTheme="minorHAnsi" w:hAnsiTheme="minorHAnsi" w:cstheme="minorHAnsi"/>
        </w:rPr>
        <w:t>;</w:t>
      </w:r>
    </w:p>
    <w:p w14:paraId="75757ECF" w14:textId="77777777" w:rsidR="0039164A" w:rsidRPr="004C38FF" w:rsidRDefault="0039164A">
      <w:pPr>
        <w:numPr>
          <w:ilvl w:val="0"/>
          <w:numId w:val="15"/>
        </w:numPr>
        <w:spacing w:line="276" w:lineRule="auto"/>
        <w:jc w:val="both"/>
        <w:rPr>
          <w:rFonts w:asciiTheme="minorHAnsi" w:hAnsiTheme="minorHAnsi" w:cstheme="minorHAnsi"/>
        </w:rPr>
      </w:pPr>
      <w:r w:rsidRPr="004C38FF">
        <w:rPr>
          <w:rFonts w:asciiTheme="minorHAnsi" w:hAnsiTheme="minorHAnsi" w:cstheme="minorHAnsi"/>
        </w:rPr>
        <w:t>imamo na dan roka za oddajo ponudb izpolnjene obvezne dajatve in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eurov ali več. Na dan roka za oddajo ponudb imamo predložene vse obračune davčnih odtegljajev za dohodke iz delovnega razmerja za obdobje zadnjih petih let do dne oddaje ponudbe;</w:t>
      </w:r>
    </w:p>
    <w:p w14:paraId="378EB2E7" w14:textId="77777777" w:rsidR="0039164A" w:rsidRPr="004C38FF" w:rsidRDefault="0039164A">
      <w:pPr>
        <w:numPr>
          <w:ilvl w:val="0"/>
          <w:numId w:val="15"/>
        </w:numPr>
        <w:spacing w:line="276" w:lineRule="auto"/>
        <w:jc w:val="both"/>
        <w:rPr>
          <w:rFonts w:asciiTheme="minorHAnsi" w:hAnsiTheme="minorHAnsi" w:cstheme="minorHAnsi"/>
        </w:rPr>
      </w:pPr>
      <w:r w:rsidRPr="004C38FF">
        <w:rPr>
          <w:rFonts w:asciiTheme="minorHAnsi" w:hAnsiTheme="minorHAnsi" w:cstheme="minorHAnsi"/>
        </w:rPr>
        <w:t>na dan, ko poteče rok za oddajo ponudb, nismo uvrščeni v evidenco gospodarskih subjektov z negativnimi referencami iz a) točke četrtega odstavka 75. člena ZJN-3;</w:t>
      </w:r>
    </w:p>
    <w:p w14:paraId="78720A60" w14:textId="77777777" w:rsidR="0039164A" w:rsidRPr="004C38FF" w:rsidRDefault="0039164A">
      <w:pPr>
        <w:numPr>
          <w:ilvl w:val="0"/>
          <w:numId w:val="15"/>
        </w:numPr>
        <w:spacing w:line="276" w:lineRule="auto"/>
        <w:jc w:val="both"/>
        <w:rPr>
          <w:rStyle w:val="Krepko"/>
          <w:rFonts w:asciiTheme="minorHAnsi" w:hAnsiTheme="minorHAnsi" w:cstheme="minorHAnsi"/>
          <w:b w:val="0"/>
          <w:bCs w:val="0"/>
        </w:rPr>
      </w:pPr>
      <w:r w:rsidRPr="004C38FF">
        <w:rPr>
          <w:rFonts w:asciiTheme="minorHAnsi" w:hAnsiTheme="minorHAnsi" w:cstheme="minorHAnsi"/>
        </w:rPr>
        <w:lastRenderedPageBreak/>
        <w:t>v zadnjih treh letih pred potekom roka za oddajo ponudb pristojni organ Republike Slovenije ali druge države članice ali tretje države ni ugotovil najmanj dve kršitvi v zvezi s plačilom za delo, delovnim časom, počitki, opravljanjem dela na podlagi pogodb civilnega prava kljub obstoju elementov delovnega razmerja ali v zvezi z zaposlovanjem na črno, za kateri nam je bila s pravnomočno odločitvijo ali več pravnomočnimi odločitvami izrečena globa za prekršek;</w:t>
      </w:r>
      <w:r w:rsidRPr="004C38FF">
        <w:rPr>
          <w:rStyle w:val="Krepko"/>
          <w:rFonts w:asciiTheme="minorHAnsi" w:hAnsiTheme="minorHAnsi" w:cstheme="minorHAnsi"/>
        </w:rPr>
        <w:t> </w:t>
      </w:r>
      <w:bookmarkStart w:id="103" w:name="K9"/>
      <w:bookmarkEnd w:id="103"/>
    </w:p>
    <w:p w14:paraId="3E4A3A75" w14:textId="6C9A9BBC" w:rsidR="0039164A" w:rsidRPr="004C38FF" w:rsidRDefault="0039164A">
      <w:pPr>
        <w:numPr>
          <w:ilvl w:val="0"/>
          <w:numId w:val="15"/>
        </w:numPr>
        <w:spacing w:line="276" w:lineRule="auto"/>
        <w:jc w:val="both"/>
        <w:rPr>
          <w:rFonts w:asciiTheme="minorHAnsi" w:hAnsiTheme="minorHAnsi" w:cstheme="minorHAnsi"/>
        </w:rPr>
      </w:pPr>
      <w:r w:rsidRPr="004C38FF">
        <w:rPr>
          <w:rFonts w:asciiTheme="minorHAnsi" w:hAnsiTheme="minorHAnsi" w:cstheme="minorHAnsi"/>
        </w:rPr>
        <w:t xml:space="preserve">nismo povezani s funkcionarjem in po našem vedenju nismo povezani z družinskim članom funkcionarja na način, določen v prvem odstavku 35. člena Zakona o integriteti in preprečevanju korupcije (Uradni list RS, št. </w:t>
      </w:r>
      <w:hyperlink r:id="rId56" w:tgtFrame="_blank" w:tooltip="Zakon o integriteti in preprečevanju korupcije (uradno prečiščeno besedilo) (ZIntPK-UPB2)" w:history="1">
        <w:r w:rsidRPr="004C38FF">
          <w:rPr>
            <w:rFonts w:asciiTheme="minorHAnsi" w:hAnsiTheme="minorHAnsi" w:cstheme="minorHAnsi"/>
          </w:rPr>
          <w:t>69/11</w:t>
        </w:r>
      </w:hyperlink>
      <w:r w:rsidRPr="004C38FF">
        <w:rPr>
          <w:rFonts w:asciiTheme="minorHAnsi" w:hAnsiTheme="minorHAnsi" w:cstheme="minorHAnsi"/>
        </w:rPr>
        <w:t xml:space="preserve"> – uradno prečiščeno besedilo</w:t>
      </w:r>
      <w:r w:rsidR="0000423D">
        <w:rPr>
          <w:rFonts w:asciiTheme="minorHAnsi" w:hAnsiTheme="minorHAnsi" w:cstheme="minorHAnsi"/>
        </w:rPr>
        <w:t xml:space="preserve"> s spremembami).</w:t>
      </w:r>
    </w:p>
    <w:p w14:paraId="40B174DE" w14:textId="77777777" w:rsidR="0039164A" w:rsidRPr="004C38FF" w:rsidRDefault="0039164A">
      <w:pPr>
        <w:pStyle w:val="Odstavekseznama"/>
        <w:numPr>
          <w:ilvl w:val="0"/>
          <w:numId w:val="15"/>
        </w:numPr>
        <w:autoSpaceDE w:val="0"/>
        <w:autoSpaceDN w:val="0"/>
        <w:adjustRightInd w:val="0"/>
        <w:contextualSpacing/>
        <w:jc w:val="both"/>
        <w:rPr>
          <w:rFonts w:asciiTheme="minorHAnsi" w:eastAsiaTheme="minorHAnsi" w:hAnsiTheme="minorHAnsi" w:cstheme="minorHAnsi"/>
          <w:sz w:val="24"/>
          <w:szCs w:val="24"/>
          <w:lang w:eastAsia="en-US"/>
        </w:rPr>
      </w:pPr>
      <w:r w:rsidRPr="004C38FF">
        <w:rPr>
          <w:rFonts w:asciiTheme="minorHAnsi" w:eastAsiaTheme="minorHAnsi" w:hAnsiTheme="minorHAnsi" w:cstheme="minorHAnsi"/>
          <w:sz w:val="24"/>
          <w:szCs w:val="24"/>
          <w:lang w:eastAsia="en-US"/>
        </w:rPr>
        <w:t>-     nismo ruski državljan ali fizična ali pravna oseba, subjekt ali organ s sedežem v Rusiji;</w:t>
      </w:r>
    </w:p>
    <w:p w14:paraId="72DD44BC" w14:textId="77777777" w:rsidR="0039164A" w:rsidRPr="004C38FF" w:rsidRDefault="0039164A">
      <w:pPr>
        <w:pStyle w:val="Odstavekseznama"/>
        <w:numPr>
          <w:ilvl w:val="0"/>
          <w:numId w:val="14"/>
        </w:numPr>
        <w:autoSpaceDE w:val="0"/>
        <w:autoSpaceDN w:val="0"/>
        <w:adjustRightInd w:val="0"/>
        <w:contextualSpacing/>
        <w:jc w:val="both"/>
        <w:rPr>
          <w:rFonts w:asciiTheme="minorHAnsi" w:eastAsiaTheme="minorHAnsi" w:hAnsiTheme="minorHAnsi" w:cstheme="minorHAnsi"/>
          <w:sz w:val="24"/>
          <w:szCs w:val="24"/>
          <w:lang w:eastAsia="en-US"/>
        </w:rPr>
      </w:pPr>
      <w:r w:rsidRPr="004C38FF">
        <w:rPr>
          <w:rFonts w:asciiTheme="minorHAnsi" w:eastAsiaTheme="minorHAnsi" w:hAnsiTheme="minorHAnsi" w:cstheme="minorHAnsi"/>
          <w:sz w:val="24"/>
          <w:szCs w:val="24"/>
          <w:lang w:eastAsia="en-US"/>
        </w:rPr>
        <w:t>pravna oseba, subjekt ali organ, katerih več kot 50-odstotni delež je v neposredni ali posredni lasti subjekta iz prejšnje alineje;</w:t>
      </w:r>
    </w:p>
    <w:p w14:paraId="2DA2C334" w14:textId="77777777" w:rsidR="0039164A" w:rsidRPr="004C38FF" w:rsidRDefault="0039164A" w:rsidP="0039164A">
      <w:pPr>
        <w:pStyle w:val="Odstavekseznama"/>
        <w:autoSpaceDE w:val="0"/>
        <w:autoSpaceDN w:val="0"/>
        <w:adjustRightInd w:val="0"/>
        <w:ind w:left="705" w:hanging="345"/>
        <w:jc w:val="both"/>
        <w:rPr>
          <w:rFonts w:asciiTheme="minorHAnsi" w:eastAsiaTheme="minorHAnsi" w:hAnsiTheme="minorHAnsi" w:cstheme="minorHAnsi"/>
          <w:sz w:val="24"/>
          <w:szCs w:val="24"/>
          <w:lang w:eastAsia="en-US"/>
        </w:rPr>
      </w:pPr>
      <w:r w:rsidRPr="004C38FF">
        <w:rPr>
          <w:rFonts w:asciiTheme="minorHAnsi" w:eastAsiaTheme="minorHAnsi" w:hAnsiTheme="minorHAnsi" w:cstheme="minorHAnsi"/>
          <w:sz w:val="24"/>
          <w:szCs w:val="24"/>
          <w:lang w:eastAsia="en-US"/>
        </w:rPr>
        <w:t>-</w:t>
      </w:r>
      <w:r w:rsidRPr="004C38FF">
        <w:rPr>
          <w:rFonts w:asciiTheme="minorHAnsi" w:eastAsiaTheme="minorHAnsi" w:hAnsiTheme="minorHAnsi" w:cstheme="minorHAnsi"/>
          <w:sz w:val="24"/>
          <w:szCs w:val="24"/>
          <w:lang w:eastAsia="en-US"/>
        </w:rPr>
        <w:tab/>
        <w:t>fizična ali pravna oseba, subjekt ali organ, ki delujejo v imenu ali po navodilih subjekta iz prejšnjih dveh alinej.</w:t>
      </w:r>
    </w:p>
    <w:p w14:paraId="582772BD" w14:textId="77777777" w:rsidR="0039164A" w:rsidRPr="004C38FF" w:rsidRDefault="0039164A">
      <w:pPr>
        <w:numPr>
          <w:ilvl w:val="0"/>
          <w:numId w:val="15"/>
        </w:numPr>
        <w:spacing w:line="276" w:lineRule="auto"/>
        <w:jc w:val="both"/>
        <w:rPr>
          <w:rFonts w:asciiTheme="minorHAnsi" w:hAnsiTheme="minorHAnsi" w:cstheme="minorHAnsi"/>
        </w:rPr>
      </w:pPr>
      <w:r w:rsidRPr="004C38FF">
        <w:rPr>
          <w:rFonts w:asciiTheme="minorHAnsi" w:hAnsiTheme="minorHAnsi" w:cstheme="minorHAnsi"/>
        </w:rPr>
        <w:t xml:space="preserve"> z oddajo ponudbe soglašamo, da lahko naročnik v skladu s 7. odstavkom 89. člena ZJN-3:</w:t>
      </w:r>
    </w:p>
    <w:p w14:paraId="7C69961F" w14:textId="77777777" w:rsidR="0039164A" w:rsidRPr="004C38FF" w:rsidRDefault="0039164A">
      <w:pPr>
        <w:pStyle w:val="Odstavekseznama"/>
        <w:widowControl w:val="0"/>
        <w:numPr>
          <w:ilvl w:val="0"/>
          <w:numId w:val="16"/>
        </w:numPr>
        <w:suppressAutoHyphens/>
        <w:contextualSpacing/>
        <w:jc w:val="both"/>
        <w:rPr>
          <w:rFonts w:asciiTheme="minorHAnsi" w:hAnsiTheme="minorHAnsi" w:cstheme="minorHAnsi"/>
          <w:sz w:val="24"/>
          <w:szCs w:val="24"/>
        </w:rPr>
      </w:pPr>
      <w:r w:rsidRPr="004C38FF">
        <w:rPr>
          <w:rFonts w:asciiTheme="minorHAnsi" w:hAnsiTheme="minorHAnsi" w:cstheme="minorHAnsi"/>
          <w:sz w:val="24"/>
          <w:szCs w:val="24"/>
        </w:rPr>
        <w:t>popravi računske napake, ki jih odkrije pri pregledu in ocenjevanju ponudb, pri tem se količina in cena na enoto brez DDV ne smeta spreminjati;</w:t>
      </w:r>
    </w:p>
    <w:p w14:paraId="79B11ED1" w14:textId="77777777" w:rsidR="0039164A" w:rsidRPr="004C38FF" w:rsidRDefault="0039164A">
      <w:pPr>
        <w:pStyle w:val="Odstavekseznama"/>
        <w:widowControl w:val="0"/>
        <w:numPr>
          <w:ilvl w:val="0"/>
          <w:numId w:val="16"/>
        </w:numPr>
        <w:suppressAutoHyphens/>
        <w:contextualSpacing/>
        <w:jc w:val="both"/>
        <w:rPr>
          <w:rFonts w:asciiTheme="minorHAnsi" w:hAnsiTheme="minorHAnsi" w:cstheme="minorHAnsi"/>
          <w:sz w:val="24"/>
          <w:szCs w:val="24"/>
        </w:rPr>
      </w:pPr>
      <w:r w:rsidRPr="004C38FF">
        <w:rPr>
          <w:rFonts w:asciiTheme="minorHAnsi" w:hAnsiTheme="minorHAnsi" w:cstheme="minorHAnsi"/>
          <w:sz w:val="24"/>
          <w:szCs w:val="24"/>
        </w:rPr>
        <w:t>lahko popravi računske napake zaradi nepravilne vnaprej določene matematične operacije s strani naročnika in sicer tako, da ob upoštevanju cen na enoto brez DDV in količin, ki jih ponudi ponudnik, izračuna vrednost ponudbe z upoštevanjem pravilne matematične operacije;</w:t>
      </w:r>
    </w:p>
    <w:p w14:paraId="1AF825FF" w14:textId="77777777" w:rsidR="0039164A" w:rsidRPr="004C38FF" w:rsidRDefault="0039164A">
      <w:pPr>
        <w:pStyle w:val="Odstavekseznama"/>
        <w:widowControl w:val="0"/>
        <w:numPr>
          <w:ilvl w:val="0"/>
          <w:numId w:val="16"/>
        </w:numPr>
        <w:suppressAutoHyphens/>
        <w:contextualSpacing/>
        <w:jc w:val="both"/>
        <w:rPr>
          <w:rFonts w:asciiTheme="minorHAnsi" w:hAnsiTheme="minorHAnsi" w:cstheme="minorHAnsi"/>
          <w:sz w:val="24"/>
          <w:szCs w:val="24"/>
        </w:rPr>
      </w:pPr>
      <w:r w:rsidRPr="004C38FF">
        <w:rPr>
          <w:rFonts w:asciiTheme="minorHAnsi" w:hAnsiTheme="minorHAnsi" w:cstheme="minorHAnsi"/>
          <w:sz w:val="24"/>
          <w:szCs w:val="24"/>
        </w:rPr>
        <w:t>popravi napačno zapisano stopnjo DDV v pravilno.</w:t>
      </w:r>
    </w:p>
    <w:p w14:paraId="3CD67B08" w14:textId="77777777" w:rsidR="0039164A" w:rsidRPr="004C38FF" w:rsidRDefault="0039164A" w:rsidP="0039164A">
      <w:pPr>
        <w:widowControl w:val="0"/>
        <w:suppressAutoHyphens/>
        <w:spacing w:line="266" w:lineRule="exact"/>
        <w:jc w:val="both"/>
        <w:rPr>
          <w:rFonts w:asciiTheme="minorHAnsi" w:hAnsiTheme="minorHAnsi" w:cstheme="minorHAnsi"/>
        </w:rPr>
      </w:pPr>
    </w:p>
    <w:p w14:paraId="0B3AC21E" w14:textId="77777777" w:rsidR="0039164A" w:rsidRPr="004C38FF" w:rsidRDefault="0039164A">
      <w:pPr>
        <w:pStyle w:val="Odstavekseznama"/>
        <w:widowControl w:val="0"/>
        <w:numPr>
          <w:ilvl w:val="0"/>
          <w:numId w:val="15"/>
        </w:numPr>
        <w:suppressAutoHyphens/>
        <w:spacing w:line="266" w:lineRule="exact"/>
        <w:contextualSpacing/>
        <w:jc w:val="both"/>
        <w:rPr>
          <w:rFonts w:asciiTheme="minorHAnsi" w:hAnsiTheme="minorHAnsi" w:cstheme="minorHAnsi"/>
          <w:sz w:val="24"/>
          <w:szCs w:val="24"/>
        </w:rPr>
      </w:pPr>
      <w:r w:rsidRPr="004C38FF">
        <w:rPr>
          <w:rFonts w:asciiTheme="minorHAnsi" w:hAnsiTheme="minorHAnsi" w:cstheme="minorHAnsi"/>
          <w:sz w:val="24"/>
          <w:szCs w:val="24"/>
          <w:shd w:val="clear" w:color="auto" w:fill="FFFFFF"/>
        </w:rPr>
        <w:t xml:space="preserve">da se </w:t>
      </w:r>
      <w:r w:rsidRPr="004C38FF">
        <w:rPr>
          <w:rFonts w:asciiTheme="minorHAnsi" w:hAnsiTheme="minorHAnsi" w:cstheme="minorHAnsi"/>
          <w:i/>
          <w:iCs/>
          <w:sz w:val="24"/>
          <w:szCs w:val="24"/>
          <w:shd w:val="clear" w:color="auto" w:fill="FFFFFF"/>
        </w:rPr>
        <w:t>(ustrezno odkljukajte in po potrebi izpolnite</w:t>
      </w:r>
      <w:r w:rsidRPr="004C38FF">
        <w:rPr>
          <w:rFonts w:asciiTheme="minorHAnsi" w:hAnsiTheme="minorHAnsi" w:cstheme="minorHAnsi"/>
          <w:sz w:val="24"/>
          <w:szCs w:val="24"/>
          <w:shd w:val="clear" w:color="auto" w:fill="FFFFFF"/>
        </w:rPr>
        <w:t>):</w:t>
      </w:r>
    </w:p>
    <w:p w14:paraId="6835B510" w14:textId="77777777" w:rsidR="0039164A" w:rsidRPr="004C38FF" w:rsidRDefault="0039164A" w:rsidP="0039164A">
      <w:pPr>
        <w:pStyle w:val="Odstavekseznama"/>
        <w:widowControl w:val="0"/>
        <w:suppressAutoHyphens/>
        <w:spacing w:line="266" w:lineRule="exact"/>
        <w:ind w:left="360"/>
        <w:jc w:val="both"/>
        <w:rPr>
          <w:rFonts w:asciiTheme="minorHAnsi" w:hAnsiTheme="minorHAnsi" w:cstheme="minorHAnsi"/>
          <w:sz w:val="24"/>
          <w:szCs w:val="24"/>
        </w:rPr>
      </w:pPr>
    </w:p>
    <w:p w14:paraId="6F70218B" w14:textId="77777777" w:rsidR="0039164A" w:rsidRPr="004C38FF" w:rsidRDefault="00000000" w:rsidP="0039164A">
      <w:pPr>
        <w:pStyle w:val="Odstavekseznama"/>
        <w:widowControl w:val="0"/>
        <w:suppressAutoHyphens/>
        <w:spacing w:line="266" w:lineRule="exact"/>
        <w:ind w:left="360"/>
        <w:jc w:val="both"/>
        <w:rPr>
          <w:rFonts w:asciiTheme="minorHAnsi" w:hAnsiTheme="minorHAnsi" w:cstheme="minorHAnsi"/>
          <w:sz w:val="24"/>
          <w:szCs w:val="24"/>
        </w:rPr>
      </w:pPr>
      <w:sdt>
        <w:sdtPr>
          <w:rPr>
            <w:rFonts w:asciiTheme="minorHAnsi" w:hAnsiTheme="minorHAnsi" w:cstheme="minorHAnsi"/>
            <w:sz w:val="24"/>
            <w:szCs w:val="24"/>
          </w:rPr>
          <w:id w:val="602080545"/>
          <w14:checkbox>
            <w14:checked w14:val="0"/>
            <w14:checkedState w14:val="2612" w14:font="MS Gothic"/>
            <w14:uncheckedState w14:val="2610" w14:font="MS Gothic"/>
          </w14:checkbox>
        </w:sdtPr>
        <w:sdtContent>
          <w:r w:rsidR="0039164A" w:rsidRPr="004C38FF">
            <w:rPr>
              <w:rFonts w:ascii="Segoe UI Symbol" w:eastAsia="MS Gothic" w:hAnsi="Segoe UI Symbol" w:cs="Segoe UI Symbol"/>
              <w:sz w:val="24"/>
              <w:szCs w:val="24"/>
            </w:rPr>
            <w:t>☐</w:t>
          </w:r>
        </w:sdtContent>
      </w:sdt>
      <w:r w:rsidR="0039164A" w:rsidRPr="004C38FF">
        <w:rPr>
          <w:rFonts w:asciiTheme="minorHAnsi" w:hAnsiTheme="minorHAnsi" w:cstheme="minorHAnsi"/>
          <w:sz w:val="24"/>
          <w:szCs w:val="24"/>
        </w:rPr>
        <w:t xml:space="preserve"> ne nahajamo v enem od položajev iz prvega, b) točke četrtega ali šestega odstavka 75. člena ZJN-3; </w:t>
      </w:r>
    </w:p>
    <w:p w14:paraId="3BC3BF91" w14:textId="77777777" w:rsidR="0039164A" w:rsidRPr="004C38FF" w:rsidRDefault="0039164A" w:rsidP="0039164A">
      <w:pPr>
        <w:pStyle w:val="Odstavekseznama"/>
        <w:widowControl w:val="0"/>
        <w:suppressAutoHyphens/>
        <w:spacing w:line="266" w:lineRule="exact"/>
        <w:ind w:left="360"/>
        <w:jc w:val="both"/>
        <w:rPr>
          <w:rFonts w:asciiTheme="minorHAnsi" w:hAnsiTheme="minorHAnsi" w:cstheme="minorHAnsi"/>
          <w:sz w:val="24"/>
          <w:szCs w:val="24"/>
        </w:rPr>
      </w:pPr>
    </w:p>
    <w:p w14:paraId="5F98F112" w14:textId="77777777" w:rsidR="0039164A" w:rsidRPr="004C38FF" w:rsidRDefault="00000000" w:rsidP="0039164A">
      <w:pPr>
        <w:pStyle w:val="Odstavekseznama"/>
        <w:widowControl w:val="0"/>
        <w:suppressAutoHyphens/>
        <w:spacing w:line="266" w:lineRule="exact"/>
        <w:ind w:left="360"/>
        <w:jc w:val="both"/>
        <w:rPr>
          <w:rFonts w:asciiTheme="minorHAnsi" w:hAnsiTheme="minorHAnsi" w:cstheme="minorHAnsi"/>
          <w:sz w:val="24"/>
          <w:szCs w:val="24"/>
        </w:rPr>
      </w:pPr>
      <w:sdt>
        <w:sdtPr>
          <w:rPr>
            <w:rFonts w:asciiTheme="minorHAnsi" w:hAnsiTheme="minorHAnsi" w:cstheme="minorHAnsi"/>
            <w:sz w:val="24"/>
            <w:szCs w:val="24"/>
          </w:rPr>
          <w:id w:val="73873486"/>
          <w14:checkbox>
            <w14:checked w14:val="0"/>
            <w14:checkedState w14:val="2612" w14:font="MS Gothic"/>
            <w14:uncheckedState w14:val="2610" w14:font="MS Gothic"/>
          </w14:checkbox>
        </w:sdtPr>
        <w:sdtContent>
          <w:r w:rsidR="0039164A" w:rsidRPr="004C38FF">
            <w:rPr>
              <w:rFonts w:ascii="Segoe UI Symbol" w:eastAsia="MS Gothic" w:hAnsi="Segoe UI Symbol" w:cs="Segoe UI Symbol"/>
              <w:sz w:val="24"/>
              <w:szCs w:val="24"/>
            </w:rPr>
            <w:t>☐</w:t>
          </w:r>
        </w:sdtContent>
      </w:sdt>
      <w:r w:rsidR="0039164A" w:rsidRPr="004C38FF">
        <w:rPr>
          <w:rFonts w:asciiTheme="minorHAnsi" w:hAnsiTheme="minorHAnsi" w:cstheme="minorHAnsi"/>
          <w:sz w:val="24"/>
          <w:szCs w:val="24"/>
        </w:rPr>
        <w:t xml:space="preserve"> nahajamo v enem od položajev iz prvega, b) točke četrtega ali šestega odstavka 75. člena ZJN-3 in da lahko dokažemo svojo zanesljivost kljub obstoju razlogov za izključitev za naslednjimi ukrepi </w:t>
      </w:r>
      <w:sdt>
        <w:sdtPr>
          <w:rPr>
            <w:rFonts w:asciiTheme="minorHAnsi" w:hAnsiTheme="minorHAnsi" w:cstheme="minorHAnsi"/>
            <w:sz w:val="24"/>
            <w:szCs w:val="24"/>
          </w:rPr>
          <w:id w:val="-568806822"/>
          <w:placeholder>
            <w:docPart w:val="15FC6071F9874891B6C866EBD339351B"/>
          </w:placeholder>
          <w:showingPlcHdr/>
          <w:text/>
        </w:sdtPr>
        <w:sdtContent>
          <w:r w:rsidR="0039164A" w:rsidRPr="004C38FF">
            <w:rPr>
              <w:rStyle w:val="Besedilooznabemesta"/>
              <w:rFonts w:asciiTheme="minorHAnsi" w:eastAsiaTheme="majorEastAsia" w:hAnsiTheme="minorHAnsi" w:cstheme="minorHAnsi"/>
              <w:sz w:val="24"/>
              <w:szCs w:val="24"/>
            </w:rPr>
            <w:t>Kliknite ali tapnite tukaj, če želite vnesti besedilo.</w:t>
          </w:r>
        </w:sdtContent>
      </w:sdt>
    </w:p>
    <w:p w14:paraId="09651FC0" w14:textId="77777777" w:rsidR="0039164A" w:rsidRPr="004C38FF" w:rsidRDefault="0039164A" w:rsidP="0039164A">
      <w:pPr>
        <w:pStyle w:val="Odstavekseznama"/>
        <w:widowControl w:val="0"/>
        <w:suppressAutoHyphens/>
        <w:spacing w:line="266" w:lineRule="exact"/>
        <w:ind w:left="360"/>
        <w:jc w:val="both"/>
        <w:rPr>
          <w:rFonts w:asciiTheme="minorHAnsi" w:hAnsiTheme="minorHAnsi" w:cstheme="minorHAnsi"/>
          <w:sz w:val="24"/>
          <w:szCs w:val="24"/>
        </w:rPr>
      </w:pPr>
      <w:r w:rsidRPr="004C38FF">
        <w:rPr>
          <w:rFonts w:asciiTheme="minorHAnsi" w:hAnsiTheme="minorHAnsi" w:cstheme="minorHAnsi"/>
          <w:sz w:val="24"/>
          <w:szCs w:val="24"/>
          <w:shd w:val="clear" w:color="auto" w:fill="FFFFFF"/>
        </w:rPr>
        <w:t xml:space="preserve">  </w:t>
      </w:r>
    </w:p>
    <w:p w14:paraId="077FC4EC" w14:textId="77777777" w:rsidR="0039164A" w:rsidRPr="004C38FF" w:rsidRDefault="0039164A" w:rsidP="0039164A">
      <w:pPr>
        <w:rPr>
          <w:rFonts w:asciiTheme="minorHAnsi" w:hAnsiTheme="minorHAnsi" w:cstheme="minorHAnsi"/>
        </w:rPr>
      </w:pPr>
      <w:r w:rsidRPr="004C38FF">
        <w:rPr>
          <w:rFonts w:asciiTheme="minorHAnsi" w:hAnsiTheme="minorHAnsi" w:cstheme="minorHAnsi"/>
        </w:rPr>
        <w:t xml:space="preserve">  </w:t>
      </w:r>
      <w:r w:rsidRPr="004C38FF">
        <w:rPr>
          <w:rFonts w:asciiTheme="minorHAnsi" w:hAnsiTheme="minorHAnsi" w:cstheme="minorHAnsi"/>
        </w:rPr>
        <w:tab/>
      </w:r>
      <w:r w:rsidRPr="004C38FF">
        <w:rPr>
          <w:rFonts w:asciiTheme="minorHAnsi" w:hAnsiTheme="minorHAnsi" w:cstheme="minorHAnsi"/>
        </w:rPr>
        <w:tab/>
      </w:r>
      <w:r w:rsidRPr="004C38FF">
        <w:rPr>
          <w:rFonts w:asciiTheme="minorHAnsi" w:hAnsiTheme="minorHAnsi" w:cstheme="minorHAnsi"/>
        </w:rPr>
        <w:tab/>
      </w:r>
      <w:r w:rsidRPr="004C38FF">
        <w:rPr>
          <w:rFonts w:asciiTheme="minorHAnsi" w:hAnsiTheme="minorHAnsi" w:cstheme="minorHAnsi"/>
        </w:rPr>
        <w:tab/>
      </w:r>
      <w:r w:rsidRPr="004C38FF">
        <w:rPr>
          <w:rFonts w:asciiTheme="minorHAnsi" w:hAnsiTheme="minorHAnsi" w:cstheme="minorHAnsi"/>
        </w:rPr>
        <w:tab/>
        <w:t xml:space="preserve"> </w:t>
      </w:r>
    </w:p>
    <w:p w14:paraId="4BB23FBD" w14:textId="77777777" w:rsidR="0039164A" w:rsidRPr="004C38FF" w:rsidRDefault="0039164A" w:rsidP="0039164A">
      <w:pPr>
        <w:rPr>
          <w:rFonts w:asciiTheme="minorHAnsi" w:hAnsiTheme="minorHAnsi" w:cstheme="minorHAnsi"/>
        </w:rPr>
      </w:pPr>
      <w:r w:rsidRPr="004C38FF">
        <w:rPr>
          <w:rFonts w:asciiTheme="minorHAnsi" w:hAnsiTheme="minorHAnsi" w:cstheme="minorHAnsi"/>
        </w:rPr>
        <w:t>Datum:</w:t>
      </w:r>
      <w:sdt>
        <w:sdtPr>
          <w:rPr>
            <w:rFonts w:asciiTheme="minorHAnsi" w:hAnsiTheme="minorHAnsi" w:cstheme="minorHAnsi"/>
          </w:rPr>
          <w:id w:val="297184905"/>
          <w:placeholder>
            <w:docPart w:val="E848BE8AA3D9448BAA0D9112A02733E9"/>
          </w:placeholder>
          <w:showingPlcHdr/>
          <w:date>
            <w:dateFormat w:val="d. MM. yyyy"/>
            <w:lid w:val="sl-SI"/>
            <w:storeMappedDataAs w:val="dateTime"/>
            <w:calendar w:val="gregorian"/>
          </w:date>
        </w:sdtPr>
        <w:sdtContent>
          <w:r w:rsidRPr="004C38FF">
            <w:rPr>
              <w:rStyle w:val="Besedilooznabemesta"/>
              <w:rFonts w:asciiTheme="minorHAnsi" w:eastAsiaTheme="minorHAnsi" w:hAnsiTheme="minorHAnsi" w:cstheme="minorHAnsi"/>
            </w:rPr>
            <w:t>Kliknite ali tapnite tukaj, če želite vnesti datum.</w:t>
          </w:r>
        </w:sdtContent>
      </w:sdt>
    </w:p>
    <w:p w14:paraId="104423BC" w14:textId="77777777" w:rsidR="0039164A" w:rsidRPr="004C38FF" w:rsidRDefault="0039164A" w:rsidP="0039164A">
      <w:pPr>
        <w:rPr>
          <w:rFonts w:asciiTheme="minorHAnsi" w:hAnsiTheme="minorHAnsi" w:cstheme="minorHAnsi"/>
        </w:rPr>
      </w:pPr>
    </w:p>
    <w:p w14:paraId="211B9042" w14:textId="77777777" w:rsidR="0039164A" w:rsidRPr="004C38FF" w:rsidRDefault="0039164A" w:rsidP="0039164A">
      <w:pPr>
        <w:rPr>
          <w:rFonts w:asciiTheme="minorHAnsi" w:hAnsiTheme="minorHAnsi" w:cstheme="minorHAnsi"/>
        </w:rPr>
      </w:pPr>
    </w:p>
    <w:p w14:paraId="3979E6DB" w14:textId="77777777" w:rsidR="0039164A" w:rsidRPr="004C38FF" w:rsidRDefault="0039164A" w:rsidP="0039164A">
      <w:pPr>
        <w:ind w:left="1416" w:firstLine="708"/>
        <w:rPr>
          <w:rFonts w:asciiTheme="minorHAnsi" w:hAnsiTheme="minorHAnsi" w:cstheme="minorHAnsi"/>
        </w:rPr>
      </w:pPr>
      <w:r w:rsidRPr="004C38FF">
        <w:rPr>
          <w:rFonts w:asciiTheme="minorHAnsi" w:hAnsiTheme="minorHAnsi" w:cstheme="minorHAnsi"/>
        </w:rPr>
        <w:t xml:space="preserve">                 Žig</w:t>
      </w:r>
      <w:r w:rsidRPr="004C38FF">
        <w:rPr>
          <w:rFonts w:asciiTheme="minorHAnsi" w:hAnsiTheme="minorHAnsi" w:cstheme="minorHAnsi"/>
        </w:rPr>
        <w:tab/>
      </w:r>
      <w:r w:rsidRPr="004C38FF">
        <w:rPr>
          <w:rFonts w:asciiTheme="minorHAnsi" w:hAnsiTheme="minorHAnsi" w:cstheme="minorHAnsi"/>
        </w:rPr>
        <w:tab/>
      </w:r>
    </w:p>
    <w:p w14:paraId="149A1FDA" w14:textId="77777777" w:rsidR="0039164A" w:rsidRPr="004C38FF" w:rsidRDefault="0039164A" w:rsidP="0039164A">
      <w:pPr>
        <w:rPr>
          <w:rFonts w:asciiTheme="minorHAnsi" w:hAnsiTheme="minorHAnsi" w:cstheme="minorHAnsi"/>
        </w:rPr>
      </w:pPr>
      <w:r w:rsidRPr="004C38FF">
        <w:rPr>
          <w:rFonts w:asciiTheme="minorHAnsi" w:hAnsiTheme="minorHAnsi" w:cstheme="minorHAnsi"/>
        </w:rPr>
        <w:tab/>
      </w:r>
      <w:r w:rsidRPr="004C38FF">
        <w:rPr>
          <w:rFonts w:asciiTheme="minorHAnsi" w:hAnsiTheme="minorHAnsi" w:cstheme="minorHAnsi"/>
        </w:rPr>
        <w:tab/>
      </w:r>
      <w:r w:rsidRPr="004C38FF">
        <w:rPr>
          <w:rFonts w:asciiTheme="minorHAnsi" w:hAnsiTheme="minorHAnsi" w:cstheme="minorHAnsi"/>
        </w:rPr>
        <w:tab/>
      </w:r>
      <w:r w:rsidRPr="004C38FF">
        <w:rPr>
          <w:rFonts w:asciiTheme="minorHAnsi" w:hAnsiTheme="minorHAnsi" w:cstheme="minorHAnsi"/>
        </w:rPr>
        <w:tab/>
      </w:r>
      <w:r w:rsidRPr="004C38FF">
        <w:rPr>
          <w:rFonts w:asciiTheme="minorHAnsi" w:hAnsiTheme="minorHAnsi" w:cstheme="minorHAnsi"/>
        </w:rPr>
        <w:tab/>
      </w:r>
      <w:r w:rsidRPr="004C38FF">
        <w:rPr>
          <w:rFonts w:asciiTheme="minorHAnsi" w:hAnsiTheme="minorHAnsi" w:cstheme="minorHAnsi"/>
        </w:rPr>
        <w:tab/>
      </w:r>
      <w:r w:rsidRPr="004C38FF">
        <w:rPr>
          <w:rFonts w:asciiTheme="minorHAnsi" w:hAnsiTheme="minorHAnsi" w:cstheme="minorHAnsi"/>
        </w:rPr>
        <w:tab/>
      </w:r>
      <w:r w:rsidRPr="004C38FF">
        <w:rPr>
          <w:rFonts w:asciiTheme="minorHAnsi" w:hAnsiTheme="minorHAnsi" w:cstheme="minorHAnsi"/>
        </w:rPr>
        <w:tab/>
      </w:r>
    </w:p>
    <w:p w14:paraId="77C49BD3" w14:textId="77777777" w:rsidR="0039164A" w:rsidRPr="004C38FF" w:rsidRDefault="0039164A" w:rsidP="0039164A">
      <w:pPr>
        <w:rPr>
          <w:rFonts w:asciiTheme="minorHAnsi" w:hAnsiTheme="minorHAnsi" w:cstheme="minorHAnsi"/>
        </w:rPr>
      </w:pPr>
    </w:p>
    <w:p w14:paraId="4C9ADF3E" w14:textId="77777777" w:rsidR="0039164A" w:rsidRPr="004C38FF" w:rsidRDefault="0039164A" w:rsidP="0039164A">
      <w:pPr>
        <w:rPr>
          <w:rFonts w:asciiTheme="minorHAnsi" w:hAnsiTheme="minorHAnsi" w:cstheme="minorHAnsi"/>
        </w:rPr>
      </w:pPr>
      <w:r w:rsidRPr="004C38FF">
        <w:rPr>
          <w:rFonts w:asciiTheme="minorHAnsi" w:hAnsiTheme="minorHAnsi" w:cstheme="minorHAnsi"/>
        </w:rPr>
        <w:t xml:space="preserve">                                                                                  Ime in priimek odgovorne osebe ponudnika:</w:t>
      </w:r>
    </w:p>
    <w:sdt>
      <w:sdtPr>
        <w:rPr>
          <w:rFonts w:asciiTheme="minorHAnsi" w:hAnsiTheme="minorHAnsi" w:cstheme="minorHAnsi"/>
        </w:rPr>
        <w:id w:val="1874347075"/>
        <w:placeholder>
          <w:docPart w:val="75E9734F212B4EFF83CC48CF6EE2AEF1"/>
        </w:placeholder>
        <w:showingPlcHdr/>
        <w:text/>
      </w:sdtPr>
      <w:sdtContent>
        <w:p w14:paraId="6C733572" w14:textId="77777777" w:rsidR="0039164A" w:rsidRPr="004C38FF" w:rsidRDefault="0039164A" w:rsidP="0039164A">
          <w:pPr>
            <w:jc w:val="right"/>
            <w:rPr>
              <w:rFonts w:asciiTheme="minorHAnsi" w:hAnsiTheme="minorHAnsi" w:cstheme="minorHAnsi"/>
            </w:rPr>
          </w:pPr>
          <w:r w:rsidRPr="004C38FF">
            <w:rPr>
              <w:rStyle w:val="Besedilooznabemesta"/>
              <w:rFonts w:asciiTheme="minorHAnsi" w:eastAsiaTheme="majorEastAsia" w:hAnsiTheme="minorHAnsi" w:cstheme="minorHAnsi"/>
            </w:rPr>
            <w:t>Kliknite ali tapnite tukaj, če želite vnesti besedilo.</w:t>
          </w:r>
        </w:p>
      </w:sdtContent>
    </w:sdt>
    <w:p w14:paraId="1AD65425" w14:textId="77777777" w:rsidR="0039164A" w:rsidRPr="004C38FF" w:rsidRDefault="0039164A" w:rsidP="0039164A">
      <w:pPr>
        <w:ind w:left="4956" w:firstLine="708"/>
        <w:rPr>
          <w:rFonts w:asciiTheme="minorHAnsi" w:hAnsiTheme="minorHAnsi" w:cstheme="minorHAnsi"/>
        </w:rPr>
      </w:pPr>
      <w:r w:rsidRPr="004C38FF">
        <w:rPr>
          <w:rFonts w:asciiTheme="minorHAnsi" w:hAnsiTheme="minorHAnsi" w:cstheme="minorHAnsi"/>
        </w:rPr>
        <w:t xml:space="preserve">        </w:t>
      </w:r>
    </w:p>
    <w:p w14:paraId="2B66E17D" w14:textId="77777777" w:rsidR="0039164A" w:rsidRPr="004C38FF" w:rsidRDefault="0039164A" w:rsidP="0039164A">
      <w:pPr>
        <w:ind w:left="4248" w:firstLine="708"/>
        <w:rPr>
          <w:rFonts w:asciiTheme="minorHAnsi" w:hAnsiTheme="minorHAnsi" w:cstheme="minorHAnsi"/>
        </w:rPr>
      </w:pPr>
    </w:p>
    <w:p w14:paraId="24E54E48" w14:textId="77777777" w:rsidR="0039164A" w:rsidRPr="004C38FF" w:rsidRDefault="0039164A" w:rsidP="0039164A">
      <w:pPr>
        <w:ind w:left="4248" w:firstLine="708"/>
        <w:rPr>
          <w:rFonts w:asciiTheme="minorHAnsi" w:hAnsiTheme="minorHAnsi" w:cstheme="minorHAnsi"/>
        </w:rPr>
      </w:pPr>
      <w:r w:rsidRPr="004C38FF">
        <w:rPr>
          <w:rFonts w:asciiTheme="minorHAnsi" w:hAnsiTheme="minorHAnsi" w:cstheme="minorHAnsi"/>
        </w:rPr>
        <w:t>Podpis odgovorne osebe</w:t>
      </w:r>
    </w:p>
    <w:p w14:paraId="1A1CF626" w14:textId="77777777" w:rsidR="00981F39" w:rsidRPr="004C38FF" w:rsidRDefault="00981F39" w:rsidP="001A4D96">
      <w:pPr>
        <w:tabs>
          <w:tab w:val="left" w:pos="2694"/>
          <w:tab w:val="left" w:pos="2977"/>
        </w:tabs>
        <w:ind w:right="1"/>
        <w:rPr>
          <w:rFonts w:asciiTheme="minorHAnsi" w:hAnsiTheme="minorHAnsi" w:cstheme="minorHAnsi"/>
        </w:rPr>
      </w:pPr>
    </w:p>
    <w:p w14:paraId="5B58886D" w14:textId="77777777" w:rsidR="003A2CC4" w:rsidRPr="004C38FF" w:rsidRDefault="003A2CC4" w:rsidP="001A4D96">
      <w:pPr>
        <w:tabs>
          <w:tab w:val="left" w:pos="2694"/>
          <w:tab w:val="left" w:pos="2977"/>
        </w:tabs>
        <w:ind w:right="1"/>
        <w:rPr>
          <w:rFonts w:asciiTheme="minorHAnsi" w:hAnsiTheme="minorHAnsi" w:cstheme="minorHAnsi"/>
        </w:rPr>
      </w:pPr>
    </w:p>
    <w:sectPr w:rsidR="003A2CC4" w:rsidRPr="004C38FF" w:rsidSect="00F50F22">
      <w:pgSz w:w="11907" w:h="16840" w:code="9"/>
      <w:pgMar w:top="1134" w:right="1134" w:bottom="1134" w:left="1134" w:header="709" w:footer="709"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421F56" w14:textId="77777777" w:rsidR="00E83B4F" w:rsidRDefault="00E83B4F">
      <w:r>
        <w:separator/>
      </w:r>
    </w:p>
  </w:endnote>
  <w:endnote w:type="continuationSeparator" w:id="0">
    <w:p w14:paraId="06596D6B" w14:textId="77777777" w:rsidR="00E83B4F" w:rsidRDefault="00E83B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
    <w:altName w:val="MS Mincho"/>
    <w:charset w:val="80"/>
    <w:family w:val="auto"/>
    <w:pitch w:val="variable"/>
  </w:font>
  <w:font w:name="Tahoma">
    <w:panose1 w:val="020B0604030504040204"/>
    <w:charset w:val="EE"/>
    <w:family w:val="swiss"/>
    <w:pitch w:val="variable"/>
    <w:sig w:usb0="E1002EFF" w:usb1="C000605B" w:usb2="00000029" w:usb3="00000000" w:csb0="000101FF" w:csb1="00000000"/>
  </w:font>
  <w:font w:name="Garamond">
    <w:panose1 w:val="02020404030301010803"/>
    <w:charset w:val="EE"/>
    <w:family w:val="roman"/>
    <w:pitch w:val="variable"/>
    <w:sig w:usb0="00000287" w:usb1="00000000" w:usb2="00000000" w:usb3="00000000" w:csb0="0000009F" w:csb1="00000000"/>
  </w:font>
  <w:font w:name="SL Dutch">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Helvetica Neue">
    <w:altName w:val="Sylfaen"/>
    <w:charset w:val="00"/>
    <w:family w:val="auto"/>
    <w:pitch w:val="variable"/>
    <w:sig w:usb0="E50002FF" w:usb1="500079DB" w:usb2="00000010" w:usb3="00000000" w:csb0="00000001" w:csb1="00000000"/>
  </w:font>
  <w:font w:name="Cambria Math">
    <w:panose1 w:val="02040503050406030204"/>
    <w:charset w:val="EE"/>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70C87F" w14:textId="77777777" w:rsidR="00E84AD9" w:rsidRDefault="00E84AD9" w:rsidP="0050226D">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51C85A2C" w14:textId="77777777" w:rsidR="00E84AD9" w:rsidRDefault="00E84AD9" w:rsidP="00D44A1E">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308DEC" w14:textId="77777777" w:rsidR="00E84AD9" w:rsidRDefault="00E84AD9" w:rsidP="0029745B">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2</w:t>
    </w:r>
    <w:r>
      <w:rPr>
        <w:rStyle w:val="tevilkastrani"/>
      </w:rPr>
      <w:fldChar w:fldCharType="end"/>
    </w:r>
  </w:p>
  <w:p w14:paraId="53C15C1E" w14:textId="77777777" w:rsidR="00E84AD9" w:rsidRDefault="00E84AD9" w:rsidP="0050226D">
    <w:pPr>
      <w:pStyle w:val="Noga"/>
      <w:framePr w:wrap="around" w:vAnchor="text" w:hAnchor="margin" w:xAlign="right" w:y="1"/>
      <w:ind w:right="360"/>
      <w:rPr>
        <w:rStyle w:val="tevilkastrani"/>
      </w:rPr>
    </w:pPr>
  </w:p>
  <w:p w14:paraId="3BF7CC61" w14:textId="77777777" w:rsidR="00E84AD9" w:rsidRDefault="00E84AD9" w:rsidP="00D44A1E">
    <w:pPr>
      <w:pStyle w:val="Noga"/>
      <w:ind w:right="360"/>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E6AFF9" w14:textId="77777777" w:rsidR="00E84AD9" w:rsidRDefault="00E84AD9">
    <w:pPr>
      <w:pStyle w:val="Noga"/>
    </w:pPr>
  </w:p>
  <w:p w14:paraId="17F9C7A4" w14:textId="77777777" w:rsidR="00E84AD9" w:rsidRDefault="00E84AD9" w:rsidP="009C245B">
    <w:pPr>
      <w:pStyle w:val="Noga"/>
      <w:jc w:val="cen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9586AB" w14:textId="77777777" w:rsidR="00E84AD9" w:rsidRDefault="00E84AD9">
    <w:pPr>
      <w:pStyle w:val="Noga"/>
    </w:pPr>
    <w:r>
      <w:fldChar w:fldCharType="begin"/>
    </w:r>
    <w:r>
      <w:instrText>PAGE   \* MERGEFORMAT</w:instrText>
    </w:r>
    <w:r>
      <w:fldChar w:fldCharType="separate"/>
    </w:r>
    <w:r>
      <w:rPr>
        <w:noProof/>
      </w:rPr>
      <w:t>5</w:t>
    </w:r>
    <w:r>
      <w:fldChar w:fldCharType="end"/>
    </w:r>
  </w:p>
  <w:p w14:paraId="735C1573" w14:textId="77777777" w:rsidR="00E84AD9" w:rsidRDefault="00E84AD9" w:rsidP="00A75959">
    <w:pPr>
      <w:pStyle w:val="Noga"/>
      <w:jc w:val="cen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4A601B" w14:textId="77777777" w:rsidR="00E84AD9" w:rsidRDefault="00E84AD9">
    <w:pPr>
      <w:pStyle w:val="Noga"/>
    </w:pPr>
    <w:r>
      <w:fldChar w:fldCharType="begin"/>
    </w:r>
    <w:r>
      <w:instrText>PAGE   \* MERGEFORMAT</w:instrText>
    </w:r>
    <w:r>
      <w:fldChar w:fldCharType="separate"/>
    </w:r>
    <w:r>
      <w:rPr>
        <w:noProof/>
      </w:rPr>
      <w:t>3</w:t>
    </w:r>
    <w:r>
      <w:fldChar w:fldCharType="end"/>
    </w:r>
  </w:p>
  <w:p w14:paraId="5F55B131" w14:textId="77777777" w:rsidR="00E84AD9" w:rsidRDefault="00E84AD9" w:rsidP="009C245B">
    <w:pPr>
      <w:pStyle w:val="Noga"/>
      <w:jc w:val="cen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46174233"/>
      <w:docPartObj>
        <w:docPartGallery w:val="Page Numbers (Bottom of Page)"/>
        <w:docPartUnique/>
      </w:docPartObj>
    </w:sdtPr>
    <w:sdtContent>
      <w:p w14:paraId="014315E4" w14:textId="77777777" w:rsidR="00E84AD9" w:rsidRDefault="00E84AD9" w:rsidP="00C96292">
        <w:pPr>
          <w:pStyle w:val="Noga"/>
        </w:pPr>
        <w:r>
          <w:fldChar w:fldCharType="begin"/>
        </w:r>
        <w:r>
          <w:instrText>PAGE   \* MERGEFORMAT</w:instrText>
        </w:r>
        <w:r>
          <w:fldChar w:fldCharType="separate"/>
        </w:r>
        <w:r>
          <w:rPr>
            <w:lang w:val="sl-SI"/>
          </w:rPr>
          <w:t>2</w:t>
        </w:r>
        <w:r>
          <w:fldChar w:fldCharType="end"/>
        </w:r>
      </w:p>
    </w:sdtContent>
  </w:sdt>
  <w:p w14:paraId="05AB7CE9" w14:textId="77777777" w:rsidR="00E84AD9" w:rsidRPr="008039D2" w:rsidRDefault="00E84AD9" w:rsidP="00A75959">
    <w:pPr>
      <w:pStyle w:val="Noga"/>
      <w:jc w:val="center"/>
      <w:rPr>
        <w:lang w:val="sl-SI"/>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72911206"/>
      <w:docPartObj>
        <w:docPartGallery w:val="Page Numbers (Bottom of Page)"/>
        <w:docPartUnique/>
      </w:docPartObj>
    </w:sdtPr>
    <w:sdtContent>
      <w:p w14:paraId="1EDCE61D" w14:textId="77777777" w:rsidR="00E84AD9" w:rsidRDefault="00E84AD9">
        <w:pPr>
          <w:pStyle w:val="Noga"/>
        </w:pPr>
        <w:r>
          <w:fldChar w:fldCharType="begin"/>
        </w:r>
        <w:r>
          <w:instrText>PAGE   \* MERGEFORMAT</w:instrText>
        </w:r>
        <w:r>
          <w:fldChar w:fldCharType="separate"/>
        </w:r>
        <w:r>
          <w:rPr>
            <w:lang w:val="sl-SI"/>
          </w:rPr>
          <w:t>2</w:t>
        </w:r>
        <w:r>
          <w:fldChar w:fldCharType="end"/>
        </w:r>
      </w:p>
    </w:sdtContent>
  </w:sdt>
  <w:p w14:paraId="1B74AFC8" w14:textId="77777777" w:rsidR="00E84AD9" w:rsidRDefault="00E84AD9" w:rsidP="009C245B">
    <w:pPr>
      <w:pStyle w:val="Noga"/>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24B78C" w14:textId="77777777" w:rsidR="00E83B4F" w:rsidRDefault="00E83B4F">
      <w:r>
        <w:separator/>
      </w:r>
    </w:p>
  </w:footnote>
  <w:footnote w:type="continuationSeparator" w:id="0">
    <w:p w14:paraId="31922A62" w14:textId="77777777" w:rsidR="00E83B4F" w:rsidRDefault="00E83B4F">
      <w:r>
        <w:continuationSeparator/>
      </w:r>
    </w:p>
  </w:footnote>
  <w:footnote w:id="1">
    <w:p w14:paraId="4B5A7528" w14:textId="77777777" w:rsidR="00E84AD9" w:rsidRDefault="00E84AD9" w:rsidP="002263AF">
      <w:pPr>
        <w:pStyle w:val="Sprotnaopomba-besedilo"/>
      </w:pPr>
      <w:r>
        <w:rPr>
          <w:rStyle w:val="Sprotnaopomba-sklic"/>
        </w:rPr>
        <w:footnoteRef/>
      </w:r>
      <w:r>
        <w:t xml:space="preserve"> </w:t>
      </w:r>
      <w:hyperlink r:id="rId1" w:history="1">
        <w:r w:rsidRPr="005E4891">
          <w:rPr>
            <w:rStyle w:val="Hiperpovezava"/>
          </w:rPr>
          <w:t>Obligacijski zakonik</w:t>
        </w:r>
      </w:hyperlink>
      <w:r>
        <w:t xml:space="preserve"> (Uradni list RS, št. 97/07 – uradno prečiščeno besedilo, 64/16 – odl. US in 20/18 – OROZ631)</w:t>
      </w:r>
    </w:p>
  </w:footnote>
  <w:footnote w:id="2">
    <w:p w14:paraId="39E929B4" w14:textId="77777777" w:rsidR="0039164A" w:rsidRDefault="0039164A" w:rsidP="0039164A">
      <w:pPr>
        <w:pStyle w:val="Sprotnaopomba-besedilo"/>
        <w:rPr>
          <w:rFonts w:asciiTheme="minorHAnsi" w:hAnsiTheme="minorHAnsi" w:cstheme="minorHAnsi"/>
          <w:sz w:val="18"/>
          <w:szCs w:val="18"/>
        </w:rPr>
      </w:pPr>
      <w:r>
        <w:rPr>
          <w:rStyle w:val="Sprotnaopomba-sklic"/>
          <w:rFonts w:asciiTheme="minorHAnsi" w:hAnsiTheme="minorHAnsi" w:cstheme="minorHAnsi"/>
          <w:sz w:val="18"/>
          <w:szCs w:val="18"/>
        </w:rPr>
        <w:footnoteRef/>
      </w:r>
      <w:r>
        <w:rPr>
          <w:rFonts w:asciiTheme="minorHAnsi" w:hAnsiTheme="minorHAnsi" w:cstheme="minorHAnsi"/>
          <w:sz w:val="18"/>
          <w:szCs w:val="18"/>
        </w:rPr>
        <w:t xml:space="preserve"> Izključitveni razlog na podlagi sprejetega sklepa Sveta Evropske unije (Sklepa sveta (SZVP) 2/578 z dne 8. 4. 2022) </w:t>
      </w:r>
    </w:p>
  </w:footnote>
  <w:footnote w:id="3">
    <w:p w14:paraId="2FD2C117" w14:textId="2F616AB2" w:rsidR="0045245D" w:rsidRPr="00337FCF" w:rsidRDefault="0045245D" w:rsidP="0045245D">
      <w:pPr>
        <w:jc w:val="both"/>
        <w:rPr>
          <w:rFonts w:asciiTheme="minorHAnsi" w:hAnsiTheme="minorHAnsi" w:cstheme="minorHAnsi"/>
          <w:sz w:val="22"/>
          <w:szCs w:val="22"/>
        </w:rPr>
      </w:pPr>
      <w:r>
        <w:rPr>
          <w:rStyle w:val="Sprotnaopomba-sklic"/>
        </w:rPr>
        <w:footnoteRef/>
      </w:r>
      <w:r>
        <w:t xml:space="preserve"> </w:t>
      </w:r>
      <w:r w:rsidRPr="005F1ED5">
        <w:rPr>
          <w:rFonts w:asciiTheme="minorHAnsi" w:hAnsiTheme="minorHAnsi" w:cstheme="minorHAnsi"/>
          <w:i/>
          <w:sz w:val="20"/>
          <w:szCs w:val="20"/>
        </w:rPr>
        <w:t>Ta obrazec predloži ponudnik za vsakega podizvajalca, ki bo sodeloval pri javnem naročilu. Ponudnik predloži za vsakega podizvajalca še izjavo, da ne obstajajo izključitveni razlogi</w:t>
      </w:r>
      <w:r>
        <w:rPr>
          <w:rFonts w:asciiTheme="minorHAnsi" w:hAnsiTheme="minorHAnsi" w:cstheme="minorHAnsi"/>
          <w:i/>
          <w:sz w:val="20"/>
          <w:szCs w:val="20"/>
        </w:rPr>
        <w:t xml:space="preserve"> (OBR-12) in ostale </w:t>
      </w:r>
      <w:r w:rsidR="00F8348F">
        <w:rPr>
          <w:rFonts w:asciiTheme="minorHAnsi" w:hAnsiTheme="minorHAnsi" w:cstheme="minorHAnsi"/>
          <w:i/>
          <w:sz w:val="20"/>
          <w:szCs w:val="20"/>
        </w:rPr>
        <w:t>zahtevane dokumente</w:t>
      </w:r>
      <w:r>
        <w:rPr>
          <w:rFonts w:asciiTheme="minorHAnsi" w:hAnsiTheme="minorHAnsi" w:cstheme="minorHAnsi"/>
          <w:i/>
          <w:sz w:val="20"/>
          <w:szCs w:val="20"/>
        </w:rPr>
        <w:t>.</w:t>
      </w:r>
    </w:p>
    <w:p w14:paraId="4346629A" w14:textId="77777777" w:rsidR="0045245D" w:rsidRDefault="0045245D" w:rsidP="0045245D">
      <w:pPr>
        <w:pStyle w:val="Sprotnaopomba-besedilo"/>
      </w:pPr>
    </w:p>
  </w:footnote>
  <w:footnote w:id="4">
    <w:p w14:paraId="48F2CE5B" w14:textId="77777777" w:rsidR="00976F6B" w:rsidRDefault="00976F6B" w:rsidP="00976F6B">
      <w:pPr>
        <w:pStyle w:val="Sprotnaopomba-besedilo"/>
      </w:pPr>
      <w:r>
        <w:rPr>
          <w:rStyle w:val="Sprotnaopomba-sklic"/>
        </w:rPr>
        <w:footnoteRef/>
      </w:r>
      <w:r>
        <w:t xml:space="preserve"> </w:t>
      </w:r>
      <w:bookmarkStart w:id="102" w:name="_Hlk172534222"/>
      <w:r w:rsidRPr="00C03DC7">
        <w:rPr>
          <w:rFonts w:ascii="Calibri" w:hAnsi="Calibri" w:cs="Calibri"/>
          <w:sz w:val="16"/>
          <w:szCs w:val="16"/>
        </w:rPr>
        <w:t>Velja izključno za tuje gospodarske subjekte, če po tujem pravu institut tihe družbe obstaja.</w:t>
      </w:r>
      <w:bookmarkEnd w:id="102"/>
    </w:p>
  </w:footnote>
  <w:footnote w:id="5">
    <w:p w14:paraId="07AE478A" w14:textId="77777777" w:rsidR="003F3C5C" w:rsidRPr="008D56E2" w:rsidRDefault="003F3C5C" w:rsidP="003F3C5C">
      <w:pPr>
        <w:pStyle w:val="Sprotnaopomba-besedilo"/>
        <w:ind w:right="413"/>
        <w:jc w:val="both"/>
        <w:rPr>
          <w:rFonts w:ascii="Calibri" w:hAnsi="Calibri" w:cs="Calibri"/>
        </w:rPr>
      </w:pPr>
      <w:r w:rsidRPr="008D56E2">
        <w:rPr>
          <w:rStyle w:val="Sprotnaopomba-sklic"/>
          <w:rFonts w:ascii="Calibri" w:hAnsi="Calibri" w:cs="Calibri"/>
        </w:rPr>
        <w:footnoteRef/>
      </w:r>
      <w:r w:rsidRPr="008D56E2">
        <w:rPr>
          <w:rFonts w:ascii="Calibri" w:hAnsi="Calibri" w:cs="Calibri"/>
        </w:rPr>
        <w:t xml:space="preserve"> Kot družinski član se za namene te izjave štejejo: zakonec, otroci, posvojenci, starši, posvojitelji, bratje, sestre in osebe, ki s funkcionarjem živijo v skupnem gospodinjstvu ali v zunajzakonski skupnosti.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545E75" w14:textId="77777777" w:rsidR="00E84AD9" w:rsidRDefault="00E84AD9">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2"/>
    <w:lvl w:ilvl="0">
      <w:start w:val="1"/>
      <w:numFmt w:val="bullet"/>
      <w:lvlText w:val=""/>
      <w:lvlJc w:val="left"/>
      <w:pPr>
        <w:tabs>
          <w:tab w:val="num" w:pos="0"/>
        </w:tabs>
        <w:ind w:left="1004" w:hanging="360"/>
      </w:pPr>
      <w:rPr>
        <w:rFonts w:ascii="Symbol" w:hAnsi="Symbol" w:cs="Symbol" w:hint="default"/>
      </w:rPr>
    </w:lvl>
  </w:abstractNum>
  <w:abstractNum w:abstractNumId="1" w15:restartNumberingAfterBreak="0">
    <w:nsid w:val="00000005"/>
    <w:multiLevelType w:val="singleLevel"/>
    <w:tmpl w:val="00000005"/>
    <w:name w:val="WW8Num7"/>
    <w:lvl w:ilvl="0">
      <w:start w:val="1"/>
      <w:numFmt w:val="bullet"/>
      <w:lvlText w:val=""/>
      <w:lvlJc w:val="left"/>
      <w:pPr>
        <w:tabs>
          <w:tab w:val="num" w:pos="0"/>
        </w:tabs>
        <w:ind w:left="720" w:hanging="360"/>
      </w:pPr>
      <w:rPr>
        <w:rFonts w:ascii="Symbol" w:hAnsi="Symbol" w:cs="Symbol" w:hint="default"/>
      </w:rPr>
    </w:lvl>
  </w:abstractNum>
  <w:abstractNum w:abstractNumId="2" w15:restartNumberingAfterBreak="0">
    <w:nsid w:val="00000006"/>
    <w:multiLevelType w:val="singleLevel"/>
    <w:tmpl w:val="00000006"/>
    <w:name w:val="WW8Num8"/>
    <w:lvl w:ilvl="0">
      <w:start w:val="1"/>
      <w:numFmt w:val="bullet"/>
      <w:lvlText w:val=""/>
      <w:lvlJc w:val="left"/>
      <w:pPr>
        <w:tabs>
          <w:tab w:val="num" w:pos="0"/>
        </w:tabs>
        <w:ind w:left="1077" w:hanging="360"/>
      </w:pPr>
      <w:rPr>
        <w:rFonts w:ascii="Symbol" w:hAnsi="Symbol" w:cs="Symbol" w:hint="default"/>
        <w:sz w:val="22"/>
        <w:szCs w:val="22"/>
      </w:rPr>
    </w:lvl>
  </w:abstractNum>
  <w:abstractNum w:abstractNumId="3" w15:restartNumberingAfterBreak="0">
    <w:nsid w:val="00000007"/>
    <w:multiLevelType w:val="singleLevel"/>
    <w:tmpl w:val="00000007"/>
    <w:name w:val="WW8Num9"/>
    <w:lvl w:ilvl="0">
      <w:start w:val="1"/>
      <w:numFmt w:val="bullet"/>
      <w:lvlText w:val=""/>
      <w:lvlJc w:val="left"/>
      <w:pPr>
        <w:tabs>
          <w:tab w:val="num" w:pos="0"/>
        </w:tabs>
        <w:ind w:left="1004" w:hanging="360"/>
      </w:pPr>
      <w:rPr>
        <w:rFonts w:ascii="Symbol" w:hAnsi="Symbol" w:cs="Symbol" w:hint="default"/>
      </w:rPr>
    </w:lvl>
  </w:abstractNum>
  <w:abstractNum w:abstractNumId="4" w15:restartNumberingAfterBreak="0">
    <w:nsid w:val="0000000D"/>
    <w:multiLevelType w:val="singleLevel"/>
    <w:tmpl w:val="0000000D"/>
    <w:name w:val="WW8Num15"/>
    <w:lvl w:ilvl="0">
      <w:start w:val="1"/>
      <w:numFmt w:val="decimal"/>
      <w:lvlText w:val="%1."/>
      <w:lvlJc w:val="left"/>
      <w:pPr>
        <w:tabs>
          <w:tab w:val="num" w:pos="1004"/>
        </w:tabs>
        <w:ind w:left="1004" w:hanging="360"/>
      </w:pPr>
      <w:rPr>
        <w:rFonts w:ascii="Times New Roman" w:hAnsi="Times New Roman" w:cs="Times New Roman"/>
      </w:rPr>
    </w:lvl>
  </w:abstractNum>
  <w:abstractNum w:abstractNumId="5" w15:restartNumberingAfterBreak="0">
    <w:nsid w:val="0000000F"/>
    <w:multiLevelType w:val="singleLevel"/>
    <w:tmpl w:val="0000000F"/>
    <w:name w:val="WW8Num18"/>
    <w:lvl w:ilvl="0">
      <w:start w:val="1"/>
      <w:numFmt w:val="bullet"/>
      <w:lvlText w:val=""/>
      <w:lvlJc w:val="left"/>
      <w:pPr>
        <w:tabs>
          <w:tab w:val="num" w:pos="0"/>
        </w:tabs>
        <w:ind w:left="1004" w:hanging="360"/>
      </w:pPr>
      <w:rPr>
        <w:rFonts w:ascii="Symbol" w:hAnsi="Symbol" w:cs="Symbol" w:hint="default"/>
      </w:rPr>
    </w:lvl>
  </w:abstractNum>
  <w:abstractNum w:abstractNumId="6" w15:restartNumberingAfterBreak="0">
    <w:nsid w:val="00000012"/>
    <w:multiLevelType w:val="singleLevel"/>
    <w:tmpl w:val="00000012"/>
    <w:name w:val="WW8Num21"/>
    <w:lvl w:ilvl="0">
      <w:start w:val="1"/>
      <w:numFmt w:val="bullet"/>
      <w:lvlText w:val=""/>
      <w:lvlJc w:val="left"/>
      <w:pPr>
        <w:tabs>
          <w:tab w:val="num" w:pos="0"/>
        </w:tabs>
        <w:ind w:left="720" w:hanging="360"/>
      </w:pPr>
      <w:rPr>
        <w:rFonts w:ascii="Symbol" w:hAnsi="Symbol" w:cs="Symbol" w:hint="default"/>
        <w:color w:val="000000"/>
      </w:rPr>
    </w:lvl>
  </w:abstractNum>
  <w:abstractNum w:abstractNumId="7" w15:restartNumberingAfterBreak="0">
    <w:nsid w:val="00000015"/>
    <w:multiLevelType w:val="singleLevel"/>
    <w:tmpl w:val="00000015"/>
    <w:name w:val="WW8Num25"/>
    <w:lvl w:ilvl="0">
      <w:start w:val="1"/>
      <w:numFmt w:val="decimal"/>
      <w:lvlText w:val="%1."/>
      <w:lvlJc w:val="left"/>
      <w:pPr>
        <w:tabs>
          <w:tab w:val="num" w:pos="0"/>
        </w:tabs>
        <w:ind w:left="1004" w:hanging="360"/>
      </w:pPr>
      <w:rPr>
        <w:rFonts w:ascii="Times New Roman" w:hAnsi="Times New Roman" w:cs="Times New Roman"/>
        <w:b/>
        <w:i w:val="0"/>
      </w:rPr>
    </w:lvl>
  </w:abstractNum>
  <w:abstractNum w:abstractNumId="8" w15:restartNumberingAfterBreak="0">
    <w:nsid w:val="03DC4620"/>
    <w:multiLevelType w:val="hybridMultilevel"/>
    <w:tmpl w:val="DFEA8E2A"/>
    <w:lvl w:ilvl="0" w:tplc="124402DC">
      <w:numFmt w:val="bullet"/>
      <w:lvlText w:val="-"/>
      <w:lvlJc w:val="left"/>
      <w:pPr>
        <w:ind w:left="1724" w:hanging="360"/>
      </w:pPr>
      <w:rPr>
        <w:rFonts w:ascii="Calibri" w:eastAsiaTheme="minorHAnsi" w:hAnsi="Calibri" w:cs="Calibri" w:hint="default"/>
      </w:rPr>
    </w:lvl>
    <w:lvl w:ilvl="1" w:tplc="04240003">
      <w:start w:val="1"/>
      <w:numFmt w:val="bullet"/>
      <w:lvlText w:val="o"/>
      <w:lvlJc w:val="left"/>
      <w:pPr>
        <w:ind w:left="2444" w:hanging="360"/>
      </w:pPr>
      <w:rPr>
        <w:rFonts w:ascii="Courier New" w:hAnsi="Courier New" w:cs="Courier New" w:hint="default"/>
      </w:rPr>
    </w:lvl>
    <w:lvl w:ilvl="2" w:tplc="04240005">
      <w:start w:val="1"/>
      <w:numFmt w:val="bullet"/>
      <w:lvlText w:val=""/>
      <w:lvlJc w:val="left"/>
      <w:pPr>
        <w:ind w:left="3164" w:hanging="360"/>
      </w:pPr>
      <w:rPr>
        <w:rFonts w:ascii="Wingdings" w:hAnsi="Wingdings" w:hint="default"/>
      </w:rPr>
    </w:lvl>
    <w:lvl w:ilvl="3" w:tplc="04240001" w:tentative="1">
      <w:start w:val="1"/>
      <w:numFmt w:val="bullet"/>
      <w:lvlText w:val=""/>
      <w:lvlJc w:val="left"/>
      <w:pPr>
        <w:ind w:left="3884" w:hanging="360"/>
      </w:pPr>
      <w:rPr>
        <w:rFonts w:ascii="Symbol" w:hAnsi="Symbol" w:hint="default"/>
      </w:rPr>
    </w:lvl>
    <w:lvl w:ilvl="4" w:tplc="04240003" w:tentative="1">
      <w:start w:val="1"/>
      <w:numFmt w:val="bullet"/>
      <w:lvlText w:val="o"/>
      <w:lvlJc w:val="left"/>
      <w:pPr>
        <w:ind w:left="4604" w:hanging="360"/>
      </w:pPr>
      <w:rPr>
        <w:rFonts w:ascii="Courier New" w:hAnsi="Courier New" w:cs="Courier New" w:hint="default"/>
      </w:rPr>
    </w:lvl>
    <w:lvl w:ilvl="5" w:tplc="04240005" w:tentative="1">
      <w:start w:val="1"/>
      <w:numFmt w:val="bullet"/>
      <w:lvlText w:val=""/>
      <w:lvlJc w:val="left"/>
      <w:pPr>
        <w:ind w:left="5324" w:hanging="360"/>
      </w:pPr>
      <w:rPr>
        <w:rFonts w:ascii="Wingdings" w:hAnsi="Wingdings" w:hint="default"/>
      </w:rPr>
    </w:lvl>
    <w:lvl w:ilvl="6" w:tplc="04240001" w:tentative="1">
      <w:start w:val="1"/>
      <w:numFmt w:val="bullet"/>
      <w:lvlText w:val=""/>
      <w:lvlJc w:val="left"/>
      <w:pPr>
        <w:ind w:left="6044" w:hanging="360"/>
      </w:pPr>
      <w:rPr>
        <w:rFonts w:ascii="Symbol" w:hAnsi="Symbol" w:hint="default"/>
      </w:rPr>
    </w:lvl>
    <w:lvl w:ilvl="7" w:tplc="04240003" w:tentative="1">
      <w:start w:val="1"/>
      <w:numFmt w:val="bullet"/>
      <w:lvlText w:val="o"/>
      <w:lvlJc w:val="left"/>
      <w:pPr>
        <w:ind w:left="6764" w:hanging="360"/>
      </w:pPr>
      <w:rPr>
        <w:rFonts w:ascii="Courier New" w:hAnsi="Courier New" w:cs="Courier New" w:hint="default"/>
      </w:rPr>
    </w:lvl>
    <w:lvl w:ilvl="8" w:tplc="04240005" w:tentative="1">
      <w:start w:val="1"/>
      <w:numFmt w:val="bullet"/>
      <w:lvlText w:val=""/>
      <w:lvlJc w:val="left"/>
      <w:pPr>
        <w:ind w:left="7484" w:hanging="360"/>
      </w:pPr>
      <w:rPr>
        <w:rFonts w:ascii="Wingdings" w:hAnsi="Wingdings" w:hint="default"/>
      </w:rPr>
    </w:lvl>
  </w:abstractNum>
  <w:abstractNum w:abstractNumId="9" w15:restartNumberingAfterBreak="0">
    <w:nsid w:val="091F2BEA"/>
    <w:multiLevelType w:val="hybridMultilevel"/>
    <w:tmpl w:val="C57E15F0"/>
    <w:lvl w:ilvl="0" w:tplc="779E7722">
      <w:start w:val="1"/>
      <w:numFmt w:val="decimal"/>
      <w:lvlText w:val="%1."/>
      <w:lvlJc w:val="left"/>
      <w:pPr>
        <w:tabs>
          <w:tab w:val="num" w:pos="5346"/>
        </w:tabs>
        <w:ind w:left="5346" w:hanging="360"/>
      </w:pPr>
      <w:rPr>
        <w:rFonts w:hint="default"/>
      </w:rPr>
    </w:lvl>
    <w:lvl w:ilvl="1" w:tplc="04240001">
      <w:start w:val="1"/>
      <w:numFmt w:val="bullet"/>
      <w:lvlText w:val=""/>
      <w:lvlJc w:val="left"/>
      <w:pPr>
        <w:tabs>
          <w:tab w:val="num" w:pos="6066"/>
        </w:tabs>
        <w:ind w:left="6066" w:hanging="360"/>
      </w:pPr>
      <w:rPr>
        <w:rFonts w:ascii="Symbol" w:hAnsi="Symbol" w:hint="default"/>
      </w:rPr>
    </w:lvl>
    <w:lvl w:ilvl="2" w:tplc="0424001B" w:tentative="1">
      <w:start w:val="1"/>
      <w:numFmt w:val="lowerRoman"/>
      <w:lvlText w:val="%3."/>
      <w:lvlJc w:val="right"/>
      <w:pPr>
        <w:tabs>
          <w:tab w:val="num" w:pos="6786"/>
        </w:tabs>
        <w:ind w:left="6786" w:hanging="180"/>
      </w:pPr>
    </w:lvl>
    <w:lvl w:ilvl="3" w:tplc="0424000F" w:tentative="1">
      <w:start w:val="1"/>
      <w:numFmt w:val="decimal"/>
      <w:lvlText w:val="%4."/>
      <w:lvlJc w:val="left"/>
      <w:pPr>
        <w:tabs>
          <w:tab w:val="num" w:pos="7506"/>
        </w:tabs>
        <w:ind w:left="7506" w:hanging="360"/>
      </w:pPr>
    </w:lvl>
    <w:lvl w:ilvl="4" w:tplc="04240019" w:tentative="1">
      <w:start w:val="1"/>
      <w:numFmt w:val="lowerLetter"/>
      <w:lvlText w:val="%5."/>
      <w:lvlJc w:val="left"/>
      <w:pPr>
        <w:tabs>
          <w:tab w:val="num" w:pos="8226"/>
        </w:tabs>
        <w:ind w:left="8226" w:hanging="360"/>
      </w:pPr>
    </w:lvl>
    <w:lvl w:ilvl="5" w:tplc="0424001B" w:tentative="1">
      <w:start w:val="1"/>
      <w:numFmt w:val="lowerRoman"/>
      <w:lvlText w:val="%6."/>
      <w:lvlJc w:val="right"/>
      <w:pPr>
        <w:tabs>
          <w:tab w:val="num" w:pos="8946"/>
        </w:tabs>
        <w:ind w:left="8946" w:hanging="180"/>
      </w:pPr>
    </w:lvl>
    <w:lvl w:ilvl="6" w:tplc="0424000F" w:tentative="1">
      <w:start w:val="1"/>
      <w:numFmt w:val="decimal"/>
      <w:lvlText w:val="%7."/>
      <w:lvlJc w:val="left"/>
      <w:pPr>
        <w:tabs>
          <w:tab w:val="num" w:pos="9666"/>
        </w:tabs>
        <w:ind w:left="9666" w:hanging="360"/>
      </w:pPr>
    </w:lvl>
    <w:lvl w:ilvl="7" w:tplc="04240019" w:tentative="1">
      <w:start w:val="1"/>
      <w:numFmt w:val="lowerLetter"/>
      <w:lvlText w:val="%8."/>
      <w:lvlJc w:val="left"/>
      <w:pPr>
        <w:tabs>
          <w:tab w:val="num" w:pos="10386"/>
        </w:tabs>
        <w:ind w:left="10386" w:hanging="360"/>
      </w:pPr>
    </w:lvl>
    <w:lvl w:ilvl="8" w:tplc="0424001B" w:tentative="1">
      <w:start w:val="1"/>
      <w:numFmt w:val="lowerRoman"/>
      <w:lvlText w:val="%9."/>
      <w:lvlJc w:val="right"/>
      <w:pPr>
        <w:tabs>
          <w:tab w:val="num" w:pos="11106"/>
        </w:tabs>
        <w:ind w:left="11106" w:hanging="180"/>
      </w:pPr>
    </w:lvl>
  </w:abstractNum>
  <w:abstractNum w:abstractNumId="10" w15:restartNumberingAfterBreak="0">
    <w:nsid w:val="0D355863"/>
    <w:multiLevelType w:val="hybridMultilevel"/>
    <w:tmpl w:val="96EE8CBC"/>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1" w15:restartNumberingAfterBreak="0">
    <w:nsid w:val="0EFB5324"/>
    <w:multiLevelType w:val="hybridMultilevel"/>
    <w:tmpl w:val="5AD650E8"/>
    <w:lvl w:ilvl="0" w:tplc="62D4BFEC">
      <w:start w:val="2"/>
      <w:numFmt w:val="bullet"/>
      <w:lvlText w:val="-"/>
      <w:lvlJc w:val="left"/>
      <w:pPr>
        <w:ind w:left="644" w:hanging="360"/>
      </w:pPr>
      <w:rPr>
        <w:rFonts w:ascii="Times New Roman" w:eastAsiaTheme="minorHAnsi" w:hAnsi="Times New Roman" w:cs="Times New Roman"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12" w15:restartNumberingAfterBreak="0">
    <w:nsid w:val="0FEF0326"/>
    <w:multiLevelType w:val="hybridMultilevel"/>
    <w:tmpl w:val="DCDA30A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09C5CEB"/>
    <w:multiLevelType w:val="hybridMultilevel"/>
    <w:tmpl w:val="83C6B9A0"/>
    <w:lvl w:ilvl="0" w:tplc="04240001">
      <w:start w:val="1"/>
      <w:numFmt w:val="bullet"/>
      <w:lvlText w:val=""/>
      <w:lvlJc w:val="left"/>
      <w:pPr>
        <w:ind w:left="1004" w:hanging="360"/>
      </w:pPr>
      <w:rPr>
        <w:rFonts w:ascii="Symbol" w:hAnsi="Symbol" w:hint="default"/>
      </w:rPr>
    </w:lvl>
    <w:lvl w:ilvl="1" w:tplc="0298F096">
      <w:numFmt w:val="bullet"/>
      <w:lvlText w:val="-"/>
      <w:lvlJc w:val="left"/>
      <w:pPr>
        <w:ind w:left="1724" w:hanging="360"/>
      </w:pPr>
      <w:rPr>
        <w:rFonts w:ascii="Calibri" w:eastAsiaTheme="minorHAnsi" w:hAnsi="Calibri" w:cs="Calibri"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4" w15:restartNumberingAfterBreak="0">
    <w:nsid w:val="113D0FFF"/>
    <w:multiLevelType w:val="hybridMultilevel"/>
    <w:tmpl w:val="0EBED26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138D3E7E"/>
    <w:multiLevelType w:val="multilevel"/>
    <w:tmpl w:val="5F0248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1C021D3D"/>
    <w:multiLevelType w:val="hybridMultilevel"/>
    <w:tmpl w:val="78DE7AF2"/>
    <w:lvl w:ilvl="0" w:tplc="04240001">
      <w:start w:val="1"/>
      <w:numFmt w:val="bullet"/>
      <w:lvlText w:val=""/>
      <w:lvlJc w:val="left"/>
      <w:pPr>
        <w:ind w:left="1077" w:hanging="360"/>
      </w:pPr>
      <w:rPr>
        <w:rFonts w:ascii="Symbol" w:hAnsi="Symbol" w:hint="default"/>
      </w:rPr>
    </w:lvl>
    <w:lvl w:ilvl="1" w:tplc="04240003" w:tentative="1">
      <w:start w:val="1"/>
      <w:numFmt w:val="bullet"/>
      <w:lvlText w:val="o"/>
      <w:lvlJc w:val="left"/>
      <w:pPr>
        <w:ind w:left="1797" w:hanging="360"/>
      </w:pPr>
      <w:rPr>
        <w:rFonts w:ascii="Courier New" w:hAnsi="Courier New" w:cs="Courier New" w:hint="default"/>
      </w:rPr>
    </w:lvl>
    <w:lvl w:ilvl="2" w:tplc="04240005" w:tentative="1">
      <w:start w:val="1"/>
      <w:numFmt w:val="bullet"/>
      <w:lvlText w:val=""/>
      <w:lvlJc w:val="left"/>
      <w:pPr>
        <w:ind w:left="2517" w:hanging="360"/>
      </w:pPr>
      <w:rPr>
        <w:rFonts w:ascii="Wingdings" w:hAnsi="Wingdings" w:hint="default"/>
      </w:rPr>
    </w:lvl>
    <w:lvl w:ilvl="3" w:tplc="04240001" w:tentative="1">
      <w:start w:val="1"/>
      <w:numFmt w:val="bullet"/>
      <w:lvlText w:val=""/>
      <w:lvlJc w:val="left"/>
      <w:pPr>
        <w:ind w:left="3237" w:hanging="360"/>
      </w:pPr>
      <w:rPr>
        <w:rFonts w:ascii="Symbol" w:hAnsi="Symbol" w:hint="default"/>
      </w:rPr>
    </w:lvl>
    <w:lvl w:ilvl="4" w:tplc="04240003" w:tentative="1">
      <w:start w:val="1"/>
      <w:numFmt w:val="bullet"/>
      <w:lvlText w:val="o"/>
      <w:lvlJc w:val="left"/>
      <w:pPr>
        <w:ind w:left="3957" w:hanging="360"/>
      </w:pPr>
      <w:rPr>
        <w:rFonts w:ascii="Courier New" w:hAnsi="Courier New" w:cs="Courier New" w:hint="default"/>
      </w:rPr>
    </w:lvl>
    <w:lvl w:ilvl="5" w:tplc="04240005" w:tentative="1">
      <w:start w:val="1"/>
      <w:numFmt w:val="bullet"/>
      <w:lvlText w:val=""/>
      <w:lvlJc w:val="left"/>
      <w:pPr>
        <w:ind w:left="4677" w:hanging="360"/>
      </w:pPr>
      <w:rPr>
        <w:rFonts w:ascii="Wingdings" w:hAnsi="Wingdings" w:hint="default"/>
      </w:rPr>
    </w:lvl>
    <w:lvl w:ilvl="6" w:tplc="04240001" w:tentative="1">
      <w:start w:val="1"/>
      <w:numFmt w:val="bullet"/>
      <w:lvlText w:val=""/>
      <w:lvlJc w:val="left"/>
      <w:pPr>
        <w:ind w:left="5397" w:hanging="360"/>
      </w:pPr>
      <w:rPr>
        <w:rFonts w:ascii="Symbol" w:hAnsi="Symbol" w:hint="default"/>
      </w:rPr>
    </w:lvl>
    <w:lvl w:ilvl="7" w:tplc="04240003" w:tentative="1">
      <w:start w:val="1"/>
      <w:numFmt w:val="bullet"/>
      <w:lvlText w:val="o"/>
      <w:lvlJc w:val="left"/>
      <w:pPr>
        <w:ind w:left="6117" w:hanging="360"/>
      </w:pPr>
      <w:rPr>
        <w:rFonts w:ascii="Courier New" w:hAnsi="Courier New" w:cs="Courier New" w:hint="default"/>
      </w:rPr>
    </w:lvl>
    <w:lvl w:ilvl="8" w:tplc="04240005" w:tentative="1">
      <w:start w:val="1"/>
      <w:numFmt w:val="bullet"/>
      <w:lvlText w:val=""/>
      <w:lvlJc w:val="left"/>
      <w:pPr>
        <w:ind w:left="6837" w:hanging="360"/>
      </w:pPr>
      <w:rPr>
        <w:rFonts w:ascii="Wingdings" w:hAnsi="Wingdings" w:hint="default"/>
      </w:rPr>
    </w:lvl>
  </w:abstractNum>
  <w:abstractNum w:abstractNumId="17" w15:restartNumberingAfterBreak="0">
    <w:nsid w:val="1C4F472C"/>
    <w:multiLevelType w:val="singleLevel"/>
    <w:tmpl w:val="3EB63030"/>
    <w:lvl w:ilvl="0">
      <w:numFmt w:val="bullet"/>
      <w:lvlText w:val="-"/>
      <w:lvlJc w:val="left"/>
      <w:pPr>
        <w:tabs>
          <w:tab w:val="num" w:pos="360"/>
        </w:tabs>
        <w:ind w:left="360" w:hanging="360"/>
      </w:pPr>
      <w:rPr>
        <w:rFonts w:hint="default"/>
      </w:rPr>
    </w:lvl>
  </w:abstractNum>
  <w:abstractNum w:abstractNumId="18" w15:restartNumberingAfterBreak="0">
    <w:nsid w:val="21364B71"/>
    <w:multiLevelType w:val="singleLevel"/>
    <w:tmpl w:val="00000009"/>
    <w:lvl w:ilvl="0">
      <w:start w:val="1"/>
      <w:numFmt w:val="decimal"/>
      <w:lvlText w:val="%1."/>
      <w:lvlJc w:val="left"/>
      <w:pPr>
        <w:tabs>
          <w:tab w:val="num" w:pos="1004"/>
        </w:tabs>
        <w:ind w:left="1004" w:hanging="360"/>
      </w:pPr>
      <w:rPr>
        <w:rFonts w:ascii="Times New Roman" w:hAnsi="Times New Roman" w:cs="Times New Roman"/>
      </w:rPr>
    </w:lvl>
  </w:abstractNum>
  <w:abstractNum w:abstractNumId="19" w15:restartNumberingAfterBreak="0">
    <w:nsid w:val="29A97840"/>
    <w:multiLevelType w:val="hybridMultilevel"/>
    <w:tmpl w:val="E97CC67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0" w15:restartNumberingAfterBreak="0">
    <w:nsid w:val="2B965515"/>
    <w:multiLevelType w:val="multilevel"/>
    <w:tmpl w:val="2B965515"/>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30946A81"/>
    <w:multiLevelType w:val="hybridMultilevel"/>
    <w:tmpl w:val="9E6C2BA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30BB26F5"/>
    <w:multiLevelType w:val="multilevel"/>
    <w:tmpl w:val="FB0EF558"/>
    <w:lvl w:ilvl="0">
      <w:start w:val="1"/>
      <w:numFmt w:val="bullet"/>
      <w:lvlText w:val=""/>
      <w:lvlJc w:val="left"/>
      <w:pPr>
        <w:ind w:left="360" w:hanging="360"/>
      </w:pPr>
      <w:rPr>
        <w:rFonts w:ascii="Symbol" w:hAnsi="Symbol" w:hint="default"/>
      </w:rPr>
    </w:lvl>
    <w:lvl w:ilvl="1">
      <w:start w:val="1"/>
      <w:numFmt w:val="decimal"/>
      <w:lvlText w:val="%1.%2."/>
      <w:lvlJc w:val="left"/>
      <w:pPr>
        <w:ind w:left="792" w:hanging="432"/>
      </w:p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36A22499"/>
    <w:multiLevelType w:val="hybridMultilevel"/>
    <w:tmpl w:val="7CE0273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37805AA3"/>
    <w:multiLevelType w:val="hybridMultilevel"/>
    <w:tmpl w:val="BFBC39E4"/>
    <w:lvl w:ilvl="0" w:tplc="04240001">
      <w:start w:val="1"/>
      <w:numFmt w:val="bullet"/>
      <w:lvlText w:val=""/>
      <w:lvlJc w:val="left"/>
      <w:pPr>
        <w:ind w:left="1854" w:hanging="360"/>
      </w:pPr>
      <w:rPr>
        <w:rFonts w:ascii="Symbol" w:hAnsi="Symbol" w:hint="default"/>
      </w:rPr>
    </w:lvl>
    <w:lvl w:ilvl="1" w:tplc="04240003" w:tentative="1">
      <w:start w:val="1"/>
      <w:numFmt w:val="bullet"/>
      <w:lvlText w:val="o"/>
      <w:lvlJc w:val="left"/>
      <w:pPr>
        <w:ind w:left="2574" w:hanging="360"/>
      </w:pPr>
      <w:rPr>
        <w:rFonts w:ascii="Courier New" w:hAnsi="Courier New" w:cs="Courier New" w:hint="default"/>
      </w:rPr>
    </w:lvl>
    <w:lvl w:ilvl="2" w:tplc="04240005" w:tentative="1">
      <w:start w:val="1"/>
      <w:numFmt w:val="bullet"/>
      <w:lvlText w:val=""/>
      <w:lvlJc w:val="left"/>
      <w:pPr>
        <w:ind w:left="3294" w:hanging="360"/>
      </w:pPr>
      <w:rPr>
        <w:rFonts w:ascii="Wingdings" w:hAnsi="Wingdings" w:hint="default"/>
      </w:rPr>
    </w:lvl>
    <w:lvl w:ilvl="3" w:tplc="04240001" w:tentative="1">
      <w:start w:val="1"/>
      <w:numFmt w:val="bullet"/>
      <w:lvlText w:val=""/>
      <w:lvlJc w:val="left"/>
      <w:pPr>
        <w:ind w:left="4014" w:hanging="360"/>
      </w:pPr>
      <w:rPr>
        <w:rFonts w:ascii="Symbol" w:hAnsi="Symbol" w:hint="default"/>
      </w:rPr>
    </w:lvl>
    <w:lvl w:ilvl="4" w:tplc="04240003" w:tentative="1">
      <w:start w:val="1"/>
      <w:numFmt w:val="bullet"/>
      <w:lvlText w:val="o"/>
      <w:lvlJc w:val="left"/>
      <w:pPr>
        <w:ind w:left="4734" w:hanging="360"/>
      </w:pPr>
      <w:rPr>
        <w:rFonts w:ascii="Courier New" w:hAnsi="Courier New" w:cs="Courier New" w:hint="default"/>
      </w:rPr>
    </w:lvl>
    <w:lvl w:ilvl="5" w:tplc="04240005" w:tentative="1">
      <w:start w:val="1"/>
      <w:numFmt w:val="bullet"/>
      <w:lvlText w:val=""/>
      <w:lvlJc w:val="left"/>
      <w:pPr>
        <w:ind w:left="5454" w:hanging="360"/>
      </w:pPr>
      <w:rPr>
        <w:rFonts w:ascii="Wingdings" w:hAnsi="Wingdings" w:hint="default"/>
      </w:rPr>
    </w:lvl>
    <w:lvl w:ilvl="6" w:tplc="04240001" w:tentative="1">
      <w:start w:val="1"/>
      <w:numFmt w:val="bullet"/>
      <w:lvlText w:val=""/>
      <w:lvlJc w:val="left"/>
      <w:pPr>
        <w:ind w:left="6174" w:hanging="360"/>
      </w:pPr>
      <w:rPr>
        <w:rFonts w:ascii="Symbol" w:hAnsi="Symbol" w:hint="default"/>
      </w:rPr>
    </w:lvl>
    <w:lvl w:ilvl="7" w:tplc="04240003" w:tentative="1">
      <w:start w:val="1"/>
      <w:numFmt w:val="bullet"/>
      <w:lvlText w:val="o"/>
      <w:lvlJc w:val="left"/>
      <w:pPr>
        <w:ind w:left="6894" w:hanging="360"/>
      </w:pPr>
      <w:rPr>
        <w:rFonts w:ascii="Courier New" w:hAnsi="Courier New" w:cs="Courier New" w:hint="default"/>
      </w:rPr>
    </w:lvl>
    <w:lvl w:ilvl="8" w:tplc="04240005" w:tentative="1">
      <w:start w:val="1"/>
      <w:numFmt w:val="bullet"/>
      <w:lvlText w:val=""/>
      <w:lvlJc w:val="left"/>
      <w:pPr>
        <w:ind w:left="7614" w:hanging="360"/>
      </w:pPr>
      <w:rPr>
        <w:rFonts w:ascii="Wingdings" w:hAnsi="Wingdings" w:hint="default"/>
      </w:rPr>
    </w:lvl>
  </w:abstractNum>
  <w:abstractNum w:abstractNumId="25" w15:restartNumberingAfterBreak="0">
    <w:nsid w:val="37E03E1A"/>
    <w:multiLevelType w:val="hybridMultilevel"/>
    <w:tmpl w:val="6CDE078C"/>
    <w:lvl w:ilvl="0" w:tplc="04240001">
      <w:start w:val="1"/>
      <w:numFmt w:val="bullet"/>
      <w:lvlText w:val=""/>
      <w:lvlJc w:val="left"/>
      <w:pPr>
        <w:ind w:left="1364" w:hanging="360"/>
      </w:pPr>
      <w:rPr>
        <w:rFonts w:ascii="Symbol" w:hAnsi="Symbol" w:hint="default"/>
      </w:rPr>
    </w:lvl>
    <w:lvl w:ilvl="1" w:tplc="04240003" w:tentative="1">
      <w:start w:val="1"/>
      <w:numFmt w:val="bullet"/>
      <w:lvlText w:val="o"/>
      <w:lvlJc w:val="left"/>
      <w:pPr>
        <w:ind w:left="2084" w:hanging="360"/>
      </w:pPr>
      <w:rPr>
        <w:rFonts w:ascii="Courier New" w:hAnsi="Courier New" w:cs="Courier New" w:hint="default"/>
      </w:rPr>
    </w:lvl>
    <w:lvl w:ilvl="2" w:tplc="04240005" w:tentative="1">
      <w:start w:val="1"/>
      <w:numFmt w:val="bullet"/>
      <w:lvlText w:val=""/>
      <w:lvlJc w:val="left"/>
      <w:pPr>
        <w:ind w:left="2804" w:hanging="360"/>
      </w:pPr>
      <w:rPr>
        <w:rFonts w:ascii="Wingdings" w:hAnsi="Wingdings" w:hint="default"/>
      </w:rPr>
    </w:lvl>
    <w:lvl w:ilvl="3" w:tplc="04240001" w:tentative="1">
      <w:start w:val="1"/>
      <w:numFmt w:val="bullet"/>
      <w:lvlText w:val=""/>
      <w:lvlJc w:val="left"/>
      <w:pPr>
        <w:ind w:left="3524" w:hanging="360"/>
      </w:pPr>
      <w:rPr>
        <w:rFonts w:ascii="Symbol" w:hAnsi="Symbol" w:hint="default"/>
      </w:rPr>
    </w:lvl>
    <w:lvl w:ilvl="4" w:tplc="04240003" w:tentative="1">
      <w:start w:val="1"/>
      <w:numFmt w:val="bullet"/>
      <w:lvlText w:val="o"/>
      <w:lvlJc w:val="left"/>
      <w:pPr>
        <w:ind w:left="4244" w:hanging="360"/>
      </w:pPr>
      <w:rPr>
        <w:rFonts w:ascii="Courier New" w:hAnsi="Courier New" w:cs="Courier New" w:hint="default"/>
      </w:rPr>
    </w:lvl>
    <w:lvl w:ilvl="5" w:tplc="04240005" w:tentative="1">
      <w:start w:val="1"/>
      <w:numFmt w:val="bullet"/>
      <w:lvlText w:val=""/>
      <w:lvlJc w:val="left"/>
      <w:pPr>
        <w:ind w:left="4964" w:hanging="360"/>
      </w:pPr>
      <w:rPr>
        <w:rFonts w:ascii="Wingdings" w:hAnsi="Wingdings" w:hint="default"/>
      </w:rPr>
    </w:lvl>
    <w:lvl w:ilvl="6" w:tplc="04240001" w:tentative="1">
      <w:start w:val="1"/>
      <w:numFmt w:val="bullet"/>
      <w:lvlText w:val=""/>
      <w:lvlJc w:val="left"/>
      <w:pPr>
        <w:ind w:left="5684" w:hanging="360"/>
      </w:pPr>
      <w:rPr>
        <w:rFonts w:ascii="Symbol" w:hAnsi="Symbol" w:hint="default"/>
      </w:rPr>
    </w:lvl>
    <w:lvl w:ilvl="7" w:tplc="04240003" w:tentative="1">
      <w:start w:val="1"/>
      <w:numFmt w:val="bullet"/>
      <w:lvlText w:val="o"/>
      <w:lvlJc w:val="left"/>
      <w:pPr>
        <w:ind w:left="6404" w:hanging="360"/>
      </w:pPr>
      <w:rPr>
        <w:rFonts w:ascii="Courier New" w:hAnsi="Courier New" w:cs="Courier New" w:hint="default"/>
      </w:rPr>
    </w:lvl>
    <w:lvl w:ilvl="8" w:tplc="04240005" w:tentative="1">
      <w:start w:val="1"/>
      <w:numFmt w:val="bullet"/>
      <w:lvlText w:val=""/>
      <w:lvlJc w:val="left"/>
      <w:pPr>
        <w:ind w:left="7124" w:hanging="360"/>
      </w:pPr>
      <w:rPr>
        <w:rFonts w:ascii="Wingdings" w:hAnsi="Wingdings" w:hint="default"/>
      </w:rPr>
    </w:lvl>
  </w:abstractNum>
  <w:abstractNum w:abstractNumId="26" w15:restartNumberingAfterBreak="0">
    <w:nsid w:val="39A66728"/>
    <w:multiLevelType w:val="hybridMultilevel"/>
    <w:tmpl w:val="91A2979E"/>
    <w:lvl w:ilvl="0" w:tplc="0424000F">
      <w:start w:val="1"/>
      <w:numFmt w:val="decimal"/>
      <w:lvlText w:val="%1."/>
      <w:lvlJc w:val="left"/>
      <w:pPr>
        <w:tabs>
          <w:tab w:val="num" w:pos="1004"/>
        </w:tabs>
        <w:ind w:left="1004" w:hanging="360"/>
      </w:pPr>
    </w:lvl>
    <w:lvl w:ilvl="1" w:tplc="04240019" w:tentative="1">
      <w:start w:val="1"/>
      <w:numFmt w:val="lowerLetter"/>
      <w:lvlText w:val="%2."/>
      <w:lvlJc w:val="left"/>
      <w:pPr>
        <w:tabs>
          <w:tab w:val="num" w:pos="1724"/>
        </w:tabs>
        <w:ind w:left="1724" w:hanging="360"/>
      </w:pPr>
    </w:lvl>
    <w:lvl w:ilvl="2" w:tplc="0424001B" w:tentative="1">
      <w:start w:val="1"/>
      <w:numFmt w:val="lowerRoman"/>
      <w:lvlText w:val="%3."/>
      <w:lvlJc w:val="right"/>
      <w:pPr>
        <w:tabs>
          <w:tab w:val="num" w:pos="2444"/>
        </w:tabs>
        <w:ind w:left="2444" w:hanging="180"/>
      </w:pPr>
    </w:lvl>
    <w:lvl w:ilvl="3" w:tplc="0424000F" w:tentative="1">
      <w:start w:val="1"/>
      <w:numFmt w:val="decimal"/>
      <w:lvlText w:val="%4."/>
      <w:lvlJc w:val="left"/>
      <w:pPr>
        <w:tabs>
          <w:tab w:val="num" w:pos="3164"/>
        </w:tabs>
        <w:ind w:left="3164" w:hanging="360"/>
      </w:pPr>
    </w:lvl>
    <w:lvl w:ilvl="4" w:tplc="04240019" w:tentative="1">
      <w:start w:val="1"/>
      <w:numFmt w:val="lowerLetter"/>
      <w:lvlText w:val="%5."/>
      <w:lvlJc w:val="left"/>
      <w:pPr>
        <w:tabs>
          <w:tab w:val="num" w:pos="3884"/>
        </w:tabs>
        <w:ind w:left="3884" w:hanging="360"/>
      </w:pPr>
    </w:lvl>
    <w:lvl w:ilvl="5" w:tplc="0424001B" w:tentative="1">
      <w:start w:val="1"/>
      <w:numFmt w:val="lowerRoman"/>
      <w:lvlText w:val="%6."/>
      <w:lvlJc w:val="right"/>
      <w:pPr>
        <w:tabs>
          <w:tab w:val="num" w:pos="4604"/>
        </w:tabs>
        <w:ind w:left="4604" w:hanging="180"/>
      </w:pPr>
    </w:lvl>
    <w:lvl w:ilvl="6" w:tplc="0424000F" w:tentative="1">
      <w:start w:val="1"/>
      <w:numFmt w:val="decimal"/>
      <w:lvlText w:val="%7."/>
      <w:lvlJc w:val="left"/>
      <w:pPr>
        <w:tabs>
          <w:tab w:val="num" w:pos="5324"/>
        </w:tabs>
        <w:ind w:left="5324" w:hanging="360"/>
      </w:pPr>
    </w:lvl>
    <w:lvl w:ilvl="7" w:tplc="04240019" w:tentative="1">
      <w:start w:val="1"/>
      <w:numFmt w:val="lowerLetter"/>
      <w:lvlText w:val="%8."/>
      <w:lvlJc w:val="left"/>
      <w:pPr>
        <w:tabs>
          <w:tab w:val="num" w:pos="6044"/>
        </w:tabs>
        <w:ind w:left="6044" w:hanging="360"/>
      </w:pPr>
    </w:lvl>
    <w:lvl w:ilvl="8" w:tplc="0424001B" w:tentative="1">
      <w:start w:val="1"/>
      <w:numFmt w:val="lowerRoman"/>
      <w:lvlText w:val="%9."/>
      <w:lvlJc w:val="right"/>
      <w:pPr>
        <w:tabs>
          <w:tab w:val="num" w:pos="6764"/>
        </w:tabs>
        <w:ind w:left="6764" w:hanging="180"/>
      </w:pPr>
    </w:lvl>
  </w:abstractNum>
  <w:abstractNum w:abstractNumId="27" w15:restartNumberingAfterBreak="0">
    <w:nsid w:val="3C9C67AA"/>
    <w:multiLevelType w:val="hybridMultilevel"/>
    <w:tmpl w:val="5B401308"/>
    <w:lvl w:ilvl="0" w:tplc="04240001">
      <w:start w:val="1"/>
      <w:numFmt w:val="bullet"/>
      <w:lvlText w:val=""/>
      <w:lvlJc w:val="left"/>
      <w:pPr>
        <w:ind w:left="1845" w:hanging="360"/>
      </w:pPr>
      <w:rPr>
        <w:rFonts w:ascii="Symbol" w:hAnsi="Symbol" w:hint="default"/>
      </w:rPr>
    </w:lvl>
    <w:lvl w:ilvl="1" w:tplc="04240003" w:tentative="1">
      <w:start w:val="1"/>
      <w:numFmt w:val="bullet"/>
      <w:lvlText w:val="o"/>
      <w:lvlJc w:val="left"/>
      <w:pPr>
        <w:ind w:left="2565" w:hanging="360"/>
      </w:pPr>
      <w:rPr>
        <w:rFonts w:ascii="Courier New" w:hAnsi="Courier New" w:cs="Courier New" w:hint="default"/>
      </w:rPr>
    </w:lvl>
    <w:lvl w:ilvl="2" w:tplc="04240005" w:tentative="1">
      <w:start w:val="1"/>
      <w:numFmt w:val="bullet"/>
      <w:lvlText w:val=""/>
      <w:lvlJc w:val="left"/>
      <w:pPr>
        <w:ind w:left="3285" w:hanging="360"/>
      </w:pPr>
      <w:rPr>
        <w:rFonts w:ascii="Wingdings" w:hAnsi="Wingdings" w:hint="default"/>
      </w:rPr>
    </w:lvl>
    <w:lvl w:ilvl="3" w:tplc="04240001" w:tentative="1">
      <w:start w:val="1"/>
      <w:numFmt w:val="bullet"/>
      <w:lvlText w:val=""/>
      <w:lvlJc w:val="left"/>
      <w:pPr>
        <w:ind w:left="4005" w:hanging="360"/>
      </w:pPr>
      <w:rPr>
        <w:rFonts w:ascii="Symbol" w:hAnsi="Symbol" w:hint="default"/>
      </w:rPr>
    </w:lvl>
    <w:lvl w:ilvl="4" w:tplc="04240003" w:tentative="1">
      <w:start w:val="1"/>
      <w:numFmt w:val="bullet"/>
      <w:lvlText w:val="o"/>
      <w:lvlJc w:val="left"/>
      <w:pPr>
        <w:ind w:left="4725" w:hanging="360"/>
      </w:pPr>
      <w:rPr>
        <w:rFonts w:ascii="Courier New" w:hAnsi="Courier New" w:cs="Courier New" w:hint="default"/>
      </w:rPr>
    </w:lvl>
    <w:lvl w:ilvl="5" w:tplc="04240005" w:tentative="1">
      <w:start w:val="1"/>
      <w:numFmt w:val="bullet"/>
      <w:lvlText w:val=""/>
      <w:lvlJc w:val="left"/>
      <w:pPr>
        <w:ind w:left="5445" w:hanging="360"/>
      </w:pPr>
      <w:rPr>
        <w:rFonts w:ascii="Wingdings" w:hAnsi="Wingdings" w:hint="default"/>
      </w:rPr>
    </w:lvl>
    <w:lvl w:ilvl="6" w:tplc="04240001" w:tentative="1">
      <w:start w:val="1"/>
      <w:numFmt w:val="bullet"/>
      <w:lvlText w:val=""/>
      <w:lvlJc w:val="left"/>
      <w:pPr>
        <w:ind w:left="6165" w:hanging="360"/>
      </w:pPr>
      <w:rPr>
        <w:rFonts w:ascii="Symbol" w:hAnsi="Symbol" w:hint="default"/>
      </w:rPr>
    </w:lvl>
    <w:lvl w:ilvl="7" w:tplc="04240003" w:tentative="1">
      <w:start w:val="1"/>
      <w:numFmt w:val="bullet"/>
      <w:lvlText w:val="o"/>
      <w:lvlJc w:val="left"/>
      <w:pPr>
        <w:ind w:left="6885" w:hanging="360"/>
      </w:pPr>
      <w:rPr>
        <w:rFonts w:ascii="Courier New" w:hAnsi="Courier New" w:cs="Courier New" w:hint="default"/>
      </w:rPr>
    </w:lvl>
    <w:lvl w:ilvl="8" w:tplc="04240005" w:tentative="1">
      <w:start w:val="1"/>
      <w:numFmt w:val="bullet"/>
      <w:lvlText w:val=""/>
      <w:lvlJc w:val="left"/>
      <w:pPr>
        <w:ind w:left="7605" w:hanging="360"/>
      </w:pPr>
      <w:rPr>
        <w:rFonts w:ascii="Wingdings" w:hAnsi="Wingdings" w:hint="default"/>
      </w:rPr>
    </w:lvl>
  </w:abstractNum>
  <w:abstractNum w:abstractNumId="28" w15:restartNumberingAfterBreak="0">
    <w:nsid w:val="3EF446C3"/>
    <w:multiLevelType w:val="hybridMultilevel"/>
    <w:tmpl w:val="0E923A5A"/>
    <w:name w:val="WW8Num2522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3F335895"/>
    <w:multiLevelType w:val="hybridMultilevel"/>
    <w:tmpl w:val="4B0208AE"/>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30" w15:restartNumberingAfterBreak="0">
    <w:nsid w:val="43E01D1A"/>
    <w:multiLevelType w:val="hybridMultilevel"/>
    <w:tmpl w:val="80AA7052"/>
    <w:lvl w:ilvl="0" w:tplc="47D296A0">
      <w:numFmt w:val="bullet"/>
      <w:lvlText w:val=""/>
      <w:lvlJc w:val="left"/>
      <w:pPr>
        <w:ind w:left="720" w:hanging="360"/>
      </w:pPr>
      <w:rPr>
        <w:rFonts w:ascii="Symbol" w:eastAsiaTheme="minorHAnsi" w:hAnsi="Symbol"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489E1D5A"/>
    <w:multiLevelType w:val="multilevel"/>
    <w:tmpl w:val="63C01B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2B8269B"/>
    <w:multiLevelType w:val="hybridMultilevel"/>
    <w:tmpl w:val="4D680000"/>
    <w:lvl w:ilvl="0" w:tplc="04240001">
      <w:start w:val="1"/>
      <w:numFmt w:val="bullet"/>
      <w:lvlText w:val=""/>
      <w:lvlJc w:val="left"/>
      <w:pPr>
        <w:ind w:left="1350" w:hanging="360"/>
      </w:pPr>
      <w:rPr>
        <w:rFonts w:ascii="Symbol" w:hAnsi="Symbol" w:hint="default"/>
      </w:rPr>
    </w:lvl>
    <w:lvl w:ilvl="1" w:tplc="04240003" w:tentative="1">
      <w:start w:val="1"/>
      <w:numFmt w:val="bullet"/>
      <w:lvlText w:val="o"/>
      <w:lvlJc w:val="left"/>
      <w:pPr>
        <w:ind w:left="2070" w:hanging="360"/>
      </w:pPr>
      <w:rPr>
        <w:rFonts w:ascii="Courier New" w:hAnsi="Courier New" w:cs="Courier New" w:hint="default"/>
      </w:rPr>
    </w:lvl>
    <w:lvl w:ilvl="2" w:tplc="04240005" w:tentative="1">
      <w:start w:val="1"/>
      <w:numFmt w:val="bullet"/>
      <w:lvlText w:val=""/>
      <w:lvlJc w:val="left"/>
      <w:pPr>
        <w:ind w:left="2790" w:hanging="360"/>
      </w:pPr>
      <w:rPr>
        <w:rFonts w:ascii="Wingdings" w:hAnsi="Wingdings" w:hint="default"/>
      </w:rPr>
    </w:lvl>
    <w:lvl w:ilvl="3" w:tplc="04240001" w:tentative="1">
      <w:start w:val="1"/>
      <w:numFmt w:val="bullet"/>
      <w:lvlText w:val=""/>
      <w:lvlJc w:val="left"/>
      <w:pPr>
        <w:ind w:left="3510" w:hanging="360"/>
      </w:pPr>
      <w:rPr>
        <w:rFonts w:ascii="Symbol" w:hAnsi="Symbol" w:hint="default"/>
      </w:rPr>
    </w:lvl>
    <w:lvl w:ilvl="4" w:tplc="04240003" w:tentative="1">
      <w:start w:val="1"/>
      <w:numFmt w:val="bullet"/>
      <w:lvlText w:val="o"/>
      <w:lvlJc w:val="left"/>
      <w:pPr>
        <w:ind w:left="4230" w:hanging="360"/>
      </w:pPr>
      <w:rPr>
        <w:rFonts w:ascii="Courier New" w:hAnsi="Courier New" w:cs="Courier New" w:hint="default"/>
      </w:rPr>
    </w:lvl>
    <w:lvl w:ilvl="5" w:tplc="04240005" w:tentative="1">
      <w:start w:val="1"/>
      <w:numFmt w:val="bullet"/>
      <w:lvlText w:val=""/>
      <w:lvlJc w:val="left"/>
      <w:pPr>
        <w:ind w:left="4950" w:hanging="360"/>
      </w:pPr>
      <w:rPr>
        <w:rFonts w:ascii="Wingdings" w:hAnsi="Wingdings" w:hint="default"/>
      </w:rPr>
    </w:lvl>
    <w:lvl w:ilvl="6" w:tplc="04240001" w:tentative="1">
      <w:start w:val="1"/>
      <w:numFmt w:val="bullet"/>
      <w:lvlText w:val=""/>
      <w:lvlJc w:val="left"/>
      <w:pPr>
        <w:ind w:left="5670" w:hanging="360"/>
      </w:pPr>
      <w:rPr>
        <w:rFonts w:ascii="Symbol" w:hAnsi="Symbol" w:hint="default"/>
      </w:rPr>
    </w:lvl>
    <w:lvl w:ilvl="7" w:tplc="04240003" w:tentative="1">
      <w:start w:val="1"/>
      <w:numFmt w:val="bullet"/>
      <w:lvlText w:val="o"/>
      <w:lvlJc w:val="left"/>
      <w:pPr>
        <w:ind w:left="6390" w:hanging="360"/>
      </w:pPr>
      <w:rPr>
        <w:rFonts w:ascii="Courier New" w:hAnsi="Courier New" w:cs="Courier New" w:hint="default"/>
      </w:rPr>
    </w:lvl>
    <w:lvl w:ilvl="8" w:tplc="04240005" w:tentative="1">
      <w:start w:val="1"/>
      <w:numFmt w:val="bullet"/>
      <w:lvlText w:val=""/>
      <w:lvlJc w:val="left"/>
      <w:pPr>
        <w:ind w:left="7110" w:hanging="360"/>
      </w:pPr>
      <w:rPr>
        <w:rFonts w:ascii="Wingdings" w:hAnsi="Wingdings" w:hint="default"/>
      </w:rPr>
    </w:lvl>
  </w:abstractNum>
  <w:abstractNum w:abstractNumId="33" w15:restartNumberingAfterBreak="0">
    <w:nsid w:val="5371666D"/>
    <w:multiLevelType w:val="hybridMultilevel"/>
    <w:tmpl w:val="BD40E6B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56AE1A44"/>
    <w:multiLevelType w:val="hybridMultilevel"/>
    <w:tmpl w:val="7A58F95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57DD71A0"/>
    <w:multiLevelType w:val="multilevel"/>
    <w:tmpl w:val="A5E614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582A1DCD"/>
    <w:multiLevelType w:val="multilevel"/>
    <w:tmpl w:val="E1BED5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5AF656AA"/>
    <w:multiLevelType w:val="hybridMultilevel"/>
    <w:tmpl w:val="C94870A0"/>
    <w:lvl w:ilvl="0" w:tplc="FFFFFFFF">
      <w:start w:val="1"/>
      <w:numFmt w:val="bullet"/>
      <w:pStyle w:val="RSnatevanje"/>
      <w:lvlText w:val=""/>
      <w:lvlJc w:val="left"/>
      <w:pPr>
        <w:tabs>
          <w:tab w:val="num" w:pos="360"/>
        </w:tabs>
        <w:ind w:left="357" w:hanging="357"/>
      </w:pPr>
      <w:rPr>
        <w:rFonts w:ascii="Symbol" w:hAnsi="Symbol" w:cs="Times New Roman" w:hint="default"/>
        <w:caps w:val="0"/>
        <w:strike w:val="0"/>
        <w:dstrike w:val="0"/>
        <w:vanish w:val="0"/>
        <w:color w:val="auto"/>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
      <w:lvlJc w:val="left"/>
      <w:pPr>
        <w:tabs>
          <w:tab w:val="num" w:pos="1440"/>
        </w:tabs>
        <w:ind w:left="1440" w:hanging="360"/>
      </w:pPr>
      <w:rPr>
        <w:rFonts w:ascii="Symbol" w:hAnsi="Symbol" w:hint="default"/>
        <w:caps w:val="0"/>
        <w:strike w:val="0"/>
        <w:dstrike w:val="0"/>
        <w:vanish w:val="0"/>
        <w:color w:val="auto"/>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C4B6054"/>
    <w:multiLevelType w:val="hybridMultilevel"/>
    <w:tmpl w:val="F984027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5C5C112C"/>
    <w:multiLevelType w:val="hybridMultilevel"/>
    <w:tmpl w:val="ED24272E"/>
    <w:lvl w:ilvl="0" w:tplc="97E83D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E6F18F3"/>
    <w:multiLevelType w:val="hybridMultilevel"/>
    <w:tmpl w:val="CE2AA0E4"/>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1" w15:restartNumberingAfterBreak="0">
    <w:nsid w:val="5E873851"/>
    <w:multiLevelType w:val="hybridMultilevel"/>
    <w:tmpl w:val="9850CD3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5F730E0D"/>
    <w:multiLevelType w:val="hybridMultilevel"/>
    <w:tmpl w:val="8CC4BC0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63CA7F51"/>
    <w:multiLevelType w:val="hybridMultilevel"/>
    <w:tmpl w:val="39304608"/>
    <w:lvl w:ilvl="0" w:tplc="04240001">
      <w:start w:val="1"/>
      <w:numFmt w:val="bullet"/>
      <w:lvlText w:val=""/>
      <w:lvlJc w:val="left"/>
      <w:pPr>
        <w:ind w:left="1287" w:hanging="360"/>
      </w:pPr>
      <w:rPr>
        <w:rFonts w:ascii="Symbol" w:hAnsi="Symbol"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44" w15:restartNumberingAfterBreak="0">
    <w:nsid w:val="63DF25EF"/>
    <w:multiLevelType w:val="hybridMultilevel"/>
    <w:tmpl w:val="11F096E4"/>
    <w:lvl w:ilvl="0" w:tplc="04240001">
      <w:start w:val="1"/>
      <w:numFmt w:val="bullet"/>
      <w:lvlText w:val=""/>
      <w:lvlJc w:val="left"/>
      <w:pPr>
        <w:ind w:left="1425" w:hanging="360"/>
      </w:pPr>
      <w:rPr>
        <w:rFonts w:ascii="Symbol" w:hAnsi="Symbol" w:hint="default"/>
      </w:rPr>
    </w:lvl>
    <w:lvl w:ilvl="1" w:tplc="04240003">
      <w:start w:val="1"/>
      <w:numFmt w:val="bullet"/>
      <w:lvlText w:val="o"/>
      <w:lvlJc w:val="left"/>
      <w:pPr>
        <w:ind w:left="2145" w:hanging="360"/>
      </w:pPr>
      <w:rPr>
        <w:rFonts w:ascii="Courier New" w:hAnsi="Courier New" w:cs="Courier New" w:hint="default"/>
      </w:rPr>
    </w:lvl>
    <w:lvl w:ilvl="2" w:tplc="04240005" w:tentative="1">
      <w:start w:val="1"/>
      <w:numFmt w:val="bullet"/>
      <w:lvlText w:val=""/>
      <w:lvlJc w:val="left"/>
      <w:pPr>
        <w:ind w:left="2865" w:hanging="360"/>
      </w:pPr>
      <w:rPr>
        <w:rFonts w:ascii="Wingdings" w:hAnsi="Wingdings" w:hint="default"/>
      </w:rPr>
    </w:lvl>
    <w:lvl w:ilvl="3" w:tplc="04240001" w:tentative="1">
      <w:start w:val="1"/>
      <w:numFmt w:val="bullet"/>
      <w:lvlText w:val=""/>
      <w:lvlJc w:val="left"/>
      <w:pPr>
        <w:ind w:left="3585" w:hanging="360"/>
      </w:pPr>
      <w:rPr>
        <w:rFonts w:ascii="Symbol" w:hAnsi="Symbol" w:hint="default"/>
      </w:rPr>
    </w:lvl>
    <w:lvl w:ilvl="4" w:tplc="04240003" w:tentative="1">
      <w:start w:val="1"/>
      <w:numFmt w:val="bullet"/>
      <w:lvlText w:val="o"/>
      <w:lvlJc w:val="left"/>
      <w:pPr>
        <w:ind w:left="4305" w:hanging="360"/>
      </w:pPr>
      <w:rPr>
        <w:rFonts w:ascii="Courier New" w:hAnsi="Courier New" w:cs="Courier New" w:hint="default"/>
      </w:rPr>
    </w:lvl>
    <w:lvl w:ilvl="5" w:tplc="04240005" w:tentative="1">
      <w:start w:val="1"/>
      <w:numFmt w:val="bullet"/>
      <w:lvlText w:val=""/>
      <w:lvlJc w:val="left"/>
      <w:pPr>
        <w:ind w:left="5025" w:hanging="360"/>
      </w:pPr>
      <w:rPr>
        <w:rFonts w:ascii="Wingdings" w:hAnsi="Wingdings" w:hint="default"/>
      </w:rPr>
    </w:lvl>
    <w:lvl w:ilvl="6" w:tplc="04240001" w:tentative="1">
      <w:start w:val="1"/>
      <w:numFmt w:val="bullet"/>
      <w:lvlText w:val=""/>
      <w:lvlJc w:val="left"/>
      <w:pPr>
        <w:ind w:left="5745" w:hanging="360"/>
      </w:pPr>
      <w:rPr>
        <w:rFonts w:ascii="Symbol" w:hAnsi="Symbol" w:hint="default"/>
      </w:rPr>
    </w:lvl>
    <w:lvl w:ilvl="7" w:tplc="04240003" w:tentative="1">
      <w:start w:val="1"/>
      <w:numFmt w:val="bullet"/>
      <w:lvlText w:val="o"/>
      <w:lvlJc w:val="left"/>
      <w:pPr>
        <w:ind w:left="6465" w:hanging="360"/>
      </w:pPr>
      <w:rPr>
        <w:rFonts w:ascii="Courier New" w:hAnsi="Courier New" w:cs="Courier New" w:hint="default"/>
      </w:rPr>
    </w:lvl>
    <w:lvl w:ilvl="8" w:tplc="04240005" w:tentative="1">
      <w:start w:val="1"/>
      <w:numFmt w:val="bullet"/>
      <w:lvlText w:val=""/>
      <w:lvlJc w:val="left"/>
      <w:pPr>
        <w:ind w:left="7185" w:hanging="360"/>
      </w:pPr>
      <w:rPr>
        <w:rFonts w:ascii="Wingdings" w:hAnsi="Wingdings" w:hint="default"/>
      </w:rPr>
    </w:lvl>
  </w:abstractNum>
  <w:abstractNum w:abstractNumId="45" w15:restartNumberingAfterBreak="0">
    <w:nsid w:val="64B12890"/>
    <w:multiLevelType w:val="hybridMultilevel"/>
    <w:tmpl w:val="984033B6"/>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655423A2"/>
    <w:multiLevelType w:val="hybridMultilevel"/>
    <w:tmpl w:val="5F20E894"/>
    <w:lvl w:ilvl="0" w:tplc="3C227852">
      <w:start w:val="2100"/>
      <w:numFmt w:val="bullet"/>
      <w:lvlText w:val="-"/>
      <w:lvlJc w:val="left"/>
      <w:pPr>
        <w:ind w:left="644" w:hanging="360"/>
      </w:pPr>
      <w:rPr>
        <w:rFonts w:ascii="Times New Roman" w:eastAsia="Calibri" w:hAnsi="Times New Roman" w:cs="Times New Roman" w:hint="default"/>
      </w:rPr>
    </w:lvl>
    <w:lvl w:ilvl="1" w:tplc="04240003">
      <w:start w:val="1"/>
      <w:numFmt w:val="bullet"/>
      <w:lvlText w:val="o"/>
      <w:lvlJc w:val="left"/>
      <w:pPr>
        <w:ind w:left="1364" w:hanging="360"/>
      </w:pPr>
      <w:rPr>
        <w:rFonts w:ascii="Courier New" w:hAnsi="Courier New" w:cs="Courier New" w:hint="default"/>
      </w:rPr>
    </w:lvl>
    <w:lvl w:ilvl="2" w:tplc="04240005">
      <w:start w:val="1"/>
      <w:numFmt w:val="bullet"/>
      <w:lvlText w:val=""/>
      <w:lvlJc w:val="left"/>
      <w:pPr>
        <w:ind w:left="2084" w:hanging="360"/>
      </w:pPr>
      <w:rPr>
        <w:rFonts w:ascii="Wingdings" w:hAnsi="Wingdings" w:hint="default"/>
      </w:rPr>
    </w:lvl>
    <w:lvl w:ilvl="3" w:tplc="04240001">
      <w:start w:val="1"/>
      <w:numFmt w:val="bullet"/>
      <w:lvlText w:val=""/>
      <w:lvlJc w:val="left"/>
      <w:pPr>
        <w:ind w:left="2804" w:hanging="360"/>
      </w:pPr>
      <w:rPr>
        <w:rFonts w:ascii="Symbol" w:hAnsi="Symbol" w:hint="default"/>
      </w:rPr>
    </w:lvl>
    <w:lvl w:ilvl="4" w:tplc="04240003">
      <w:start w:val="1"/>
      <w:numFmt w:val="bullet"/>
      <w:lvlText w:val="o"/>
      <w:lvlJc w:val="left"/>
      <w:pPr>
        <w:ind w:left="3524" w:hanging="360"/>
      </w:pPr>
      <w:rPr>
        <w:rFonts w:ascii="Courier New" w:hAnsi="Courier New" w:cs="Courier New" w:hint="default"/>
      </w:rPr>
    </w:lvl>
    <w:lvl w:ilvl="5" w:tplc="04240005">
      <w:start w:val="1"/>
      <w:numFmt w:val="bullet"/>
      <w:lvlText w:val=""/>
      <w:lvlJc w:val="left"/>
      <w:pPr>
        <w:ind w:left="4244" w:hanging="360"/>
      </w:pPr>
      <w:rPr>
        <w:rFonts w:ascii="Wingdings" w:hAnsi="Wingdings" w:hint="default"/>
      </w:rPr>
    </w:lvl>
    <w:lvl w:ilvl="6" w:tplc="04240001">
      <w:start w:val="1"/>
      <w:numFmt w:val="bullet"/>
      <w:lvlText w:val=""/>
      <w:lvlJc w:val="left"/>
      <w:pPr>
        <w:ind w:left="4964" w:hanging="360"/>
      </w:pPr>
      <w:rPr>
        <w:rFonts w:ascii="Symbol" w:hAnsi="Symbol" w:hint="default"/>
      </w:rPr>
    </w:lvl>
    <w:lvl w:ilvl="7" w:tplc="04240003">
      <w:start w:val="1"/>
      <w:numFmt w:val="bullet"/>
      <w:lvlText w:val="o"/>
      <w:lvlJc w:val="left"/>
      <w:pPr>
        <w:ind w:left="5684" w:hanging="360"/>
      </w:pPr>
      <w:rPr>
        <w:rFonts w:ascii="Courier New" w:hAnsi="Courier New" w:cs="Courier New" w:hint="default"/>
      </w:rPr>
    </w:lvl>
    <w:lvl w:ilvl="8" w:tplc="04240005">
      <w:start w:val="1"/>
      <w:numFmt w:val="bullet"/>
      <w:lvlText w:val=""/>
      <w:lvlJc w:val="left"/>
      <w:pPr>
        <w:ind w:left="6404" w:hanging="360"/>
      </w:pPr>
      <w:rPr>
        <w:rFonts w:ascii="Wingdings" w:hAnsi="Wingdings" w:hint="default"/>
      </w:rPr>
    </w:lvl>
  </w:abstractNum>
  <w:abstractNum w:abstractNumId="47" w15:restartNumberingAfterBreak="0">
    <w:nsid w:val="66F351B3"/>
    <w:multiLevelType w:val="hybridMultilevel"/>
    <w:tmpl w:val="2CAE6080"/>
    <w:lvl w:ilvl="0" w:tplc="77323F3E">
      <w:numFmt w:val="bullet"/>
      <w:lvlText w:val="-"/>
      <w:lvlJc w:val="left"/>
      <w:pPr>
        <w:ind w:left="720" w:hanging="360"/>
      </w:pPr>
      <w:rPr>
        <w:rFonts w:ascii="Calibri" w:eastAsiaTheme="minorHAns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8" w15:restartNumberingAfterBreak="0">
    <w:nsid w:val="69D14E41"/>
    <w:multiLevelType w:val="hybridMultilevel"/>
    <w:tmpl w:val="DA52201C"/>
    <w:lvl w:ilvl="0" w:tplc="6E5AD728">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6B5D1727"/>
    <w:multiLevelType w:val="hybridMultilevel"/>
    <w:tmpl w:val="B7387E1A"/>
    <w:lvl w:ilvl="0" w:tplc="0424000F">
      <w:start w:val="1"/>
      <w:numFmt w:val="decimal"/>
      <w:lvlText w:val="%1."/>
      <w:lvlJc w:val="left"/>
      <w:pPr>
        <w:ind w:left="1004" w:hanging="360"/>
      </w:p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50" w15:restartNumberingAfterBreak="0">
    <w:nsid w:val="6D43797D"/>
    <w:multiLevelType w:val="hybridMultilevel"/>
    <w:tmpl w:val="9E62BC0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6ED70BA5"/>
    <w:multiLevelType w:val="hybridMultilevel"/>
    <w:tmpl w:val="2EF870DA"/>
    <w:lvl w:ilvl="0" w:tplc="090C58AC">
      <w:start w:val="2"/>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1191EE5"/>
    <w:multiLevelType w:val="multilevel"/>
    <w:tmpl w:val="E26256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 w15:restartNumberingAfterBreak="0">
    <w:nsid w:val="761A19AE"/>
    <w:multiLevelType w:val="hybridMultilevel"/>
    <w:tmpl w:val="C87CF586"/>
    <w:lvl w:ilvl="0" w:tplc="56080398">
      <w:numFmt w:val="bullet"/>
      <w:lvlText w:val="-"/>
      <w:lvlJc w:val="left"/>
      <w:pPr>
        <w:ind w:left="720" w:hanging="360"/>
      </w:pPr>
      <w:rPr>
        <w:rFonts w:ascii="Calibri" w:eastAsia="Calibri" w:hAnsi="Calibri" w:cs="Times New Roman" w:hint="default"/>
      </w:rPr>
    </w:lvl>
    <w:lvl w:ilvl="1" w:tplc="549EC1EE">
      <w:start w:val="1"/>
      <w:numFmt w:val="bullet"/>
      <w:lvlText w:val=""/>
      <w:lvlJc w:val="left"/>
      <w:pPr>
        <w:ind w:left="1440" w:hanging="360"/>
      </w:pPr>
      <w:rPr>
        <w:rFonts w:ascii="Symbol" w:hAnsi="Symbol" w:cs="Symbol" w:hint="default"/>
        <w:sz w:val="24"/>
        <w:szCs w:val="24"/>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 w15:restartNumberingAfterBreak="0">
    <w:nsid w:val="78B87911"/>
    <w:multiLevelType w:val="hybridMultilevel"/>
    <w:tmpl w:val="D0CE2576"/>
    <w:lvl w:ilvl="0" w:tplc="56080398">
      <w:numFmt w:val="bullet"/>
      <w:lvlText w:val="-"/>
      <w:lvlJc w:val="left"/>
      <w:pPr>
        <w:ind w:left="1287" w:hanging="360"/>
      </w:pPr>
      <w:rPr>
        <w:rFonts w:ascii="Calibri" w:eastAsia="Calibri" w:hAnsi="Calibri" w:cs="Times New Roman" w:hint="default"/>
      </w:rPr>
    </w:lvl>
    <w:lvl w:ilvl="1" w:tplc="FFFFFFFF" w:tentative="1">
      <w:start w:val="1"/>
      <w:numFmt w:val="bullet"/>
      <w:lvlText w:val="o"/>
      <w:lvlJc w:val="left"/>
      <w:pPr>
        <w:ind w:left="2007" w:hanging="360"/>
      </w:pPr>
      <w:rPr>
        <w:rFonts w:ascii="Courier New" w:hAnsi="Courier New" w:cs="Courier New"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56" w15:restartNumberingAfterBreak="0">
    <w:nsid w:val="78DC7057"/>
    <w:multiLevelType w:val="hybridMultilevel"/>
    <w:tmpl w:val="F15E3344"/>
    <w:lvl w:ilvl="0" w:tplc="6A88853C">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7" w15:restartNumberingAfterBreak="0">
    <w:nsid w:val="79DF4305"/>
    <w:multiLevelType w:val="multilevel"/>
    <w:tmpl w:val="9830D9B0"/>
    <w:lvl w:ilvl="0">
      <w:start w:val="1"/>
      <w:numFmt w:val="decimal"/>
      <w:lvlText w:val="%1."/>
      <w:lvlJc w:val="left"/>
      <w:pPr>
        <w:tabs>
          <w:tab w:val="num" w:pos="360"/>
        </w:tabs>
        <w:ind w:left="360" w:hanging="360"/>
      </w:pPr>
    </w:lvl>
    <w:lvl w:ilvl="1">
      <w:start w:val="2"/>
      <w:numFmt w:val="bullet"/>
      <w:lvlText w:val=""/>
      <w:lvlJc w:val="left"/>
      <w:pPr>
        <w:ind w:left="2154" w:hanging="360"/>
      </w:pPr>
      <w:rPr>
        <w:rFonts w:ascii="Symbol" w:eastAsia="Times New Roman" w:hAnsi="Symbol" w:cs="Arial" w:hint="default"/>
      </w:rPr>
    </w:lvl>
    <w:lvl w:ilvl="2">
      <w:start w:val="1"/>
      <w:numFmt w:val="upperLetter"/>
      <w:lvlText w:val="%3)"/>
      <w:lvlJc w:val="left"/>
      <w:pPr>
        <w:ind w:left="2874" w:hanging="360"/>
      </w:pPr>
      <w:rPr>
        <w:rFonts w:hint="default"/>
      </w:rPr>
    </w:lvl>
    <w:lvl w:ilvl="3" w:tentative="1">
      <w:start w:val="1"/>
      <w:numFmt w:val="bullet"/>
      <w:lvlText w:val=""/>
      <w:lvlJc w:val="left"/>
      <w:pPr>
        <w:tabs>
          <w:tab w:val="num" w:pos="3594"/>
        </w:tabs>
        <w:ind w:left="3594" w:hanging="360"/>
      </w:pPr>
      <w:rPr>
        <w:rFonts w:ascii="Symbol" w:hAnsi="Symbol" w:hint="default"/>
      </w:rPr>
    </w:lvl>
    <w:lvl w:ilvl="4" w:tentative="1">
      <w:start w:val="1"/>
      <w:numFmt w:val="bullet"/>
      <w:lvlText w:val="o"/>
      <w:lvlJc w:val="left"/>
      <w:pPr>
        <w:tabs>
          <w:tab w:val="num" w:pos="4314"/>
        </w:tabs>
        <w:ind w:left="4314" w:hanging="360"/>
      </w:pPr>
      <w:rPr>
        <w:rFonts w:ascii="Courier New" w:hAnsi="Courier New" w:cs="Courier New" w:hint="default"/>
      </w:rPr>
    </w:lvl>
    <w:lvl w:ilvl="5" w:tentative="1">
      <w:start w:val="1"/>
      <w:numFmt w:val="bullet"/>
      <w:lvlText w:val=""/>
      <w:lvlJc w:val="left"/>
      <w:pPr>
        <w:tabs>
          <w:tab w:val="num" w:pos="5034"/>
        </w:tabs>
        <w:ind w:left="5034" w:hanging="360"/>
      </w:pPr>
      <w:rPr>
        <w:rFonts w:ascii="Wingdings" w:hAnsi="Wingdings" w:hint="default"/>
      </w:rPr>
    </w:lvl>
    <w:lvl w:ilvl="6" w:tentative="1">
      <w:start w:val="1"/>
      <w:numFmt w:val="bullet"/>
      <w:lvlText w:val=""/>
      <w:lvlJc w:val="left"/>
      <w:pPr>
        <w:tabs>
          <w:tab w:val="num" w:pos="5754"/>
        </w:tabs>
        <w:ind w:left="5754" w:hanging="360"/>
      </w:pPr>
      <w:rPr>
        <w:rFonts w:ascii="Symbol" w:hAnsi="Symbol" w:hint="default"/>
      </w:rPr>
    </w:lvl>
    <w:lvl w:ilvl="7" w:tentative="1">
      <w:start w:val="1"/>
      <w:numFmt w:val="bullet"/>
      <w:lvlText w:val="o"/>
      <w:lvlJc w:val="left"/>
      <w:pPr>
        <w:tabs>
          <w:tab w:val="num" w:pos="6474"/>
        </w:tabs>
        <w:ind w:left="6474" w:hanging="360"/>
      </w:pPr>
      <w:rPr>
        <w:rFonts w:ascii="Courier New" w:hAnsi="Courier New" w:cs="Courier New" w:hint="default"/>
      </w:rPr>
    </w:lvl>
    <w:lvl w:ilvl="8" w:tentative="1">
      <w:start w:val="1"/>
      <w:numFmt w:val="bullet"/>
      <w:lvlText w:val=""/>
      <w:lvlJc w:val="left"/>
      <w:pPr>
        <w:tabs>
          <w:tab w:val="num" w:pos="7194"/>
        </w:tabs>
        <w:ind w:left="7194" w:hanging="360"/>
      </w:pPr>
      <w:rPr>
        <w:rFonts w:ascii="Wingdings" w:hAnsi="Wingdings" w:hint="default"/>
      </w:rPr>
    </w:lvl>
  </w:abstractNum>
  <w:num w:numId="1" w16cid:durableId="281308842">
    <w:abstractNumId w:val="9"/>
  </w:num>
  <w:num w:numId="2" w16cid:durableId="1571043125">
    <w:abstractNumId w:val="26"/>
  </w:num>
  <w:num w:numId="3" w16cid:durableId="337805298">
    <w:abstractNumId w:val="16"/>
  </w:num>
  <w:num w:numId="4" w16cid:durableId="1681809910">
    <w:abstractNumId w:val="37"/>
  </w:num>
  <w:num w:numId="5" w16cid:durableId="2978505">
    <w:abstractNumId w:val="3"/>
  </w:num>
  <w:num w:numId="6" w16cid:durableId="293871917">
    <w:abstractNumId w:val="1"/>
  </w:num>
  <w:num w:numId="7" w16cid:durableId="1265382652">
    <w:abstractNumId w:val="18"/>
  </w:num>
  <w:num w:numId="8" w16cid:durableId="1008869515">
    <w:abstractNumId w:val="34"/>
  </w:num>
  <w:num w:numId="9" w16cid:durableId="1794404161">
    <w:abstractNumId w:val="53"/>
  </w:num>
  <w:num w:numId="10" w16cid:durableId="849871231">
    <w:abstractNumId w:val="56"/>
  </w:num>
  <w:num w:numId="11" w16cid:durableId="81419219">
    <w:abstractNumId w:val="48"/>
  </w:num>
  <w:num w:numId="12" w16cid:durableId="1952542736">
    <w:abstractNumId w:val="39"/>
  </w:num>
  <w:num w:numId="13" w16cid:durableId="1894736324">
    <w:abstractNumId w:val="5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193491519">
    <w:abstractNumId w:val="54"/>
  </w:num>
  <w:num w:numId="15" w16cid:durableId="1075785953">
    <w:abstractNumId w:val="22"/>
  </w:num>
  <w:num w:numId="16" w16cid:durableId="1358192695">
    <w:abstractNumId w:val="55"/>
  </w:num>
  <w:num w:numId="17" w16cid:durableId="919681574">
    <w:abstractNumId w:val="5"/>
  </w:num>
  <w:num w:numId="18" w16cid:durableId="1931229707">
    <w:abstractNumId w:val="7"/>
  </w:num>
  <w:num w:numId="19" w16cid:durableId="823544831">
    <w:abstractNumId w:val="43"/>
  </w:num>
  <w:num w:numId="20" w16cid:durableId="96024699">
    <w:abstractNumId w:val="0"/>
  </w:num>
  <w:num w:numId="21" w16cid:durableId="896086819">
    <w:abstractNumId w:val="6"/>
  </w:num>
  <w:num w:numId="22" w16cid:durableId="1082288968">
    <w:abstractNumId w:val="17"/>
  </w:num>
  <w:num w:numId="23" w16cid:durableId="320472966">
    <w:abstractNumId w:val="21"/>
  </w:num>
  <w:num w:numId="24" w16cid:durableId="1862164381">
    <w:abstractNumId w:val="40"/>
  </w:num>
  <w:num w:numId="25" w16cid:durableId="1632663284">
    <w:abstractNumId w:val="29"/>
  </w:num>
  <w:num w:numId="26" w16cid:durableId="1679650090">
    <w:abstractNumId w:val="20"/>
  </w:num>
  <w:num w:numId="27" w16cid:durableId="83769728">
    <w:abstractNumId w:val="13"/>
  </w:num>
  <w:num w:numId="28" w16cid:durableId="1898084705">
    <w:abstractNumId w:val="8"/>
  </w:num>
  <w:num w:numId="29" w16cid:durableId="675695242">
    <w:abstractNumId w:val="44"/>
  </w:num>
  <w:num w:numId="30" w16cid:durableId="367141947">
    <w:abstractNumId w:val="14"/>
  </w:num>
  <w:num w:numId="31" w16cid:durableId="1973754691">
    <w:abstractNumId w:val="45"/>
  </w:num>
  <w:num w:numId="32" w16cid:durableId="69620152">
    <w:abstractNumId w:val="32"/>
  </w:num>
  <w:num w:numId="33" w16cid:durableId="242448185">
    <w:abstractNumId w:val="42"/>
  </w:num>
  <w:num w:numId="34" w16cid:durableId="2140027358">
    <w:abstractNumId w:val="41"/>
  </w:num>
  <w:num w:numId="35" w16cid:durableId="697120390">
    <w:abstractNumId w:val="33"/>
  </w:num>
  <w:num w:numId="36" w16cid:durableId="680013185">
    <w:abstractNumId w:val="50"/>
  </w:num>
  <w:num w:numId="37" w16cid:durableId="1584217987">
    <w:abstractNumId w:val="38"/>
  </w:num>
  <w:num w:numId="38" w16cid:durableId="1565598642">
    <w:abstractNumId w:val="19"/>
  </w:num>
  <w:num w:numId="39" w16cid:durableId="287585344">
    <w:abstractNumId w:val="47"/>
  </w:num>
  <w:num w:numId="40" w16cid:durableId="453334196">
    <w:abstractNumId w:val="24"/>
  </w:num>
  <w:num w:numId="41" w16cid:durableId="1220021660">
    <w:abstractNumId w:val="57"/>
  </w:num>
  <w:num w:numId="42" w16cid:durableId="1566793013">
    <w:abstractNumId w:val="46"/>
  </w:num>
  <w:num w:numId="43" w16cid:durableId="394160859">
    <w:abstractNumId w:val="11"/>
  </w:num>
  <w:num w:numId="44" w16cid:durableId="1722630833">
    <w:abstractNumId w:val="25"/>
  </w:num>
  <w:num w:numId="45" w16cid:durableId="1203981656">
    <w:abstractNumId w:val="49"/>
  </w:num>
  <w:num w:numId="46" w16cid:durableId="2027512039">
    <w:abstractNumId w:val="27"/>
  </w:num>
  <w:num w:numId="47" w16cid:durableId="850686959">
    <w:abstractNumId w:val="15"/>
  </w:num>
  <w:num w:numId="48" w16cid:durableId="1788305455">
    <w:abstractNumId w:val="36"/>
  </w:num>
  <w:num w:numId="49" w16cid:durableId="138302254">
    <w:abstractNumId w:val="31"/>
  </w:num>
  <w:num w:numId="50" w16cid:durableId="1088846149">
    <w:abstractNumId w:val="10"/>
  </w:num>
  <w:num w:numId="51" w16cid:durableId="982125342">
    <w:abstractNumId w:val="35"/>
  </w:num>
  <w:num w:numId="52" w16cid:durableId="1705977447">
    <w:abstractNumId w:val="52"/>
  </w:num>
  <w:num w:numId="53" w16cid:durableId="1501310064">
    <w:abstractNumId w:val="12"/>
  </w:num>
  <w:num w:numId="54" w16cid:durableId="1638684365">
    <w:abstractNumId w:val="23"/>
  </w:num>
  <w:num w:numId="55" w16cid:durableId="233973469">
    <w:abstractNumId w:val="30"/>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qP+5eCHMZty7PYeVnNCPRwO23Y2zevJqhYL2JFxPPoztRlEKJep7FAljjgYuhSLq2OkFVgs60Uq83Y3WENt6ow==" w:salt="+AXZCS1uyN9xcBg+RkAaag=="/>
  <w:defaultTabStop w:val="708"/>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3B7A"/>
    <w:rsid w:val="0000039C"/>
    <w:rsid w:val="00000498"/>
    <w:rsid w:val="000019E5"/>
    <w:rsid w:val="00001E23"/>
    <w:rsid w:val="00002D4C"/>
    <w:rsid w:val="0000378C"/>
    <w:rsid w:val="0000423D"/>
    <w:rsid w:val="00004ACB"/>
    <w:rsid w:val="00004B83"/>
    <w:rsid w:val="00005159"/>
    <w:rsid w:val="00005B9C"/>
    <w:rsid w:val="000105BA"/>
    <w:rsid w:val="000113C1"/>
    <w:rsid w:val="0001329C"/>
    <w:rsid w:val="00013CDD"/>
    <w:rsid w:val="00015C8B"/>
    <w:rsid w:val="00016531"/>
    <w:rsid w:val="00016593"/>
    <w:rsid w:val="00016E46"/>
    <w:rsid w:val="0002003E"/>
    <w:rsid w:val="0002068C"/>
    <w:rsid w:val="00022ECC"/>
    <w:rsid w:val="00023085"/>
    <w:rsid w:val="00023448"/>
    <w:rsid w:val="00023BD9"/>
    <w:rsid w:val="0002575D"/>
    <w:rsid w:val="00027545"/>
    <w:rsid w:val="000277AC"/>
    <w:rsid w:val="00030E0B"/>
    <w:rsid w:val="000319DA"/>
    <w:rsid w:val="00031D77"/>
    <w:rsid w:val="000350C4"/>
    <w:rsid w:val="00035175"/>
    <w:rsid w:val="00035602"/>
    <w:rsid w:val="00035714"/>
    <w:rsid w:val="00035B97"/>
    <w:rsid w:val="000400D7"/>
    <w:rsid w:val="00043789"/>
    <w:rsid w:val="00044EC8"/>
    <w:rsid w:val="00045358"/>
    <w:rsid w:val="000457C7"/>
    <w:rsid w:val="00046960"/>
    <w:rsid w:val="0004782A"/>
    <w:rsid w:val="00047E37"/>
    <w:rsid w:val="00050220"/>
    <w:rsid w:val="00050411"/>
    <w:rsid w:val="00051EDB"/>
    <w:rsid w:val="000522B0"/>
    <w:rsid w:val="000534E1"/>
    <w:rsid w:val="000534ED"/>
    <w:rsid w:val="00053CE2"/>
    <w:rsid w:val="000556AA"/>
    <w:rsid w:val="00055B33"/>
    <w:rsid w:val="00056024"/>
    <w:rsid w:val="000560C0"/>
    <w:rsid w:val="00056DC7"/>
    <w:rsid w:val="00060650"/>
    <w:rsid w:val="000616C3"/>
    <w:rsid w:val="0006194A"/>
    <w:rsid w:val="00061D8D"/>
    <w:rsid w:val="00061FA4"/>
    <w:rsid w:val="0006236C"/>
    <w:rsid w:val="0006397F"/>
    <w:rsid w:val="00065D2B"/>
    <w:rsid w:val="0006637D"/>
    <w:rsid w:val="00066C7D"/>
    <w:rsid w:val="00066DAA"/>
    <w:rsid w:val="000679D5"/>
    <w:rsid w:val="00070488"/>
    <w:rsid w:val="000707BF"/>
    <w:rsid w:val="00071FA9"/>
    <w:rsid w:val="00072162"/>
    <w:rsid w:val="000723AF"/>
    <w:rsid w:val="00072508"/>
    <w:rsid w:val="00072543"/>
    <w:rsid w:val="000736AC"/>
    <w:rsid w:val="00076AF7"/>
    <w:rsid w:val="00076E33"/>
    <w:rsid w:val="00077E98"/>
    <w:rsid w:val="000827D2"/>
    <w:rsid w:val="0008362C"/>
    <w:rsid w:val="00083846"/>
    <w:rsid w:val="00084655"/>
    <w:rsid w:val="00084D17"/>
    <w:rsid w:val="000853BB"/>
    <w:rsid w:val="00087BB8"/>
    <w:rsid w:val="0009251B"/>
    <w:rsid w:val="00092C96"/>
    <w:rsid w:val="00093A04"/>
    <w:rsid w:val="00093BB0"/>
    <w:rsid w:val="00096968"/>
    <w:rsid w:val="00096F8F"/>
    <w:rsid w:val="00097D54"/>
    <w:rsid w:val="000A00A1"/>
    <w:rsid w:val="000A323F"/>
    <w:rsid w:val="000A58A4"/>
    <w:rsid w:val="000A65C8"/>
    <w:rsid w:val="000B2358"/>
    <w:rsid w:val="000B33FB"/>
    <w:rsid w:val="000B37DA"/>
    <w:rsid w:val="000B451D"/>
    <w:rsid w:val="000B481C"/>
    <w:rsid w:val="000B7BEE"/>
    <w:rsid w:val="000B7FA8"/>
    <w:rsid w:val="000C06DB"/>
    <w:rsid w:val="000C146B"/>
    <w:rsid w:val="000C1D3E"/>
    <w:rsid w:val="000C211A"/>
    <w:rsid w:val="000C31D0"/>
    <w:rsid w:val="000C3EFD"/>
    <w:rsid w:val="000C4ED2"/>
    <w:rsid w:val="000C612E"/>
    <w:rsid w:val="000C6768"/>
    <w:rsid w:val="000C7674"/>
    <w:rsid w:val="000C7CE4"/>
    <w:rsid w:val="000C7DEE"/>
    <w:rsid w:val="000D00B9"/>
    <w:rsid w:val="000D0F4F"/>
    <w:rsid w:val="000D16BC"/>
    <w:rsid w:val="000D1CFD"/>
    <w:rsid w:val="000D21A4"/>
    <w:rsid w:val="000D21E0"/>
    <w:rsid w:val="000D272B"/>
    <w:rsid w:val="000D37D9"/>
    <w:rsid w:val="000D3A28"/>
    <w:rsid w:val="000D44E1"/>
    <w:rsid w:val="000D45E0"/>
    <w:rsid w:val="000D4FE5"/>
    <w:rsid w:val="000D6186"/>
    <w:rsid w:val="000D6BDA"/>
    <w:rsid w:val="000D70B6"/>
    <w:rsid w:val="000D71B9"/>
    <w:rsid w:val="000D7265"/>
    <w:rsid w:val="000D76D1"/>
    <w:rsid w:val="000D7E83"/>
    <w:rsid w:val="000E0680"/>
    <w:rsid w:val="000E0E66"/>
    <w:rsid w:val="000E0EB9"/>
    <w:rsid w:val="000E1397"/>
    <w:rsid w:val="000E1D9B"/>
    <w:rsid w:val="000E2560"/>
    <w:rsid w:val="000E2EA4"/>
    <w:rsid w:val="000E43CA"/>
    <w:rsid w:val="000E4CF6"/>
    <w:rsid w:val="000E578A"/>
    <w:rsid w:val="000E68C2"/>
    <w:rsid w:val="000E6BF0"/>
    <w:rsid w:val="000E6CB4"/>
    <w:rsid w:val="000E6FCE"/>
    <w:rsid w:val="000F09CC"/>
    <w:rsid w:val="000F0F15"/>
    <w:rsid w:val="000F11AD"/>
    <w:rsid w:val="000F122D"/>
    <w:rsid w:val="000F4311"/>
    <w:rsid w:val="000F7008"/>
    <w:rsid w:val="000F79D8"/>
    <w:rsid w:val="00100635"/>
    <w:rsid w:val="00103E1B"/>
    <w:rsid w:val="001054AC"/>
    <w:rsid w:val="001069F9"/>
    <w:rsid w:val="00107056"/>
    <w:rsid w:val="00107D51"/>
    <w:rsid w:val="00107D7A"/>
    <w:rsid w:val="001127C9"/>
    <w:rsid w:val="00113205"/>
    <w:rsid w:val="00114660"/>
    <w:rsid w:val="0011544B"/>
    <w:rsid w:val="00115A47"/>
    <w:rsid w:val="001168BF"/>
    <w:rsid w:val="00120670"/>
    <w:rsid w:val="00120B6A"/>
    <w:rsid w:val="00121454"/>
    <w:rsid w:val="0012151D"/>
    <w:rsid w:val="00121DC7"/>
    <w:rsid w:val="00123E04"/>
    <w:rsid w:val="00124C8F"/>
    <w:rsid w:val="00125F7B"/>
    <w:rsid w:val="001264B3"/>
    <w:rsid w:val="0012670E"/>
    <w:rsid w:val="00127D61"/>
    <w:rsid w:val="00127DDD"/>
    <w:rsid w:val="001327BE"/>
    <w:rsid w:val="00132F1B"/>
    <w:rsid w:val="00134107"/>
    <w:rsid w:val="00134A10"/>
    <w:rsid w:val="00134B93"/>
    <w:rsid w:val="00134C03"/>
    <w:rsid w:val="0013542C"/>
    <w:rsid w:val="00135613"/>
    <w:rsid w:val="001370F8"/>
    <w:rsid w:val="00140104"/>
    <w:rsid w:val="00142D76"/>
    <w:rsid w:val="00142E5A"/>
    <w:rsid w:val="001438CB"/>
    <w:rsid w:val="001441C7"/>
    <w:rsid w:val="001442C7"/>
    <w:rsid w:val="0014448E"/>
    <w:rsid w:val="00144799"/>
    <w:rsid w:val="00144F16"/>
    <w:rsid w:val="00144FCE"/>
    <w:rsid w:val="0014649D"/>
    <w:rsid w:val="00146978"/>
    <w:rsid w:val="00146AD4"/>
    <w:rsid w:val="00150278"/>
    <w:rsid w:val="001502D3"/>
    <w:rsid w:val="0015066D"/>
    <w:rsid w:val="00150D26"/>
    <w:rsid w:val="00151A8B"/>
    <w:rsid w:val="00152509"/>
    <w:rsid w:val="001529BA"/>
    <w:rsid w:val="001530C4"/>
    <w:rsid w:val="001541AD"/>
    <w:rsid w:val="00154E39"/>
    <w:rsid w:val="0015540C"/>
    <w:rsid w:val="00157706"/>
    <w:rsid w:val="00157AEC"/>
    <w:rsid w:val="00160520"/>
    <w:rsid w:val="0016054A"/>
    <w:rsid w:val="001607EE"/>
    <w:rsid w:val="00161172"/>
    <w:rsid w:val="001613E9"/>
    <w:rsid w:val="001619FF"/>
    <w:rsid w:val="00162042"/>
    <w:rsid w:val="00162288"/>
    <w:rsid w:val="001622B6"/>
    <w:rsid w:val="001651AF"/>
    <w:rsid w:val="00166F9D"/>
    <w:rsid w:val="0017053F"/>
    <w:rsid w:val="00170CAB"/>
    <w:rsid w:val="00171DD3"/>
    <w:rsid w:val="00171ECA"/>
    <w:rsid w:val="001735B0"/>
    <w:rsid w:val="00174559"/>
    <w:rsid w:val="00175C09"/>
    <w:rsid w:val="0017779E"/>
    <w:rsid w:val="00180B5A"/>
    <w:rsid w:val="00182AC6"/>
    <w:rsid w:val="00183BB5"/>
    <w:rsid w:val="00183C53"/>
    <w:rsid w:val="00185F2C"/>
    <w:rsid w:val="0018647A"/>
    <w:rsid w:val="00191763"/>
    <w:rsid w:val="001919FC"/>
    <w:rsid w:val="00191EEE"/>
    <w:rsid w:val="00192428"/>
    <w:rsid w:val="00192969"/>
    <w:rsid w:val="001936EE"/>
    <w:rsid w:val="00193BCE"/>
    <w:rsid w:val="001976D5"/>
    <w:rsid w:val="001A0166"/>
    <w:rsid w:val="001A068F"/>
    <w:rsid w:val="001A1882"/>
    <w:rsid w:val="001A2969"/>
    <w:rsid w:val="001A2A3D"/>
    <w:rsid w:val="001A3453"/>
    <w:rsid w:val="001A37C2"/>
    <w:rsid w:val="001A3DD0"/>
    <w:rsid w:val="001A4776"/>
    <w:rsid w:val="001A4AAF"/>
    <w:rsid w:val="001A4D96"/>
    <w:rsid w:val="001A5C92"/>
    <w:rsid w:val="001A7270"/>
    <w:rsid w:val="001B03B8"/>
    <w:rsid w:val="001B0B56"/>
    <w:rsid w:val="001B0F60"/>
    <w:rsid w:val="001B2B00"/>
    <w:rsid w:val="001B2D1C"/>
    <w:rsid w:val="001B7560"/>
    <w:rsid w:val="001C0146"/>
    <w:rsid w:val="001C2497"/>
    <w:rsid w:val="001C26F7"/>
    <w:rsid w:val="001C31C6"/>
    <w:rsid w:val="001C34D6"/>
    <w:rsid w:val="001C537C"/>
    <w:rsid w:val="001C5518"/>
    <w:rsid w:val="001C5A34"/>
    <w:rsid w:val="001C5D1E"/>
    <w:rsid w:val="001C6CF8"/>
    <w:rsid w:val="001C6D14"/>
    <w:rsid w:val="001C6D2D"/>
    <w:rsid w:val="001C74C5"/>
    <w:rsid w:val="001C7548"/>
    <w:rsid w:val="001D0DBA"/>
    <w:rsid w:val="001D2074"/>
    <w:rsid w:val="001D2503"/>
    <w:rsid w:val="001D277D"/>
    <w:rsid w:val="001D35FC"/>
    <w:rsid w:val="001D39AC"/>
    <w:rsid w:val="001D498C"/>
    <w:rsid w:val="001D4B8F"/>
    <w:rsid w:val="001D5818"/>
    <w:rsid w:val="001D6144"/>
    <w:rsid w:val="001D63D1"/>
    <w:rsid w:val="001D6C69"/>
    <w:rsid w:val="001E04CC"/>
    <w:rsid w:val="001E190F"/>
    <w:rsid w:val="001E21A1"/>
    <w:rsid w:val="001E2C64"/>
    <w:rsid w:val="001E2DD1"/>
    <w:rsid w:val="001E2F37"/>
    <w:rsid w:val="001E368F"/>
    <w:rsid w:val="001E3C8F"/>
    <w:rsid w:val="001E53A6"/>
    <w:rsid w:val="001E5A9B"/>
    <w:rsid w:val="001E61FB"/>
    <w:rsid w:val="001F017F"/>
    <w:rsid w:val="001F0D58"/>
    <w:rsid w:val="001F1C2C"/>
    <w:rsid w:val="001F2968"/>
    <w:rsid w:val="001F2C17"/>
    <w:rsid w:val="001F3B5E"/>
    <w:rsid w:val="001F4014"/>
    <w:rsid w:val="001F4D79"/>
    <w:rsid w:val="001F4E6A"/>
    <w:rsid w:val="001F5F64"/>
    <w:rsid w:val="002014FE"/>
    <w:rsid w:val="00201C34"/>
    <w:rsid w:val="00202703"/>
    <w:rsid w:val="0020329D"/>
    <w:rsid w:val="00203441"/>
    <w:rsid w:val="002035C1"/>
    <w:rsid w:val="0020449D"/>
    <w:rsid w:val="00204986"/>
    <w:rsid w:val="00205CC0"/>
    <w:rsid w:val="00206285"/>
    <w:rsid w:val="00206550"/>
    <w:rsid w:val="00207B99"/>
    <w:rsid w:val="00210008"/>
    <w:rsid w:val="00211BC9"/>
    <w:rsid w:val="002124F8"/>
    <w:rsid w:val="002137ED"/>
    <w:rsid w:val="002140F3"/>
    <w:rsid w:val="00214140"/>
    <w:rsid w:val="002141C1"/>
    <w:rsid w:val="0021589F"/>
    <w:rsid w:val="00215F47"/>
    <w:rsid w:val="002161D0"/>
    <w:rsid w:val="00217210"/>
    <w:rsid w:val="0022010F"/>
    <w:rsid w:val="002204B7"/>
    <w:rsid w:val="002205A7"/>
    <w:rsid w:val="00221A1D"/>
    <w:rsid w:val="00222AA2"/>
    <w:rsid w:val="00222DFE"/>
    <w:rsid w:val="002230DD"/>
    <w:rsid w:val="002235D2"/>
    <w:rsid w:val="00224898"/>
    <w:rsid w:val="00224A42"/>
    <w:rsid w:val="0022546C"/>
    <w:rsid w:val="00225A1F"/>
    <w:rsid w:val="00225DF5"/>
    <w:rsid w:val="00226208"/>
    <w:rsid w:val="002263AF"/>
    <w:rsid w:val="002274B6"/>
    <w:rsid w:val="0023206F"/>
    <w:rsid w:val="00232F88"/>
    <w:rsid w:val="0023454F"/>
    <w:rsid w:val="002358C6"/>
    <w:rsid w:val="00235AEE"/>
    <w:rsid w:val="0023683E"/>
    <w:rsid w:val="0023764C"/>
    <w:rsid w:val="00237714"/>
    <w:rsid w:val="00237A84"/>
    <w:rsid w:val="00240747"/>
    <w:rsid w:val="0024117D"/>
    <w:rsid w:val="002421ED"/>
    <w:rsid w:val="0024226A"/>
    <w:rsid w:val="002454BA"/>
    <w:rsid w:val="00245C12"/>
    <w:rsid w:val="00247AB1"/>
    <w:rsid w:val="00250093"/>
    <w:rsid w:val="00251E6D"/>
    <w:rsid w:val="002531E9"/>
    <w:rsid w:val="00253205"/>
    <w:rsid w:val="00253681"/>
    <w:rsid w:val="00253F9B"/>
    <w:rsid w:val="002554B9"/>
    <w:rsid w:val="002569E1"/>
    <w:rsid w:val="00257191"/>
    <w:rsid w:val="00257B93"/>
    <w:rsid w:val="00257CF5"/>
    <w:rsid w:val="00257E37"/>
    <w:rsid w:val="00260041"/>
    <w:rsid w:val="00260149"/>
    <w:rsid w:val="00261270"/>
    <w:rsid w:val="00264C8E"/>
    <w:rsid w:val="00266F58"/>
    <w:rsid w:val="00270D9F"/>
    <w:rsid w:val="0027170F"/>
    <w:rsid w:val="00271D85"/>
    <w:rsid w:val="00271DB6"/>
    <w:rsid w:val="00272093"/>
    <w:rsid w:val="00273F26"/>
    <w:rsid w:val="00274E79"/>
    <w:rsid w:val="002756B8"/>
    <w:rsid w:val="00280D85"/>
    <w:rsid w:val="00281BF4"/>
    <w:rsid w:val="00281FB3"/>
    <w:rsid w:val="0028328A"/>
    <w:rsid w:val="002841B1"/>
    <w:rsid w:val="00284D1D"/>
    <w:rsid w:val="00284D95"/>
    <w:rsid w:val="00287D30"/>
    <w:rsid w:val="002903C3"/>
    <w:rsid w:val="002921AA"/>
    <w:rsid w:val="00292D61"/>
    <w:rsid w:val="00293D2E"/>
    <w:rsid w:val="002944BC"/>
    <w:rsid w:val="002945E4"/>
    <w:rsid w:val="00294C16"/>
    <w:rsid w:val="002950CF"/>
    <w:rsid w:val="002971F7"/>
    <w:rsid w:val="0029745B"/>
    <w:rsid w:val="002A0B02"/>
    <w:rsid w:val="002A3028"/>
    <w:rsid w:val="002A3BF0"/>
    <w:rsid w:val="002A3D62"/>
    <w:rsid w:val="002A5130"/>
    <w:rsid w:val="002A5996"/>
    <w:rsid w:val="002A5ADE"/>
    <w:rsid w:val="002A661A"/>
    <w:rsid w:val="002A68A2"/>
    <w:rsid w:val="002A7ED2"/>
    <w:rsid w:val="002B11A3"/>
    <w:rsid w:val="002B20D4"/>
    <w:rsid w:val="002B217A"/>
    <w:rsid w:val="002B2A70"/>
    <w:rsid w:val="002B4AF6"/>
    <w:rsid w:val="002B50F2"/>
    <w:rsid w:val="002B5A44"/>
    <w:rsid w:val="002B7580"/>
    <w:rsid w:val="002B7799"/>
    <w:rsid w:val="002B7C4D"/>
    <w:rsid w:val="002C1704"/>
    <w:rsid w:val="002C18B2"/>
    <w:rsid w:val="002C1C7A"/>
    <w:rsid w:val="002C4216"/>
    <w:rsid w:val="002C5059"/>
    <w:rsid w:val="002C6501"/>
    <w:rsid w:val="002C726C"/>
    <w:rsid w:val="002D0081"/>
    <w:rsid w:val="002D11DB"/>
    <w:rsid w:val="002D45C2"/>
    <w:rsid w:val="002D4910"/>
    <w:rsid w:val="002D5B70"/>
    <w:rsid w:val="002D7BB2"/>
    <w:rsid w:val="002E0360"/>
    <w:rsid w:val="002E106A"/>
    <w:rsid w:val="002E2E62"/>
    <w:rsid w:val="002E416C"/>
    <w:rsid w:val="002E5ACA"/>
    <w:rsid w:val="002E641F"/>
    <w:rsid w:val="002E6B40"/>
    <w:rsid w:val="002E789D"/>
    <w:rsid w:val="002F03FB"/>
    <w:rsid w:val="002F0C43"/>
    <w:rsid w:val="002F1692"/>
    <w:rsid w:val="002F181C"/>
    <w:rsid w:val="002F4696"/>
    <w:rsid w:val="002F5546"/>
    <w:rsid w:val="002F6187"/>
    <w:rsid w:val="002F6791"/>
    <w:rsid w:val="002F68D3"/>
    <w:rsid w:val="002F6CC1"/>
    <w:rsid w:val="002F6F52"/>
    <w:rsid w:val="003034FA"/>
    <w:rsid w:val="0030452E"/>
    <w:rsid w:val="00304A4C"/>
    <w:rsid w:val="00304ECA"/>
    <w:rsid w:val="00305F93"/>
    <w:rsid w:val="0030618B"/>
    <w:rsid w:val="0030657E"/>
    <w:rsid w:val="00306CF2"/>
    <w:rsid w:val="00306E7C"/>
    <w:rsid w:val="003074CC"/>
    <w:rsid w:val="003078FF"/>
    <w:rsid w:val="00307A90"/>
    <w:rsid w:val="003104C4"/>
    <w:rsid w:val="00310532"/>
    <w:rsid w:val="003129D4"/>
    <w:rsid w:val="00312CC0"/>
    <w:rsid w:val="003141A7"/>
    <w:rsid w:val="0031472D"/>
    <w:rsid w:val="0031558E"/>
    <w:rsid w:val="00317488"/>
    <w:rsid w:val="00317550"/>
    <w:rsid w:val="00317A2B"/>
    <w:rsid w:val="00320214"/>
    <w:rsid w:val="0032180E"/>
    <w:rsid w:val="00321A82"/>
    <w:rsid w:val="00321F1C"/>
    <w:rsid w:val="00322738"/>
    <w:rsid w:val="00322A39"/>
    <w:rsid w:val="00322CAC"/>
    <w:rsid w:val="003233CD"/>
    <w:rsid w:val="00323BE4"/>
    <w:rsid w:val="0032500D"/>
    <w:rsid w:val="00326183"/>
    <w:rsid w:val="00326719"/>
    <w:rsid w:val="003267CF"/>
    <w:rsid w:val="00326B1D"/>
    <w:rsid w:val="00326B78"/>
    <w:rsid w:val="003316FE"/>
    <w:rsid w:val="00331B39"/>
    <w:rsid w:val="0033232E"/>
    <w:rsid w:val="00332BDC"/>
    <w:rsid w:val="003331AB"/>
    <w:rsid w:val="003334B8"/>
    <w:rsid w:val="00333E68"/>
    <w:rsid w:val="0033501B"/>
    <w:rsid w:val="0034100E"/>
    <w:rsid w:val="00341B2F"/>
    <w:rsid w:val="003425E8"/>
    <w:rsid w:val="003429AE"/>
    <w:rsid w:val="00343441"/>
    <w:rsid w:val="0034502A"/>
    <w:rsid w:val="00345B71"/>
    <w:rsid w:val="00346083"/>
    <w:rsid w:val="0034624F"/>
    <w:rsid w:val="00346321"/>
    <w:rsid w:val="0034666D"/>
    <w:rsid w:val="00346B79"/>
    <w:rsid w:val="003526EB"/>
    <w:rsid w:val="00352AAE"/>
    <w:rsid w:val="00353650"/>
    <w:rsid w:val="00353C6C"/>
    <w:rsid w:val="00353E26"/>
    <w:rsid w:val="003543BF"/>
    <w:rsid w:val="0035489D"/>
    <w:rsid w:val="003550AA"/>
    <w:rsid w:val="003550FB"/>
    <w:rsid w:val="00355F3A"/>
    <w:rsid w:val="00356FCF"/>
    <w:rsid w:val="00357F77"/>
    <w:rsid w:val="00361845"/>
    <w:rsid w:val="00362179"/>
    <w:rsid w:val="00362B2E"/>
    <w:rsid w:val="00363232"/>
    <w:rsid w:val="00363479"/>
    <w:rsid w:val="003634E3"/>
    <w:rsid w:val="00363A70"/>
    <w:rsid w:val="00363BA5"/>
    <w:rsid w:val="00363C68"/>
    <w:rsid w:val="00363D67"/>
    <w:rsid w:val="00365F0F"/>
    <w:rsid w:val="00370133"/>
    <w:rsid w:val="0037090A"/>
    <w:rsid w:val="00371DAC"/>
    <w:rsid w:val="00372694"/>
    <w:rsid w:val="00373B79"/>
    <w:rsid w:val="00375B24"/>
    <w:rsid w:val="00375DD9"/>
    <w:rsid w:val="003761A1"/>
    <w:rsid w:val="003771BF"/>
    <w:rsid w:val="00377D9D"/>
    <w:rsid w:val="003803DA"/>
    <w:rsid w:val="0038106C"/>
    <w:rsid w:val="00381A5B"/>
    <w:rsid w:val="0038279D"/>
    <w:rsid w:val="00382C27"/>
    <w:rsid w:val="00383607"/>
    <w:rsid w:val="00384193"/>
    <w:rsid w:val="003843AF"/>
    <w:rsid w:val="003851BE"/>
    <w:rsid w:val="00385ED0"/>
    <w:rsid w:val="003863CB"/>
    <w:rsid w:val="0038690E"/>
    <w:rsid w:val="00390E01"/>
    <w:rsid w:val="0039164A"/>
    <w:rsid w:val="0039166F"/>
    <w:rsid w:val="00392539"/>
    <w:rsid w:val="003945F4"/>
    <w:rsid w:val="003949B0"/>
    <w:rsid w:val="0039713E"/>
    <w:rsid w:val="003A0662"/>
    <w:rsid w:val="003A1964"/>
    <w:rsid w:val="003A2CC4"/>
    <w:rsid w:val="003A3C4D"/>
    <w:rsid w:val="003A40C0"/>
    <w:rsid w:val="003A494D"/>
    <w:rsid w:val="003A4E41"/>
    <w:rsid w:val="003A6433"/>
    <w:rsid w:val="003A67C3"/>
    <w:rsid w:val="003A6E96"/>
    <w:rsid w:val="003B096D"/>
    <w:rsid w:val="003B0AC3"/>
    <w:rsid w:val="003B199D"/>
    <w:rsid w:val="003B4ACD"/>
    <w:rsid w:val="003B4F6D"/>
    <w:rsid w:val="003B5090"/>
    <w:rsid w:val="003B5C2C"/>
    <w:rsid w:val="003B6A9E"/>
    <w:rsid w:val="003B7D19"/>
    <w:rsid w:val="003C0366"/>
    <w:rsid w:val="003C0A6D"/>
    <w:rsid w:val="003C24BE"/>
    <w:rsid w:val="003C26AF"/>
    <w:rsid w:val="003C4113"/>
    <w:rsid w:val="003C43D4"/>
    <w:rsid w:val="003C4ED2"/>
    <w:rsid w:val="003C68F1"/>
    <w:rsid w:val="003C7017"/>
    <w:rsid w:val="003C779E"/>
    <w:rsid w:val="003C7CDF"/>
    <w:rsid w:val="003D085A"/>
    <w:rsid w:val="003D1F51"/>
    <w:rsid w:val="003D215A"/>
    <w:rsid w:val="003D221D"/>
    <w:rsid w:val="003D2555"/>
    <w:rsid w:val="003D29BA"/>
    <w:rsid w:val="003D3DF0"/>
    <w:rsid w:val="003D40CA"/>
    <w:rsid w:val="003D438A"/>
    <w:rsid w:val="003D506F"/>
    <w:rsid w:val="003D6388"/>
    <w:rsid w:val="003D683E"/>
    <w:rsid w:val="003D732C"/>
    <w:rsid w:val="003D7C81"/>
    <w:rsid w:val="003E090B"/>
    <w:rsid w:val="003E0FC6"/>
    <w:rsid w:val="003E1ED9"/>
    <w:rsid w:val="003E27AB"/>
    <w:rsid w:val="003E3462"/>
    <w:rsid w:val="003E5D5B"/>
    <w:rsid w:val="003E5DAE"/>
    <w:rsid w:val="003E6282"/>
    <w:rsid w:val="003E75BD"/>
    <w:rsid w:val="003F1B80"/>
    <w:rsid w:val="003F1BE5"/>
    <w:rsid w:val="003F1F6D"/>
    <w:rsid w:val="003F27B1"/>
    <w:rsid w:val="003F351B"/>
    <w:rsid w:val="003F3C5C"/>
    <w:rsid w:val="003F424A"/>
    <w:rsid w:val="003F48C7"/>
    <w:rsid w:val="003F4FD6"/>
    <w:rsid w:val="003F5D75"/>
    <w:rsid w:val="003F652C"/>
    <w:rsid w:val="003F775B"/>
    <w:rsid w:val="0040093F"/>
    <w:rsid w:val="0040094D"/>
    <w:rsid w:val="004010E9"/>
    <w:rsid w:val="00401AD8"/>
    <w:rsid w:val="00403EA6"/>
    <w:rsid w:val="00406123"/>
    <w:rsid w:val="00407D3B"/>
    <w:rsid w:val="0041063D"/>
    <w:rsid w:val="00410D26"/>
    <w:rsid w:val="00410FD2"/>
    <w:rsid w:val="004113BF"/>
    <w:rsid w:val="00414712"/>
    <w:rsid w:val="004155C4"/>
    <w:rsid w:val="004158C3"/>
    <w:rsid w:val="00415F4A"/>
    <w:rsid w:val="0042082D"/>
    <w:rsid w:val="00420DB8"/>
    <w:rsid w:val="004220C5"/>
    <w:rsid w:val="00423457"/>
    <w:rsid w:val="00423540"/>
    <w:rsid w:val="00424CFA"/>
    <w:rsid w:val="00430346"/>
    <w:rsid w:val="00430C13"/>
    <w:rsid w:val="00431144"/>
    <w:rsid w:val="00431322"/>
    <w:rsid w:val="0043143A"/>
    <w:rsid w:val="004318D8"/>
    <w:rsid w:val="00432113"/>
    <w:rsid w:val="00433D1F"/>
    <w:rsid w:val="004340AD"/>
    <w:rsid w:val="0043434E"/>
    <w:rsid w:val="00434541"/>
    <w:rsid w:val="00435678"/>
    <w:rsid w:val="00436320"/>
    <w:rsid w:val="00436578"/>
    <w:rsid w:val="00440786"/>
    <w:rsid w:val="0044087A"/>
    <w:rsid w:val="0044220F"/>
    <w:rsid w:val="00445FF5"/>
    <w:rsid w:val="00451C6B"/>
    <w:rsid w:val="00451F85"/>
    <w:rsid w:val="00452375"/>
    <w:rsid w:val="0045245D"/>
    <w:rsid w:val="004533C6"/>
    <w:rsid w:val="00453D05"/>
    <w:rsid w:val="00453D1A"/>
    <w:rsid w:val="004548BD"/>
    <w:rsid w:val="00454BAC"/>
    <w:rsid w:val="004551C8"/>
    <w:rsid w:val="0045575A"/>
    <w:rsid w:val="004567F2"/>
    <w:rsid w:val="004572DC"/>
    <w:rsid w:val="0045753A"/>
    <w:rsid w:val="00457B12"/>
    <w:rsid w:val="0046028A"/>
    <w:rsid w:val="0046074D"/>
    <w:rsid w:val="004623EB"/>
    <w:rsid w:val="004624C7"/>
    <w:rsid w:val="00463213"/>
    <w:rsid w:val="004638FA"/>
    <w:rsid w:val="0046398C"/>
    <w:rsid w:val="00464243"/>
    <w:rsid w:val="00464634"/>
    <w:rsid w:val="00465C80"/>
    <w:rsid w:val="00466FA2"/>
    <w:rsid w:val="00466FB2"/>
    <w:rsid w:val="0046717A"/>
    <w:rsid w:val="00467626"/>
    <w:rsid w:val="00467C0F"/>
    <w:rsid w:val="0047104C"/>
    <w:rsid w:val="00473313"/>
    <w:rsid w:val="00473558"/>
    <w:rsid w:val="004738DA"/>
    <w:rsid w:val="00474C9C"/>
    <w:rsid w:val="00474E40"/>
    <w:rsid w:val="00474F8B"/>
    <w:rsid w:val="00474FD1"/>
    <w:rsid w:val="0047556C"/>
    <w:rsid w:val="00475E0D"/>
    <w:rsid w:val="00476497"/>
    <w:rsid w:val="00476819"/>
    <w:rsid w:val="004779B3"/>
    <w:rsid w:val="00477F51"/>
    <w:rsid w:val="0048159E"/>
    <w:rsid w:val="004818D5"/>
    <w:rsid w:val="00481ACA"/>
    <w:rsid w:val="00481EE2"/>
    <w:rsid w:val="0048265E"/>
    <w:rsid w:val="004826CE"/>
    <w:rsid w:val="00482CAB"/>
    <w:rsid w:val="00482D2F"/>
    <w:rsid w:val="00482F4A"/>
    <w:rsid w:val="00483A61"/>
    <w:rsid w:val="00483E6B"/>
    <w:rsid w:val="0049231C"/>
    <w:rsid w:val="00494C9F"/>
    <w:rsid w:val="00495C34"/>
    <w:rsid w:val="0049623A"/>
    <w:rsid w:val="00497AE0"/>
    <w:rsid w:val="004A01A4"/>
    <w:rsid w:val="004A348A"/>
    <w:rsid w:val="004A4A69"/>
    <w:rsid w:val="004A4E62"/>
    <w:rsid w:val="004A57F1"/>
    <w:rsid w:val="004A686A"/>
    <w:rsid w:val="004A7237"/>
    <w:rsid w:val="004A7F53"/>
    <w:rsid w:val="004B1413"/>
    <w:rsid w:val="004B2694"/>
    <w:rsid w:val="004B385A"/>
    <w:rsid w:val="004B3A04"/>
    <w:rsid w:val="004B4B75"/>
    <w:rsid w:val="004B6B47"/>
    <w:rsid w:val="004B6CD8"/>
    <w:rsid w:val="004C0A70"/>
    <w:rsid w:val="004C0B38"/>
    <w:rsid w:val="004C136C"/>
    <w:rsid w:val="004C2B07"/>
    <w:rsid w:val="004C38FF"/>
    <w:rsid w:val="004C3C40"/>
    <w:rsid w:val="004C3EA5"/>
    <w:rsid w:val="004C46CC"/>
    <w:rsid w:val="004C5E74"/>
    <w:rsid w:val="004C6A9C"/>
    <w:rsid w:val="004D07F3"/>
    <w:rsid w:val="004D0EBE"/>
    <w:rsid w:val="004D0F71"/>
    <w:rsid w:val="004D2454"/>
    <w:rsid w:val="004D3FE5"/>
    <w:rsid w:val="004D42C5"/>
    <w:rsid w:val="004D4674"/>
    <w:rsid w:val="004D4824"/>
    <w:rsid w:val="004E0F25"/>
    <w:rsid w:val="004E14B2"/>
    <w:rsid w:val="004E2D6C"/>
    <w:rsid w:val="004E2E10"/>
    <w:rsid w:val="004E3236"/>
    <w:rsid w:val="004E377F"/>
    <w:rsid w:val="004E5ED7"/>
    <w:rsid w:val="004E79E5"/>
    <w:rsid w:val="004F23A7"/>
    <w:rsid w:val="004F2BF3"/>
    <w:rsid w:val="004F36B7"/>
    <w:rsid w:val="004F4501"/>
    <w:rsid w:val="004F4C5A"/>
    <w:rsid w:val="0050108B"/>
    <w:rsid w:val="0050226D"/>
    <w:rsid w:val="00502ED3"/>
    <w:rsid w:val="00503312"/>
    <w:rsid w:val="0050337D"/>
    <w:rsid w:val="00503A8E"/>
    <w:rsid w:val="00503C8E"/>
    <w:rsid w:val="00504747"/>
    <w:rsid w:val="005053E6"/>
    <w:rsid w:val="005056CF"/>
    <w:rsid w:val="00505E1B"/>
    <w:rsid w:val="00506920"/>
    <w:rsid w:val="0050732A"/>
    <w:rsid w:val="0051242F"/>
    <w:rsid w:val="005124BE"/>
    <w:rsid w:val="00512660"/>
    <w:rsid w:val="00514C99"/>
    <w:rsid w:val="0051628E"/>
    <w:rsid w:val="0051638F"/>
    <w:rsid w:val="00516B80"/>
    <w:rsid w:val="00516D6E"/>
    <w:rsid w:val="00517884"/>
    <w:rsid w:val="005201F7"/>
    <w:rsid w:val="00520851"/>
    <w:rsid w:val="00520FB8"/>
    <w:rsid w:val="00520FC4"/>
    <w:rsid w:val="00521C45"/>
    <w:rsid w:val="00521EAE"/>
    <w:rsid w:val="00522038"/>
    <w:rsid w:val="00524861"/>
    <w:rsid w:val="005248E5"/>
    <w:rsid w:val="00524A49"/>
    <w:rsid w:val="00526020"/>
    <w:rsid w:val="005300AF"/>
    <w:rsid w:val="00530176"/>
    <w:rsid w:val="00532698"/>
    <w:rsid w:val="005326CD"/>
    <w:rsid w:val="005329B1"/>
    <w:rsid w:val="00532F48"/>
    <w:rsid w:val="00533746"/>
    <w:rsid w:val="005344D6"/>
    <w:rsid w:val="0053504D"/>
    <w:rsid w:val="00535DA7"/>
    <w:rsid w:val="00535DCF"/>
    <w:rsid w:val="00536653"/>
    <w:rsid w:val="00536724"/>
    <w:rsid w:val="00540421"/>
    <w:rsid w:val="005405DD"/>
    <w:rsid w:val="00540BAA"/>
    <w:rsid w:val="005415EA"/>
    <w:rsid w:val="00542121"/>
    <w:rsid w:val="005429E1"/>
    <w:rsid w:val="005439E1"/>
    <w:rsid w:val="00543EE5"/>
    <w:rsid w:val="00544689"/>
    <w:rsid w:val="005446C2"/>
    <w:rsid w:val="00544FD4"/>
    <w:rsid w:val="005478B6"/>
    <w:rsid w:val="005508DE"/>
    <w:rsid w:val="005511D2"/>
    <w:rsid w:val="00551F37"/>
    <w:rsid w:val="00553CFF"/>
    <w:rsid w:val="00553E3D"/>
    <w:rsid w:val="005550E9"/>
    <w:rsid w:val="00555206"/>
    <w:rsid w:val="005555A6"/>
    <w:rsid w:val="00556B15"/>
    <w:rsid w:val="00556F80"/>
    <w:rsid w:val="00557C46"/>
    <w:rsid w:val="00560941"/>
    <w:rsid w:val="00560BC0"/>
    <w:rsid w:val="00561184"/>
    <w:rsid w:val="0056161B"/>
    <w:rsid w:val="00561CE6"/>
    <w:rsid w:val="00562E4E"/>
    <w:rsid w:val="00563C38"/>
    <w:rsid w:val="005654A3"/>
    <w:rsid w:val="005675AF"/>
    <w:rsid w:val="00567D70"/>
    <w:rsid w:val="005739DC"/>
    <w:rsid w:val="00574542"/>
    <w:rsid w:val="00574716"/>
    <w:rsid w:val="00574ACA"/>
    <w:rsid w:val="005755BD"/>
    <w:rsid w:val="00575C97"/>
    <w:rsid w:val="00576B2E"/>
    <w:rsid w:val="00576F37"/>
    <w:rsid w:val="00577BD4"/>
    <w:rsid w:val="00577DE8"/>
    <w:rsid w:val="005845F8"/>
    <w:rsid w:val="005846F5"/>
    <w:rsid w:val="00586899"/>
    <w:rsid w:val="00586EC9"/>
    <w:rsid w:val="005902A3"/>
    <w:rsid w:val="005908DE"/>
    <w:rsid w:val="0059183B"/>
    <w:rsid w:val="00593724"/>
    <w:rsid w:val="00593B46"/>
    <w:rsid w:val="00594194"/>
    <w:rsid w:val="005944BC"/>
    <w:rsid w:val="005949A0"/>
    <w:rsid w:val="00595007"/>
    <w:rsid w:val="00595185"/>
    <w:rsid w:val="00595D93"/>
    <w:rsid w:val="005A23EB"/>
    <w:rsid w:val="005A4170"/>
    <w:rsid w:val="005A517E"/>
    <w:rsid w:val="005A6C6F"/>
    <w:rsid w:val="005A72C5"/>
    <w:rsid w:val="005A75C5"/>
    <w:rsid w:val="005A77A1"/>
    <w:rsid w:val="005A7CEF"/>
    <w:rsid w:val="005B013C"/>
    <w:rsid w:val="005B01FD"/>
    <w:rsid w:val="005B035D"/>
    <w:rsid w:val="005B0774"/>
    <w:rsid w:val="005B14B2"/>
    <w:rsid w:val="005B212F"/>
    <w:rsid w:val="005B4398"/>
    <w:rsid w:val="005B53DE"/>
    <w:rsid w:val="005B5AA4"/>
    <w:rsid w:val="005B621E"/>
    <w:rsid w:val="005B665F"/>
    <w:rsid w:val="005C0061"/>
    <w:rsid w:val="005C07F0"/>
    <w:rsid w:val="005C084F"/>
    <w:rsid w:val="005C0AA0"/>
    <w:rsid w:val="005C22E0"/>
    <w:rsid w:val="005C4CF6"/>
    <w:rsid w:val="005C54C8"/>
    <w:rsid w:val="005C7BDC"/>
    <w:rsid w:val="005D108F"/>
    <w:rsid w:val="005D1368"/>
    <w:rsid w:val="005D13DC"/>
    <w:rsid w:val="005D1C0B"/>
    <w:rsid w:val="005D1C7F"/>
    <w:rsid w:val="005D1EC5"/>
    <w:rsid w:val="005D2E4E"/>
    <w:rsid w:val="005D390B"/>
    <w:rsid w:val="005D5B6A"/>
    <w:rsid w:val="005D793D"/>
    <w:rsid w:val="005E0A88"/>
    <w:rsid w:val="005E0D18"/>
    <w:rsid w:val="005E2DBA"/>
    <w:rsid w:val="005E2F8C"/>
    <w:rsid w:val="005E3CBD"/>
    <w:rsid w:val="005E585D"/>
    <w:rsid w:val="005E6835"/>
    <w:rsid w:val="005E7482"/>
    <w:rsid w:val="005F08DB"/>
    <w:rsid w:val="005F0F3E"/>
    <w:rsid w:val="005F173D"/>
    <w:rsid w:val="005F1DBB"/>
    <w:rsid w:val="005F204D"/>
    <w:rsid w:val="005F2342"/>
    <w:rsid w:val="005F2648"/>
    <w:rsid w:val="005F2DDC"/>
    <w:rsid w:val="005F502D"/>
    <w:rsid w:val="005F547F"/>
    <w:rsid w:val="005F5BDA"/>
    <w:rsid w:val="006008C2"/>
    <w:rsid w:val="00600D49"/>
    <w:rsid w:val="0060162B"/>
    <w:rsid w:val="00601A14"/>
    <w:rsid w:val="0060285B"/>
    <w:rsid w:val="00603591"/>
    <w:rsid w:val="00603B47"/>
    <w:rsid w:val="00604CB6"/>
    <w:rsid w:val="00604DF7"/>
    <w:rsid w:val="00604FEF"/>
    <w:rsid w:val="0060629A"/>
    <w:rsid w:val="00607E49"/>
    <w:rsid w:val="00615922"/>
    <w:rsid w:val="00616629"/>
    <w:rsid w:val="006168C7"/>
    <w:rsid w:val="00617D6B"/>
    <w:rsid w:val="0062013E"/>
    <w:rsid w:val="006204D4"/>
    <w:rsid w:val="00620756"/>
    <w:rsid w:val="00620ADF"/>
    <w:rsid w:val="0062197A"/>
    <w:rsid w:val="00621B27"/>
    <w:rsid w:val="00622200"/>
    <w:rsid w:val="00622E99"/>
    <w:rsid w:val="0062356E"/>
    <w:rsid w:val="0062379D"/>
    <w:rsid w:val="00623DB9"/>
    <w:rsid w:val="006262B3"/>
    <w:rsid w:val="00627302"/>
    <w:rsid w:val="0062774E"/>
    <w:rsid w:val="00630781"/>
    <w:rsid w:val="00633087"/>
    <w:rsid w:val="00633566"/>
    <w:rsid w:val="00634C07"/>
    <w:rsid w:val="0063574A"/>
    <w:rsid w:val="00637755"/>
    <w:rsid w:val="00637F2F"/>
    <w:rsid w:val="0064004E"/>
    <w:rsid w:val="00640F34"/>
    <w:rsid w:val="00641F75"/>
    <w:rsid w:val="006423D4"/>
    <w:rsid w:val="00642ABB"/>
    <w:rsid w:val="006431AC"/>
    <w:rsid w:val="006450B1"/>
    <w:rsid w:val="006450BD"/>
    <w:rsid w:val="006459C3"/>
    <w:rsid w:val="00645CA0"/>
    <w:rsid w:val="00646D74"/>
    <w:rsid w:val="00650CF8"/>
    <w:rsid w:val="00650F93"/>
    <w:rsid w:val="006530A5"/>
    <w:rsid w:val="0065358E"/>
    <w:rsid w:val="00653ADA"/>
    <w:rsid w:val="00653CB8"/>
    <w:rsid w:val="00656D1A"/>
    <w:rsid w:val="006570DD"/>
    <w:rsid w:val="00663679"/>
    <w:rsid w:val="0066469D"/>
    <w:rsid w:val="00667CAF"/>
    <w:rsid w:val="00671B89"/>
    <w:rsid w:val="00672159"/>
    <w:rsid w:val="0067364C"/>
    <w:rsid w:val="00674D60"/>
    <w:rsid w:val="0067545A"/>
    <w:rsid w:val="00677D2E"/>
    <w:rsid w:val="00681896"/>
    <w:rsid w:val="00682993"/>
    <w:rsid w:val="00682EC8"/>
    <w:rsid w:val="006831AF"/>
    <w:rsid w:val="006832B6"/>
    <w:rsid w:val="00683CEC"/>
    <w:rsid w:val="006847B1"/>
    <w:rsid w:val="00684820"/>
    <w:rsid w:val="00686114"/>
    <w:rsid w:val="006865DD"/>
    <w:rsid w:val="00687B1E"/>
    <w:rsid w:val="00687B29"/>
    <w:rsid w:val="006901A4"/>
    <w:rsid w:val="006911C7"/>
    <w:rsid w:val="00691307"/>
    <w:rsid w:val="006916CA"/>
    <w:rsid w:val="00692882"/>
    <w:rsid w:val="00693B88"/>
    <w:rsid w:val="006941EB"/>
    <w:rsid w:val="00694720"/>
    <w:rsid w:val="00694824"/>
    <w:rsid w:val="00694E89"/>
    <w:rsid w:val="00696D9A"/>
    <w:rsid w:val="00696FEC"/>
    <w:rsid w:val="00697B33"/>
    <w:rsid w:val="006A1A21"/>
    <w:rsid w:val="006A1DB5"/>
    <w:rsid w:val="006A2D53"/>
    <w:rsid w:val="006A41E4"/>
    <w:rsid w:val="006A67C3"/>
    <w:rsid w:val="006A6D5B"/>
    <w:rsid w:val="006A6FCC"/>
    <w:rsid w:val="006B1963"/>
    <w:rsid w:val="006B2364"/>
    <w:rsid w:val="006B33DA"/>
    <w:rsid w:val="006B4AF2"/>
    <w:rsid w:val="006B4BD2"/>
    <w:rsid w:val="006B4DD3"/>
    <w:rsid w:val="006B5E3B"/>
    <w:rsid w:val="006B6268"/>
    <w:rsid w:val="006B733E"/>
    <w:rsid w:val="006B7653"/>
    <w:rsid w:val="006C057E"/>
    <w:rsid w:val="006C28C7"/>
    <w:rsid w:val="006C2EA0"/>
    <w:rsid w:val="006C38FB"/>
    <w:rsid w:val="006C395B"/>
    <w:rsid w:val="006C3FE1"/>
    <w:rsid w:val="006C4124"/>
    <w:rsid w:val="006C502E"/>
    <w:rsid w:val="006C590F"/>
    <w:rsid w:val="006C6082"/>
    <w:rsid w:val="006D0174"/>
    <w:rsid w:val="006D181E"/>
    <w:rsid w:val="006D1CB0"/>
    <w:rsid w:val="006D41F1"/>
    <w:rsid w:val="006D42DE"/>
    <w:rsid w:val="006D5FCB"/>
    <w:rsid w:val="006D6291"/>
    <w:rsid w:val="006D6B9B"/>
    <w:rsid w:val="006D7C0E"/>
    <w:rsid w:val="006E23A0"/>
    <w:rsid w:val="006E37C5"/>
    <w:rsid w:val="006E3EDA"/>
    <w:rsid w:val="006E4969"/>
    <w:rsid w:val="006E4DC4"/>
    <w:rsid w:val="006E5435"/>
    <w:rsid w:val="006E5546"/>
    <w:rsid w:val="006E5FDF"/>
    <w:rsid w:val="006E6B3F"/>
    <w:rsid w:val="006E7990"/>
    <w:rsid w:val="006F08E3"/>
    <w:rsid w:val="006F0998"/>
    <w:rsid w:val="006F2BE6"/>
    <w:rsid w:val="006F3076"/>
    <w:rsid w:val="006F3D86"/>
    <w:rsid w:val="006F3F9A"/>
    <w:rsid w:val="006F46D6"/>
    <w:rsid w:val="006F7987"/>
    <w:rsid w:val="00700354"/>
    <w:rsid w:val="007003E2"/>
    <w:rsid w:val="00700F01"/>
    <w:rsid w:val="00701276"/>
    <w:rsid w:val="0070213B"/>
    <w:rsid w:val="0070304C"/>
    <w:rsid w:val="00703069"/>
    <w:rsid w:val="00703262"/>
    <w:rsid w:val="0070357D"/>
    <w:rsid w:val="007035EA"/>
    <w:rsid w:val="00704092"/>
    <w:rsid w:val="0070698C"/>
    <w:rsid w:val="00710F4B"/>
    <w:rsid w:val="00711287"/>
    <w:rsid w:val="00712529"/>
    <w:rsid w:val="00712D72"/>
    <w:rsid w:val="00713E26"/>
    <w:rsid w:val="007152EE"/>
    <w:rsid w:val="00716297"/>
    <w:rsid w:val="00716EBA"/>
    <w:rsid w:val="0071764D"/>
    <w:rsid w:val="0072009A"/>
    <w:rsid w:val="0072120C"/>
    <w:rsid w:val="00721F36"/>
    <w:rsid w:val="00721F9E"/>
    <w:rsid w:val="00723456"/>
    <w:rsid w:val="00723D94"/>
    <w:rsid w:val="00724020"/>
    <w:rsid w:val="00724662"/>
    <w:rsid w:val="00724F2F"/>
    <w:rsid w:val="007250B7"/>
    <w:rsid w:val="007308EC"/>
    <w:rsid w:val="007319FB"/>
    <w:rsid w:val="00731F79"/>
    <w:rsid w:val="0073283A"/>
    <w:rsid w:val="00733051"/>
    <w:rsid w:val="007354F1"/>
    <w:rsid w:val="007358B7"/>
    <w:rsid w:val="007359FE"/>
    <w:rsid w:val="0073754D"/>
    <w:rsid w:val="00737E6B"/>
    <w:rsid w:val="00741B5B"/>
    <w:rsid w:val="00742208"/>
    <w:rsid w:val="007425BD"/>
    <w:rsid w:val="00742B7C"/>
    <w:rsid w:val="007438C2"/>
    <w:rsid w:val="007439FE"/>
    <w:rsid w:val="00743ABC"/>
    <w:rsid w:val="00745B52"/>
    <w:rsid w:val="007476E0"/>
    <w:rsid w:val="00747CDF"/>
    <w:rsid w:val="00750BA2"/>
    <w:rsid w:val="00750C73"/>
    <w:rsid w:val="00751949"/>
    <w:rsid w:val="00751BA8"/>
    <w:rsid w:val="007520FC"/>
    <w:rsid w:val="0075265D"/>
    <w:rsid w:val="00752E30"/>
    <w:rsid w:val="00755F29"/>
    <w:rsid w:val="007565C3"/>
    <w:rsid w:val="007606FE"/>
    <w:rsid w:val="00761B5E"/>
    <w:rsid w:val="00761ED8"/>
    <w:rsid w:val="00763B72"/>
    <w:rsid w:val="007653B7"/>
    <w:rsid w:val="00765538"/>
    <w:rsid w:val="00765943"/>
    <w:rsid w:val="00766EDB"/>
    <w:rsid w:val="00770AF1"/>
    <w:rsid w:val="00771188"/>
    <w:rsid w:val="00771745"/>
    <w:rsid w:val="00772265"/>
    <w:rsid w:val="0077372F"/>
    <w:rsid w:val="007740F3"/>
    <w:rsid w:val="0077511F"/>
    <w:rsid w:val="00775B24"/>
    <w:rsid w:val="00776450"/>
    <w:rsid w:val="00776A12"/>
    <w:rsid w:val="00780FE1"/>
    <w:rsid w:val="0078306C"/>
    <w:rsid w:val="00784A91"/>
    <w:rsid w:val="00786745"/>
    <w:rsid w:val="00790A60"/>
    <w:rsid w:val="00791466"/>
    <w:rsid w:val="007916F9"/>
    <w:rsid w:val="007923D6"/>
    <w:rsid w:val="007938DB"/>
    <w:rsid w:val="00793BF5"/>
    <w:rsid w:val="007941E8"/>
    <w:rsid w:val="00794AEE"/>
    <w:rsid w:val="00794FD4"/>
    <w:rsid w:val="00797EC8"/>
    <w:rsid w:val="007A0DA2"/>
    <w:rsid w:val="007A12C5"/>
    <w:rsid w:val="007A18D7"/>
    <w:rsid w:val="007A244B"/>
    <w:rsid w:val="007A424E"/>
    <w:rsid w:val="007A4F67"/>
    <w:rsid w:val="007A5CED"/>
    <w:rsid w:val="007A5EEB"/>
    <w:rsid w:val="007A623B"/>
    <w:rsid w:val="007B10D6"/>
    <w:rsid w:val="007B157B"/>
    <w:rsid w:val="007B15C5"/>
    <w:rsid w:val="007B1883"/>
    <w:rsid w:val="007B1D49"/>
    <w:rsid w:val="007B23E6"/>
    <w:rsid w:val="007B25B6"/>
    <w:rsid w:val="007B2E28"/>
    <w:rsid w:val="007B3192"/>
    <w:rsid w:val="007B336A"/>
    <w:rsid w:val="007B4670"/>
    <w:rsid w:val="007B4888"/>
    <w:rsid w:val="007B551F"/>
    <w:rsid w:val="007B6A20"/>
    <w:rsid w:val="007B7AD0"/>
    <w:rsid w:val="007B7FCE"/>
    <w:rsid w:val="007C03FE"/>
    <w:rsid w:val="007C0C54"/>
    <w:rsid w:val="007C2FFC"/>
    <w:rsid w:val="007C417C"/>
    <w:rsid w:val="007C6762"/>
    <w:rsid w:val="007C6D90"/>
    <w:rsid w:val="007C7C74"/>
    <w:rsid w:val="007C7D01"/>
    <w:rsid w:val="007C7DBC"/>
    <w:rsid w:val="007D08B1"/>
    <w:rsid w:val="007D17AD"/>
    <w:rsid w:val="007D1AAC"/>
    <w:rsid w:val="007D1F2D"/>
    <w:rsid w:val="007D20AC"/>
    <w:rsid w:val="007D2C92"/>
    <w:rsid w:val="007D3B49"/>
    <w:rsid w:val="007D4333"/>
    <w:rsid w:val="007D4FED"/>
    <w:rsid w:val="007D559D"/>
    <w:rsid w:val="007D65B2"/>
    <w:rsid w:val="007D7E55"/>
    <w:rsid w:val="007E060A"/>
    <w:rsid w:val="007E1999"/>
    <w:rsid w:val="007E29E5"/>
    <w:rsid w:val="007E40A8"/>
    <w:rsid w:val="007E537A"/>
    <w:rsid w:val="007E59FB"/>
    <w:rsid w:val="007E75C4"/>
    <w:rsid w:val="007F1E1F"/>
    <w:rsid w:val="007F1F42"/>
    <w:rsid w:val="007F420F"/>
    <w:rsid w:val="007F449F"/>
    <w:rsid w:val="007F5E0B"/>
    <w:rsid w:val="007F7A4F"/>
    <w:rsid w:val="007F7B7C"/>
    <w:rsid w:val="00800BC0"/>
    <w:rsid w:val="008018B3"/>
    <w:rsid w:val="0080197B"/>
    <w:rsid w:val="00801998"/>
    <w:rsid w:val="00803672"/>
    <w:rsid w:val="00803949"/>
    <w:rsid w:val="008039D2"/>
    <w:rsid w:val="00803FFF"/>
    <w:rsid w:val="00804A8C"/>
    <w:rsid w:val="00804E19"/>
    <w:rsid w:val="0080574E"/>
    <w:rsid w:val="00805862"/>
    <w:rsid w:val="008132F4"/>
    <w:rsid w:val="00813CEF"/>
    <w:rsid w:val="00814775"/>
    <w:rsid w:val="0081546B"/>
    <w:rsid w:val="00815AA4"/>
    <w:rsid w:val="0081740C"/>
    <w:rsid w:val="00817AA4"/>
    <w:rsid w:val="00820657"/>
    <w:rsid w:val="00821AD8"/>
    <w:rsid w:val="00822B4A"/>
    <w:rsid w:val="0082392F"/>
    <w:rsid w:val="008239C2"/>
    <w:rsid w:val="008239D9"/>
    <w:rsid w:val="008248A4"/>
    <w:rsid w:val="00825BB5"/>
    <w:rsid w:val="00825F5F"/>
    <w:rsid w:val="00827A10"/>
    <w:rsid w:val="00830297"/>
    <w:rsid w:val="00830FB2"/>
    <w:rsid w:val="00830FBA"/>
    <w:rsid w:val="00832141"/>
    <w:rsid w:val="00832ACA"/>
    <w:rsid w:val="00832C84"/>
    <w:rsid w:val="00832E69"/>
    <w:rsid w:val="00832F50"/>
    <w:rsid w:val="008357D2"/>
    <w:rsid w:val="008371DE"/>
    <w:rsid w:val="00837259"/>
    <w:rsid w:val="00840895"/>
    <w:rsid w:val="008415D9"/>
    <w:rsid w:val="008416A6"/>
    <w:rsid w:val="00843EE5"/>
    <w:rsid w:val="00845B85"/>
    <w:rsid w:val="00845BFE"/>
    <w:rsid w:val="00847815"/>
    <w:rsid w:val="00850778"/>
    <w:rsid w:val="0085115E"/>
    <w:rsid w:val="0085160B"/>
    <w:rsid w:val="00851F1E"/>
    <w:rsid w:val="00852662"/>
    <w:rsid w:val="00852778"/>
    <w:rsid w:val="008536CB"/>
    <w:rsid w:val="00854E86"/>
    <w:rsid w:val="00855334"/>
    <w:rsid w:val="008554FC"/>
    <w:rsid w:val="00855A95"/>
    <w:rsid w:val="008562B1"/>
    <w:rsid w:val="00857B16"/>
    <w:rsid w:val="008606E4"/>
    <w:rsid w:val="00860A7B"/>
    <w:rsid w:val="0086161D"/>
    <w:rsid w:val="008619D4"/>
    <w:rsid w:val="008631CD"/>
    <w:rsid w:val="00863A78"/>
    <w:rsid w:val="00865028"/>
    <w:rsid w:val="0086555C"/>
    <w:rsid w:val="00865771"/>
    <w:rsid w:val="00865F4B"/>
    <w:rsid w:val="0086622C"/>
    <w:rsid w:val="00866E23"/>
    <w:rsid w:val="0086780D"/>
    <w:rsid w:val="00867F2F"/>
    <w:rsid w:val="00871416"/>
    <w:rsid w:val="008718C8"/>
    <w:rsid w:val="00871F14"/>
    <w:rsid w:val="00873A53"/>
    <w:rsid w:val="00876454"/>
    <w:rsid w:val="00876EC8"/>
    <w:rsid w:val="00877389"/>
    <w:rsid w:val="0088115F"/>
    <w:rsid w:val="008813CB"/>
    <w:rsid w:val="00881420"/>
    <w:rsid w:val="008816F6"/>
    <w:rsid w:val="008820AE"/>
    <w:rsid w:val="0088245C"/>
    <w:rsid w:val="00882D6C"/>
    <w:rsid w:val="00883FBC"/>
    <w:rsid w:val="0088402D"/>
    <w:rsid w:val="00884A44"/>
    <w:rsid w:val="00884F68"/>
    <w:rsid w:val="00887C67"/>
    <w:rsid w:val="008905DE"/>
    <w:rsid w:val="00890DB0"/>
    <w:rsid w:val="00893D15"/>
    <w:rsid w:val="00893E20"/>
    <w:rsid w:val="00894484"/>
    <w:rsid w:val="00894A80"/>
    <w:rsid w:val="00894AC7"/>
    <w:rsid w:val="00894EDF"/>
    <w:rsid w:val="00895648"/>
    <w:rsid w:val="00895FBA"/>
    <w:rsid w:val="0089679E"/>
    <w:rsid w:val="00897A72"/>
    <w:rsid w:val="00897D91"/>
    <w:rsid w:val="00897E5B"/>
    <w:rsid w:val="008A002E"/>
    <w:rsid w:val="008A02F0"/>
    <w:rsid w:val="008A1AE6"/>
    <w:rsid w:val="008A1CD6"/>
    <w:rsid w:val="008A21CC"/>
    <w:rsid w:val="008A21E6"/>
    <w:rsid w:val="008A3123"/>
    <w:rsid w:val="008A3D7C"/>
    <w:rsid w:val="008A6198"/>
    <w:rsid w:val="008A676C"/>
    <w:rsid w:val="008A6D28"/>
    <w:rsid w:val="008A6DE7"/>
    <w:rsid w:val="008A748B"/>
    <w:rsid w:val="008A7B1B"/>
    <w:rsid w:val="008B1EA9"/>
    <w:rsid w:val="008B25AE"/>
    <w:rsid w:val="008B261A"/>
    <w:rsid w:val="008B5B85"/>
    <w:rsid w:val="008B5F5B"/>
    <w:rsid w:val="008B7395"/>
    <w:rsid w:val="008B7997"/>
    <w:rsid w:val="008B7D7A"/>
    <w:rsid w:val="008C0AAA"/>
    <w:rsid w:val="008C2A86"/>
    <w:rsid w:val="008C370F"/>
    <w:rsid w:val="008C39FD"/>
    <w:rsid w:val="008C6A5A"/>
    <w:rsid w:val="008C7E50"/>
    <w:rsid w:val="008D04D5"/>
    <w:rsid w:val="008D0FB1"/>
    <w:rsid w:val="008D1D4B"/>
    <w:rsid w:val="008D2204"/>
    <w:rsid w:val="008D2298"/>
    <w:rsid w:val="008D2B76"/>
    <w:rsid w:val="008D2E2B"/>
    <w:rsid w:val="008D3602"/>
    <w:rsid w:val="008D3ECF"/>
    <w:rsid w:val="008D45B4"/>
    <w:rsid w:val="008D49D7"/>
    <w:rsid w:val="008D50F4"/>
    <w:rsid w:val="008D5848"/>
    <w:rsid w:val="008D6B3A"/>
    <w:rsid w:val="008E003F"/>
    <w:rsid w:val="008E0210"/>
    <w:rsid w:val="008E04AE"/>
    <w:rsid w:val="008E3752"/>
    <w:rsid w:val="008E377C"/>
    <w:rsid w:val="008E3F9D"/>
    <w:rsid w:val="008E4C44"/>
    <w:rsid w:val="008E4D26"/>
    <w:rsid w:val="008E5B10"/>
    <w:rsid w:val="008E5E0F"/>
    <w:rsid w:val="008E70FE"/>
    <w:rsid w:val="008E7D2B"/>
    <w:rsid w:val="008F08DB"/>
    <w:rsid w:val="008F097D"/>
    <w:rsid w:val="008F0E41"/>
    <w:rsid w:val="008F1E34"/>
    <w:rsid w:val="008F22F3"/>
    <w:rsid w:val="008F4435"/>
    <w:rsid w:val="008F459C"/>
    <w:rsid w:val="008F4CCB"/>
    <w:rsid w:val="008F6400"/>
    <w:rsid w:val="008F64D5"/>
    <w:rsid w:val="008F66CD"/>
    <w:rsid w:val="008F726C"/>
    <w:rsid w:val="008F7C53"/>
    <w:rsid w:val="00900BC1"/>
    <w:rsid w:val="00902678"/>
    <w:rsid w:val="009035F6"/>
    <w:rsid w:val="0090436D"/>
    <w:rsid w:val="00904645"/>
    <w:rsid w:val="009053FD"/>
    <w:rsid w:val="00905AA6"/>
    <w:rsid w:val="00905B09"/>
    <w:rsid w:val="00905DF7"/>
    <w:rsid w:val="009061F0"/>
    <w:rsid w:val="0090622D"/>
    <w:rsid w:val="00907A3F"/>
    <w:rsid w:val="00910D98"/>
    <w:rsid w:val="00911B3B"/>
    <w:rsid w:val="00911D8B"/>
    <w:rsid w:val="00912356"/>
    <w:rsid w:val="0091289B"/>
    <w:rsid w:val="00912DE6"/>
    <w:rsid w:val="009137F8"/>
    <w:rsid w:val="009140E4"/>
    <w:rsid w:val="00914338"/>
    <w:rsid w:val="00914D6F"/>
    <w:rsid w:val="00916644"/>
    <w:rsid w:val="0091678A"/>
    <w:rsid w:val="00916B84"/>
    <w:rsid w:val="00916C97"/>
    <w:rsid w:val="009176DA"/>
    <w:rsid w:val="0092028C"/>
    <w:rsid w:val="00920620"/>
    <w:rsid w:val="009209EB"/>
    <w:rsid w:val="00922391"/>
    <w:rsid w:val="009237C6"/>
    <w:rsid w:val="00923860"/>
    <w:rsid w:val="00923A70"/>
    <w:rsid w:val="00925361"/>
    <w:rsid w:val="00925885"/>
    <w:rsid w:val="009263CF"/>
    <w:rsid w:val="00930AF0"/>
    <w:rsid w:val="0093174D"/>
    <w:rsid w:val="00931FC5"/>
    <w:rsid w:val="00933766"/>
    <w:rsid w:val="00934789"/>
    <w:rsid w:val="00934D44"/>
    <w:rsid w:val="00935C20"/>
    <w:rsid w:val="00935DC6"/>
    <w:rsid w:val="00935DF0"/>
    <w:rsid w:val="00935E65"/>
    <w:rsid w:val="0093615F"/>
    <w:rsid w:val="00937A4A"/>
    <w:rsid w:val="00937E39"/>
    <w:rsid w:val="009406CE"/>
    <w:rsid w:val="00940710"/>
    <w:rsid w:val="009407A9"/>
    <w:rsid w:val="009409AF"/>
    <w:rsid w:val="0094131D"/>
    <w:rsid w:val="00941B75"/>
    <w:rsid w:val="009424C1"/>
    <w:rsid w:val="00943520"/>
    <w:rsid w:val="009437AE"/>
    <w:rsid w:val="00944E4A"/>
    <w:rsid w:val="00945F73"/>
    <w:rsid w:val="00946706"/>
    <w:rsid w:val="00946C62"/>
    <w:rsid w:val="009528FB"/>
    <w:rsid w:val="00952D59"/>
    <w:rsid w:val="00952F97"/>
    <w:rsid w:val="00953F45"/>
    <w:rsid w:val="009552BA"/>
    <w:rsid w:val="00955C74"/>
    <w:rsid w:val="00956AF5"/>
    <w:rsid w:val="00956C9C"/>
    <w:rsid w:val="00957792"/>
    <w:rsid w:val="009577BF"/>
    <w:rsid w:val="00957F03"/>
    <w:rsid w:val="00960F35"/>
    <w:rsid w:val="00961A3B"/>
    <w:rsid w:val="00962903"/>
    <w:rsid w:val="00962A49"/>
    <w:rsid w:val="00963127"/>
    <w:rsid w:val="00963291"/>
    <w:rsid w:val="009637DF"/>
    <w:rsid w:val="0096506D"/>
    <w:rsid w:val="009653B9"/>
    <w:rsid w:val="00967164"/>
    <w:rsid w:val="00971C56"/>
    <w:rsid w:val="00972556"/>
    <w:rsid w:val="009732FA"/>
    <w:rsid w:val="009735B3"/>
    <w:rsid w:val="0097459F"/>
    <w:rsid w:val="00974D24"/>
    <w:rsid w:val="00974D65"/>
    <w:rsid w:val="00976F6B"/>
    <w:rsid w:val="00977696"/>
    <w:rsid w:val="009776E0"/>
    <w:rsid w:val="00980DBD"/>
    <w:rsid w:val="00980E7C"/>
    <w:rsid w:val="009811D3"/>
    <w:rsid w:val="00981424"/>
    <w:rsid w:val="00981AC5"/>
    <w:rsid w:val="00981F26"/>
    <w:rsid w:val="00981F39"/>
    <w:rsid w:val="0098642C"/>
    <w:rsid w:val="0098680F"/>
    <w:rsid w:val="009874FE"/>
    <w:rsid w:val="00987886"/>
    <w:rsid w:val="00990122"/>
    <w:rsid w:val="00990814"/>
    <w:rsid w:val="00991457"/>
    <w:rsid w:val="00991B4C"/>
    <w:rsid w:val="00991CB6"/>
    <w:rsid w:val="00992B53"/>
    <w:rsid w:val="00993A1D"/>
    <w:rsid w:val="00995F07"/>
    <w:rsid w:val="00996282"/>
    <w:rsid w:val="00996A51"/>
    <w:rsid w:val="00997DB3"/>
    <w:rsid w:val="009A0797"/>
    <w:rsid w:val="009A0880"/>
    <w:rsid w:val="009A09F3"/>
    <w:rsid w:val="009A176D"/>
    <w:rsid w:val="009A2A9C"/>
    <w:rsid w:val="009A33FD"/>
    <w:rsid w:val="009A3B7A"/>
    <w:rsid w:val="009A4CAA"/>
    <w:rsid w:val="009A67DA"/>
    <w:rsid w:val="009A70F2"/>
    <w:rsid w:val="009A7722"/>
    <w:rsid w:val="009B0CC9"/>
    <w:rsid w:val="009B2362"/>
    <w:rsid w:val="009B2E1B"/>
    <w:rsid w:val="009B3471"/>
    <w:rsid w:val="009B35B3"/>
    <w:rsid w:val="009B3FCC"/>
    <w:rsid w:val="009B4C46"/>
    <w:rsid w:val="009B5273"/>
    <w:rsid w:val="009B5881"/>
    <w:rsid w:val="009C0B87"/>
    <w:rsid w:val="009C0D1C"/>
    <w:rsid w:val="009C0EFB"/>
    <w:rsid w:val="009C1269"/>
    <w:rsid w:val="009C1CD1"/>
    <w:rsid w:val="009C245B"/>
    <w:rsid w:val="009C3D1C"/>
    <w:rsid w:val="009C42D0"/>
    <w:rsid w:val="009C4ACD"/>
    <w:rsid w:val="009C5AF5"/>
    <w:rsid w:val="009C6125"/>
    <w:rsid w:val="009D10E3"/>
    <w:rsid w:val="009D2504"/>
    <w:rsid w:val="009D2B55"/>
    <w:rsid w:val="009D2D25"/>
    <w:rsid w:val="009D3381"/>
    <w:rsid w:val="009D3E51"/>
    <w:rsid w:val="009D5116"/>
    <w:rsid w:val="009D5F4D"/>
    <w:rsid w:val="009D63DD"/>
    <w:rsid w:val="009D7BE2"/>
    <w:rsid w:val="009E0233"/>
    <w:rsid w:val="009E3F62"/>
    <w:rsid w:val="009E4387"/>
    <w:rsid w:val="009E53B0"/>
    <w:rsid w:val="009E5C0D"/>
    <w:rsid w:val="009E6932"/>
    <w:rsid w:val="009E69B2"/>
    <w:rsid w:val="009E6DD4"/>
    <w:rsid w:val="009F0002"/>
    <w:rsid w:val="009F0463"/>
    <w:rsid w:val="009F0CE0"/>
    <w:rsid w:val="009F0EDA"/>
    <w:rsid w:val="009F16D8"/>
    <w:rsid w:val="009F1CBD"/>
    <w:rsid w:val="009F2C97"/>
    <w:rsid w:val="009F547D"/>
    <w:rsid w:val="009F671C"/>
    <w:rsid w:val="009F6AFD"/>
    <w:rsid w:val="00A010A8"/>
    <w:rsid w:val="00A01E78"/>
    <w:rsid w:val="00A0454E"/>
    <w:rsid w:val="00A05C73"/>
    <w:rsid w:val="00A0680F"/>
    <w:rsid w:val="00A06F15"/>
    <w:rsid w:val="00A07EA1"/>
    <w:rsid w:val="00A07EDE"/>
    <w:rsid w:val="00A10E04"/>
    <w:rsid w:val="00A11B2C"/>
    <w:rsid w:val="00A13039"/>
    <w:rsid w:val="00A13534"/>
    <w:rsid w:val="00A146F6"/>
    <w:rsid w:val="00A148D4"/>
    <w:rsid w:val="00A15D05"/>
    <w:rsid w:val="00A17BCA"/>
    <w:rsid w:val="00A20326"/>
    <w:rsid w:val="00A20872"/>
    <w:rsid w:val="00A20FF3"/>
    <w:rsid w:val="00A219BA"/>
    <w:rsid w:val="00A21CB7"/>
    <w:rsid w:val="00A222C3"/>
    <w:rsid w:val="00A22682"/>
    <w:rsid w:val="00A23802"/>
    <w:rsid w:val="00A2383B"/>
    <w:rsid w:val="00A23D09"/>
    <w:rsid w:val="00A246C4"/>
    <w:rsid w:val="00A24AA5"/>
    <w:rsid w:val="00A24EA9"/>
    <w:rsid w:val="00A25699"/>
    <w:rsid w:val="00A25EEE"/>
    <w:rsid w:val="00A26114"/>
    <w:rsid w:val="00A262F3"/>
    <w:rsid w:val="00A27103"/>
    <w:rsid w:val="00A27473"/>
    <w:rsid w:val="00A27F71"/>
    <w:rsid w:val="00A30022"/>
    <w:rsid w:val="00A31943"/>
    <w:rsid w:val="00A31FB1"/>
    <w:rsid w:val="00A32E7C"/>
    <w:rsid w:val="00A33243"/>
    <w:rsid w:val="00A33562"/>
    <w:rsid w:val="00A33BB4"/>
    <w:rsid w:val="00A34B33"/>
    <w:rsid w:val="00A34E91"/>
    <w:rsid w:val="00A34FFC"/>
    <w:rsid w:val="00A35A56"/>
    <w:rsid w:val="00A36273"/>
    <w:rsid w:val="00A36C1B"/>
    <w:rsid w:val="00A37AD8"/>
    <w:rsid w:val="00A414D5"/>
    <w:rsid w:val="00A43B33"/>
    <w:rsid w:val="00A43CD8"/>
    <w:rsid w:val="00A4605F"/>
    <w:rsid w:val="00A46A72"/>
    <w:rsid w:val="00A46AE3"/>
    <w:rsid w:val="00A47CAD"/>
    <w:rsid w:val="00A5293E"/>
    <w:rsid w:val="00A5424E"/>
    <w:rsid w:val="00A5472E"/>
    <w:rsid w:val="00A54CEF"/>
    <w:rsid w:val="00A55E29"/>
    <w:rsid w:val="00A5731E"/>
    <w:rsid w:val="00A577F1"/>
    <w:rsid w:val="00A6073D"/>
    <w:rsid w:val="00A63028"/>
    <w:rsid w:val="00A63114"/>
    <w:rsid w:val="00A6468C"/>
    <w:rsid w:val="00A6566C"/>
    <w:rsid w:val="00A7295B"/>
    <w:rsid w:val="00A73CC1"/>
    <w:rsid w:val="00A73DBD"/>
    <w:rsid w:val="00A73E63"/>
    <w:rsid w:val="00A743E6"/>
    <w:rsid w:val="00A75742"/>
    <w:rsid w:val="00A75959"/>
    <w:rsid w:val="00A768FF"/>
    <w:rsid w:val="00A77BFD"/>
    <w:rsid w:val="00A80AEF"/>
    <w:rsid w:val="00A82431"/>
    <w:rsid w:val="00A83194"/>
    <w:rsid w:val="00A8409E"/>
    <w:rsid w:val="00A86E1A"/>
    <w:rsid w:val="00A904FC"/>
    <w:rsid w:val="00A91547"/>
    <w:rsid w:val="00A91D46"/>
    <w:rsid w:val="00A93010"/>
    <w:rsid w:val="00A931E7"/>
    <w:rsid w:val="00A938D6"/>
    <w:rsid w:val="00A94D89"/>
    <w:rsid w:val="00A950E6"/>
    <w:rsid w:val="00A967E8"/>
    <w:rsid w:val="00A97DA2"/>
    <w:rsid w:val="00AA01D7"/>
    <w:rsid w:val="00AA11C6"/>
    <w:rsid w:val="00AA150F"/>
    <w:rsid w:val="00AA18D8"/>
    <w:rsid w:val="00AA2030"/>
    <w:rsid w:val="00AA4057"/>
    <w:rsid w:val="00AA4ACC"/>
    <w:rsid w:val="00AA5250"/>
    <w:rsid w:val="00AA57D8"/>
    <w:rsid w:val="00AA5CB5"/>
    <w:rsid w:val="00AA66D8"/>
    <w:rsid w:val="00AA69BE"/>
    <w:rsid w:val="00AA6A4E"/>
    <w:rsid w:val="00AB1AA0"/>
    <w:rsid w:val="00AB2CAB"/>
    <w:rsid w:val="00AB305B"/>
    <w:rsid w:val="00AB3B6A"/>
    <w:rsid w:val="00AB4424"/>
    <w:rsid w:val="00AB461F"/>
    <w:rsid w:val="00AB5BCD"/>
    <w:rsid w:val="00AB5F46"/>
    <w:rsid w:val="00AB7302"/>
    <w:rsid w:val="00AB77AF"/>
    <w:rsid w:val="00AB7990"/>
    <w:rsid w:val="00AC00E1"/>
    <w:rsid w:val="00AC1303"/>
    <w:rsid w:val="00AC1EA5"/>
    <w:rsid w:val="00AC2346"/>
    <w:rsid w:val="00AC5130"/>
    <w:rsid w:val="00AC68A0"/>
    <w:rsid w:val="00AC6A9E"/>
    <w:rsid w:val="00AC7424"/>
    <w:rsid w:val="00AC79E7"/>
    <w:rsid w:val="00AD02D4"/>
    <w:rsid w:val="00AD071B"/>
    <w:rsid w:val="00AD0D7C"/>
    <w:rsid w:val="00AD1A41"/>
    <w:rsid w:val="00AD2035"/>
    <w:rsid w:val="00AD28E2"/>
    <w:rsid w:val="00AD2E21"/>
    <w:rsid w:val="00AD3000"/>
    <w:rsid w:val="00AD388A"/>
    <w:rsid w:val="00AD63F7"/>
    <w:rsid w:val="00AD6BE3"/>
    <w:rsid w:val="00AD6DCF"/>
    <w:rsid w:val="00AD6ED5"/>
    <w:rsid w:val="00AD7D61"/>
    <w:rsid w:val="00AE387B"/>
    <w:rsid w:val="00AE39EA"/>
    <w:rsid w:val="00AE50F3"/>
    <w:rsid w:val="00AE7049"/>
    <w:rsid w:val="00AF12F4"/>
    <w:rsid w:val="00AF213D"/>
    <w:rsid w:val="00AF2EA2"/>
    <w:rsid w:val="00AF33F3"/>
    <w:rsid w:val="00AF3612"/>
    <w:rsid w:val="00AF42BE"/>
    <w:rsid w:val="00AF45C1"/>
    <w:rsid w:val="00AF639E"/>
    <w:rsid w:val="00AF687F"/>
    <w:rsid w:val="00AF72AC"/>
    <w:rsid w:val="00B00A61"/>
    <w:rsid w:val="00B00BA3"/>
    <w:rsid w:val="00B00C8B"/>
    <w:rsid w:val="00B01627"/>
    <w:rsid w:val="00B0185E"/>
    <w:rsid w:val="00B035FE"/>
    <w:rsid w:val="00B03C92"/>
    <w:rsid w:val="00B043BE"/>
    <w:rsid w:val="00B04D3C"/>
    <w:rsid w:val="00B04F68"/>
    <w:rsid w:val="00B076EA"/>
    <w:rsid w:val="00B1133E"/>
    <w:rsid w:val="00B11E0C"/>
    <w:rsid w:val="00B12E87"/>
    <w:rsid w:val="00B1360E"/>
    <w:rsid w:val="00B142BD"/>
    <w:rsid w:val="00B1491F"/>
    <w:rsid w:val="00B160A6"/>
    <w:rsid w:val="00B16366"/>
    <w:rsid w:val="00B167E6"/>
    <w:rsid w:val="00B17380"/>
    <w:rsid w:val="00B175E6"/>
    <w:rsid w:val="00B1791C"/>
    <w:rsid w:val="00B17C29"/>
    <w:rsid w:val="00B17F60"/>
    <w:rsid w:val="00B202F9"/>
    <w:rsid w:val="00B20B49"/>
    <w:rsid w:val="00B20BB2"/>
    <w:rsid w:val="00B21447"/>
    <w:rsid w:val="00B21AA4"/>
    <w:rsid w:val="00B21C6F"/>
    <w:rsid w:val="00B22053"/>
    <w:rsid w:val="00B2313C"/>
    <w:rsid w:val="00B2532D"/>
    <w:rsid w:val="00B25903"/>
    <w:rsid w:val="00B25C8F"/>
    <w:rsid w:val="00B273AD"/>
    <w:rsid w:val="00B2769D"/>
    <w:rsid w:val="00B3043E"/>
    <w:rsid w:val="00B30518"/>
    <w:rsid w:val="00B30538"/>
    <w:rsid w:val="00B32BFE"/>
    <w:rsid w:val="00B32FB6"/>
    <w:rsid w:val="00B3407B"/>
    <w:rsid w:val="00B346E8"/>
    <w:rsid w:val="00B34AE9"/>
    <w:rsid w:val="00B35302"/>
    <w:rsid w:val="00B35DC1"/>
    <w:rsid w:val="00B40E26"/>
    <w:rsid w:val="00B4141C"/>
    <w:rsid w:val="00B41835"/>
    <w:rsid w:val="00B41841"/>
    <w:rsid w:val="00B41B8A"/>
    <w:rsid w:val="00B4235B"/>
    <w:rsid w:val="00B424AA"/>
    <w:rsid w:val="00B42ADD"/>
    <w:rsid w:val="00B43564"/>
    <w:rsid w:val="00B459F2"/>
    <w:rsid w:val="00B46482"/>
    <w:rsid w:val="00B46605"/>
    <w:rsid w:val="00B4757A"/>
    <w:rsid w:val="00B5287D"/>
    <w:rsid w:val="00B532DD"/>
    <w:rsid w:val="00B535AA"/>
    <w:rsid w:val="00B53686"/>
    <w:rsid w:val="00B5376E"/>
    <w:rsid w:val="00B53CAA"/>
    <w:rsid w:val="00B55A86"/>
    <w:rsid w:val="00B5616F"/>
    <w:rsid w:val="00B562CB"/>
    <w:rsid w:val="00B5676B"/>
    <w:rsid w:val="00B573CC"/>
    <w:rsid w:val="00B60641"/>
    <w:rsid w:val="00B61816"/>
    <w:rsid w:val="00B61864"/>
    <w:rsid w:val="00B6377B"/>
    <w:rsid w:val="00B63BEA"/>
    <w:rsid w:val="00B63DA8"/>
    <w:rsid w:val="00B645D9"/>
    <w:rsid w:val="00B65054"/>
    <w:rsid w:val="00B655A0"/>
    <w:rsid w:val="00B67963"/>
    <w:rsid w:val="00B7098B"/>
    <w:rsid w:val="00B72419"/>
    <w:rsid w:val="00B7525E"/>
    <w:rsid w:val="00B75551"/>
    <w:rsid w:val="00B7643F"/>
    <w:rsid w:val="00B76DA4"/>
    <w:rsid w:val="00B80920"/>
    <w:rsid w:val="00B80F99"/>
    <w:rsid w:val="00B81243"/>
    <w:rsid w:val="00B829A8"/>
    <w:rsid w:val="00B83AB7"/>
    <w:rsid w:val="00B83E99"/>
    <w:rsid w:val="00B843F3"/>
    <w:rsid w:val="00B84AED"/>
    <w:rsid w:val="00B85D38"/>
    <w:rsid w:val="00B85E49"/>
    <w:rsid w:val="00B85FCA"/>
    <w:rsid w:val="00B868B9"/>
    <w:rsid w:val="00B90099"/>
    <w:rsid w:val="00B90553"/>
    <w:rsid w:val="00B9140D"/>
    <w:rsid w:val="00B91853"/>
    <w:rsid w:val="00B91AB3"/>
    <w:rsid w:val="00B921F1"/>
    <w:rsid w:val="00B92478"/>
    <w:rsid w:val="00B92666"/>
    <w:rsid w:val="00B927A3"/>
    <w:rsid w:val="00B92C6C"/>
    <w:rsid w:val="00B965E4"/>
    <w:rsid w:val="00B96E34"/>
    <w:rsid w:val="00B97626"/>
    <w:rsid w:val="00B97DCE"/>
    <w:rsid w:val="00BA0D7D"/>
    <w:rsid w:val="00BA15BF"/>
    <w:rsid w:val="00BA1A74"/>
    <w:rsid w:val="00BA1CA1"/>
    <w:rsid w:val="00BA1EB0"/>
    <w:rsid w:val="00BA2052"/>
    <w:rsid w:val="00BA2B5F"/>
    <w:rsid w:val="00BA2EBC"/>
    <w:rsid w:val="00BA306E"/>
    <w:rsid w:val="00BA4615"/>
    <w:rsid w:val="00BA472A"/>
    <w:rsid w:val="00BA4A33"/>
    <w:rsid w:val="00BA4A7F"/>
    <w:rsid w:val="00BA6093"/>
    <w:rsid w:val="00BA6161"/>
    <w:rsid w:val="00BA6C87"/>
    <w:rsid w:val="00BA6E88"/>
    <w:rsid w:val="00BA7D82"/>
    <w:rsid w:val="00BB0ACA"/>
    <w:rsid w:val="00BB134A"/>
    <w:rsid w:val="00BB184B"/>
    <w:rsid w:val="00BB1F80"/>
    <w:rsid w:val="00BB24B1"/>
    <w:rsid w:val="00BB311A"/>
    <w:rsid w:val="00BB37F4"/>
    <w:rsid w:val="00BB5337"/>
    <w:rsid w:val="00BC0388"/>
    <w:rsid w:val="00BC0C27"/>
    <w:rsid w:val="00BC1E26"/>
    <w:rsid w:val="00BC334E"/>
    <w:rsid w:val="00BC3F30"/>
    <w:rsid w:val="00BC4653"/>
    <w:rsid w:val="00BC573C"/>
    <w:rsid w:val="00BC5998"/>
    <w:rsid w:val="00BC640F"/>
    <w:rsid w:val="00BC6CA7"/>
    <w:rsid w:val="00BC7FDD"/>
    <w:rsid w:val="00BD15C8"/>
    <w:rsid w:val="00BD1638"/>
    <w:rsid w:val="00BD2279"/>
    <w:rsid w:val="00BD27EC"/>
    <w:rsid w:val="00BD28C8"/>
    <w:rsid w:val="00BD5081"/>
    <w:rsid w:val="00BD661A"/>
    <w:rsid w:val="00BD67BA"/>
    <w:rsid w:val="00BD69B1"/>
    <w:rsid w:val="00BD6B40"/>
    <w:rsid w:val="00BD6C3D"/>
    <w:rsid w:val="00BE0041"/>
    <w:rsid w:val="00BE139F"/>
    <w:rsid w:val="00BE1784"/>
    <w:rsid w:val="00BE38EE"/>
    <w:rsid w:val="00BE4F9D"/>
    <w:rsid w:val="00BE5A30"/>
    <w:rsid w:val="00BE7C61"/>
    <w:rsid w:val="00BF0CFC"/>
    <w:rsid w:val="00BF0DDD"/>
    <w:rsid w:val="00BF139F"/>
    <w:rsid w:val="00BF1A7B"/>
    <w:rsid w:val="00BF358D"/>
    <w:rsid w:val="00BF3DAE"/>
    <w:rsid w:val="00BF589A"/>
    <w:rsid w:val="00BF66E0"/>
    <w:rsid w:val="00BF71E6"/>
    <w:rsid w:val="00C020D5"/>
    <w:rsid w:val="00C02A3D"/>
    <w:rsid w:val="00C04DAB"/>
    <w:rsid w:val="00C04ECA"/>
    <w:rsid w:val="00C060D9"/>
    <w:rsid w:val="00C07797"/>
    <w:rsid w:val="00C1117A"/>
    <w:rsid w:val="00C11676"/>
    <w:rsid w:val="00C11CEF"/>
    <w:rsid w:val="00C12A15"/>
    <w:rsid w:val="00C1354A"/>
    <w:rsid w:val="00C138A0"/>
    <w:rsid w:val="00C13C7E"/>
    <w:rsid w:val="00C14065"/>
    <w:rsid w:val="00C14111"/>
    <w:rsid w:val="00C14C55"/>
    <w:rsid w:val="00C15860"/>
    <w:rsid w:val="00C15E39"/>
    <w:rsid w:val="00C15F31"/>
    <w:rsid w:val="00C160AE"/>
    <w:rsid w:val="00C1674B"/>
    <w:rsid w:val="00C16F1B"/>
    <w:rsid w:val="00C174A2"/>
    <w:rsid w:val="00C17627"/>
    <w:rsid w:val="00C179E7"/>
    <w:rsid w:val="00C200FE"/>
    <w:rsid w:val="00C2206B"/>
    <w:rsid w:val="00C239E0"/>
    <w:rsid w:val="00C2504B"/>
    <w:rsid w:val="00C25B62"/>
    <w:rsid w:val="00C31146"/>
    <w:rsid w:val="00C336A0"/>
    <w:rsid w:val="00C33FC3"/>
    <w:rsid w:val="00C35DE7"/>
    <w:rsid w:val="00C4021A"/>
    <w:rsid w:val="00C412B8"/>
    <w:rsid w:val="00C41B53"/>
    <w:rsid w:val="00C43625"/>
    <w:rsid w:val="00C44FAF"/>
    <w:rsid w:val="00C45510"/>
    <w:rsid w:val="00C46320"/>
    <w:rsid w:val="00C50074"/>
    <w:rsid w:val="00C5018A"/>
    <w:rsid w:val="00C503B9"/>
    <w:rsid w:val="00C50C4F"/>
    <w:rsid w:val="00C531A8"/>
    <w:rsid w:val="00C53931"/>
    <w:rsid w:val="00C53BE1"/>
    <w:rsid w:val="00C54340"/>
    <w:rsid w:val="00C545E2"/>
    <w:rsid w:val="00C55889"/>
    <w:rsid w:val="00C55E67"/>
    <w:rsid w:val="00C55F87"/>
    <w:rsid w:val="00C569CB"/>
    <w:rsid w:val="00C5768A"/>
    <w:rsid w:val="00C60F38"/>
    <w:rsid w:val="00C61EFB"/>
    <w:rsid w:val="00C62940"/>
    <w:rsid w:val="00C638AB"/>
    <w:rsid w:val="00C65758"/>
    <w:rsid w:val="00C65F24"/>
    <w:rsid w:val="00C670E0"/>
    <w:rsid w:val="00C6712D"/>
    <w:rsid w:val="00C67F99"/>
    <w:rsid w:val="00C717A0"/>
    <w:rsid w:val="00C74404"/>
    <w:rsid w:val="00C74FBB"/>
    <w:rsid w:val="00C758C3"/>
    <w:rsid w:val="00C76814"/>
    <w:rsid w:val="00C771A2"/>
    <w:rsid w:val="00C77821"/>
    <w:rsid w:val="00C81DF7"/>
    <w:rsid w:val="00C81F2E"/>
    <w:rsid w:val="00C83854"/>
    <w:rsid w:val="00C855D2"/>
    <w:rsid w:val="00C85734"/>
    <w:rsid w:val="00C869F6"/>
    <w:rsid w:val="00C87E06"/>
    <w:rsid w:val="00C87FA1"/>
    <w:rsid w:val="00C901B8"/>
    <w:rsid w:val="00C90519"/>
    <w:rsid w:val="00C909F3"/>
    <w:rsid w:val="00C9178A"/>
    <w:rsid w:val="00C92900"/>
    <w:rsid w:val="00C935B2"/>
    <w:rsid w:val="00C938C1"/>
    <w:rsid w:val="00C93A10"/>
    <w:rsid w:val="00C94AC2"/>
    <w:rsid w:val="00C94AE8"/>
    <w:rsid w:val="00C96292"/>
    <w:rsid w:val="00C96850"/>
    <w:rsid w:val="00C96F33"/>
    <w:rsid w:val="00C971E0"/>
    <w:rsid w:val="00CA027C"/>
    <w:rsid w:val="00CA03CA"/>
    <w:rsid w:val="00CA0898"/>
    <w:rsid w:val="00CA1458"/>
    <w:rsid w:val="00CA148A"/>
    <w:rsid w:val="00CA183F"/>
    <w:rsid w:val="00CA2422"/>
    <w:rsid w:val="00CA392F"/>
    <w:rsid w:val="00CA3F98"/>
    <w:rsid w:val="00CA4A26"/>
    <w:rsid w:val="00CA5881"/>
    <w:rsid w:val="00CA5D50"/>
    <w:rsid w:val="00CA758E"/>
    <w:rsid w:val="00CA7B65"/>
    <w:rsid w:val="00CA7D05"/>
    <w:rsid w:val="00CB16AE"/>
    <w:rsid w:val="00CB1FCD"/>
    <w:rsid w:val="00CB4776"/>
    <w:rsid w:val="00CB47E8"/>
    <w:rsid w:val="00CB4B82"/>
    <w:rsid w:val="00CB4F6D"/>
    <w:rsid w:val="00CB5E7D"/>
    <w:rsid w:val="00CB63FC"/>
    <w:rsid w:val="00CB6F92"/>
    <w:rsid w:val="00CB731B"/>
    <w:rsid w:val="00CC1BBD"/>
    <w:rsid w:val="00CC24B6"/>
    <w:rsid w:val="00CC289F"/>
    <w:rsid w:val="00CC30E9"/>
    <w:rsid w:val="00CC371C"/>
    <w:rsid w:val="00CC42FA"/>
    <w:rsid w:val="00CC45AA"/>
    <w:rsid w:val="00CC4D1B"/>
    <w:rsid w:val="00CC51D2"/>
    <w:rsid w:val="00CC5FED"/>
    <w:rsid w:val="00CD062F"/>
    <w:rsid w:val="00CD07EF"/>
    <w:rsid w:val="00CD0933"/>
    <w:rsid w:val="00CD09A6"/>
    <w:rsid w:val="00CD12C7"/>
    <w:rsid w:val="00CD184F"/>
    <w:rsid w:val="00CD1F34"/>
    <w:rsid w:val="00CD2039"/>
    <w:rsid w:val="00CD2195"/>
    <w:rsid w:val="00CD2607"/>
    <w:rsid w:val="00CD316B"/>
    <w:rsid w:val="00CD3235"/>
    <w:rsid w:val="00CD59BA"/>
    <w:rsid w:val="00CD64F3"/>
    <w:rsid w:val="00CD787A"/>
    <w:rsid w:val="00CD78B7"/>
    <w:rsid w:val="00CD7B28"/>
    <w:rsid w:val="00CE1462"/>
    <w:rsid w:val="00CE2658"/>
    <w:rsid w:val="00CE2B0A"/>
    <w:rsid w:val="00CE466C"/>
    <w:rsid w:val="00CE4DA3"/>
    <w:rsid w:val="00CE575B"/>
    <w:rsid w:val="00CE5967"/>
    <w:rsid w:val="00CE6265"/>
    <w:rsid w:val="00CE6662"/>
    <w:rsid w:val="00CE69DF"/>
    <w:rsid w:val="00CF0580"/>
    <w:rsid w:val="00CF1633"/>
    <w:rsid w:val="00CF1933"/>
    <w:rsid w:val="00CF2B90"/>
    <w:rsid w:val="00CF3436"/>
    <w:rsid w:val="00CF6C82"/>
    <w:rsid w:val="00D005DE"/>
    <w:rsid w:val="00D00A38"/>
    <w:rsid w:val="00D03B49"/>
    <w:rsid w:val="00D04CE1"/>
    <w:rsid w:val="00D04E07"/>
    <w:rsid w:val="00D05094"/>
    <w:rsid w:val="00D057DD"/>
    <w:rsid w:val="00D05ACB"/>
    <w:rsid w:val="00D05DBA"/>
    <w:rsid w:val="00D06556"/>
    <w:rsid w:val="00D068E6"/>
    <w:rsid w:val="00D06F7A"/>
    <w:rsid w:val="00D0746C"/>
    <w:rsid w:val="00D077BB"/>
    <w:rsid w:val="00D07E0A"/>
    <w:rsid w:val="00D10F1D"/>
    <w:rsid w:val="00D11DB0"/>
    <w:rsid w:val="00D12BF9"/>
    <w:rsid w:val="00D13152"/>
    <w:rsid w:val="00D13967"/>
    <w:rsid w:val="00D1710E"/>
    <w:rsid w:val="00D174D2"/>
    <w:rsid w:val="00D17936"/>
    <w:rsid w:val="00D200B2"/>
    <w:rsid w:val="00D20F25"/>
    <w:rsid w:val="00D2211F"/>
    <w:rsid w:val="00D22492"/>
    <w:rsid w:val="00D237F6"/>
    <w:rsid w:val="00D23D4D"/>
    <w:rsid w:val="00D23E81"/>
    <w:rsid w:val="00D23FFA"/>
    <w:rsid w:val="00D252CA"/>
    <w:rsid w:val="00D26495"/>
    <w:rsid w:val="00D26584"/>
    <w:rsid w:val="00D276D4"/>
    <w:rsid w:val="00D31198"/>
    <w:rsid w:val="00D32287"/>
    <w:rsid w:val="00D32CDE"/>
    <w:rsid w:val="00D33F86"/>
    <w:rsid w:val="00D35110"/>
    <w:rsid w:val="00D3515F"/>
    <w:rsid w:val="00D37115"/>
    <w:rsid w:val="00D37259"/>
    <w:rsid w:val="00D402FF"/>
    <w:rsid w:val="00D40308"/>
    <w:rsid w:val="00D41C01"/>
    <w:rsid w:val="00D44A1E"/>
    <w:rsid w:val="00D46A1D"/>
    <w:rsid w:val="00D47525"/>
    <w:rsid w:val="00D47C6D"/>
    <w:rsid w:val="00D50DA4"/>
    <w:rsid w:val="00D5234E"/>
    <w:rsid w:val="00D52D74"/>
    <w:rsid w:val="00D539A2"/>
    <w:rsid w:val="00D53F31"/>
    <w:rsid w:val="00D545AE"/>
    <w:rsid w:val="00D54713"/>
    <w:rsid w:val="00D55C66"/>
    <w:rsid w:val="00D563E7"/>
    <w:rsid w:val="00D56D0F"/>
    <w:rsid w:val="00D57281"/>
    <w:rsid w:val="00D60AE5"/>
    <w:rsid w:val="00D612CF"/>
    <w:rsid w:val="00D61DB2"/>
    <w:rsid w:val="00D62217"/>
    <w:rsid w:val="00D62A98"/>
    <w:rsid w:val="00D63978"/>
    <w:rsid w:val="00D63B03"/>
    <w:rsid w:val="00D63EC5"/>
    <w:rsid w:val="00D654DF"/>
    <w:rsid w:val="00D65D4B"/>
    <w:rsid w:val="00D66D45"/>
    <w:rsid w:val="00D71A34"/>
    <w:rsid w:val="00D71E6B"/>
    <w:rsid w:val="00D753D6"/>
    <w:rsid w:val="00D75847"/>
    <w:rsid w:val="00D8040A"/>
    <w:rsid w:val="00D80758"/>
    <w:rsid w:val="00D80B2A"/>
    <w:rsid w:val="00D80BD0"/>
    <w:rsid w:val="00D81E87"/>
    <w:rsid w:val="00D82AEA"/>
    <w:rsid w:val="00D8321B"/>
    <w:rsid w:val="00D848E4"/>
    <w:rsid w:val="00D84F70"/>
    <w:rsid w:val="00D851B3"/>
    <w:rsid w:val="00D85893"/>
    <w:rsid w:val="00D85A72"/>
    <w:rsid w:val="00D8791D"/>
    <w:rsid w:val="00D87FB9"/>
    <w:rsid w:val="00D90928"/>
    <w:rsid w:val="00D90E67"/>
    <w:rsid w:val="00D9210C"/>
    <w:rsid w:val="00D928FF"/>
    <w:rsid w:val="00D94755"/>
    <w:rsid w:val="00D96AEA"/>
    <w:rsid w:val="00D96D17"/>
    <w:rsid w:val="00D97BE3"/>
    <w:rsid w:val="00DA3058"/>
    <w:rsid w:val="00DA3CC1"/>
    <w:rsid w:val="00DA4553"/>
    <w:rsid w:val="00DA52B4"/>
    <w:rsid w:val="00DA566B"/>
    <w:rsid w:val="00DB0AC4"/>
    <w:rsid w:val="00DB26A0"/>
    <w:rsid w:val="00DB3BD9"/>
    <w:rsid w:val="00DB4A02"/>
    <w:rsid w:val="00DB5F20"/>
    <w:rsid w:val="00DB6171"/>
    <w:rsid w:val="00DB664B"/>
    <w:rsid w:val="00DB669B"/>
    <w:rsid w:val="00DB75AB"/>
    <w:rsid w:val="00DB7719"/>
    <w:rsid w:val="00DC02E9"/>
    <w:rsid w:val="00DC09B7"/>
    <w:rsid w:val="00DC0FE2"/>
    <w:rsid w:val="00DC1487"/>
    <w:rsid w:val="00DC1D58"/>
    <w:rsid w:val="00DC32FF"/>
    <w:rsid w:val="00DC4536"/>
    <w:rsid w:val="00DC4FDA"/>
    <w:rsid w:val="00DC50A6"/>
    <w:rsid w:val="00DC5276"/>
    <w:rsid w:val="00DC545C"/>
    <w:rsid w:val="00DC58FF"/>
    <w:rsid w:val="00DC5996"/>
    <w:rsid w:val="00DC5E50"/>
    <w:rsid w:val="00DC69F6"/>
    <w:rsid w:val="00DC7EC6"/>
    <w:rsid w:val="00DD0A93"/>
    <w:rsid w:val="00DD0E8A"/>
    <w:rsid w:val="00DD2285"/>
    <w:rsid w:val="00DD2DDD"/>
    <w:rsid w:val="00DD349F"/>
    <w:rsid w:val="00DD3666"/>
    <w:rsid w:val="00DD4364"/>
    <w:rsid w:val="00DD5252"/>
    <w:rsid w:val="00DD541C"/>
    <w:rsid w:val="00DD5AA0"/>
    <w:rsid w:val="00DD5F81"/>
    <w:rsid w:val="00DD6041"/>
    <w:rsid w:val="00DD78E7"/>
    <w:rsid w:val="00DE02F2"/>
    <w:rsid w:val="00DE0720"/>
    <w:rsid w:val="00DE1F9A"/>
    <w:rsid w:val="00DE2578"/>
    <w:rsid w:val="00DE41E1"/>
    <w:rsid w:val="00DE4297"/>
    <w:rsid w:val="00DE4B27"/>
    <w:rsid w:val="00DE6390"/>
    <w:rsid w:val="00DE7E0B"/>
    <w:rsid w:val="00DF04EA"/>
    <w:rsid w:val="00DF10A7"/>
    <w:rsid w:val="00DF196D"/>
    <w:rsid w:val="00DF246C"/>
    <w:rsid w:val="00DF40D8"/>
    <w:rsid w:val="00DF4178"/>
    <w:rsid w:val="00DF44F5"/>
    <w:rsid w:val="00DF5995"/>
    <w:rsid w:val="00DF620D"/>
    <w:rsid w:val="00DF6818"/>
    <w:rsid w:val="00DF68DA"/>
    <w:rsid w:val="00E004E6"/>
    <w:rsid w:val="00E00E3A"/>
    <w:rsid w:val="00E03848"/>
    <w:rsid w:val="00E0426F"/>
    <w:rsid w:val="00E046E2"/>
    <w:rsid w:val="00E049EA"/>
    <w:rsid w:val="00E05867"/>
    <w:rsid w:val="00E0619E"/>
    <w:rsid w:val="00E06309"/>
    <w:rsid w:val="00E1071C"/>
    <w:rsid w:val="00E10DC1"/>
    <w:rsid w:val="00E113C6"/>
    <w:rsid w:val="00E12D1E"/>
    <w:rsid w:val="00E13136"/>
    <w:rsid w:val="00E13B22"/>
    <w:rsid w:val="00E147A6"/>
    <w:rsid w:val="00E148B9"/>
    <w:rsid w:val="00E149C3"/>
    <w:rsid w:val="00E1573B"/>
    <w:rsid w:val="00E15930"/>
    <w:rsid w:val="00E15956"/>
    <w:rsid w:val="00E16903"/>
    <w:rsid w:val="00E1717C"/>
    <w:rsid w:val="00E17537"/>
    <w:rsid w:val="00E17E75"/>
    <w:rsid w:val="00E17F6F"/>
    <w:rsid w:val="00E17F83"/>
    <w:rsid w:val="00E20691"/>
    <w:rsid w:val="00E2105F"/>
    <w:rsid w:val="00E2275F"/>
    <w:rsid w:val="00E23440"/>
    <w:rsid w:val="00E253F3"/>
    <w:rsid w:val="00E25877"/>
    <w:rsid w:val="00E25C27"/>
    <w:rsid w:val="00E26DC7"/>
    <w:rsid w:val="00E27110"/>
    <w:rsid w:val="00E324EA"/>
    <w:rsid w:val="00E3328E"/>
    <w:rsid w:val="00E34E0F"/>
    <w:rsid w:val="00E3508B"/>
    <w:rsid w:val="00E35496"/>
    <w:rsid w:val="00E3582A"/>
    <w:rsid w:val="00E35ACA"/>
    <w:rsid w:val="00E35E7A"/>
    <w:rsid w:val="00E36F5C"/>
    <w:rsid w:val="00E37C22"/>
    <w:rsid w:val="00E43CBE"/>
    <w:rsid w:val="00E4405B"/>
    <w:rsid w:val="00E441A5"/>
    <w:rsid w:val="00E44DCE"/>
    <w:rsid w:val="00E46D4B"/>
    <w:rsid w:val="00E46FE1"/>
    <w:rsid w:val="00E4703C"/>
    <w:rsid w:val="00E50243"/>
    <w:rsid w:val="00E51EFC"/>
    <w:rsid w:val="00E529E5"/>
    <w:rsid w:val="00E52D8A"/>
    <w:rsid w:val="00E52DAD"/>
    <w:rsid w:val="00E53CD0"/>
    <w:rsid w:val="00E53FA1"/>
    <w:rsid w:val="00E54105"/>
    <w:rsid w:val="00E54ED2"/>
    <w:rsid w:val="00E56383"/>
    <w:rsid w:val="00E56726"/>
    <w:rsid w:val="00E570DE"/>
    <w:rsid w:val="00E579B7"/>
    <w:rsid w:val="00E612C6"/>
    <w:rsid w:val="00E6175D"/>
    <w:rsid w:val="00E623DB"/>
    <w:rsid w:val="00E62B3B"/>
    <w:rsid w:val="00E6399C"/>
    <w:rsid w:val="00E6441D"/>
    <w:rsid w:val="00E6446C"/>
    <w:rsid w:val="00E65071"/>
    <w:rsid w:val="00E65D7E"/>
    <w:rsid w:val="00E67164"/>
    <w:rsid w:val="00E700FA"/>
    <w:rsid w:val="00E70135"/>
    <w:rsid w:val="00E719CB"/>
    <w:rsid w:val="00E71C27"/>
    <w:rsid w:val="00E731C6"/>
    <w:rsid w:val="00E739A0"/>
    <w:rsid w:val="00E7442D"/>
    <w:rsid w:val="00E75315"/>
    <w:rsid w:val="00E7666C"/>
    <w:rsid w:val="00E76BEA"/>
    <w:rsid w:val="00E77A7C"/>
    <w:rsid w:val="00E800DE"/>
    <w:rsid w:val="00E802BA"/>
    <w:rsid w:val="00E814FB"/>
    <w:rsid w:val="00E81500"/>
    <w:rsid w:val="00E8157F"/>
    <w:rsid w:val="00E81D00"/>
    <w:rsid w:val="00E8378F"/>
    <w:rsid w:val="00E83B4F"/>
    <w:rsid w:val="00E84AD9"/>
    <w:rsid w:val="00E84B02"/>
    <w:rsid w:val="00E84DFC"/>
    <w:rsid w:val="00E8624F"/>
    <w:rsid w:val="00E8641D"/>
    <w:rsid w:val="00E873CE"/>
    <w:rsid w:val="00E876A1"/>
    <w:rsid w:val="00E87C03"/>
    <w:rsid w:val="00E9031A"/>
    <w:rsid w:val="00E90994"/>
    <w:rsid w:val="00E9154E"/>
    <w:rsid w:val="00E92A69"/>
    <w:rsid w:val="00E94353"/>
    <w:rsid w:val="00E96789"/>
    <w:rsid w:val="00E967CF"/>
    <w:rsid w:val="00EA0734"/>
    <w:rsid w:val="00EA30F5"/>
    <w:rsid w:val="00EA4056"/>
    <w:rsid w:val="00EA46EF"/>
    <w:rsid w:val="00EA4CAD"/>
    <w:rsid w:val="00EA5AE8"/>
    <w:rsid w:val="00EA6052"/>
    <w:rsid w:val="00EA6062"/>
    <w:rsid w:val="00EA667D"/>
    <w:rsid w:val="00EA6ACB"/>
    <w:rsid w:val="00EA6B83"/>
    <w:rsid w:val="00EA77A7"/>
    <w:rsid w:val="00EB1F19"/>
    <w:rsid w:val="00EB456E"/>
    <w:rsid w:val="00EB4A6F"/>
    <w:rsid w:val="00EB6F08"/>
    <w:rsid w:val="00EB78E4"/>
    <w:rsid w:val="00EC05C7"/>
    <w:rsid w:val="00EC17A4"/>
    <w:rsid w:val="00EC1825"/>
    <w:rsid w:val="00EC2092"/>
    <w:rsid w:val="00EC2264"/>
    <w:rsid w:val="00EC2569"/>
    <w:rsid w:val="00EC4CB1"/>
    <w:rsid w:val="00EC7519"/>
    <w:rsid w:val="00ED01BA"/>
    <w:rsid w:val="00ED01E8"/>
    <w:rsid w:val="00ED1486"/>
    <w:rsid w:val="00ED1B24"/>
    <w:rsid w:val="00ED1BC5"/>
    <w:rsid w:val="00ED2D95"/>
    <w:rsid w:val="00ED332C"/>
    <w:rsid w:val="00ED42CE"/>
    <w:rsid w:val="00ED4476"/>
    <w:rsid w:val="00ED47A5"/>
    <w:rsid w:val="00ED4DE4"/>
    <w:rsid w:val="00ED6517"/>
    <w:rsid w:val="00ED6670"/>
    <w:rsid w:val="00ED7129"/>
    <w:rsid w:val="00EE0131"/>
    <w:rsid w:val="00EE0E54"/>
    <w:rsid w:val="00EE10A1"/>
    <w:rsid w:val="00EE1167"/>
    <w:rsid w:val="00EE1B37"/>
    <w:rsid w:val="00EE1DE6"/>
    <w:rsid w:val="00EE22CE"/>
    <w:rsid w:val="00EE2CE0"/>
    <w:rsid w:val="00EE2DD1"/>
    <w:rsid w:val="00EE3760"/>
    <w:rsid w:val="00EE3FF7"/>
    <w:rsid w:val="00EE490D"/>
    <w:rsid w:val="00EE4A16"/>
    <w:rsid w:val="00EE4EC0"/>
    <w:rsid w:val="00EE520A"/>
    <w:rsid w:val="00EE5CDF"/>
    <w:rsid w:val="00EE7485"/>
    <w:rsid w:val="00EF0B07"/>
    <w:rsid w:val="00EF1867"/>
    <w:rsid w:val="00EF285D"/>
    <w:rsid w:val="00EF2CCE"/>
    <w:rsid w:val="00EF5008"/>
    <w:rsid w:val="00EF5120"/>
    <w:rsid w:val="00EF77D0"/>
    <w:rsid w:val="00EF78B8"/>
    <w:rsid w:val="00EF7CAC"/>
    <w:rsid w:val="00F0065C"/>
    <w:rsid w:val="00F01102"/>
    <w:rsid w:val="00F01613"/>
    <w:rsid w:val="00F02198"/>
    <w:rsid w:val="00F025F6"/>
    <w:rsid w:val="00F02BB5"/>
    <w:rsid w:val="00F03E27"/>
    <w:rsid w:val="00F05C93"/>
    <w:rsid w:val="00F06D80"/>
    <w:rsid w:val="00F07144"/>
    <w:rsid w:val="00F073E3"/>
    <w:rsid w:val="00F10B22"/>
    <w:rsid w:val="00F10BAD"/>
    <w:rsid w:val="00F1147D"/>
    <w:rsid w:val="00F119A6"/>
    <w:rsid w:val="00F12807"/>
    <w:rsid w:val="00F12ADE"/>
    <w:rsid w:val="00F131AD"/>
    <w:rsid w:val="00F13532"/>
    <w:rsid w:val="00F13F83"/>
    <w:rsid w:val="00F140DA"/>
    <w:rsid w:val="00F144E8"/>
    <w:rsid w:val="00F15A77"/>
    <w:rsid w:val="00F17680"/>
    <w:rsid w:val="00F20464"/>
    <w:rsid w:val="00F20871"/>
    <w:rsid w:val="00F20F43"/>
    <w:rsid w:val="00F221DF"/>
    <w:rsid w:val="00F226E8"/>
    <w:rsid w:val="00F234B0"/>
    <w:rsid w:val="00F23962"/>
    <w:rsid w:val="00F243D7"/>
    <w:rsid w:val="00F24773"/>
    <w:rsid w:val="00F249CA"/>
    <w:rsid w:val="00F24BBE"/>
    <w:rsid w:val="00F25D9F"/>
    <w:rsid w:val="00F2618C"/>
    <w:rsid w:val="00F26E6D"/>
    <w:rsid w:val="00F270F3"/>
    <w:rsid w:val="00F307D2"/>
    <w:rsid w:val="00F31294"/>
    <w:rsid w:val="00F3167E"/>
    <w:rsid w:val="00F317B7"/>
    <w:rsid w:val="00F32030"/>
    <w:rsid w:val="00F3226B"/>
    <w:rsid w:val="00F327D2"/>
    <w:rsid w:val="00F33723"/>
    <w:rsid w:val="00F33842"/>
    <w:rsid w:val="00F37AAC"/>
    <w:rsid w:val="00F37F2B"/>
    <w:rsid w:val="00F40AD5"/>
    <w:rsid w:val="00F40CDB"/>
    <w:rsid w:val="00F40CF2"/>
    <w:rsid w:val="00F42604"/>
    <w:rsid w:val="00F43505"/>
    <w:rsid w:val="00F440F8"/>
    <w:rsid w:val="00F46CBA"/>
    <w:rsid w:val="00F46DC8"/>
    <w:rsid w:val="00F4721C"/>
    <w:rsid w:val="00F47D47"/>
    <w:rsid w:val="00F50F22"/>
    <w:rsid w:val="00F5103C"/>
    <w:rsid w:val="00F510BF"/>
    <w:rsid w:val="00F51739"/>
    <w:rsid w:val="00F517DC"/>
    <w:rsid w:val="00F51DAF"/>
    <w:rsid w:val="00F52449"/>
    <w:rsid w:val="00F54C54"/>
    <w:rsid w:val="00F54E9D"/>
    <w:rsid w:val="00F61A8A"/>
    <w:rsid w:val="00F621CF"/>
    <w:rsid w:val="00F63E8E"/>
    <w:rsid w:val="00F63EC5"/>
    <w:rsid w:val="00F64CEE"/>
    <w:rsid w:val="00F65A2F"/>
    <w:rsid w:val="00F667C8"/>
    <w:rsid w:val="00F6763A"/>
    <w:rsid w:val="00F676D1"/>
    <w:rsid w:val="00F67931"/>
    <w:rsid w:val="00F67D75"/>
    <w:rsid w:val="00F70343"/>
    <w:rsid w:val="00F708B1"/>
    <w:rsid w:val="00F70CEA"/>
    <w:rsid w:val="00F715B2"/>
    <w:rsid w:val="00F71A90"/>
    <w:rsid w:val="00F7265C"/>
    <w:rsid w:val="00F72FF4"/>
    <w:rsid w:val="00F73B54"/>
    <w:rsid w:val="00F747B7"/>
    <w:rsid w:val="00F7636C"/>
    <w:rsid w:val="00F7644B"/>
    <w:rsid w:val="00F7662F"/>
    <w:rsid w:val="00F76FC5"/>
    <w:rsid w:val="00F77B4F"/>
    <w:rsid w:val="00F830CD"/>
    <w:rsid w:val="00F8337F"/>
    <w:rsid w:val="00F8348F"/>
    <w:rsid w:val="00F86314"/>
    <w:rsid w:val="00F87B55"/>
    <w:rsid w:val="00F90688"/>
    <w:rsid w:val="00F9302B"/>
    <w:rsid w:val="00F93A5D"/>
    <w:rsid w:val="00F93CE9"/>
    <w:rsid w:val="00F9494A"/>
    <w:rsid w:val="00F95512"/>
    <w:rsid w:val="00F961AF"/>
    <w:rsid w:val="00F96A12"/>
    <w:rsid w:val="00F96EEB"/>
    <w:rsid w:val="00F97220"/>
    <w:rsid w:val="00FA0BDF"/>
    <w:rsid w:val="00FA0F42"/>
    <w:rsid w:val="00FA4D9A"/>
    <w:rsid w:val="00FA5A93"/>
    <w:rsid w:val="00FA618B"/>
    <w:rsid w:val="00FA6FC3"/>
    <w:rsid w:val="00FB071B"/>
    <w:rsid w:val="00FB1E33"/>
    <w:rsid w:val="00FB333B"/>
    <w:rsid w:val="00FB3811"/>
    <w:rsid w:val="00FB68B4"/>
    <w:rsid w:val="00FB7EE1"/>
    <w:rsid w:val="00FC064D"/>
    <w:rsid w:val="00FC224E"/>
    <w:rsid w:val="00FC349C"/>
    <w:rsid w:val="00FC508D"/>
    <w:rsid w:val="00FC57CC"/>
    <w:rsid w:val="00FC6786"/>
    <w:rsid w:val="00FD0247"/>
    <w:rsid w:val="00FD1C5C"/>
    <w:rsid w:val="00FD3149"/>
    <w:rsid w:val="00FD3502"/>
    <w:rsid w:val="00FD3B26"/>
    <w:rsid w:val="00FD4090"/>
    <w:rsid w:val="00FD6A6D"/>
    <w:rsid w:val="00FD70DB"/>
    <w:rsid w:val="00FD7A53"/>
    <w:rsid w:val="00FE05FC"/>
    <w:rsid w:val="00FE13A2"/>
    <w:rsid w:val="00FE1451"/>
    <w:rsid w:val="00FE19C2"/>
    <w:rsid w:val="00FE2896"/>
    <w:rsid w:val="00FE2DF7"/>
    <w:rsid w:val="00FE33B8"/>
    <w:rsid w:val="00FE3C53"/>
    <w:rsid w:val="00FE552E"/>
    <w:rsid w:val="00FE5EED"/>
    <w:rsid w:val="00FE623D"/>
    <w:rsid w:val="00FE7C1D"/>
    <w:rsid w:val="00FF08E8"/>
    <w:rsid w:val="00FF13CA"/>
    <w:rsid w:val="00FF1862"/>
    <w:rsid w:val="00FF2953"/>
    <w:rsid w:val="00FF3F93"/>
    <w:rsid w:val="00FF4EC9"/>
    <w:rsid w:val="00FF521A"/>
    <w:rsid w:val="00FF68F8"/>
    <w:rsid w:val="00FF718C"/>
    <w:rsid w:val="00FF722C"/>
    <w:rsid w:val="00FF78D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84EE6C2"/>
  <w15:chartTrackingRefBased/>
  <w15:docId w15:val="{EEE72142-9EB7-4D1D-A62E-95301892BC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iPriority="9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footnote text" w:uiPriority="99"/>
    <w:lsdException w:name="header" w:uiPriority="99"/>
    <w:lsdException w:name="footer" w:uiPriority="99"/>
    <w:lsdException w:name="caption" w:semiHidden="1" w:unhideWhenUsed="1" w:qFormat="1"/>
    <w:lsdException w:name="footnote reference" w:uiPriority="99"/>
    <w:lsdException w:name="Title" w:uiPriority="99" w:qFormat="1"/>
    <w:lsdException w:name="Subtitle" w:qFormat="1"/>
    <w:lsdException w:name="Hyperlink" w:uiPriority="99"/>
    <w:lsdException w:name="FollowedHyperlink" w:uiPriority="99"/>
    <w:lsdException w:name="Strong" w:uiPriority="22"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qFormat="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9A3B7A"/>
    <w:rPr>
      <w:sz w:val="24"/>
      <w:szCs w:val="24"/>
    </w:rPr>
  </w:style>
  <w:style w:type="paragraph" w:styleId="Naslov1">
    <w:name w:val="heading 1"/>
    <w:basedOn w:val="Navaden"/>
    <w:next w:val="Navaden"/>
    <w:qFormat/>
    <w:rsid w:val="007C2FFC"/>
    <w:pPr>
      <w:keepNext/>
      <w:spacing w:before="240" w:after="60"/>
      <w:outlineLvl w:val="0"/>
    </w:pPr>
    <w:rPr>
      <w:rFonts w:ascii="Arial" w:hAnsi="Arial" w:cs="Arial"/>
      <w:b/>
      <w:bCs/>
      <w:kern w:val="32"/>
      <w:sz w:val="32"/>
      <w:szCs w:val="32"/>
    </w:rPr>
  </w:style>
  <w:style w:type="paragraph" w:styleId="Naslov2">
    <w:name w:val="heading 2"/>
    <w:basedOn w:val="Navaden"/>
    <w:next w:val="Navaden"/>
    <w:qFormat/>
    <w:rsid w:val="001C537C"/>
    <w:pPr>
      <w:keepNext/>
      <w:spacing w:before="240" w:after="60"/>
      <w:outlineLvl w:val="1"/>
    </w:pPr>
    <w:rPr>
      <w:rFonts w:ascii="Arial" w:hAnsi="Arial" w:cs="Arial"/>
      <w:b/>
      <w:bCs/>
      <w:i/>
      <w:iCs/>
      <w:sz w:val="28"/>
      <w:szCs w:val="28"/>
    </w:rPr>
  </w:style>
  <w:style w:type="paragraph" w:styleId="Naslov3">
    <w:name w:val="heading 3"/>
    <w:basedOn w:val="Navaden"/>
    <w:next w:val="Navaden"/>
    <w:qFormat/>
    <w:rsid w:val="00733051"/>
    <w:pPr>
      <w:keepNext/>
      <w:spacing w:before="240" w:after="60"/>
      <w:outlineLvl w:val="2"/>
    </w:pPr>
    <w:rPr>
      <w:rFonts w:ascii="Arial" w:hAnsi="Arial" w:cs="Arial"/>
      <w:b/>
      <w:bCs/>
      <w:sz w:val="26"/>
      <w:szCs w:val="26"/>
    </w:rPr>
  </w:style>
  <w:style w:type="paragraph" w:styleId="Naslov4">
    <w:name w:val="heading 4"/>
    <w:basedOn w:val="Navaden"/>
    <w:next w:val="Navaden"/>
    <w:link w:val="Naslov4Znak"/>
    <w:uiPriority w:val="99"/>
    <w:qFormat/>
    <w:rsid w:val="00897E5B"/>
    <w:pPr>
      <w:keepNext/>
      <w:spacing w:before="240" w:after="60"/>
      <w:outlineLvl w:val="3"/>
    </w:pPr>
    <w:rPr>
      <w:rFonts w:ascii="Calibri" w:eastAsia="MS ??" w:hAnsi="Calibri"/>
      <w:b/>
      <w:bCs/>
      <w:sz w:val="28"/>
      <w:szCs w:val="28"/>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4Znak">
    <w:name w:val="Naslov 4 Znak"/>
    <w:link w:val="Naslov4"/>
    <w:uiPriority w:val="99"/>
    <w:rsid w:val="00897E5B"/>
    <w:rPr>
      <w:rFonts w:ascii="Calibri" w:eastAsia="MS ??" w:hAnsi="Calibri"/>
      <w:b/>
      <w:bCs/>
      <w:sz w:val="28"/>
      <w:szCs w:val="28"/>
    </w:rPr>
  </w:style>
  <w:style w:type="paragraph" w:styleId="Telobesedila2">
    <w:name w:val="Body Text 2"/>
    <w:basedOn w:val="Navaden"/>
    <w:link w:val="Telobesedila2Znak"/>
    <w:rsid w:val="009A3B7A"/>
    <w:pPr>
      <w:spacing w:after="120" w:line="480" w:lineRule="auto"/>
    </w:pPr>
  </w:style>
  <w:style w:type="character" w:customStyle="1" w:styleId="Telobesedila2Znak">
    <w:name w:val="Telo besedila 2 Znak"/>
    <w:link w:val="Telobesedila2"/>
    <w:rsid w:val="002B7C4D"/>
    <w:rPr>
      <w:sz w:val="24"/>
      <w:szCs w:val="24"/>
    </w:rPr>
  </w:style>
  <w:style w:type="paragraph" w:styleId="Telobesedila">
    <w:name w:val="Body Text"/>
    <w:basedOn w:val="Navaden"/>
    <w:link w:val="TelobesedilaZnak"/>
    <w:rsid w:val="009A2A9C"/>
    <w:pPr>
      <w:spacing w:after="120"/>
    </w:pPr>
  </w:style>
  <w:style w:type="character" w:customStyle="1" w:styleId="TelobesedilaZnak">
    <w:name w:val="Telo besedila Znak"/>
    <w:link w:val="Telobesedila"/>
    <w:rsid w:val="004B1413"/>
    <w:rPr>
      <w:sz w:val="24"/>
      <w:szCs w:val="24"/>
    </w:rPr>
  </w:style>
  <w:style w:type="character" w:styleId="Hiperpovezava">
    <w:name w:val="Hyperlink"/>
    <w:uiPriority w:val="99"/>
    <w:rsid w:val="00F15A77"/>
    <w:rPr>
      <w:color w:val="0000FF"/>
      <w:u w:val="single"/>
    </w:rPr>
  </w:style>
  <w:style w:type="paragraph" w:styleId="Naslov">
    <w:name w:val="Title"/>
    <w:basedOn w:val="Navaden"/>
    <w:link w:val="NaslovZnak"/>
    <w:uiPriority w:val="99"/>
    <w:qFormat/>
    <w:rsid w:val="00F15A77"/>
    <w:pPr>
      <w:jc w:val="center"/>
    </w:pPr>
    <w:rPr>
      <w:b/>
      <w:bCs/>
      <w:sz w:val="28"/>
      <w:lang w:val="x-none" w:eastAsia="x-none"/>
    </w:rPr>
  </w:style>
  <w:style w:type="character" w:customStyle="1" w:styleId="NaslovZnak">
    <w:name w:val="Naslov Znak"/>
    <w:link w:val="Naslov"/>
    <w:uiPriority w:val="99"/>
    <w:rsid w:val="007D17AD"/>
    <w:rPr>
      <w:b/>
      <w:bCs/>
      <w:sz w:val="28"/>
      <w:szCs w:val="24"/>
    </w:rPr>
  </w:style>
  <w:style w:type="character" w:customStyle="1" w:styleId="Slog1">
    <w:name w:val="Slog1"/>
    <w:autoRedefine/>
    <w:rsid w:val="00733051"/>
    <w:rPr>
      <w:rFonts w:ascii="Arial" w:hAnsi="Arial" w:cs="Arial"/>
      <w:i/>
      <w:color w:val="000000"/>
      <w:sz w:val="20"/>
      <w:szCs w:val="20"/>
      <w:u w:val="single"/>
    </w:rPr>
  </w:style>
  <w:style w:type="table" w:styleId="Tabelamrea">
    <w:name w:val="Table Grid"/>
    <w:basedOn w:val="Navadnatabela"/>
    <w:uiPriority w:val="59"/>
    <w:rsid w:val="008C6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log2">
    <w:name w:val="Slog2"/>
    <w:rsid w:val="008C6A5A"/>
    <w:rPr>
      <w:rFonts w:ascii="Arial" w:hAnsi="Arial" w:cs="Arial"/>
      <w:b/>
      <w:i/>
      <w:color w:val="000000"/>
      <w:spacing w:val="-2"/>
      <w:sz w:val="20"/>
      <w:szCs w:val="20"/>
      <w:u w:val="single"/>
    </w:rPr>
  </w:style>
  <w:style w:type="paragraph" w:styleId="Sprotnaopomba-besedilo">
    <w:name w:val="footnote text"/>
    <w:aliases w:val="Sprotna opomba - besedilo Znak Znak2,Sprotna opomba - besedilo Znak1 Znak Znak1,Sprotna opomba - besedilo Znak1 Znak Znak Znak,Sprotna opomba - besedilo Znak Znak Znak Znak Znak, Char Char"/>
    <w:basedOn w:val="Navaden"/>
    <w:link w:val="Sprotnaopomba-besediloZnak"/>
    <w:uiPriority w:val="99"/>
    <w:rsid w:val="0018647A"/>
    <w:rPr>
      <w:sz w:val="20"/>
      <w:szCs w:val="20"/>
    </w:rPr>
  </w:style>
  <w:style w:type="character" w:customStyle="1" w:styleId="Sprotnaopomba-besediloZnak">
    <w:name w:val="Sprotna opomba - besedilo Znak"/>
    <w:aliases w:val="Sprotna opomba - besedilo Znak Znak2 Znak,Sprotna opomba - besedilo Znak1 Znak Znak1 Znak,Sprotna opomba - besedilo Znak1 Znak Znak Znak Znak,Sprotna opomba - besedilo Znak Znak Znak Znak Znak Znak, Char Char Znak"/>
    <w:link w:val="Sprotnaopomba-besedilo"/>
    <w:rsid w:val="00797EC8"/>
  </w:style>
  <w:style w:type="character" w:styleId="Sprotnaopomba-sklic">
    <w:name w:val="footnote reference"/>
    <w:aliases w:val="Footnote symbol,Footnote,Fussnota,number,SUPERS,BVI fnr"/>
    <w:uiPriority w:val="99"/>
    <w:rsid w:val="0018647A"/>
    <w:rPr>
      <w:vertAlign w:val="superscript"/>
    </w:rPr>
  </w:style>
  <w:style w:type="paragraph" w:styleId="Noga">
    <w:name w:val="footer"/>
    <w:basedOn w:val="Navaden"/>
    <w:link w:val="NogaZnak"/>
    <w:uiPriority w:val="99"/>
    <w:rsid w:val="00CD64F3"/>
    <w:pPr>
      <w:tabs>
        <w:tab w:val="center" w:pos="4536"/>
        <w:tab w:val="right" w:pos="9072"/>
      </w:tabs>
    </w:pPr>
    <w:rPr>
      <w:lang w:val="x-none" w:eastAsia="x-none"/>
    </w:rPr>
  </w:style>
  <w:style w:type="character" w:customStyle="1" w:styleId="NogaZnak">
    <w:name w:val="Noga Znak"/>
    <w:link w:val="Noga"/>
    <w:uiPriority w:val="99"/>
    <w:rsid w:val="00142D76"/>
    <w:rPr>
      <w:sz w:val="24"/>
      <w:szCs w:val="24"/>
    </w:rPr>
  </w:style>
  <w:style w:type="character" w:styleId="tevilkastrani">
    <w:name w:val="page number"/>
    <w:basedOn w:val="Privzetapisavaodstavka"/>
    <w:rsid w:val="00CD64F3"/>
  </w:style>
  <w:style w:type="paragraph" w:styleId="Kazalovsebine1">
    <w:name w:val="toc 1"/>
    <w:basedOn w:val="Navaden"/>
    <w:next w:val="Navaden"/>
    <w:autoRedefine/>
    <w:uiPriority w:val="39"/>
    <w:rsid w:val="00C15860"/>
    <w:pPr>
      <w:tabs>
        <w:tab w:val="right" w:leader="dot" w:pos="9629"/>
      </w:tabs>
    </w:pPr>
    <w:rPr>
      <w:b/>
      <w:noProof/>
    </w:rPr>
  </w:style>
  <w:style w:type="paragraph" w:styleId="Kazalovsebine2">
    <w:name w:val="toc 2"/>
    <w:basedOn w:val="Navaden"/>
    <w:next w:val="Navaden"/>
    <w:autoRedefine/>
    <w:uiPriority w:val="39"/>
    <w:rsid w:val="00C15860"/>
    <w:pPr>
      <w:tabs>
        <w:tab w:val="right" w:leader="dot" w:pos="9629"/>
      </w:tabs>
      <w:ind w:left="240"/>
    </w:pPr>
    <w:rPr>
      <w:b/>
      <w:i/>
      <w:noProof/>
    </w:rPr>
  </w:style>
  <w:style w:type="paragraph" w:styleId="Kazalovsebine3">
    <w:name w:val="toc 3"/>
    <w:basedOn w:val="Navaden"/>
    <w:next w:val="Navaden"/>
    <w:autoRedefine/>
    <w:uiPriority w:val="39"/>
    <w:rsid w:val="00C15860"/>
    <w:pPr>
      <w:ind w:left="480"/>
    </w:pPr>
  </w:style>
  <w:style w:type="character" w:styleId="SledenaHiperpovezava">
    <w:name w:val="FollowedHyperlink"/>
    <w:uiPriority w:val="99"/>
    <w:rsid w:val="00916C97"/>
    <w:rPr>
      <w:color w:val="800080"/>
      <w:u w:val="single"/>
    </w:rPr>
  </w:style>
  <w:style w:type="paragraph" w:styleId="Besedilooblaka">
    <w:name w:val="Balloon Text"/>
    <w:basedOn w:val="Navaden"/>
    <w:semiHidden/>
    <w:rsid w:val="009653B9"/>
    <w:rPr>
      <w:rFonts w:ascii="Tahoma" w:hAnsi="Tahoma" w:cs="Tahoma"/>
      <w:sz w:val="16"/>
      <w:szCs w:val="16"/>
    </w:rPr>
  </w:style>
  <w:style w:type="paragraph" w:styleId="Glava">
    <w:name w:val="header"/>
    <w:basedOn w:val="Navaden"/>
    <w:link w:val="GlavaZnak"/>
    <w:uiPriority w:val="99"/>
    <w:rsid w:val="00CA7D05"/>
    <w:pPr>
      <w:tabs>
        <w:tab w:val="center" w:pos="4536"/>
        <w:tab w:val="right" w:pos="9072"/>
      </w:tabs>
    </w:pPr>
    <w:rPr>
      <w:lang w:val="x-none" w:eastAsia="x-none"/>
    </w:rPr>
  </w:style>
  <w:style w:type="character" w:customStyle="1" w:styleId="GlavaZnak">
    <w:name w:val="Glava Znak"/>
    <w:link w:val="Glava"/>
    <w:uiPriority w:val="99"/>
    <w:rsid w:val="00142D76"/>
    <w:rPr>
      <w:sz w:val="24"/>
      <w:szCs w:val="24"/>
    </w:rPr>
  </w:style>
  <w:style w:type="paragraph" w:customStyle="1" w:styleId="BESEDILO">
    <w:name w:val="BESEDILO"/>
    <w:rsid w:val="00F9494A"/>
    <w:pPr>
      <w:keepLines/>
      <w:widowControl w:val="0"/>
      <w:tabs>
        <w:tab w:val="left" w:pos="2155"/>
      </w:tabs>
      <w:suppressAutoHyphens/>
      <w:jc w:val="both"/>
    </w:pPr>
    <w:rPr>
      <w:rFonts w:ascii="Arial" w:eastAsia="Arial" w:hAnsi="Arial"/>
      <w:kern w:val="1"/>
      <w:lang w:eastAsia="ar-SA"/>
    </w:rPr>
  </w:style>
  <w:style w:type="paragraph" w:customStyle="1" w:styleId="RStekst">
    <w:name w:val="RS tekst"/>
    <w:link w:val="RStekstZnak"/>
    <w:rsid w:val="00981AC5"/>
    <w:pPr>
      <w:widowControl w:val="0"/>
      <w:spacing w:before="80" w:after="80" w:line="280" w:lineRule="atLeast"/>
      <w:contextualSpacing/>
      <w:jc w:val="both"/>
    </w:pPr>
    <w:rPr>
      <w:rFonts w:ascii="Garamond" w:hAnsi="Garamond"/>
      <w:bCs/>
      <w:sz w:val="22"/>
      <w:lang w:eastAsia="en-US"/>
    </w:rPr>
  </w:style>
  <w:style w:type="character" w:customStyle="1" w:styleId="RStekstZnak">
    <w:name w:val="RS tekst Znak"/>
    <w:link w:val="RStekst"/>
    <w:rsid w:val="00981AC5"/>
    <w:rPr>
      <w:rFonts w:ascii="Garamond" w:hAnsi="Garamond"/>
      <w:bCs/>
      <w:sz w:val="22"/>
      <w:lang w:val="sl-SI" w:eastAsia="en-US" w:bidi="ar-SA"/>
    </w:rPr>
  </w:style>
  <w:style w:type="paragraph" w:styleId="Podnaslov">
    <w:name w:val="Subtitle"/>
    <w:basedOn w:val="Navaden"/>
    <w:qFormat/>
    <w:rsid w:val="002F6791"/>
    <w:pPr>
      <w:jc w:val="both"/>
    </w:pPr>
    <w:rPr>
      <w:rFonts w:ascii="Arial" w:hAnsi="Arial"/>
      <w:sz w:val="28"/>
      <w:szCs w:val="20"/>
      <w:lang w:eastAsia="en-US"/>
    </w:rPr>
  </w:style>
  <w:style w:type="character" w:customStyle="1" w:styleId="highlight1">
    <w:name w:val="highlight1"/>
    <w:rsid w:val="00A27473"/>
    <w:rPr>
      <w:color w:val="FF0000"/>
      <w:shd w:val="clear" w:color="auto" w:fill="FFFFFF"/>
    </w:rPr>
  </w:style>
  <w:style w:type="paragraph" w:styleId="Telobesedila-zamik">
    <w:name w:val="Body Text Indent"/>
    <w:basedOn w:val="Navaden"/>
    <w:rsid w:val="00E731C6"/>
    <w:pPr>
      <w:spacing w:after="120"/>
      <w:ind w:left="283"/>
    </w:pPr>
    <w:rPr>
      <w:rFonts w:ascii="SL Dutch" w:hAnsi="SL Dutch"/>
      <w:b/>
      <w:color w:val="000000"/>
      <w:szCs w:val="20"/>
    </w:rPr>
  </w:style>
  <w:style w:type="paragraph" w:customStyle="1" w:styleId="BodyText21">
    <w:name w:val="Body Text 21"/>
    <w:basedOn w:val="Navaden"/>
    <w:rsid w:val="00EA6ACB"/>
    <w:pPr>
      <w:ind w:left="567"/>
    </w:pPr>
    <w:rPr>
      <w:rFonts w:ascii="Arial" w:hAnsi="Arial"/>
      <w:color w:val="000000"/>
      <w:sz w:val="20"/>
      <w:szCs w:val="20"/>
    </w:rPr>
  </w:style>
  <w:style w:type="paragraph" w:styleId="Telobesedila-zamik2">
    <w:name w:val="Body Text Indent 2"/>
    <w:basedOn w:val="Navaden"/>
    <w:link w:val="Telobesedila-zamik2Znak"/>
    <w:rsid w:val="006008C2"/>
    <w:pPr>
      <w:spacing w:after="120" w:line="480" w:lineRule="auto"/>
      <w:ind w:left="283"/>
    </w:pPr>
    <w:rPr>
      <w:rFonts w:ascii="SL Dutch" w:hAnsi="SL Dutch"/>
      <w:b/>
      <w:color w:val="000000"/>
      <w:szCs w:val="20"/>
    </w:rPr>
  </w:style>
  <w:style w:type="character" w:customStyle="1" w:styleId="Telobesedila-zamik2Znak">
    <w:name w:val="Telo besedila - zamik 2 Znak"/>
    <w:link w:val="Telobesedila-zamik2"/>
    <w:rsid w:val="00D12BF9"/>
    <w:rPr>
      <w:rFonts w:ascii="SL Dutch" w:hAnsi="SL Dutch"/>
      <w:b/>
      <w:color w:val="000000"/>
      <w:sz w:val="24"/>
    </w:rPr>
  </w:style>
  <w:style w:type="character" w:styleId="Poudarek">
    <w:name w:val="Emphasis"/>
    <w:uiPriority w:val="20"/>
    <w:qFormat/>
    <w:rsid w:val="00E13136"/>
    <w:rPr>
      <w:i/>
      <w:iCs/>
    </w:rPr>
  </w:style>
  <w:style w:type="character" w:customStyle="1" w:styleId="BodyText3Znak">
    <w:name w:val="Body Text 3 Znak"/>
    <w:link w:val="BodyText34"/>
    <w:locked/>
    <w:rsid w:val="009F0CE0"/>
    <w:rPr>
      <w:sz w:val="24"/>
      <w:lang w:bidi="ar-SA"/>
    </w:rPr>
  </w:style>
  <w:style w:type="paragraph" w:customStyle="1" w:styleId="BodyText34">
    <w:name w:val="Body Text 34"/>
    <w:basedOn w:val="Navaden"/>
    <w:link w:val="BodyText3Znak"/>
    <w:rsid w:val="009F0CE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lang w:val="x-none" w:eastAsia="x-none"/>
    </w:rPr>
  </w:style>
  <w:style w:type="paragraph" w:styleId="Telobesedila3">
    <w:name w:val="Body Text 3"/>
    <w:basedOn w:val="Navaden"/>
    <w:rsid w:val="00D276D4"/>
    <w:pPr>
      <w:spacing w:after="120"/>
    </w:pPr>
    <w:rPr>
      <w:sz w:val="16"/>
      <w:szCs w:val="16"/>
    </w:rPr>
  </w:style>
  <w:style w:type="paragraph" w:customStyle="1" w:styleId="Pa3">
    <w:name w:val="Pa3"/>
    <w:basedOn w:val="Navaden"/>
    <w:next w:val="Navaden"/>
    <w:rsid w:val="00D276D4"/>
    <w:pPr>
      <w:autoSpaceDE w:val="0"/>
      <w:autoSpaceDN w:val="0"/>
      <w:adjustRightInd w:val="0"/>
      <w:spacing w:line="171" w:lineRule="atLeast"/>
    </w:pPr>
    <w:rPr>
      <w:rFonts w:ascii="Arial" w:hAnsi="Arial"/>
    </w:rPr>
  </w:style>
  <w:style w:type="character" w:customStyle="1" w:styleId="goohl3">
    <w:name w:val="goohl3"/>
    <w:basedOn w:val="Privzetapisavaodstavka"/>
    <w:rsid w:val="00C65758"/>
  </w:style>
  <w:style w:type="character" w:customStyle="1" w:styleId="goohl1">
    <w:name w:val="goohl1"/>
    <w:basedOn w:val="Privzetapisavaodstavka"/>
    <w:rsid w:val="00C65758"/>
  </w:style>
  <w:style w:type="character" w:customStyle="1" w:styleId="goohl0">
    <w:name w:val="goohl0"/>
    <w:basedOn w:val="Privzetapisavaodstavka"/>
    <w:rsid w:val="00C65758"/>
  </w:style>
  <w:style w:type="paragraph" w:customStyle="1" w:styleId="Index">
    <w:name w:val="Index"/>
    <w:basedOn w:val="Navaden"/>
    <w:rsid w:val="00C65758"/>
    <w:pPr>
      <w:suppressLineNumbers/>
      <w:suppressAutoHyphens/>
    </w:pPr>
    <w:rPr>
      <w:rFonts w:ascii="Verdana" w:hAnsi="Verdana" w:cs="Tahoma"/>
      <w:sz w:val="20"/>
      <w:szCs w:val="22"/>
      <w:lang w:val="en-GB" w:eastAsia="ar-SA"/>
    </w:rPr>
  </w:style>
  <w:style w:type="paragraph" w:customStyle="1" w:styleId="normalnsinglespace">
    <w:name w:val="normal_n_singlespace"/>
    <w:basedOn w:val="Navaden"/>
    <w:rsid w:val="00C65758"/>
    <w:pPr>
      <w:jc w:val="both"/>
    </w:pPr>
    <w:rPr>
      <w:rFonts w:ascii="Verdana" w:hAnsi="Verdana"/>
      <w:sz w:val="22"/>
      <w:lang w:eastAsia="en-US"/>
    </w:rPr>
  </w:style>
  <w:style w:type="paragraph" w:styleId="Navadensplet">
    <w:name w:val="Normal (Web)"/>
    <w:basedOn w:val="Navaden"/>
    <w:unhideWhenUsed/>
    <w:rsid w:val="0051242F"/>
    <w:pPr>
      <w:spacing w:before="100" w:beforeAutospacing="1" w:after="100" w:afterAutospacing="1"/>
    </w:pPr>
  </w:style>
  <w:style w:type="paragraph" w:customStyle="1" w:styleId="Default">
    <w:name w:val="Default"/>
    <w:rsid w:val="00CA5D50"/>
    <w:pPr>
      <w:autoSpaceDE w:val="0"/>
      <w:autoSpaceDN w:val="0"/>
      <w:adjustRightInd w:val="0"/>
    </w:pPr>
    <w:rPr>
      <w:rFonts w:ascii="Arial" w:hAnsi="Arial" w:cs="Arial"/>
      <w:color w:val="000000"/>
      <w:sz w:val="24"/>
      <w:szCs w:val="24"/>
    </w:rPr>
  </w:style>
  <w:style w:type="paragraph" w:styleId="Odstavekseznama">
    <w:name w:val="List Paragraph"/>
    <w:aliases w:val="Odstavek seznama_IP,Seznam_IP_1,Listing,za tekst,Naslov2a,Preglednica,Odstavek seznama1,Bullet List,FooterText,numbered,List Paragraph1,Paragraphe de liste1,Bulletr List Paragraph,列出段落,列出段落1,List Paragraph2,List Paragraph21,Listeafsnit1"/>
    <w:basedOn w:val="Navaden"/>
    <w:link w:val="OdstavekseznamaZnak"/>
    <w:uiPriority w:val="34"/>
    <w:qFormat/>
    <w:rsid w:val="001B2B00"/>
    <w:pPr>
      <w:ind w:left="708"/>
    </w:pPr>
    <w:rPr>
      <w:sz w:val="20"/>
      <w:szCs w:val="20"/>
    </w:rPr>
  </w:style>
  <w:style w:type="character" w:customStyle="1" w:styleId="OdstavekseznamaZnak">
    <w:name w:val="Odstavek seznama Znak"/>
    <w:aliases w:val="Odstavek seznama_IP Znak,Seznam_IP_1 Znak,Listing Znak,za tekst Znak,Naslov2a Znak,Preglednica Znak,Odstavek seznama1 Znak,Bullet List Znak,FooterText Znak,numbered Znak,List Paragraph1 Znak,Paragraphe de liste1 Znak,列出段落 Znak"/>
    <w:link w:val="Odstavekseznama"/>
    <w:uiPriority w:val="34"/>
    <w:qFormat/>
    <w:rsid w:val="00A27F71"/>
  </w:style>
  <w:style w:type="character" w:customStyle="1" w:styleId="Privzetapisavaodstavka1">
    <w:name w:val="Privzeta pisava odstavka1"/>
    <w:rsid w:val="00142D76"/>
  </w:style>
  <w:style w:type="paragraph" w:styleId="Golobesedilo">
    <w:name w:val="Plain Text"/>
    <w:basedOn w:val="Navaden"/>
    <w:link w:val="GolobesediloZnak"/>
    <w:rsid w:val="008F08DB"/>
    <w:pPr>
      <w:jc w:val="both"/>
    </w:pPr>
    <w:rPr>
      <w:szCs w:val="20"/>
      <w:lang w:val="x-none" w:eastAsia="x-none"/>
    </w:rPr>
  </w:style>
  <w:style w:type="character" w:customStyle="1" w:styleId="GolobesediloZnak">
    <w:name w:val="Golo besedilo Znak"/>
    <w:link w:val="Golobesedilo"/>
    <w:rsid w:val="008F08DB"/>
    <w:rPr>
      <w:sz w:val="24"/>
      <w:lang w:val="x-none"/>
    </w:rPr>
  </w:style>
  <w:style w:type="paragraph" w:customStyle="1" w:styleId="Slog">
    <w:name w:val="Slog"/>
    <w:rsid w:val="008F08DB"/>
    <w:rPr>
      <w:rFonts w:ascii="Arial" w:hAnsi="Arial"/>
      <w:sz w:val="22"/>
      <w:lang w:val="en-GB"/>
    </w:rPr>
  </w:style>
  <w:style w:type="paragraph" w:customStyle="1" w:styleId="tekst1">
    <w:name w:val="tekst1"/>
    <w:basedOn w:val="Navaden"/>
    <w:rsid w:val="00F249CA"/>
    <w:pPr>
      <w:spacing w:before="120" w:line="264" w:lineRule="atLeast"/>
      <w:jc w:val="both"/>
    </w:pPr>
    <w:rPr>
      <w:rFonts w:ascii="Arial" w:hAnsi="Arial"/>
      <w:sz w:val="22"/>
      <w:szCs w:val="20"/>
    </w:rPr>
  </w:style>
  <w:style w:type="paragraph" w:customStyle="1" w:styleId="CharChar">
    <w:name w:val="Char Char"/>
    <w:basedOn w:val="Navaden"/>
    <w:rsid w:val="00C04ECA"/>
    <w:pPr>
      <w:spacing w:after="160" w:line="240" w:lineRule="exact"/>
    </w:pPr>
    <w:rPr>
      <w:rFonts w:ascii="Tahoma" w:hAnsi="Tahoma"/>
      <w:sz w:val="20"/>
      <w:szCs w:val="20"/>
      <w:lang w:val="en-US" w:eastAsia="en-US"/>
    </w:rPr>
  </w:style>
  <w:style w:type="character" w:customStyle="1" w:styleId="st">
    <w:name w:val="st"/>
    <w:rsid w:val="00DD4364"/>
  </w:style>
  <w:style w:type="paragraph" w:customStyle="1" w:styleId="Telobesedila21">
    <w:name w:val="Telo besedila 21"/>
    <w:basedOn w:val="Navaden"/>
    <w:rsid w:val="00DB664B"/>
    <w:pPr>
      <w:suppressAutoHyphens/>
      <w:jc w:val="both"/>
    </w:pPr>
    <w:rPr>
      <w:lang w:eastAsia="ar-SA"/>
    </w:rPr>
  </w:style>
  <w:style w:type="paragraph" w:customStyle="1" w:styleId="western">
    <w:name w:val="western"/>
    <w:basedOn w:val="Navaden"/>
    <w:rsid w:val="00DB664B"/>
    <w:pPr>
      <w:spacing w:before="100" w:beforeAutospacing="1"/>
      <w:ind w:right="57"/>
      <w:jc w:val="both"/>
    </w:pPr>
    <w:rPr>
      <w:rFonts w:ascii="Arial" w:hAnsi="Arial" w:cs="Arial"/>
    </w:rPr>
  </w:style>
  <w:style w:type="paragraph" w:customStyle="1" w:styleId="odstavek">
    <w:name w:val="odstavek"/>
    <w:basedOn w:val="Navaden"/>
    <w:rsid w:val="00D05ACB"/>
    <w:pPr>
      <w:spacing w:before="100" w:beforeAutospacing="1" w:after="100" w:afterAutospacing="1"/>
    </w:pPr>
  </w:style>
  <w:style w:type="paragraph" w:customStyle="1" w:styleId="alineazaodstavkom">
    <w:name w:val="alineazaodstavkom"/>
    <w:basedOn w:val="Navaden"/>
    <w:rsid w:val="00D05ACB"/>
    <w:pPr>
      <w:spacing w:before="100" w:beforeAutospacing="1" w:after="100" w:afterAutospacing="1"/>
    </w:pPr>
  </w:style>
  <w:style w:type="paragraph" w:customStyle="1" w:styleId="rkovnatokazaodstavkom">
    <w:name w:val="rkovnatokazaodstavkom"/>
    <w:basedOn w:val="Navaden"/>
    <w:rsid w:val="001C6D2D"/>
    <w:pPr>
      <w:spacing w:before="100" w:beforeAutospacing="1" w:after="100" w:afterAutospacing="1"/>
    </w:pPr>
  </w:style>
  <w:style w:type="paragraph" w:customStyle="1" w:styleId="RSnatevanje">
    <w:name w:val="RS naštevanje"/>
    <w:basedOn w:val="RStekst"/>
    <w:link w:val="RSnatevanjeZnak"/>
    <w:rsid w:val="00B655A0"/>
    <w:pPr>
      <w:numPr>
        <w:numId w:val="4"/>
      </w:numPr>
    </w:pPr>
  </w:style>
  <w:style w:type="character" w:customStyle="1" w:styleId="RSnatevanjeZnak">
    <w:name w:val="RS naštevanje Znak"/>
    <w:link w:val="RSnatevanje"/>
    <w:rsid w:val="00B655A0"/>
    <w:rPr>
      <w:rFonts w:ascii="Garamond" w:hAnsi="Garamond"/>
      <w:bCs/>
      <w:sz w:val="22"/>
      <w:lang w:eastAsia="en-US"/>
    </w:rPr>
  </w:style>
  <w:style w:type="character" w:customStyle="1" w:styleId="highlight">
    <w:name w:val="highlight"/>
    <w:rsid w:val="0030657E"/>
  </w:style>
  <w:style w:type="character" w:customStyle="1" w:styleId="mrppsc">
    <w:name w:val="mrppsc"/>
    <w:rsid w:val="007B7AD0"/>
  </w:style>
  <w:style w:type="paragraph" w:styleId="Brezrazmikov">
    <w:name w:val="No Spacing"/>
    <w:qFormat/>
    <w:rsid w:val="00E35E7A"/>
    <w:pPr>
      <w:jc w:val="both"/>
    </w:pPr>
    <w:rPr>
      <w:rFonts w:ascii="Arial" w:eastAsia="Calibri" w:hAnsi="Arial"/>
      <w:szCs w:val="22"/>
      <w:lang w:eastAsia="en-US"/>
    </w:rPr>
  </w:style>
  <w:style w:type="character" w:styleId="Nerazreenaomemba">
    <w:name w:val="Unresolved Mention"/>
    <w:basedOn w:val="Privzetapisavaodstavka"/>
    <w:uiPriority w:val="99"/>
    <w:semiHidden/>
    <w:unhideWhenUsed/>
    <w:rsid w:val="008D45B4"/>
    <w:rPr>
      <w:color w:val="605E5C"/>
      <w:shd w:val="clear" w:color="auto" w:fill="E1DFDD"/>
    </w:rPr>
  </w:style>
  <w:style w:type="character" w:styleId="Besedilooznabemesta">
    <w:name w:val="Placeholder Text"/>
    <w:basedOn w:val="Privzetapisavaodstavka"/>
    <w:uiPriority w:val="99"/>
    <w:semiHidden/>
    <w:qFormat/>
    <w:rsid w:val="002E789D"/>
    <w:rPr>
      <w:color w:val="808080"/>
    </w:rPr>
  </w:style>
  <w:style w:type="character" w:customStyle="1" w:styleId="FootnoteCharacters">
    <w:name w:val="Footnote Characters"/>
    <w:rsid w:val="000D45E0"/>
    <w:rPr>
      <w:vertAlign w:val="superscript"/>
    </w:rPr>
  </w:style>
  <w:style w:type="paragraph" w:customStyle="1" w:styleId="Heading">
    <w:name w:val="Heading"/>
    <w:basedOn w:val="Navaden"/>
    <w:next w:val="Telobesedila"/>
    <w:rsid w:val="000D45E0"/>
    <w:pPr>
      <w:suppressAutoHyphens/>
      <w:jc w:val="center"/>
    </w:pPr>
    <w:rPr>
      <w:b/>
      <w:bCs/>
      <w:sz w:val="28"/>
      <w:lang w:val="x-none" w:eastAsia="zh-CN"/>
    </w:rPr>
  </w:style>
  <w:style w:type="paragraph" w:customStyle="1" w:styleId="Barvniseznampoudarek11">
    <w:name w:val="Barvni seznam – poudarek 11"/>
    <w:basedOn w:val="Navaden"/>
    <w:rsid w:val="001A4D96"/>
    <w:pPr>
      <w:suppressAutoHyphens/>
      <w:ind w:left="708"/>
    </w:pPr>
    <w:rPr>
      <w:sz w:val="20"/>
      <w:szCs w:val="20"/>
      <w:lang w:eastAsia="zh-CN"/>
    </w:rPr>
  </w:style>
  <w:style w:type="paragraph" w:customStyle="1" w:styleId="Body">
    <w:name w:val="Body"/>
    <w:rsid w:val="00981F39"/>
    <w:pPr>
      <w:pBdr>
        <w:top w:val="nil"/>
        <w:left w:val="nil"/>
        <w:bottom w:val="nil"/>
        <w:right w:val="nil"/>
        <w:between w:val="nil"/>
        <w:bar w:val="nil"/>
      </w:pBdr>
    </w:pPr>
    <w:rPr>
      <w:rFonts w:ascii="Helvetica Neue" w:eastAsia="Helvetica Neue" w:hAnsi="Helvetica Neue" w:cs="Helvetica Neue"/>
      <w:color w:val="000000"/>
      <w:sz w:val="22"/>
      <w:szCs w:val="22"/>
      <w:bdr w:val="nil"/>
      <w:lang w:val="en-US" w:eastAsia="en-US"/>
    </w:rPr>
  </w:style>
  <w:style w:type="character" w:customStyle="1" w:styleId="Sprotnaopomba-besediloZnak1">
    <w:name w:val="Sprotna opomba - besedilo Znak1"/>
    <w:basedOn w:val="Privzetapisavaodstavka"/>
    <w:uiPriority w:val="99"/>
    <w:rsid w:val="00F01102"/>
    <w:rPr>
      <w:rFonts w:eastAsia="Times New Roman"/>
      <w:bdr w:val="none" w:sz="0" w:space="0" w:color="auto"/>
      <w:lang w:val="sl-SI" w:eastAsia="zh-CN"/>
    </w:rPr>
  </w:style>
  <w:style w:type="character" w:styleId="Krepko">
    <w:name w:val="Strong"/>
    <w:basedOn w:val="Privzetapisavaodstavka"/>
    <w:uiPriority w:val="22"/>
    <w:qFormat/>
    <w:rsid w:val="0039164A"/>
    <w:rPr>
      <w:b/>
      <w:bCs/>
    </w:rPr>
  </w:style>
  <w:style w:type="paragraph" w:customStyle="1" w:styleId="my-2">
    <w:name w:val="my-2"/>
    <w:basedOn w:val="Navaden"/>
    <w:rsid w:val="000556AA"/>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0436753">
      <w:bodyDiv w:val="1"/>
      <w:marLeft w:val="0"/>
      <w:marRight w:val="0"/>
      <w:marTop w:val="0"/>
      <w:marBottom w:val="0"/>
      <w:divBdr>
        <w:top w:val="none" w:sz="0" w:space="0" w:color="auto"/>
        <w:left w:val="none" w:sz="0" w:space="0" w:color="auto"/>
        <w:bottom w:val="none" w:sz="0" w:space="0" w:color="auto"/>
        <w:right w:val="none" w:sz="0" w:space="0" w:color="auto"/>
      </w:divBdr>
    </w:div>
    <w:div w:id="368796452">
      <w:bodyDiv w:val="1"/>
      <w:marLeft w:val="0"/>
      <w:marRight w:val="0"/>
      <w:marTop w:val="0"/>
      <w:marBottom w:val="0"/>
      <w:divBdr>
        <w:top w:val="none" w:sz="0" w:space="0" w:color="auto"/>
        <w:left w:val="none" w:sz="0" w:space="0" w:color="auto"/>
        <w:bottom w:val="none" w:sz="0" w:space="0" w:color="auto"/>
        <w:right w:val="none" w:sz="0" w:space="0" w:color="auto"/>
      </w:divBdr>
    </w:div>
    <w:div w:id="389615208">
      <w:bodyDiv w:val="1"/>
      <w:marLeft w:val="0"/>
      <w:marRight w:val="0"/>
      <w:marTop w:val="0"/>
      <w:marBottom w:val="0"/>
      <w:divBdr>
        <w:top w:val="none" w:sz="0" w:space="0" w:color="auto"/>
        <w:left w:val="none" w:sz="0" w:space="0" w:color="auto"/>
        <w:bottom w:val="none" w:sz="0" w:space="0" w:color="auto"/>
        <w:right w:val="none" w:sz="0" w:space="0" w:color="auto"/>
      </w:divBdr>
    </w:div>
    <w:div w:id="390037498">
      <w:bodyDiv w:val="1"/>
      <w:marLeft w:val="0"/>
      <w:marRight w:val="0"/>
      <w:marTop w:val="0"/>
      <w:marBottom w:val="0"/>
      <w:divBdr>
        <w:top w:val="none" w:sz="0" w:space="0" w:color="auto"/>
        <w:left w:val="none" w:sz="0" w:space="0" w:color="auto"/>
        <w:bottom w:val="none" w:sz="0" w:space="0" w:color="auto"/>
        <w:right w:val="none" w:sz="0" w:space="0" w:color="auto"/>
      </w:divBdr>
    </w:div>
    <w:div w:id="450978613">
      <w:bodyDiv w:val="1"/>
      <w:marLeft w:val="0"/>
      <w:marRight w:val="0"/>
      <w:marTop w:val="0"/>
      <w:marBottom w:val="0"/>
      <w:divBdr>
        <w:top w:val="none" w:sz="0" w:space="0" w:color="auto"/>
        <w:left w:val="none" w:sz="0" w:space="0" w:color="auto"/>
        <w:bottom w:val="none" w:sz="0" w:space="0" w:color="auto"/>
        <w:right w:val="none" w:sz="0" w:space="0" w:color="auto"/>
      </w:divBdr>
    </w:div>
    <w:div w:id="568922116">
      <w:bodyDiv w:val="1"/>
      <w:marLeft w:val="0"/>
      <w:marRight w:val="0"/>
      <w:marTop w:val="0"/>
      <w:marBottom w:val="0"/>
      <w:divBdr>
        <w:top w:val="none" w:sz="0" w:space="0" w:color="auto"/>
        <w:left w:val="none" w:sz="0" w:space="0" w:color="auto"/>
        <w:bottom w:val="none" w:sz="0" w:space="0" w:color="auto"/>
        <w:right w:val="none" w:sz="0" w:space="0" w:color="auto"/>
      </w:divBdr>
    </w:div>
    <w:div w:id="752746836">
      <w:bodyDiv w:val="1"/>
      <w:marLeft w:val="0"/>
      <w:marRight w:val="0"/>
      <w:marTop w:val="0"/>
      <w:marBottom w:val="0"/>
      <w:divBdr>
        <w:top w:val="none" w:sz="0" w:space="0" w:color="auto"/>
        <w:left w:val="none" w:sz="0" w:space="0" w:color="auto"/>
        <w:bottom w:val="none" w:sz="0" w:space="0" w:color="auto"/>
        <w:right w:val="none" w:sz="0" w:space="0" w:color="auto"/>
      </w:divBdr>
    </w:div>
    <w:div w:id="846213965">
      <w:bodyDiv w:val="1"/>
      <w:marLeft w:val="0"/>
      <w:marRight w:val="0"/>
      <w:marTop w:val="0"/>
      <w:marBottom w:val="0"/>
      <w:divBdr>
        <w:top w:val="none" w:sz="0" w:space="0" w:color="auto"/>
        <w:left w:val="none" w:sz="0" w:space="0" w:color="auto"/>
        <w:bottom w:val="none" w:sz="0" w:space="0" w:color="auto"/>
        <w:right w:val="none" w:sz="0" w:space="0" w:color="auto"/>
      </w:divBdr>
    </w:div>
    <w:div w:id="859705192">
      <w:bodyDiv w:val="1"/>
      <w:marLeft w:val="0"/>
      <w:marRight w:val="0"/>
      <w:marTop w:val="0"/>
      <w:marBottom w:val="0"/>
      <w:divBdr>
        <w:top w:val="none" w:sz="0" w:space="0" w:color="auto"/>
        <w:left w:val="none" w:sz="0" w:space="0" w:color="auto"/>
        <w:bottom w:val="none" w:sz="0" w:space="0" w:color="auto"/>
        <w:right w:val="none" w:sz="0" w:space="0" w:color="auto"/>
      </w:divBdr>
    </w:div>
    <w:div w:id="1006440106">
      <w:bodyDiv w:val="1"/>
      <w:marLeft w:val="0"/>
      <w:marRight w:val="0"/>
      <w:marTop w:val="0"/>
      <w:marBottom w:val="0"/>
      <w:divBdr>
        <w:top w:val="none" w:sz="0" w:space="0" w:color="auto"/>
        <w:left w:val="none" w:sz="0" w:space="0" w:color="auto"/>
        <w:bottom w:val="none" w:sz="0" w:space="0" w:color="auto"/>
        <w:right w:val="none" w:sz="0" w:space="0" w:color="auto"/>
      </w:divBdr>
    </w:div>
    <w:div w:id="1092896864">
      <w:bodyDiv w:val="1"/>
      <w:marLeft w:val="0"/>
      <w:marRight w:val="0"/>
      <w:marTop w:val="0"/>
      <w:marBottom w:val="0"/>
      <w:divBdr>
        <w:top w:val="none" w:sz="0" w:space="0" w:color="auto"/>
        <w:left w:val="none" w:sz="0" w:space="0" w:color="auto"/>
        <w:bottom w:val="none" w:sz="0" w:space="0" w:color="auto"/>
        <w:right w:val="none" w:sz="0" w:space="0" w:color="auto"/>
      </w:divBdr>
    </w:div>
    <w:div w:id="1176337938">
      <w:bodyDiv w:val="1"/>
      <w:marLeft w:val="0"/>
      <w:marRight w:val="0"/>
      <w:marTop w:val="0"/>
      <w:marBottom w:val="0"/>
      <w:divBdr>
        <w:top w:val="none" w:sz="0" w:space="0" w:color="auto"/>
        <w:left w:val="none" w:sz="0" w:space="0" w:color="auto"/>
        <w:bottom w:val="none" w:sz="0" w:space="0" w:color="auto"/>
        <w:right w:val="none" w:sz="0" w:space="0" w:color="auto"/>
      </w:divBdr>
    </w:div>
    <w:div w:id="1264530913">
      <w:bodyDiv w:val="1"/>
      <w:marLeft w:val="0"/>
      <w:marRight w:val="0"/>
      <w:marTop w:val="0"/>
      <w:marBottom w:val="0"/>
      <w:divBdr>
        <w:top w:val="none" w:sz="0" w:space="0" w:color="auto"/>
        <w:left w:val="none" w:sz="0" w:space="0" w:color="auto"/>
        <w:bottom w:val="none" w:sz="0" w:space="0" w:color="auto"/>
        <w:right w:val="none" w:sz="0" w:space="0" w:color="auto"/>
      </w:divBdr>
    </w:div>
    <w:div w:id="1375351001">
      <w:bodyDiv w:val="1"/>
      <w:marLeft w:val="0"/>
      <w:marRight w:val="0"/>
      <w:marTop w:val="0"/>
      <w:marBottom w:val="0"/>
      <w:divBdr>
        <w:top w:val="none" w:sz="0" w:space="0" w:color="auto"/>
        <w:left w:val="none" w:sz="0" w:space="0" w:color="auto"/>
        <w:bottom w:val="none" w:sz="0" w:space="0" w:color="auto"/>
        <w:right w:val="none" w:sz="0" w:space="0" w:color="auto"/>
      </w:divBdr>
    </w:div>
    <w:div w:id="1445231602">
      <w:bodyDiv w:val="1"/>
      <w:marLeft w:val="0"/>
      <w:marRight w:val="0"/>
      <w:marTop w:val="0"/>
      <w:marBottom w:val="0"/>
      <w:divBdr>
        <w:top w:val="none" w:sz="0" w:space="0" w:color="auto"/>
        <w:left w:val="none" w:sz="0" w:space="0" w:color="auto"/>
        <w:bottom w:val="none" w:sz="0" w:space="0" w:color="auto"/>
        <w:right w:val="none" w:sz="0" w:space="0" w:color="auto"/>
      </w:divBdr>
    </w:div>
    <w:div w:id="1460225270">
      <w:bodyDiv w:val="1"/>
      <w:marLeft w:val="0"/>
      <w:marRight w:val="0"/>
      <w:marTop w:val="0"/>
      <w:marBottom w:val="0"/>
      <w:divBdr>
        <w:top w:val="none" w:sz="0" w:space="0" w:color="auto"/>
        <w:left w:val="none" w:sz="0" w:space="0" w:color="auto"/>
        <w:bottom w:val="none" w:sz="0" w:space="0" w:color="auto"/>
        <w:right w:val="none" w:sz="0" w:space="0" w:color="auto"/>
      </w:divBdr>
      <w:divsChild>
        <w:div w:id="111899481">
          <w:marLeft w:val="0"/>
          <w:marRight w:val="0"/>
          <w:marTop w:val="0"/>
          <w:marBottom w:val="0"/>
          <w:divBdr>
            <w:top w:val="none" w:sz="0" w:space="0" w:color="auto"/>
            <w:left w:val="none" w:sz="0" w:space="0" w:color="auto"/>
            <w:bottom w:val="none" w:sz="0" w:space="0" w:color="auto"/>
            <w:right w:val="none" w:sz="0" w:space="0" w:color="auto"/>
          </w:divBdr>
        </w:div>
        <w:div w:id="972440432">
          <w:marLeft w:val="0"/>
          <w:marRight w:val="0"/>
          <w:marTop w:val="0"/>
          <w:marBottom w:val="0"/>
          <w:divBdr>
            <w:top w:val="none" w:sz="0" w:space="0" w:color="auto"/>
            <w:left w:val="none" w:sz="0" w:space="0" w:color="auto"/>
            <w:bottom w:val="none" w:sz="0" w:space="0" w:color="auto"/>
            <w:right w:val="none" w:sz="0" w:space="0" w:color="auto"/>
          </w:divBdr>
        </w:div>
        <w:div w:id="1110972837">
          <w:marLeft w:val="0"/>
          <w:marRight w:val="0"/>
          <w:marTop w:val="0"/>
          <w:marBottom w:val="0"/>
          <w:divBdr>
            <w:top w:val="none" w:sz="0" w:space="0" w:color="auto"/>
            <w:left w:val="none" w:sz="0" w:space="0" w:color="auto"/>
            <w:bottom w:val="none" w:sz="0" w:space="0" w:color="auto"/>
            <w:right w:val="none" w:sz="0" w:space="0" w:color="auto"/>
          </w:divBdr>
        </w:div>
        <w:div w:id="1485127124">
          <w:marLeft w:val="0"/>
          <w:marRight w:val="0"/>
          <w:marTop w:val="0"/>
          <w:marBottom w:val="0"/>
          <w:divBdr>
            <w:top w:val="none" w:sz="0" w:space="0" w:color="auto"/>
            <w:left w:val="none" w:sz="0" w:space="0" w:color="auto"/>
            <w:bottom w:val="none" w:sz="0" w:space="0" w:color="auto"/>
            <w:right w:val="none" w:sz="0" w:space="0" w:color="auto"/>
          </w:divBdr>
        </w:div>
      </w:divsChild>
    </w:div>
    <w:div w:id="1803645560">
      <w:bodyDiv w:val="1"/>
      <w:marLeft w:val="0"/>
      <w:marRight w:val="0"/>
      <w:marTop w:val="0"/>
      <w:marBottom w:val="0"/>
      <w:divBdr>
        <w:top w:val="none" w:sz="0" w:space="0" w:color="auto"/>
        <w:left w:val="none" w:sz="0" w:space="0" w:color="auto"/>
        <w:bottom w:val="none" w:sz="0" w:space="0" w:color="auto"/>
        <w:right w:val="none" w:sz="0" w:space="0" w:color="auto"/>
      </w:divBdr>
    </w:div>
    <w:div w:id="1872525067">
      <w:bodyDiv w:val="1"/>
      <w:marLeft w:val="0"/>
      <w:marRight w:val="0"/>
      <w:marTop w:val="0"/>
      <w:marBottom w:val="0"/>
      <w:divBdr>
        <w:top w:val="none" w:sz="0" w:space="0" w:color="auto"/>
        <w:left w:val="none" w:sz="0" w:space="0" w:color="auto"/>
        <w:bottom w:val="none" w:sz="0" w:space="0" w:color="auto"/>
        <w:right w:val="none" w:sz="0" w:space="0" w:color="auto"/>
      </w:divBdr>
    </w:div>
    <w:div w:id="19696292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jn.gov.si/ponudba/pages/aktualno/aktualna_javna_narocila.xhtml" TargetMode="External"/><Relationship Id="rId18" Type="http://schemas.openxmlformats.org/officeDocument/2006/relationships/hyperlink" Target="https://www.uradni-list.si/glasilo-uradni-list-rs/vsebina/2006-01-4487" TargetMode="External"/><Relationship Id="rId26" Type="http://schemas.openxmlformats.org/officeDocument/2006/relationships/image" Target="media/image2.png"/><Relationship Id="rId39" Type="http://schemas.openxmlformats.org/officeDocument/2006/relationships/footer" Target="footer6.xml"/><Relationship Id="rId21" Type="http://schemas.openxmlformats.org/officeDocument/2006/relationships/hyperlink" Target="https://www.uradni-list.si/glasilo-uradni-list-rs/vsebina/2010-01-0251" TargetMode="External"/><Relationship Id="rId34" Type="http://schemas.openxmlformats.org/officeDocument/2006/relationships/hyperlink" Target="https://www.uradni-list.si/glasilo-uradni-list-rs/vsebina/2019-01-3209" TargetMode="External"/><Relationship Id="rId42" Type="http://schemas.openxmlformats.org/officeDocument/2006/relationships/hyperlink" Target="https://www.uradni-list.si/glasilo-uradni-list-rs/vsebina/2006-01-4487" TargetMode="External"/><Relationship Id="rId47" Type="http://schemas.openxmlformats.org/officeDocument/2006/relationships/hyperlink" Target="https://www.uradni-list.si/glasilo-uradni-list-rs/vsebina/2020-01-3096" TargetMode="External"/><Relationship Id="rId50" Type="http://schemas.openxmlformats.org/officeDocument/2006/relationships/hyperlink" Target="https://www.uradni-list.si/glasilo-uradni-list-rs/vsebina/2011-01-3056" TargetMode="External"/><Relationship Id="rId55" Type="http://schemas.openxmlformats.org/officeDocument/2006/relationships/hyperlink" Target="https://pisrs.si/pregledPredpisa?sop=2015-01-3570"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ejn.gov.si/eJN2" TargetMode="External"/><Relationship Id="rId29" Type="http://schemas.openxmlformats.org/officeDocument/2006/relationships/hyperlink" Target="https://www.uradni-list.si/glasilo-uradni-list-rs/vsebina/2011-01-2040" TargetMode="External"/><Relationship Id="rId11" Type="http://schemas.openxmlformats.org/officeDocument/2006/relationships/footer" Target="footer3.xml"/><Relationship Id="rId24" Type="http://schemas.openxmlformats.org/officeDocument/2006/relationships/hyperlink" Target="https://www.uradni-list.si/glasilo-uradni-list-rs/vsebina/2022-01-0014" TargetMode="External"/><Relationship Id="rId32" Type="http://schemas.openxmlformats.org/officeDocument/2006/relationships/hyperlink" Target="https://www.uradni-list.si/glasilo-uradni-list-rs/vsebina/2014-01-3646" TargetMode="External"/><Relationship Id="rId37" Type="http://schemas.openxmlformats.org/officeDocument/2006/relationships/footer" Target="footer4.xml"/><Relationship Id="rId40" Type="http://schemas.openxmlformats.org/officeDocument/2006/relationships/footer" Target="footer7.xml"/><Relationship Id="rId45" Type="http://schemas.openxmlformats.org/officeDocument/2006/relationships/hyperlink" Target="https://www.uradni-list.si/glasilo-uradni-list-rs/vsebina/2010-01-0251" TargetMode="External"/><Relationship Id="rId53" Type="http://schemas.openxmlformats.org/officeDocument/2006/relationships/hyperlink" Target="https://www.uradni-list.si/glasilo-uradni-list-rs/vsebina/2023-01-0301" TargetMode="External"/><Relationship Id="rId58" Type="http://schemas.openxmlformats.org/officeDocument/2006/relationships/glossaryDocument" Target="glossary/document.xml"/><Relationship Id="rId5" Type="http://schemas.openxmlformats.org/officeDocument/2006/relationships/webSettings" Target="webSettings.xml"/><Relationship Id="rId19" Type="http://schemas.openxmlformats.org/officeDocument/2006/relationships/hyperlink" Target="https://www.uradni-list.si/glasilo-uradni-list-rs/vsebina/2007-01-6415"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ejn.gov.si/eJN2" TargetMode="External"/><Relationship Id="rId22" Type="http://schemas.openxmlformats.org/officeDocument/2006/relationships/hyperlink" Target="https://www.uradni-list.si/glasilo-uradni-list-rs/vsebina/2013-01-3034" TargetMode="External"/><Relationship Id="rId27" Type="http://schemas.openxmlformats.org/officeDocument/2006/relationships/image" Target="media/image3.png"/><Relationship Id="rId30" Type="http://schemas.openxmlformats.org/officeDocument/2006/relationships/hyperlink" Target="https://www.uradni-list.si/glasilo-uradni-list-rs/vsebina/2011-01-2820" TargetMode="External"/><Relationship Id="rId35" Type="http://schemas.openxmlformats.org/officeDocument/2006/relationships/hyperlink" Target="http://www.djn.mju.gov.si/sistem-javnega-narocanja/pravno-varstvo" TargetMode="External"/><Relationship Id="rId43" Type="http://schemas.openxmlformats.org/officeDocument/2006/relationships/hyperlink" Target="https://www.uradni-list.si/glasilo-uradni-list-rs/vsebina/2007-01-6415" TargetMode="External"/><Relationship Id="rId48" Type="http://schemas.openxmlformats.org/officeDocument/2006/relationships/hyperlink" Target="https://www.uradni-list.si/glasilo-uradni-list-rs/vsebina/2022-01-0014" TargetMode="External"/><Relationship Id="rId56" Type="http://schemas.openxmlformats.org/officeDocument/2006/relationships/hyperlink" Target="https://www.uradni-list.si/glasilo-uradni-list-rs/vsebina/2011-01-3056" TargetMode="External"/><Relationship Id="rId8" Type="http://schemas.openxmlformats.org/officeDocument/2006/relationships/image" Target="media/image1.png"/><Relationship Id="rId51" Type="http://schemas.openxmlformats.org/officeDocument/2006/relationships/hyperlink" Target="https://www.uradni-list.si/glasilo-uradni-list-rs/vsebina/2020-01-2765" TargetMode="External"/><Relationship Id="rId3" Type="http://schemas.openxmlformats.org/officeDocument/2006/relationships/styles" Target="styles.xml"/><Relationship Id="rId12" Type="http://schemas.openxmlformats.org/officeDocument/2006/relationships/hyperlink" Target="https://www.uradni-list.si/glasilo-uradni-list-rs/vsebina/2015-01-3570" TargetMode="External"/><Relationship Id="rId17" Type="http://schemas.openxmlformats.org/officeDocument/2006/relationships/hyperlink" Target="https://www.uradni-list.si/glasilo-uradni-list-rs/vsebina/2006-01-0970" TargetMode="External"/><Relationship Id="rId25" Type="http://schemas.openxmlformats.org/officeDocument/2006/relationships/hyperlink" Target="https://ejn.gov.si/eJN2" TargetMode="External"/><Relationship Id="rId33" Type="http://schemas.openxmlformats.org/officeDocument/2006/relationships/hyperlink" Target="https://www.uradni-list.si/glasilo-uradni-list-rs/vsebina/2017-01-2880" TargetMode="External"/><Relationship Id="rId38" Type="http://schemas.openxmlformats.org/officeDocument/2006/relationships/footer" Target="footer5.xml"/><Relationship Id="rId46" Type="http://schemas.openxmlformats.org/officeDocument/2006/relationships/hyperlink" Target="https://www.uradni-list.si/glasilo-uradni-list-rs/vsebina/2013-01-3034" TargetMode="External"/><Relationship Id="rId59" Type="http://schemas.openxmlformats.org/officeDocument/2006/relationships/theme" Target="theme/theme1.xml"/><Relationship Id="rId20" Type="http://schemas.openxmlformats.org/officeDocument/2006/relationships/hyperlink" Target="https://www.uradni-list.si/glasilo-uradni-list-rs/vsebina/2008-01-2816" TargetMode="External"/><Relationship Id="rId41" Type="http://schemas.openxmlformats.org/officeDocument/2006/relationships/hyperlink" Target="https://www.uradni-list.si/glasilo-uradni-list-rs/vsebina/2006-01-0970" TargetMode="External"/><Relationship Id="rId54" Type="http://schemas.openxmlformats.org/officeDocument/2006/relationships/hyperlink" Target="https://www.uradni-list.si/glasilo-uradni-list-rs/vsebina/2011-01-3056"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ejn.gov.si/eJN2" TargetMode="External"/><Relationship Id="rId23" Type="http://schemas.openxmlformats.org/officeDocument/2006/relationships/hyperlink" Target="https://www.uradni-list.si/glasilo-uradni-list-rs/vsebina/2020-01-3096" TargetMode="External"/><Relationship Id="rId28" Type="http://schemas.openxmlformats.org/officeDocument/2006/relationships/image" Target="media/image4.png"/><Relationship Id="rId36" Type="http://schemas.openxmlformats.org/officeDocument/2006/relationships/header" Target="header1.xml"/><Relationship Id="rId49" Type="http://schemas.openxmlformats.org/officeDocument/2006/relationships/hyperlink" Target="https://www.uradni-list.si/glasilo-uradni-list-rs/vsebina/2015-01-3570" TargetMode="External"/><Relationship Id="rId57" Type="http://schemas.openxmlformats.org/officeDocument/2006/relationships/fontTable" Target="fontTable.xml"/><Relationship Id="rId10" Type="http://schemas.openxmlformats.org/officeDocument/2006/relationships/footer" Target="footer2.xml"/><Relationship Id="rId31" Type="http://schemas.openxmlformats.org/officeDocument/2006/relationships/hyperlink" Target="https://www.uradni-list.si/glasilo-uradni-list-rs/vsebina/2013-01-2513" TargetMode="External"/><Relationship Id="rId44" Type="http://schemas.openxmlformats.org/officeDocument/2006/relationships/hyperlink" Target="https://www.uradni-list.si/glasilo-uradni-list-rs/vsebina/2008-01-2816" TargetMode="External"/><Relationship Id="rId52" Type="http://schemas.openxmlformats.org/officeDocument/2006/relationships/hyperlink" Target="https://www.uradni-list.si/glasilo-uradni-list-rs/vsebina/2022-01-0014"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A747F1620414B819F6E80E8DD1760FF"/>
        <w:category>
          <w:name w:val="Splošno"/>
          <w:gallery w:val="placeholder"/>
        </w:category>
        <w:types>
          <w:type w:val="bbPlcHdr"/>
        </w:types>
        <w:behaviors>
          <w:behavior w:val="content"/>
        </w:behaviors>
        <w:guid w:val="{D64DDBB4-2E50-4DA1-BBFD-2FCFADFAFE3A}"/>
      </w:docPartPr>
      <w:docPartBody>
        <w:p w:rsidR="007164FC" w:rsidRDefault="00D83F48" w:rsidP="00D83F48">
          <w:pPr>
            <w:pStyle w:val="5A747F1620414B819F6E80E8DD1760FF"/>
          </w:pPr>
          <w:r w:rsidRPr="00B74193">
            <w:rPr>
              <w:rStyle w:val="Besedilooznabemesta"/>
            </w:rPr>
            <w:t>Kliknite ali tapnite tukaj, če želite vnesti besedilo.</w:t>
          </w:r>
        </w:p>
      </w:docPartBody>
    </w:docPart>
    <w:docPart>
      <w:docPartPr>
        <w:name w:val="DefaultPlaceholder_-1854013440"/>
        <w:category>
          <w:name w:val="Splošno"/>
          <w:gallery w:val="placeholder"/>
        </w:category>
        <w:types>
          <w:type w:val="bbPlcHdr"/>
        </w:types>
        <w:behaviors>
          <w:behavior w:val="content"/>
        </w:behaviors>
        <w:guid w:val="{09D1B6A5-586F-4856-AD3B-D1C733F219C1}"/>
      </w:docPartPr>
      <w:docPartBody>
        <w:p w:rsidR="007164FC" w:rsidRDefault="00D83F48">
          <w:r w:rsidRPr="00904DF0">
            <w:rPr>
              <w:rStyle w:val="Besedilooznabemesta"/>
            </w:rPr>
            <w:t>Kliknite ali tapnite tukaj, če želite vnesti besedilo.</w:t>
          </w:r>
        </w:p>
      </w:docPartBody>
    </w:docPart>
    <w:docPart>
      <w:docPartPr>
        <w:name w:val="DefaultPlaceholder_-1854013437"/>
        <w:category>
          <w:name w:val="Splošno"/>
          <w:gallery w:val="placeholder"/>
        </w:category>
        <w:types>
          <w:type w:val="bbPlcHdr"/>
        </w:types>
        <w:behaviors>
          <w:behavior w:val="content"/>
        </w:behaviors>
        <w:guid w:val="{9FA62EAA-7A79-47AA-B0BD-52CB9E8A6B39}"/>
      </w:docPartPr>
      <w:docPartBody>
        <w:p w:rsidR="00356E2A" w:rsidRDefault="00D34E51">
          <w:r w:rsidRPr="00B23F2D">
            <w:rPr>
              <w:rStyle w:val="Besedilooznabemesta"/>
            </w:rPr>
            <w:t>Kliknite ali tapnite tukaj, če želite vnesti datum.</w:t>
          </w:r>
        </w:p>
      </w:docPartBody>
    </w:docPart>
    <w:docPart>
      <w:docPartPr>
        <w:name w:val="3CC5A2EF74A84E2AAE70D3CECDAAB082"/>
        <w:category>
          <w:name w:val="Splošno"/>
          <w:gallery w:val="placeholder"/>
        </w:category>
        <w:types>
          <w:type w:val="bbPlcHdr"/>
        </w:types>
        <w:behaviors>
          <w:behavior w:val="content"/>
        </w:behaviors>
        <w:guid w:val="{D5E9E5E4-81D7-4C12-AD38-5728A1BE114E}"/>
      </w:docPartPr>
      <w:docPartBody>
        <w:p w:rsidR="00E07343" w:rsidRDefault="00171012" w:rsidP="00171012">
          <w:pPr>
            <w:pStyle w:val="3CC5A2EF74A84E2AAE70D3CECDAAB082"/>
          </w:pPr>
          <w:r w:rsidRPr="00904DF0">
            <w:rPr>
              <w:rStyle w:val="Besedilooznabemesta"/>
            </w:rPr>
            <w:t>Kliknite ali tapnite tukaj, če želite vnesti besedilo.</w:t>
          </w:r>
        </w:p>
      </w:docPartBody>
    </w:docPart>
    <w:docPart>
      <w:docPartPr>
        <w:name w:val="A422A8D26F784797BFF633A1C462B843"/>
        <w:category>
          <w:name w:val="Splošno"/>
          <w:gallery w:val="placeholder"/>
        </w:category>
        <w:types>
          <w:type w:val="bbPlcHdr"/>
        </w:types>
        <w:behaviors>
          <w:behavior w:val="content"/>
        </w:behaviors>
        <w:guid w:val="{38AD9A23-E574-4EB1-AE00-66F7DF8D6704}"/>
      </w:docPartPr>
      <w:docPartBody>
        <w:p w:rsidR="00E07343" w:rsidRDefault="00171012" w:rsidP="00171012">
          <w:pPr>
            <w:pStyle w:val="A422A8D26F784797BFF633A1C462B843"/>
          </w:pPr>
          <w:r w:rsidRPr="000F4324">
            <w:rPr>
              <w:rStyle w:val="Besedilooznabemesta"/>
            </w:rPr>
            <w:t>Kliknite ali tapnite tukaj, če želite vnesti besedilo.</w:t>
          </w:r>
        </w:p>
      </w:docPartBody>
    </w:docPart>
    <w:docPart>
      <w:docPartPr>
        <w:name w:val="06B2315A7E444A72928F0FAE309072A5"/>
        <w:category>
          <w:name w:val="Splošno"/>
          <w:gallery w:val="placeholder"/>
        </w:category>
        <w:types>
          <w:type w:val="bbPlcHdr"/>
        </w:types>
        <w:behaviors>
          <w:behavior w:val="content"/>
        </w:behaviors>
        <w:guid w:val="{B5140B24-A643-4626-BACB-0C1141510E7E}"/>
      </w:docPartPr>
      <w:docPartBody>
        <w:p w:rsidR="00E07343" w:rsidRDefault="00171012" w:rsidP="00171012">
          <w:pPr>
            <w:pStyle w:val="06B2315A7E444A72928F0FAE309072A5"/>
          </w:pPr>
          <w:r w:rsidRPr="000F4324">
            <w:rPr>
              <w:rStyle w:val="Besedilooznabemesta"/>
            </w:rPr>
            <w:t>Kliknite ali tapnite tukaj, če želite vnesti besedilo.</w:t>
          </w:r>
        </w:p>
      </w:docPartBody>
    </w:docPart>
    <w:docPart>
      <w:docPartPr>
        <w:name w:val="6CCCAF09CACD41349CAB3E26B1632AB5"/>
        <w:category>
          <w:name w:val="Splošno"/>
          <w:gallery w:val="placeholder"/>
        </w:category>
        <w:types>
          <w:type w:val="bbPlcHdr"/>
        </w:types>
        <w:behaviors>
          <w:behavior w:val="content"/>
        </w:behaviors>
        <w:guid w:val="{8A1E5B44-CA02-44C5-A842-F21ABBFE4836}"/>
      </w:docPartPr>
      <w:docPartBody>
        <w:p w:rsidR="00E07343" w:rsidRDefault="00171012" w:rsidP="00171012">
          <w:pPr>
            <w:pStyle w:val="6CCCAF09CACD41349CAB3E26B1632AB5"/>
          </w:pPr>
          <w:r w:rsidRPr="000F4324">
            <w:rPr>
              <w:rStyle w:val="Besedilooznabemesta"/>
            </w:rPr>
            <w:t>Kliknite ali tapnite tukaj, če želite vnesti besedilo.</w:t>
          </w:r>
        </w:p>
      </w:docPartBody>
    </w:docPart>
    <w:docPart>
      <w:docPartPr>
        <w:name w:val="91831AD5004846EFB7C6979474733D12"/>
        <w:category>
          <w:name w:val="Splošno"/>
          <w:gallery w:val="placeholder"/>
        </w:category>
        <w:types>
          <w:type w:val="bbPlcHdr"/>
        </w:types>
        <w:behaviors>
          <w:behavior w:val="content"/>
        </w:behaviors>
        <w:guid w:val="{E8A9B937-D387-410E-977D-79503FECF507}"/>
      </w:docPartPr>
      <w:docPartBody>
        <w:p w:rsidR="00E07343" w:rsidRDefault="00171012" w:rsidP="00171012">
          <w:pPr>
            <w:pStyle w:val="91831AD5004846EFB7C6979474733D12"/>
          </w:pPr>
          <w:r w:rsidRPr="000F4324">
            <w:rPr>
              <w:rStyle w:val="Besedilooznabemesta"/>
            </w:rPr>
            <w:t>Kliknite ali tapnite tukaj, če želite vnesti besedilo.</w:t>
          </w:r>
        </w:p>
      </w:docPartBody>
    </w:docPart>
    <w:docPart>
      <w:docPartPr>
        <w:name w:val="8DC170BEE86B44EE8CB6A33A91434667"/>
        <w:category>
          <w:name w:val="Splošno"/>
          <w:gallery w:val="placeholder"/>
        </w:category>
        <w:types>
          <w:type w:val="bbPlcHdr"/>
        </w:types>
        <w:behaviors>
          <w:behavior w:val="content"/>
        </w:behaviors>
        <w:guid w:val="{248E5867-2FFC-414E-9714-DB8771EE1AEB}"/>
      </w:docPartPr>
      <w:docPartBody>
        <w:p w:rsidR="00E07343" w:rsidRDefault="00171012" w:rsidP="00171012">
          <w:pPr>
            <w:pStyle w:val="8DC170BEE86B44EE8CB6A33A91434667"/>
          </w:pPr>
          <w:r w:rsidRPr="000F4324">
            <w:rPr>
              <w:rStyle w:val="Besedilooznabemesta"/>
            </w:rPr>
            <w:t>Kliknite ali tapnite tukaj, če želite vnesti besedilo.</w:t>
          </w:r>
        </w:p>
      </w:docPartBody>
    </w:docPart>
    <w:docPart>
      <w:docPartPr>
        <w:name w:val="434FC08F80B144278A6F786A2AA40346"/>
        <w:category>
          <w:name w:val="Splošno"/>
          <w:gallery w:val="placeholder"/>
        </w:category>
        <w:types>
          <w:type w:val="bbPlcHdr"/>
        </w:types>
        <w:behaviors>
          <w:behavior w:val="content"/>
        </w:behaviors>
        <w:guid w:val="{0FA908B2-3D8A-4845-847B-600F92A96F0A}"/>
      </w:docPartPr>
      <w:docPartBody>
        <w:p w:rsidR="00E07343" w:rsidRDefault="00171012" w:rsidP="00171012">
          <w:pPr>
            <w:pStyle w:val="434FC08F80B144278A6F786A2AA40346"/>
          </w:pPr>
          <w:r w:rsidRPr="000F4324">
            <w:rPr>
              <w:rStyle w:val="Besedilooznabemesta"/>
            </w:rPr>
            <w:t>Kliknite ali tapnite tukaj, če želite vnesti besedilo.</w:t>
          </w:r>
        </w:p>
      </w:docPartBody>
    </w:docPart>
    <w:docPart>
      <w:docPartPr>
        <w:name w:val="A015A3394B424DA883204F6A72DB5173"/>
        <w:category>
          <w:name w:val="Splošno"/>
          <w:gallery w:val="placeholder"/>
        </w:category>
        <w:types>
          <w:type w:val="bbPlcHdr"/>
        </w:types>
        <w:behaviors>
          <w:behavior w:val="content"/>
        </w:behaviors>
        <w:guid w:val="{3A23497D-101F-45B6-AB9C-6726CFCC0189}"/>
      </w:docPartPr>
      <w:docPartBody>
        <w:p w:rsidR="00E07343" w:rsidRDefault="00171012" w:rsidP="00171012">
          <w:pPr>
            <w:pStyle w:val="A015A3394B424DA883204F6A72DB5173"/>
          </w:pPr>
          <w:r w:rsidRPr="000F4324">
            <w:rPr>
              <w:rStyle w:val="Besedilooznabemesta"/>
            </w:rPr>
            <w:t>Kliknite ali tapnite tukaj, če želite vnesti besedilo.</w:t>
          </w:r>
        </w:p>
      </w:docPartBody>
    </w:docPart>
    <w:docPart>
      <w:docPartPr>
        <w:name w:val="08F195BC0866418E9AB81B7D1ED53422"/>
        <w:category>
          <w:name w:val="Splošno"/>
          <w:gallery w:val="placeholder"/>
        </w:category>
        <w:types>
          <w:type w:val="bbPlcHdr"/>
        </w:types>
        <w:behaviors>
          <w:behavior w:val="content"/>
        </w:behaviors>
        <w:guid w:val="{8378E14C-1F2D-454A-901C-28ECEB53F977}"/>
      </w:docPartPr>
      <w:docPartBody>
        <w:p w:rsidR="00E07343" w:rsidRDefault="00171012" w:rsidP="00171012">
          <w:pPr>
            <w:pStyle w:val="08F195BC0866418E9AB81B7D1ED53422"/>
          </w:pPr>
          <w:r w:rsidRPr="000F4324">
            <w:rPr>
              <w:rStyle w:val="Besedilooznabemesta"/>
            </w:rPr>
            <w:t>Kliknite ali tapnite tukaj, če želite vnesti besedilo.</w:t>
          </w:r>
        </w:p>
      </w:docPartBody>
    </w:docPart>
    <w:docPart>
      <w:docPartPr>
        <w:name w:val="86E04DE9A75A4087846058DEEBBEE108"/>
        <w:category>
          <w:name w:val="Splošno"/>
          <w:gallery w:val="placeholder"/>
        </w:category>
        <w:types>
          <w:type w:val="bbPlcHdr"/>
        </w:types>
        <w:behaviors>
          <w:behavior w:val="content"/>
        </w:behaviors>
        <w:guid w:val="{F49A763B-2C8B-46B2-8B0A-7A6FD5F8ECC0}"/>
      </w:docPartPr>
      <w:docPartBody>
        <w:p w:rsidR="00E07343" w:rsidRDefault="00171012" w:rsidP="00171012">
          <w:pPr>
            <w:pStyle w:val="86E04DE9A75A4087846058DEEBBEE108"/>
          </w:pPr>
          <w:r w:rsidRPr="000F4324">
            <w:rPr>
              <w:rStyle w:val="Besedilooznabemesta"/>
            </w:rPr>
            <w:t>Kliknite ali tapnite tukaj, če želite vnesti besedilo.</w:t>
          </w:r>
        </w:p>
      </w:docPartBody>
    </w:docPart>
    <w:docPart>
      <w:docPartPr>
        <w:name w:val="512CEC98CA75440A88AB82D582007BA1"/>
        <w:category>
          <w:name w:val="Splošno"/>
          <w:gallery w:val="placeholder"/>
        </w:category>
        <w:types>
          <w:type w:val="bbPlcHdr"/>
        </w:types>
        <w:behaviors>
          <w:behavior w:val="content"/>
        </w:behaviors>
        <w:guid w:val="{9E968851-2B8F-4EA5-8FBF-F071C40C1D68}"/>
      </w:docPartPr>
      <w:docPartBody>
        <w:p w:rsidR="00E07343" w:rsidRDefault="00171012" w:rsidP="00171012">
          <w:pPr>
            <w:pStyle w:val="512CEC98CA75440A88AB82D582007BA1"/>
          </w:pPr>
          <w:r w:rsidRPr="000F4324">
            <w:rPr>
              <w:rStyle w:val="Besedilooznabemesta"/>
            </w:rPr>
            <w:t>Kliknite ali tapnite tukaj, če želite vnesti besedilo.</w:t>
          </w:r>
        </w:p>
      </w:docPartBody>
    </w:docPart>
    <w:docPart>
      <w:docPartPr>
        <w:name w:val="B24358395330467FA6E9B16F162E5462"/>
        <w:category>
          <w:name w:val="Splošno"/>
          <w:gallery w:val="placeholder"/>
        </w:category>
        <w:types>
          <w:type w:val="bbPlcHdr"/>
        </w:types>
        <w:behaviors>
          <w:behavior w:val="content"/>
        </w:behaviors>
        <w:guid w:val="{87B995B4-EC18-44BB-BD18-6807C117F2B8}"/>
      </w:docPartPr>
      <w:docPartBody>
        <w:p w:rsidR="00E07343" w:rsidRDefault="00171012" w:rsidP="00171012">
          <w:pPr>
            <w:pStyle w:val="B24358395330467FA6E9B16F162E5462"/>
          </w:pPr>
          <w:r w:rsidRPr="000F4324">
            <w:rPr>
              <w:rStyle w:val="Besedilooznabemesta"/>
            </w:rPr>
            <w:t>Kliknite ali tapnite tukaj, če želite vnesti besedilo.</w:t>
          </w:r>
        </w:p>
      </w:docPartBody>
    </w:docPart>
    <w:docPart>
      <w:docPartPr>
        <w:name w:val="B92C5BAE6C234EFEBFE24474775E922D"/>
        <w:category>
          <w:name w:val="Splošno"/>
          <w:gallery w:val="placeholder"/>
        </w:category>
        <w:types>
          <w:type w:val="bbPlcHdr"/>
        </w:types>
        <w:behaviors>
          <w:behavior w:val="content"/>
        </w:behaviors>
        <w:guid w:val="{F2A3DD5D-285A-420B-AAE0-ED88F854117C}"/>
      </w:docPartPr>
      <w:docPartBody>
        <w:p w:rsidR="00E07343" w:rsidRDefault="00171012" w:rsidP="00171012">
          <w:pPr>
            <w:pStyle w:val="B92C5BAE6C234EFEBFE24474775E922D"/>
          </w:pPr>
          <w:r w:rsidRPr="000F4324">
            <w:rPr>
              <w:rStyle w:val="Besedilooznabemesta"/>
            </w:rPr>
            <w:t>Kliknite ali tapnite tukaj, če želite vnesti besedilo.</w:t>
          </w:r>
        </w:p>
      </w:docPartBody>
    </w:docPart>
    <w:docPart>
      <w:docPartPr>
        <w:name w:val="F53E13B3434B49E48853EA0D1E142B4C"/>
        <w:category>
          <w:name w:val="Splošno"/>
          <w:gallery w:val="placeholder"/>
        </w:category>
        <w:types>
          <w:type w:val="bbPlcHdr"/>
        </w:types>
        <w:behaviors>
          <w:behavior w:val="content"/>
        </w:behaviors>
        <w:guid w:val="{EB50FBDC-EA73-4D5D-AFC1-B6052C74697B}"/>
      </w:docPartPr>
      <w:docPartBody>
        <w:p w:rsidR="00E07343" w:rsidRDefault="00171012" w:rsidP="00171012">
          <w:pPr>
            <w:pStyle w:val="F53E13B3434B49E48853EA0D1E142B4C"/>
          </w:pPr>
          <w:r w:rsidRPr="000F4324">
            <w:rPr>
              <w:rStyle w:val="Besedilooznabemesta"/>
            </w:rPr>
            <w:t>Kliknite ali tapnite tukaj, če želite vnesti besedilo.</w:t>
          </w:r>
        </w:p>
      </w:docPartBody>
    </w:docPart>
    <w:docPart>
      <w:docPartPr>
        <w:name w:val="4581E9B44ECA47CD877EC9BA6DA1D43E"/>
        <w:category>
          <w:name w:val="Splošno"/>
          <w:gallery w:val="placeholder"/>
        </w:category>
        <w:types>
          <w:type w:val="bbPlcHdr"/>
        </w:types>
        <w:behaviors>
          <w:behavior w:val="content"/>
        </w:behaviors>
        <w:guid w:val="{62DF1F3B-C944-4717-8B34-F4AA8C32005E}"/>
      </w:docPartPr>
      <w:docPartBody>
        <w:p w:rsidR="00E07343" w:rsidRDefault="00171012" w:rsidP="00171012">
          <w:pPr>
            <w:pStyle w:val="4581E9B44ECA47CD877EC9BA6DA1D43E"/>
          </w:pPr>
          <w:r w:rsidRPr="000F4324">
            <w:rPr>
              <w:rStyle w:val="Besedilooznabemesta"/>
            </w:rPr>
            <w:t>Kliknite ali tapnite tukaj, če želite vnesti besedilo.</w:t>
          </w:r>
        </w:p>
      </w:docPartBody>
    </w:docPart>
    <w:docPart>
      <w:docPartPr>
        <w:name w:val="4E8DB7C1970D46CB846D97EB838FA332"/>
        <w:category>
          <w:name w:val="Splošno"/>
          <w:gallery w:val="placeholder"/>
        </w:category>
        <w:types>
          <w:type w:val="bbPlcHdr"/>
        </w:types>
        <w:behaviors>
          <w:behavior w:val="content"/>
        </w:behaviors>
        <w:guid w:val="{9E7C1F34-385A-4FF7-B4C5-BA9E332EFF7C}"/>
      </w:docPartPr>
      <w:docPartBody>
        <w:p w:rsidR="00E07343" w:rsidRDefault="00171012" w:rsidP="00171012">
          <w:pPr>
            <w:pStyle w:val="4E8DB7C1970D46CB846D97EB838FA332"/>
          </w:pPr>
          <w:r w:rsidRPr="000F4324">
            <w:rPr>
              <w:rStyle w:val="Besedilooznabemesta"/>
            </w:rPr>
            <w:t>Kliknite ali tapnite tukaj, če želite vnesti besedilo.</w:t>
          </w:r>
        </w:p>
      </w:docPartBody>
    </w:docPart>
    <w:docPart>
      <w:docPartPr>
        <w:name w:val="CE25BF67589D4A32B523B14968002B06"/>
        <w:category>
          <w:name w:val="Splošno"/>
          <w:gallery w:val="placeholder"/>
        </w:category>
        <w:types>
          <w:type w:val="bbPlcHdr"/>
        </w:types>
        <w:behaviors>
          <w:behavior w:val="content"/>
        </w:behaviors>
        <w:guid w:val="{3203DDA7-9EA8-40BD-AEB0-0E962DCE5FC1}"/>
      </w:docPartPr>
      <w:docPartBody>
        <w:p w:rsidR="00E07343" w:rsidRDefault="00171012" w:rsidP="00171012">
          <w:pPr>
            <w:pStyle w:val="CE25BF67589D4A32B523B14968002B06"/>
          </w:pPr>
          <w:r w:rsidRPr="000F4324">
            <w:rPr>
              <w:rStyle w:val="Besedilooznabemesta"/>
            </w:rPr>
            <w:t>Kliknite ali tapnite tukaj, če želite vnesti besedilo.</w:t>
          </w:r>
        </w:p>
      </w:docPartBody>
    </w:docPart>
    <w:docPart>
      <w:docPartPr>
        <w:name w:val="99FD0820755E43398FB8E29E4888CCD7"/>
        <w:category>
          <w:name w:val="Splošno"/>
          <w:gallery w:val="placeholder"/>
        </w:category>
        <w:types>
          <w:type w:val="bbPlcHdr"/>
        </w:types>
        <w:behaviors>
          <w:behavior w:val="content"/>
        </w:behaviors>
        <w:guid w:val="{9642E64E-5A44-4F1F-802A-E40658459388}"/>
      </w:docPartPr>
      <w:docPartBody>
        <w:p w:rsidR="00E07343" w:rsidRDefault="00171012" w:rsidP="00171012">
          <w:pPr>
            <w:pStyle w:val="99FD0820755E43398FB8E29E4888CCD7"/>
          </w:pPr>
          <w:r w:rsidRPr="000F4324">
            <w:rPr>
              <w:rStyle w:val="Besedilooznabemesta"/>
            </w:rPr>
            <w:t>Kliknite ali tapnite tukaj, če želite vnesti besedilo.</w:t>
          </w:r>
        </w:p>
      </w:docPartBody>
    </w:docPart>
    <w:docPart>
      <w:docPartPr>
        <w:name w:val="F682E387D41146E6859F5A17C9028CC5"/>
        <w:category>
          <w:name w:val="Splošno"/>
          <w:gallery w:val="placeholder"/>
        </w:category>
        <w:types>
          <w:type w:val="bbPlcHdr"/>
        </w:types>
        <w:behaviors>
          <w:behavior w:val="content"/>
        </w:behaviors>
        <w:guid w:val="{6CB4E51C-BDEC-453F-AAF4-5FD614ABC6F5}"/>
      </w:docPartPr>
      <w:docPartBody>
        <w:p w:rsidR="00E07343" w:rsidRDefault="00171012" w:rsidP="00171012">
          <w:pPr>
            <w:pStyle w:val="F682E387D41146E6859F5A17C9028CC5"/>
          </w:pPr>
          <w:r w:rsidRPr="000F4324">
            <w:rPr>
              <w:rStyle w:val="Besedilooznabemesta"/>
            </w:rPr>
            <w:t>Kliknite ali tapnite tukaj, če želite vnesti besedilo.</w:t>
          </w:r>
        </w:p>
      </w:docPartBody>
    </w:docPart>
    <w:docPart>
      <w:docPartPr>
        <w:name w:val="75E9734F212B4EFF83CC48CF6EE2AEF1"/>
        <w:category>
          <w:name w:val="Splošno"/>
          <w:gallery w:val="placeholder"/>
        </w:category>
        <w:types>
          <w:type w:val="bbPlcHdr"/>
        </w:types>
        <w:behaviors>
          <w:behavior w:val="content"/>
        </w:behaviors>
        <w:guid w:val="{FADEBFAF-F4E9-4397-8269-ADB41540A42C}"/>
      </w:docPartPr>
      <w:docPartBody>
        <w:p w:rsidR="001843EA" w:rsidRDefault="00E16CAD" w:rsidP="00E16CAD">
          <w:pPr>
            <w:pStyle w:val="75E9734F212B4EFF83CC48CF6EE2AEF1"/>
          </w:pPr>
          <w:r w:rsidRPr="00880D82">
            <w:rPr>
              <w:rStyle w:val="Besedilooznabemesta"/>
            </w:rPr>
            <w:t>Kliknite ali tapnite tukaj, če želite vnesti besedilo.</w:t>
          </w:r>
        </w:p>
      </w:docPartBody>
    </w:docPart>
    <w:docPart>
      <w:docPartPr>
        <w:name w:val="15FC6071F9874891B6C866EBD339351B"/>
        <w:category>
          <w:name w:val="Splošno"/>
          <w:gallery w:val="placeholder"/>
        </w:category>
        <w:types>
          <w:type w:val="bbPlcHdr"/>
        </w:types>
        <w:behaviors>
          <w:behavior w:val="content"/>
        </w:behaviors>
        <w:guid w:val="{621286E5-9EB6-4E51-AC86-914AC6AF08A7}"/>
      </w:docPartPr>
      <w:docPartBody>
        <w:p w:rsidR="001843EA" w:rsidRDefault="00E16CAD" w:rsidP="00E16CAD">
          <w:pPr>
            <w:pStyle w:val="15FC6071F9874891B6C866EBD339351B"/>
          </w:pPr>
          <w:r w:rsidRPr="008E4AA5">
            <w:rPr>
              <w:rStyle w:val="Besedilooznabemesta"/>
            </w:rPr>
            <w:t>Kliknite ali tapnite tukaj, če želite vnesti besedilo.</w:t>
          </w:r>
        </w:p>
      </w:docPartBody>
    </w:docPart>
    <w:docPart>
      <w:docPartPr>
        <w:name w:val="E848BE8AA3D9448BAA0D9112A02733E9"/>
        <w:category>
          <w:name w:val="Splošno"/>
          <w:gallery w:val="placeholder"/>
        </w:category>
        <w:types>
          <w:type w:val="bbPlcHdr"/>
        </w:types>
        <w:behaviors>
          <w:behavior w:val="content"/>
        </w:behaviors>
        <w:guid w:val="{B26C9990-9A42-4EE2-BE20-6E890BE7BA56}"/>
      </w:docPartPr>
      <w:docPartBody>
        <w:p w:rsidR="001843EA" w:rsidRDefault="00E16CAD" w:rsidP="00E16CAD">
          <w:pPr>
            <w:pStyle w:val="E848BE8AA3D9448BAA0D9112A02733E9"/>
          </w:pPr>
          <w:r w:rsidRPr="007F166F">
            <w:rPr>
              <w:rStyle w:val="Besedilooznabemesta"/>
            </w:rPr>
            <w:t>Kliknite ali tapnite tukaj, če želite vnesti datum.</w:t>
          </w:r>
        </w:p>
      </w:docPartBody>
    </w:docPart>
    <w:docPart>
      <w:docPartPr>
        <w:name w:val="A45738D2C9B0483FAEA4F90279EDEFB2"/>
        <w:category>
          <w:name w:val="Splošno"/>
          <w:gallery w:val="placeholder"/>
        </w:category>
        <w:types>
          <w:type w:val="bbPlcHdr"/>
        </w:types>
        <w:behaviors>
          <w:behavior w:val="content"/>
        </w:behaviors>
        <w:guid w:val="{69554503-C68D-4EA7-B6E4-06C4A641B8BF}"/>
      </w:docPartPr>
      <w:docPartBody>
        <w:p w:rsidR="001843EA" w:rsidRDefault="00E16CAD" w:rsidP="00E16CAD">
          <w:pPr>
            <w:pStyle w:val="A45738D2C9B0483FAEA4F90279EDEFB2"/>
          </w:pPr>
          <w:r w:rsidRPr="00DA20AC">
            <w:rPr>
              <w:rStyle w:val="Besedilooznabemesta"/>
            </w:rPr>
            <w:t>Kliknite ali tapnite tukaj, če želite vnesti datum.</w:t>
          </w:r>
        </w:p>
      </w:docPartBody>
    </w:docPart>
    <w:docPart>
      <w:docPartPr>
        <w:name w:val="D9F1983C6D784159BEC4B4D80C94383D"/>
        <w:category>
          <w:name w:val="Splošno"/>
          <w:gallery w:val="placeholder"/>
        </w:category>
        <w:types>
          <w:type w:val="bbPlcHdr"/>
        </w:types>
        <w:behaviors>
          <w:behavior w:val="content"/>
        </w:behaviors>
        <w:guid w:val="{DDE7A93F-0E9C-4428-8F22-E457971BE37E}"/>
      </w:docPartPr>
      <w:docPartBody>
        <w:p w:rsidR="001843EA" w:rsidRDefault="00E16CAD" w:rsidP="00E16CAD">
          <w:pPr>
            <w:pStyle w:val="D9F1983C6D784159BEC4B4D80C94383D"/>
          </w:pPr>
          <w:r w:rsidRPr="00B74193">
            <w:rPr>
              <w:rStyle w:val="Besedilooznabemesta"/>
            </w:rPr>
            <w:t>Kliknite ali tapnite tukaj, če želite vnesti besedilo.</w:t>
          </w:r>
        </w:p>
      </w:docPartBody>
    </w:docPart>
    <w:docPart>
      <w:docPartPr>
        <w:name w:val="21AAE4C1477F4B4D8D73DE3A808F0CFE"/>
        <w:category>
          <w:name w:val="Splošno"/>
          <w:gallery w:val="placeholder"/>
        </w:category>
        <w:types>
          <w:type w:val="bbPlcHdr"/>
        </w:types>
        <w:behaviors>
          <w:behavior w:val="content"/>
        </w:behaviors>
        <w:guid w:val="{6C1E34F7-3CA4-48B4-8619-2EC08A8879BD}"/>
      </w:docPartPr>
      <w:docPartBody>
        <w:p w:rsidR="001843EA" w:rsidRDefault="00E16CAD" w:rsidP="00E16CAD">
          <w:pPr>
            <w:pStyle w:val="21AAE4C1477F4B4D8D73DE3A808F0CFE"/>
          </w:pPr>
          <w:r w:rsidRPr="00B74193">
            <w:rPr>
              <w:rStyle w:val="Besedilooznabemesta"/>
            </w:rPr>
            <w:t>Kliknite ali tapnite tukaj, če želite vnesti besedilo.</w:t>
          </w:r>
        </w:p>
      </w:docPartBody>
    </w:docPart>
    <w:docPart>
      <w:docPartPr>
        <w:name w:val="20E5524F3B9A406CBFBE24BEDF72A7A4"/>
        <w:category>
          <w:name w:val="Splošno"/>
          <w:gallery w:val="placeholder"/>
        </w:category>
        <w:types>
          <w:type w:val="bbPlcHdr"/>
        </w:types>
        <w:behaviors>
          <w:behavior w:val="content"/>
        </w:behaviors>
        <w:guid w:val="{D9521D45-4B95-4B0A-A84A-494E59B8FD5F}"/>
      </w:docPartPr>
      <w:docPartBody>
        <w:p w:rsidR="001843EA" w:rsidRDefault="00E16CAD" w:rsidP="00E16CAD">
          <w:pPr>
            <w:pStyle w:val="20E5524F3B9A406CBFBE24BEDF72A7A4"/>
          </w:pPr>
          <w:r w:rsidRPr="00B74193">
            <w:rPr>
              <w:rStyle w:val="Besedilooznabemesta"/>
            </w:rPr>
            <w:t>Kliknite ali tapnite tukaj, če želite vnesti besedilo.</w:t>
          </w:r>
        </w:p>
      </w:docPartBody>
    </w:docPart>
    <w:docPart>
      <w:docPartPr>
        <w:name w:val="D616AD94CA28459EA3B0D890366647C3"/>
        <w:category>
          <w:name w:val="Splošno"/>
          <w:gallery w:val="placeholder"/>
        </w:category>
        <w:types>
          <w:type w:val="bbPlcHdr"/>
        </w:types>
        <w:behaviors>
          <w:behavior w:val="content"/>
        </w:behaviors>
        <w:guid w:val="{7DC2C45C-BEBB-485A-AE5D-24B68D3129EB}"/>
      </w:docPartPr>
      <w:docPartBody>
        <w:p w:rsidR="001843EA" w:rsidRDefault="00E16CAD" w:rsidP="00E16CAD">
          <w:pPr>
            <w:pStyle w:val="D616AD94CA28459EA3B0D890366647C3"/>
          </w:pPr>
          <w:r w:rsidRPr="00A54785">
            <w:rPr>
              <w:rStyle w:val="Besedilooznabemesta"/>
            </w:rPr>
            <w:t>Kliknite ali tapnite tukaj, če želite vnesti besedilo.</w:t>
          </w:r>
        </w:p>
      </w:docPartBody>
    </w:docPart>
    <w:docPart>
      <w:docPartPr>
        <w:name w:val="DD20E181D014427DA7EF4EFB0626B892"/>
        <w:category>
          <w:name w:val="Splošno"/>
          <w:gallery w:val="placeholder"/>
        </w:category>
        <w:types>
          <w:type w:val="bbPlcHdr"/>
        </w:types>
        <w:behaviors>
          <w:behavior w:val="content"/>
        </w:behaviors>
        <w:guid w:val="{3099AE7C-7EA2-4995-9FDE-6E66C27910F7}"/>
      </w:docPartPr>
      <w:docPartBody>
        <w:p w:rsidR="001843EA" w:rsidRDefault="00E16CAD" w:rsidP="00E16CAD">
          <w:pPr>
            <w:pStyle w:val="DD20E181D014427DA7EF4EFB0626B892"/>
          </w:pPr>
          <w:r w:rsidRPr="000B31E1">
            <w:rPr>
              <w:rStyle w:val="Besedilooznabemesta"/>
            </w:rPr>
            <w:t>Kliknite ali tapnite tukaj, če želite vnesti besedilo.</w:t>
          </w:r>
        </w:p>
      </w:docPartBody>
    </w:docPart>
    <w:docPart>
      <w:docPartPr>
        <w:name w:val="A2FEDA8E153449CDAF64091933B2A884"/>
        <w:category>
          <w:name w:val="Splošno"/>
          <w:gallery w:val="placeholder"/>
        </w:category>
        <w:types>
          <w:type w:val="bbPlcHdr"/>
        </w:types>
        <w:behaviors>
          <w:behavior w:val="content"/>
        </w:behaviors>
        <w:guid w:val="{091F1643-A46F-479F-AC4B-10C867AA8DA7}"/>
      </w:docPartPr>
      <w:docPartBody>
        <w:p w:rsidR="001843EA" w:rsidRDefault="00E16CAD" w:rsidP="00E16CAD">
          <w:pPr>
            <w:pStyle w:val="A2FEDA8E153449CDAF64091933B2A884"/>
          </w:pPr>
          <w:r w:rsidRPr="0069785B">
            <w:rPr>
              <w:rStyle w:val="Besedilooznabemesta"/>
            </w:rPr>
            <w:t>Kliknite ali tapnite tukaj, če želite vnesti datum.</w:t>
          </w:r>
        </w:p>
      </w:docPartBody>
    </w:docPart>
    <w:docPart>
      <w:docPartPr>
        <w:name w:val="C2FC501EC1984F8C9577DE0D0899862B"/>
        <w:category>
          <w:name w:val="Splošno"/>
          <w:gallery w:val="placeholder"/>
        </w:category>
        <w:types>
          <w:type w:val="bbPlcHdr"/>
        </w:types>
        <w:behaviors>
          <w:behavior w:val="content"/>
        </w:behaviors>
        <w:guid w:val="{DC79FFF8-276E-4FCD-BE78-98A1ED22490E}"/>
      </w:docPartPr>
      <w:docPartBody>
        <w:p w:rsidR="001843EA" w:rsidRDefault="00E16CAD" w:rsidP="00E16CAD">
          <w:pPr>
            <w:pStyle w:val="C2FC501EC1984F8C9577DE0D0899862B"/>
          </w:pPr>
          <w:r w:rsidRPr="00B74193">
            <w:rPr>
              <w:rStyle w:val="Besedilooznabemesta"/>
            </w:rPr>
            <w:t>Kliknite ali tapnite tukaj, če želite vnesti besedilo.</w:t>
          </w:r>
        </w:p>
      </w:docPartBody>
    </w:docPart>
    <w:docPart>
      <w:docPartPr>
        <w:name w:val="924E668EA87949DF99DB2C9D555973FA"/>
        <w:category>
          <w:name w:val="Splošno"/>
          <w:gallery w:val="placeholder"/>
        </w:category>
        <w:types>
          <w:type w:val="bbPlcHdr"/>
        </w:types>
        <w:behaviors>
          <w:behavior w:val="content"/>
        </w:behaviors>
        <w:guid w:val="{CEB8A766-AC29-4F23-B4AA-1D8B8BD88806}"/>
      </w:docPartPr>
      <w:docPartBody>
        <w:p w:rsidR="001843EA" w:rsidRDefault="00E16CAD" w:rsidP="00E16CAD">
          <w:pPr>
            <w:pStyle w:val="924E668EA87949DF99DB2C9D555973FA"/>
          </w:pPr>
          <w:r w:rsidRPr="008E4AA5">
            <w:rPr>
              <w:rStyle w:val="Besedilooznabemesta"/>
            </w:rPr>
            <w:t>Kliknite ali tapnite tukaj, če želite vnesti besedilo.</w:t>
          </w:r>
        </w:p>
      </w:docPartBody>
    </w:docPart>
    <w:docPart>
      <w:docPartPr>
        <w:name w:val="CEAC00043EEA4C02BB0C3118113CE522"/>
        <w:category>
          <w:name w:val="Splošno"/>
          <w:gallery w:val="placeholder"/>
        </w:category>
        <w:types>
          <w:type w:val="bbPlcHdr"/>
        </w:types>
        <w:behaviors>
          <w:behavior w:val="content"/>
        </w:behaviors>
        <w:guid w:val="{C90AB299-18B9-4928-8728-62AF73B58D13}"/>
      </w:docPartPr>
      <w:docPartBody>
        <w:p w:rsidR="00255775" w:rsidRDefault="00D735AF" w:rsidP="00D735AF">
          <w:pPr>
            <w:pStyle w:val="CEAC00043EEA4C02BB0C3118113CE522"/>
          </w:pPr>
          <w:r w:rsidRPr="00904DF0">
            <w:rPr>
              <w:rStyle w:val="Besedilooznabemesta"/>
            </w:rPr>
            <w:t>Kliknite ali tapnite tukaj, če želite vnesti besedilo.</w:t>
          </w:r>
        </w:p>
      </w:docPartBody>
    </w:docPart>
    <w:docPart>
      <w:docPartPr>
        <w:name w:val="F14671775E80441BA1255538D0AF0820"/>
        <w:category>
          <w:name w:val="Splošno"/>
          <w:gallery w:val="placeholder"/>
        </w:category>
        <w:types>
          <w:type w:val="bbPlcHdr"/>
        </w:types>
        <w:behaviors>
          <w:behavior w:val="content"/>
        </w:behaviors>
        <w:guid w:val="{A7311D4E-9713-45A6-A771-2D525ED720B6}"/>
      </w:docPartPr>
      <w:docPartBody>
        <w:p w:rsidR="00255775" w:rsidRDefault="00D735AF" w:rsidP="00D735AF">
          <w:pPr>
            <w:pStyle w:val="F14671775E80441BA1255538D0AF0820"/>
          </w:pPr>
          <w:r w:rsidRPr="00B23F2D">
            <w:rPr>
              <w:rStyle w:val="Besedilooznabemesta"/>
            </w:rPr>
            <w:t>Kliknite ali tapnite tukaj, če želite vnesti datum.</w:t>
          </w:r>
        </w:p>
      </w:docPartBody>
    </w:docPart>
    <w:docPart>
      <w:docPartPr>
        <w:name w:val="7D4E12BA85C5435FBE29D1C36C4F5DE6"/>
        <w:category>
          <w:name w:val="Splošno"/>
          <w:gallery w:val="placeholder"/>
        </w:category>
        <w:types>
          <w:type w:val="bbPlcHdr"/>
        </w:types>
        <w:behaviors>
          <w:behavior w:val="content"/>
        </w:behaviors>
        <w:guid w:val="{13EC1C93-E255-434A-AC0D-187E19840B3C}"/>
      </w:docPartPr>
      <w:docPartBody>
        <w:p w:rsidR="00255775" w:rsidRDefault="00D735AF" w:rsidP="00D735AF">
          <w:pPr>
            <w:pStyle w:val="7D4E12BA85C5435FBE29D1C36C4F5DE6"/>
          </w:pPr>
          <w:r>
            <w:rPr>
              <w:rStyle w:val="Besedilooznabemesta"/>
            </w:rPr>
            <w:t>Kliknite ali tapnite tukaj, če želite vnesti besedilo.</w:t>
          </w:r>
        </w:p>
      </w:docPartBody>
    </w:docPart>
    <w:docPart>
      <w:docPartPr>
        <w:name w:val="A4033D30DED9456DADBEEF5116E3AA41"/>
        <w:category>
          <w:name w:val="Splošno"/>
          <w:gallery w:val="placeholder"/>
        </w:category>
        <w:types>
          <w:type w:val="bbPlcHdr"/>
        </w:types>
        <w:behaviors>
          <w:behavior w:val="content"/>
        </w:behaviors>
        <w:guid w:val="{10BB9B30-5A89-414E-9C20-F8710E5F185C}"/>
      </w:docPartPr>
      <w:docPartBody>
        <w:p w:rsidR="00E50D25" w:rsidRDefault="00255775" w:rsidP="00255775">
          <w:pPr>
            <w:pStyle w:val="A4033D30DED9456DADBEEF5116E3AA41"/>
          </w:pPr>
          <w:r w:rsidRPr="000B31E1">
            <w:rPr>
              <w:rStyle w:val="Besedilooznabemesta"/>
            </w:rPr>
            <w:t>Kliknite ali tapnite tukaj, če želite vnesti besedilo.</w:t>
          </w:r>
        </w:p>
      </w:docPartBody>
    </w:docPart>
    <w:docPart>
      <w:docPartPr>
        <w:name w:val="BA4C9F527B64447C89E5404A4B1FA2B0"/>
        <w:category>
          <w:name w:val="Splošno"/>
          <w:gallery w:val="placeholder"/>
        </w:category>
        <w:types>
          <w:type w:val="bbPlcHdr"/>
        </w:types>
        <w:behaviors>
          <w:behavior w:val="content"/>
        </w:behaviors>
        <w:guid w:val="{CEAAD3EE-6DDC-4F5C-8C80-D6ED81063D6D}"/>
      </w:docPartPr>
      <w:docPartBody>
        <w:p w:rsidR="00E50D25" w:rsidRDefault="00255775" w:rsidP="00255775">
          <w:pPr>
            <w:pStyle w:val="BA4C9F527B64447C89E5404A4B1FA2B0"/>
          </w:pPr>
          <w:r w:rsidRPr="00DA20AC">
            <w:rPr>
              <w:rStyle w:val="Besedilooznabemesta"/>
            </w:rPr>
            <w:t>Kliknite ali tapnite tukaj, če želite vnesti datum.</w:t>
          </w:r>
        </w:p>
      </w:docPartBody>
    </w:docPart>
    <w:docPart>
      <w:docPartPr>
        <w:name w:val="E1B0805E097440A78BD4FB15FCD8236B"/>
        <w:category>
          <w:name w:val="Splošno"/>
          <w:gallery w:val="placeholder"/>
        </w:category>
        <w:types>
          <w:type w:val="bbPlcHdr"/>
        </w:types>
        <w:behaviors>
          <w:behavior w:val="content"/>
        </w:behaviors>
        <w:guid w:val="{7F64AE9B-6CED-4F50-9A14-136BF6A00054}"/>
      </w:docPartPr>
      <w:docPartBody>
        <w:p w:rsidR="00E50D25" w:rsidRDefault="00255775" w:rsidP="00255775">
          <w:pPr>
            <w:pStyle w:val="E1B0805E097440A78BD4FB15FCD8236B"/>
          </w:pPr>
          <w:r w:rsidRPr="007C6ECC">
            <w:rPr>
              <w:rStyle w:val="Besedilooznabemesta"/>
            </w:rPr>
            <w:t>Kliknite ali tapnite tukaj, če želite vnesti besedilo.</w:t>
          </w:r>
        </w:p>
      </w:docPartBody>
    </w:docPart>
    <w:docPart>
      <w:docPartPr>
        <w:name w:val="D8B5DA9AC7FF492EA12E34FACD5CE279"/>
        <w:category>
          <w:name w:val="Splošno"/>
          <w:gallery w:val="placeholder"/>
        </w:category>
        <w:types>
          <w:type w:val="bbPlcHdr"/>
        </w:types>
        <w:behaviors>
          <w:behavior w:val="content"/>
        </w:behaviors>
        <w:guid w:val="{4ABBC578-3DB2-4B53-A038-BECB809E4480}"/>
      </w:docPartPr>
      <w:docPartBody>
        <w:p w:rsidR="00E50D25" w:rsidRDefault="00255775" w:rsidP="00255775">
          <w:pPr>
            <w:pStyle w:val="D8B5DA9AC7FF492EA12E34FACD5CE279"/>
          </w:pPr>
          <w:r w:rsidRPr="00CB54B1">
            <w:rPr>
              <w:rStyle w:val="Besedilooznabemesta"/>
            </w:rPr>
            <w:t>Kliknite ali tapnite tukaj, če želite vnesti besedilo.</w:t>
          </w:r>
        </w:p>
      </w:docPartBody>
    </w:docPart>
    <w:docPart>
      <w:docPartPr>
        <w:name w:val="750D591BE8534617915CB8B9FA4BE041"/>
        <w:category>
          <w:name w:val="Splošno"/>
          <w:gallery w:val="placeholder"/>
        </w:category>
        <w:types>
          <w:type w:val="bbPlcHdr"/>
        </w:types>
        <w:behaviors>
          <w:behavior w:val="content"/>
        </w:behaviors>
        <w:guid w:val="{9A78C7FB-A16C-4461-B99E-251108C2C2D3}"/>
      </w:docPartPr>
      <w:docPartBody>
        <w:p w:rsidR="00E50D25" w:rsidRDefault="00255775" w:rsidP="00255775">
          <w:pPr>
            <w:pStyle w:val="750D591BE8534617915CB8B9FA4BE041"/>
          </w:pPr>
          <w:r w:rsidRPr="008E4AA5">
            <w:rPr>
              <w:rStyle w:val="Besedilooznabemesta"/>
            </w:rPr>
            <w:t>Kliknite ali tapnite tukaj, če želite vnesti besedilo.</w:t>
          </w:r>
        </w:p>
      </w:docPartBody>
    </w:docPart>
    <w:docPart>
      <w:docPartPr>
        <w:name w:val="FC68285D89364E2EAFB09D8383CA78BD"/>
        <w:category>
          <w:name w:val="Splošno"/>
          <w:gallery w:val="placeholder"/>
        </w:category>
        <w:types>
          <w:type w:val="bbPlcHdr"/>
        </w:types>
        <w:behaviors>
          <w:behavior w:val="content"/>
        </w:behaviors>
        <w:guid w:val="{5E31EA12-054B-4466-A78D-4F17A822F894}"/>
      </w:docPartPr>
      <w:docPartBody>
        <w:p w:rsidR="00E50D25" w:rsidRDefault="00255775" w:rsidP="00255775">
          <w:pPr>
            <w:pStyle w:val="FC68285D89364E2EAFB09D8383CA78BD"/>
          </w:pPr>
          <w:r w:rsidRPr="008C33CB">
            <w:rPr>
              <w:rStyle w:val="Besedilooznabemesta"/>
            </w:rPr>
            <w:t>Kliknite ali tapnite tukaj, če želite vnesti besedilo.</w:t>
          </w:r>
        </w:p>
      </w:docPartBody>
    </w:docPart>
    <w:docPart>
      <w:docPartPr>
        <w:name w:val="7A0355023966453A9157CCF306BA5F12"/>
        <w:category>
          <w:name w:val="Splošno"/>
          <w:gallery w:val="placeholder"/>
        </w:category>
        <w:types>
          <w:type w:val="bbPlcHdr"/>
        </w:types>
        <w:behaviors>
          <w:behavior w:val="content"/>
        </w:behaviors>
        <w:guid w:val="{A6BC5B02-8F64-4351-B747-CB1DB059328D}"/>
      </w:docPartPr>
      <w:docPartBody>
        <w:p w:rsidR="00E50D25" w:rsidRDefault="00255775" w:rsidP="00255775">
          <w:pPr>
            <w:pStyle w:val="7A0355023966453A9157CCF306BA5F12"/>
          </w:pPr>
          <w:r w:rsidRPr="008C33CB">
            <w:rPr>
              <w:rStyle w:val="Besedilooznabemesta"/>
            </w:rPr>
            <w:t>Kliknite ali tapnite tukaj, če želite vnesti besedilo.</w:t>
          </w:r>
        </w:p>
      </w:docPartBody>
    </w:docPart>
    <w:docPart>
      <w:docPartPr>
        <w:name w:val="B7E374DBC8204A3AB302BF91ECCC925C"/>
        <w:category>
          <w:name w:val="Splošno"/>
          <w:gallery w:val="placeholder"/>
        </w:category>
        <w:types>
          <w:type w:val="bbPlcHdr"/>
        </w:types>
        <w:behaviors>
          <w:behavior w:val="content"/>
        </w:behaviors>
        <w:guid w:val="{39D6237B-7168-43C6-B732-03A364746E82}"/>
      </w:docPartPr>
      <w:docPartBody>
        <w:p w:rsidR="00E50D25" w:rsidRDefault="00255775" w:rsidP="00255775">
          <w:pPr>
            <w:pStyle w:val="B7E374DBC8204A3AB302BF91ECCC925C"/>
          </w:pPr>
          <w:r w:rsidRPr="008C33CB">
            <w:rPr>
              <w:rStyle w:val="Besedilooznabemesta"/>
            </w:rPr>
            <w:t>Kliknite ali tapnite tukaj, če želite vnesti besedilo.</w:t>
          </w:r>
        </w:p>
      </w:docPartBody>
    </w:docPart>
    <w:docPart>
      <w:docPartPr>
        <w:name w:val="C9763C7EA09048948C134F87AF17BF11"/>
        <w:category>
          <w:name w:val="Splošno"/>
          <w:gallery w:val="placeholder"/>
        </w:category>
        <w:types>
          <w:type w:val="bbPlcHdr"/>
        </w:types>
        <w:behaviors>
          <w:behavior w:val="content"/>
        </w:behaviors>
        <w:guid w:val="{05B1D082-9DF0-406B-9F67-47DE1FA82499}"/>
      </w:docPartPr>
      <w:docPartBody>
        <w:p w:rsidR="00E50D25" w:rsidRDefault="00255775" w:rsidP="00255775">
          <w:pPr>
            <w:pStyle w:val="C9763C7EA09048948C134F87AF17BF11"/>
          </w:pPr>
          <w:r w:rsidRPr="008C33CB">
            <w:rPr>
              <w:rStyle w:val="Besedilooznabemesta"/>
            </w:rPr>
            <w:t>Kliknite ali tapnite tukaj, če želite vnesti besedilo.</w:t>
          </w:r>
        </w:p>
      </w:docPartBody>
    </w:docPart>
    <w:docPart>
      <w:docPartPr>
        <w:name w:val="06DE310E5EF14A7981D1643C630D24A3"/>
        <w:category>
          <w:name w:val="Splošno"/>
          <w:gallery w:val="placeholder"/>
        </w:category>
        <w:types>
          <w:type w:val="bbPlcHdr"/>
        </w:types>
        <w:behaviors>
          <w:behavior w:val="content"/>
        </w:behaviors>
        <w:guid w:val="{164DD608-A047-451E-B287-386EF9C5D07F}"/>
      </w:docPartPr>
      <w:docPartBody>
        <w:p w:rsidR="00E50D25" w:rsidRDefault="00255775" w:rsidP="00255775">
          <w:pPr>
            <w:pStyle w:val="06DE310E5EF14A7981D1643C630D24A3"/>
          </w:pPr>
          <w:r w:rsidRPr="00CB54B1">
            <w:rPr>
              <w:rStyle w:val="Besedilooznabemesta"/>
            </w:rPr>
            <w:t>Kliknite ali tapnite tukaj, če želite vnesti datum.</w:t>
          </w:r>
        </w:p>
      </w:docPartBody>
    </w:docPart>
    <w:docPart>
      <w:docPartPr>
        <w:name w:val="838A5561E42D42BFB015EF7E977ED86E"/>
        <w:category>
          <w:name w:val="Splošno"/>
          <w:gallery w:val="placeholder"/>
        </w:category>
        <w:types>
          <w:type w:val="bbPlcHdr"/>
        </w:types>
        <w:behaviors>
          <w:behavior w:val="content"/>
        </w:behaviors>
        <w:guid w:val="{65016D13-2B17-4A41-8191-A2FAC15399FD}"/>
      </w:docPartPr>
      <w:docPartBody>
        <w:p w:rsidR="001B19F4" w:rsidRDefault="00553053" w:rsidP="00553053">
          <w:pPr>
            <w:pStyle w:val="838A5561E42D42BFB015EF7E977ED86E"/>
          </w:pPr>
          <w:r w:rsidRPr="008E4AA5">
            <w:rPr>
              <w:rStyle w:val="Besedilooznabemesta"/>
            </w:rPr>
            <w:t>Kliknite ali tapnite tukaj, če želite vnesti besedilo.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
    <w:altName w:val="MS Mincho"/>
    <w:charset w:val="80"/>
    <w:family w:val="auto"/>
    <w:pitch w:val="variable"/>
  </w:font>
  <w:font w:name="Tahoma">
    <w:panose1 w:val="020B0604030504040204"/>
    <w:charset w:val="EE"/>
    <w:family w:val="swiss"/>
    <w:pitch w:val="variable"/>
    <w:sig w:usb0="E1002EFF" w:usb1="C000605B" w:usb2="00000029" w:usb3="00000000" w:csb0="000101FF" w:csb1="00000000"/>
  </w:font>
  <w:font w:name="Garamond">
    <w:panose1 w:val="02020404030301010803"/>
    <w:charset w:val="EE"/>
    <w:family w:val="roman"/>
    <w:pitch w:val="variable"/>
    <w:sig w:usb0="00000287" w:usb1="00000000" w:usb2="00000000" w:usb3="00000000" w:csb0="0000009F" w:csb1="00000000"/>
  </w:font>
  <w:font w:name="SL Dutch">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Helvetica Neue">
    <w:altName w:val="Sylfaen"/>
    <w:charset w:val="00"/>
    <w:family w:val="auto"/>
    <w:pitch w:val="variable"/>
    <w:sig w:usb0="E50002FF" w:usb1="500079DB" w:usb2="00000010" w:usb3="00000000" w:csb0="00000001" w:csb1="00000000"/>
  </w:font>
  <w:font w:name="Cambria Math">
    <w:panose1 w:val="02040503050406030204"/>
    <w:charset w:val="EE"/>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3F48"/>
    <w:rsid w:val="000052E2"/>
    <w:rsid w:val="000157C8"/>
    <w:rsid w:val="0001582A"/>
    <w:rsid w:val="000347DB"/>
    <w:rsid w:val="00047B87"/>
    <w:rsid w:val="000569A4"/>
    <w:rsid w:val="00077A81"/>
    <w:rsid w:val="000C55D8"/>
    <w:rsid w:val="001130D8"/>
    <w:rsid w:val="00120670"/>
    <w:rsid w:val="0014649D"/>
    <w:rsid w:val="00171012"/>
    <w:rsid w:val="001843EA"/>
    <w:rsid w:val="001B19F4"/>
    <w:rsid w:val="001B5658"/>
    <w:rsid w:val="001D605E"/>
    <w:rsid w:val="001E0D0C"/>
    <w:rsid w:val="001F1FBD"/>
    <w:rsid w:val="00255775"/>
    <w:rsid w:val="00266D48"/>
    <w:rsid w:val="002A506B"/>
    <w:rsid w:val="002B22AA"/>
    <w:rsid w:val="002B7CDC"/>
    <w:rsid w:val="003144C1"/>
    <w:rsid w:val="003334B8"/>
    <w:rsid w:val="00347EA9"/>
    <w:rsid w:val="003559C3"/>
    <w:rsid w:val="00356E2A"/>
    <w:rsid w:val="003718EE"/>
    <w:rsid w:val="003D29BA"/>
    <w:rsid w:val="00407D3B"/>
    <w:rsid w:val="004366A6"/>
    <w:rsid w:val="004771E4"/>
    <w:rsid w:val="00524A49"/>
    <w:rsid w:val="005344D6"/>
    <w:rsid w:val="00553053"/>
    <w:rsid w:val="00564F0F"/>
    <w:rsid w:val="00586B3C"/>
    <w:rsid w:val="00596A3A"/>
    <w:rsid w:val="005C07F0"/>
    <w:rsid w:val="005E379A"/>
    <w:rsid w:val="00670BD1"/>
    <w:rsid w:val="00694824"/>
    <w:rsid w:val="006D20EC"/>
    <w:rsid w:val="007164FC"/>
    <w:rsid w:val="00721F3E"/>
    <w:rsid w:val="007A623B"/>
    <w:rsid w:val="00883FBC"/>
    <w:rsid w:val="008A5C1E"/>
    <w:rsid w:val="008A738C"/>
    <w:rsid w:val="008F6043"/>
    <w:rsid w:val="00927804"/>
    <w:rsid w:val="0094605F"/>
    <w:rsid w:val="00974822"/>
    <w:rsid w:val="00993A1D"/>
    <w:rsid w:val="009A5FB7"/>
    <w:rsid w:val="009D1F02"/>
    <w:rsid w:val="009E7138"/>
    <w:rsid w:val="00A60819"/>
    <w:rsid w:val="00A73CC1"/>
    <w:rsid w:val="00AD6EA2"/>
    <w:rsid w:val="00AE7D6B"/>
    <w:rsid w:val="00AF3169"/>
    <w:rsid w:val="00B54F69"/>
    <w:rsid w:val="00C31146"/>
    <w:rsid w:val="00C869F6"/>
    <w:rsid w:val="00C92028"/>
    <w:rsid w:val="00CA618A"/>
    <w:rsid w:val="00CD764C"/>
    <w:rsid w:val="00CE6662"/>
    <w:rsid w:val="00D34E51"/>
    <w:rsid w:val="00D46A1D"/>
    <w:rsid w:val="00D51A56"/>
    <w:rsid w:val="00D735AF"/>
    <w:rsid w:val="00D83F48"/>
    <w:rsid w:val="00E04E1A"/>
    <w:rsid w:val="00E07343"/>
    <w:rsid w:val="00E16CAD"/>
    <w:rsid w:val="00E34BBB"/>
    <w:rsid w:val="00E50D25"/>
    <w:rsid w:val="00E640D7"/>
    <w:rsid w:val="00EC0AA5"/>
    <w:rsid w:val="00ED1924"/>
    <w:rsid w:val="00ED7E42"/>
    <w:rsid w:val="00F47D47"/>
    <w:rsid w:val="00F702A8"/>
    <w:rsid w:val="00FE6AC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qFormat/>
    <w:rsid w:val="00553053"/>
    <w:rPr>
      <w:color w:val="808080"/>
    </w:rPr>
  </w:style>
  <w:style w:type="paragraph" w:customStyle="1" w:styleId="23C93674A5FB477D8CEA66E2DB5BA35B">
    <w:name w:val="23C93674A5FB477D8CEA66E2DB5BA35B"/>
    <w:rsid w:val="00D83F48"/>
  </w:style>
  <w:style w:type="paragraph" w:customStyle="1" w:styleId="5A747F1620414B819F6E80E8DD1760FF">
    <w:name w:val="5A747F1620414B819F6E80E8DD1760FF"/>
    <w:rsid w:val="00D83F48"/>
  </w:style>
  <w:style w:type="paragraph" w:customStyle="1" w:styleId="07C9E292BE19404B8AE4A1471F7E2FA5">
    <w:name w:val="07C9E292BE19404B8AE4A1471F7E2FA5"/>
    <w:rsid w:val="00D83F48"/>
  </w:style>
  <w:style w:type="paragraph" w:customStyle="1" w:styleId="687B4B8C47D24D2FAEB3CA4A01182673">
    <w:name w:val="687B4B8C47D24D2FAEB3CA4A01182673"/>
    <w:rsid w:val="00D83F48"/>
  </w:style>
  <w:style w:type="paragraph" w:customStyle="1" w:styleId="E72038B167C94657A4A3271392B84A85">
    <w:name w:val="E72038B167C94657A4A3271392B84A85"/>
    <w:rsid w:val="00D83F48"/>
  </w:style>
  <w:style w:type="paragraph" w:customStyle="1" w:styleId="A1EA9CF863544DA48B3A2155081C074F">
    <w:name w:val="A1EA9CF863544DA48B3A2155081C074F"/>
    <w:rsid w:val="00D83F48"/>
  </w:style>
  <w:style w:type="paragraph" w:customStyle="1" w:styleId="5BC22A77C3154456BB1A86CD4C58D4F9">
    <w:name w:val="5BC22A77C3154456BB1A86CD4C58D4F9"/>
    <w:rsid w:val="00D83F48"/>
  </w:style>
  <w:style w:type="paragraph" w:customStyle="1" w:styleId="B96497D49E10476AB59DAC2C378D82BA">
    <w:name w:val="B96497D49E10476AB59DAC2C378D82BA"/>
    <w:rsid w:val="00D83F48"/>
  </w:style>
  <w:style w:type="paragraph" w:customStyle="1" w:styleId="4D5ABAF647CB43BFA01EEFD22B83A9B4">
    <w:name w:val="4D5ABAF647CB43BFA01EEFD22B83A9B4"/>
    <w:rsid w:val="00D83F48"/>
  </w:style>
  <w:style w:type="paragraph" w:customStyle="1" w:styleId="D6B2E2B32AA64AC3AB2534144BF1E98E">
    <w:name w:val="D6B2E2B32AA64AC3AB2534144BF1E98E"/>
    <w:rsid w:val="00D83F48"/>
  </w:style>
  <w:style w:type="paragraph" w:customStyle="1" w:styleId="C8093D76A52349EEA3CDAD1963087A4F">
    <w:name w:val="C8093D76A52349EEA3CDAD1963087A4F"/>
    <w:rsid w:val="00D83F48"/>
  </w:style>
  <w:style w:type="paragraph" w:customStyle="1" w:styleId="F0925C129FA944E98C7AC6D55D026E1F">
    <w:name w:val="F0925C129FA944E98C7AC6D55D026E1F"/>
    <w:rsid w:val="00D83F48"/>
  </w:style>
  <w:style w:type="paragraph" w:customStyle="1" w:styleId="301D7EAA778943D6857938AF71DDEB07">
    <w:name w:val="301D7EAA778943D6857938AF71DDEB07"/>
    <w:rsid w:val="00D83F48"/>
  </w:style>
  <w:style w:type="paragraph" w:customStyle="1" w:styleId="FDCCB6A025054128A5CED6A29B5026A6">
    <w:name w:val="FDCCB6A025054128A5CED6A29B5026A6"/>
    <w:rsid w:val="00D83F48"/>
  </w:style>
  <w:style w:type="paragraph" w:customStyle="1" w:styleId="8203E67A821F473DBD16F1EBE1F6C580">
    <w:name w:val="8203E67A821F473DBD16F1EBE1F6C580"/>
    <w:rsid w:val="00266D48"/>
  </w:style>
  <w:style w:type="paragraph" w:customStyle="1" w:styleId="1E6A8A0BF4AE4F8E8ED6E8B693C35E9A">
    <w:name w:val="1E6A8A0BF4AE4F8E8ED6E8B693C35E9A"/>
    <w:rsid w:val="00266D48"/>
  </w:style>
  <w:style w:type="paragraph" w:customStyle="1" w:styleId="C7B20FF0F6F3401C97A5F997ABC002D9">
    <w:name w:val="C7B20FF0F6F3401C97A5F997ABC002D9"/>
    <w:rsid w:val="00266D48"/>
  </w:style>
  <w:style w:type="paragraph" w:customStyle="1" w:styleId="4C6DADE382F5495BA8AE46C241896703">
    <w:name w:val="4C6DADE382F5495BA8AE46C241896703"/>
    <w:rsid w:val="00266D48"/>
  </w:style>
  <w:style w:type="paragraph" w:customStyle="1" w:styleId="84128176CC7C49B38F4094C8D7F22747">
    <w:name w:val="84128176CC7C49B38F4094C8D7F22747"/>
    <w:rsid w:val="00266D48"/>
  </w:style>
  <w:style w:type="paragraph" w:customStyle="1" w:styleId="E5E32B1BDA2E447193FF065F67A0DBCA">
    <w:name w:val="E5E32B1BDA2E447193FF065F67A0DBCA"/>
    <w:rsid w:val="00266D48"/>
  </w:style>
  <w:style w:type="paragraph" w:customStyle="1" w:styleId="2546C3F4D1BC406196BACC6B90D72DFD">
    <w:name w:val="2546C3F4D1BC406196BACC6B90D72DFD"/>
    <w:rsid w:val="00266D48"/>
  </w:style>
  <w:style w:type="paragraph" w:customStyle="1" w:styleId="C194E2C790254F1F8D086DC5747B698A">
    <w:name w:val="C194E2C790254F1F8D086DC5747B698A"/>
    <w:rsid w:val="00266D48"/>
  </w:style>
  <w:style w:type="paragraph" w:customStyle="1" w:styleId="2CD10A335E804E37A1F91CF7127A29A7">
    <w:name w:val="2CD10A335E804E37A1F91CF7127A29A7"/>
    <w:rsid w:val="00266D48"/>
  </w:style>
  <w:style w:type="paragraph" w:customStyle="1" w:styleId="E103AF7DF57849AA8D29726B3EE1644A">
    <w:name w:val="E103AF7DF57849AA8D29726B3EE1644A"/>
    <w:rsid w:val="00266D48"/>
  </w:style>
  <w:style w:type="paragraph" w:customStyle="1" w:styleId="09E8E2BE6C234B02A02AADD95440A2A6">
    <w:name w:val="09E8E2BE6C234B02A02AADD95440A2A6"/>
    <w:rsid w:val="00266D48"/>
  </w:style>
  <w:style w:type="paragraph" w:customStyle="1" w:styleId="EA80766E622B4CCE84C1046F449432C2">
    <w:name w:val="EA80766E622B4CCE84C1046F449432C2"/>
    <w:rsid w:val="00266D48"/>
  </w:style>
  <w:style w:type="paragraph" w:customStyle="1" w:styleId="4AE1D49D2FCC497FA312E1F4553C1E90">
    <w:name w:val="4AE1D49D2FCC497FA312E1F4553C1E90"/>
    <w:rsid w:val="00266D48"/>
  </w:style>
  <w:style w:type="paragraph" w:customStyle="1" w:styleId="FE28F9E7D754494ABD8A1FF6A2ED2F09">
    <w:name w:val="FE28F9E7D754494ABD8A1FF6A2ED2F09"/>
    <w:rsid w:val="00266D48"/>
  </w:style>
  <w:style w:type="paragraph" w:customStyle="1" w:styleId="6C863E8097DB4FD98B487F2540B85DDE">
    <w:name w:val="6C863E8097DB4FD98B487F2540B85DDE"/>
    <w:rsid w:val="00266D48"/>
  </w:style>
  <w:style w:type="paragraph" w:customStyle="1" w:styleId="B4A71098359E4CA9B036BFB702AAB91E">
    <w:name w:val="B4A71098359E4CA9B036BFB702AAB91E"/>
    <w:rsid w:val="00266D48"/>
  </w:style>
  <w:style w:type="paragraph" w:customStyle="1" w:styleId="CB77B898C5C4490DA30B2361AA1BDDFB">
    <w:name w:val="CB77B898C5C4490DA30B2361AA1BDDFB"/>
    <w:rsid w:val="00266D48"/>
  </w:style>
  <w:style w:type="paragraph" w:customStyle="1" w:styleId="96D8C65AA3F3430CB40D660567F882F2">
    <w:name w:val="96D8C65AA3F3430CB40D660567F882F2"/>
    <w:rsid w:val="00564F0F"/>
  </w:style>
  <w:style w:type="paragraph" w:customStyle="1" w:styleId="9860DF44142746EDBD388D5E23D6D031">
    <w:name w:val="9860DF44142746EDBD388D5E23D6D031"/>
    <w:rsid w:val="00356E2A"/>
  </w:style>
  <w:style w:type="paragraph" w:customStyle="1" w:styleId="AFC1765AEA5346BFA99CA817C8D076FB">
    <w:name w:val="AFC1765AEA5346BFA99CA817C8D076FB"/>
    <w:rsid w:val="00356E2A"/>
  </w:style>
  <w:style w:type="paragraph" w:customStyle="1" w:styleId="0E1F684660AC478394E89FC254B669AE">
    <w:name w:val="0E1F684660AC478394E89FC254B669AE"/>
    <w:rsid w:val="00356E2A"/>
  </w:style>
  <w:style w:type="paragraph" w:customStyle="1" w:styleId="0171926FC6D5402F91C1BE8FAEDF0F00">
    <w:name w:val="0171926FC6D5402F91C1BE8FAEDF0F00"/>
    <w:rsid w:val="00356E2A"/>
  </w:style>
  <w:style w:type="paragraph" w:customStyle="1" w:styleId="64EC320C10024C0097536FC41B636933">
    <w:name w:val="64EC320C10024C0097536FC41B636933"/>
    <w:rsid w:val="00356E2A"/>
  </w:style>
  <w:style w:type="paragraph" w:customStyle="1" w:styleId="561ECD3BF5B4400E93913D00E13BB817">
    <w:name w:val="561ECD3BF5B4400E93913D00E13BB817"/>
    <w:rsid w:val="00356E2A"/>
  </w:style>
  <w:style w:type="paragraph" w:customStyle="1" w:styleId="D54CAADC4E4D4EBC9D654B90A8C53F82">
    <w:name w:val="D54CAADC4E4D4EBC9D654B90A8C53F82"/>
    <w:rsid w:val="001E0D0C"/>
  </w:style>
  <w:style w:type="paragraph" w:customStyle="1" w:styleId="4FA00A4E80DE4246888D7C91A72CEED6">
    <w:name w:val="4FA00A4E80DE4246888D7C91A72CEED6"/>
    <w:rsid w:val="00171012"/>
  </w:style>
  <w:style w:type="paragraph" w:customStyle="1" w:styleId="76BD067D553046C39FF44F68ACB728F8">
    <w:name w:val="76BD067D553046C39FF44F68ACB728F8"/>
    <w:rsid w:val="00171012"/>
  </w:style>
  <w:style w:type="paragraph" w:customStyle="1" w:styleId="3CC5A2EF74A84E2AAE70D3CECDAAB082">
    <w:name w:val="3CC5A2EF74A84E2AAE70D3CECDAAB082"/>
    <w:rsid w:val="00171012"/>
  </w:style>
  <w:style w:type="paragraph" w:customStyle="1" w:styleId="A422A8D26F784797BFF633A1C462B843">
    <w:name w:val="A422A8D26F784797BFF633A1C462B843"/>
    <w:rsid w:val="00171012"/>
  </w:style>
  <w:style w:type="paragraph" w:customStyle="1" w:styleId="06B2315A7E444A72928F0FAE309072A5">
    <w:name w:val="06B2315A7E444A72928F0FAE309072A5"/>
    <w:rsid w:val="00171012"/>
  </w:style>
  <w:style w:type="paragraph" w:customStyle="1" w:styleId="6CCCAF09CACD41349CAB3E26B1632AB5">
    <w:name w:val="6CCCAF09CACD41349CAB3E26B1632AB5"/>
    <w:rsid w:val="00171012"/>
  </w:style>
  <w:style w:type="paragraph" w:customStyle="1" w:styleId="91831AD5004846EFB7C6979474733D12">
    <w:name w:val="91831AD5004846EFB7C6979474733D12"/>
    <w:rsid w:val="00171012"/>
  </w:style>
  <w:style w:type="paragraph" w:customStyle="1" w:styleId="8DC170BEE86B44EE8CB6A33A91434667">
    <w:name w:val="8DC170BEE86B44EE8CB6A33A91434667"/>
    <w:rsid w:val="00171012"/>
  </w:style>
  <w:style w:type="paragraph" w:customStyle="1" w:styleId="434FC08F80B144278A6F786A2AA40346">
    <w:name w:val="434FC08F80B144278A6F786A2AA40346"/>
    <w:rsid w:val="00171012"/>
  </w:style>
  <w:style w:type="paragraph" w:customStyle="1" w:styleId="A015A3394B424DA883204F6A72DB5173">
    <w:name w:val="A015A3394B424DA883204F6A72DB5173"/>
    <w:rsid w:val="00171012"/>
  </w:style>
  <w:style w:type="paragraph" w:customStyle="1" w:styleId="08F195BC0866418E9AB81B7D1ED53422">
    <w:name w:val="08F195BC0866418E9AB81B7D1ED53422"/>
    <w:rsid w:val="00171012"/>
  </w:style>
  <w:style w:type="paragraph" w:customStyle="1" w:styleId="86E04DE9A75A4087846058DEEBBEE108">
    <w:name w:val="86E04DE9A75A4087846058DEEBBEE108"/>
    <w:rsid w:val="00171012"/>
  </w:style>
  <w:style w:type="paragraph" w:customStyle="1" w:styleId="512CEC98CA75440A88AB82D582007BA1">
    <w:name w:val="512CEC98CA75440A88AB82D582007BA1"/>
    <w:rsid w:val="00171012"/>
  </w:style>
  <w:style w:type="paragraph" w:customStyle="1" w:styleId="B24358395330467FA6E9B16F162E5462">
    <w:name w:val="B24358395330467FA6E9B16F162E5462"/>
    <w:rsid w:val="00171012"/>
  </w:style>
  <w:style w:type="paragraph" w:customStyle="1" w:styleId="B92C5BAE6C234EFEBFE24474775E922D">
    <w:name w:val="B92C5BAE6C234EFEBFE24474775E922D"/>
    <w:rsid w:val="00171012"/>
  </w:style>
  <w:style w:type="paragraph" w:customStyle="1" w:styleId="F53E13B3434B49E48853EA0D1E142B4C">
    <w:name w:val="F53E13B3434B49E48853EA0D1E142B4C"/>
    <w:rsid w:val="00171012"/>
  </w:style>
  <w:style w:type="paragraph" w:customStyle="1" w:styleId="4581E9B44ECA47CD877EC9BA6DA1D43E">
    <w:name w:val="4581E9B44ECA47CD877EC9BA6DA1D43E"/>
    <w:rsid w:val="00171012"/>
  </w:style>
  <w:style w:type="paragraph" w:customStyle="1" w:styleId="4E8DB7C1970D46CB846D97EB838FA332">
    <w:name w:val="4E8DB7C1970D46CB846D97EB838FA332"/>
    <w:rsid w:val="00171012"/>
  </w:style>
  <w:style w:type="paragraph" w:customStyle="1" w:styleId="CE25BF67589D4A32B523B14968002B06">
    <w:name w:val="CE25BF67589D4A32B523B14968002B06"/>
    <w:rsid w:val="00171012"/>
  </w:style>
  <w:style w:type="paragraph" w:customStyle="1" w:styleId="99FD0820755E43398FB8E29E4888CCD7">
    <w:name w:val="99FD0820755E43398FB8E29E4888CCD7"/>
    <w:rsid w:val="00171012"/>
  </w:style>
  <w:style w:type="paragraph" w:customStyle="1" w:styleId="F682E387D41146E6859F5A17C9028CC5">
    <w:name w:val="F682E387D41146E6859F5A17C9028CC5"/>
    <w:rsid w:val="00171012"/>
  </w:style>
  <w:style w:type="paragraph" w:customStyle="1" w:styleId="0160A426C4BB47659785722F3DD04A18">
    <w:name w:val="0160A426C4BB47659785722F3DD04A18"/>
    <w:rsid w:val="00171012"/>
  </w:style>
  <w:style w:type="paragraph" w:customStyle="1" w:styleId="01487D55D7CE44B8B2F156BCD553CBBB">
    <w:name w:val="01487D55D7CE44B8B2F156BCD553CBBB"/>
    <w:rsid w:val="00171012"/>
  </w:style>
  <w:style w:type="paragraph" w:customStyle="1" w:styleId="75E9734F212B4EFF83CC48CF6EE2AEF1">
    <w:name w:val="75E9734F212B4EFF83CC48CF6EE2AEF1"/>
    <w:rsid w:val="00E16CAD"/>
    <w:rPr>
      <w:kern w:val="2"/>
      <w14:ligatures w14:val="standardContextual"/>
    </w:rPr>
  </w:style>
  <w:style w:type="paragraph" w:customStyle="1" w:styleId="15FC6071F9874891B6C866EBD339351B">
    <w:name w:val="15FC6071F9874891B6C866EBD339351B"/>
    <w:rsid w:val="00E16CAD"/>
    <w:rPr>
      <w:kern w:val="2"/>
      <w14:ligatures w14:val="standardContextual"/>
    </w:rPr>
  </w:style>
  <w:style w:type="paragraph" w:customStyle="1" w:styleId="E848BE8AA3D9448BAA0D9112A02733E9">
    <w:name w:val="E848BE8AA3D9448BAA0D9112A02733E9"/>
    <w:rsid w:val="00E16CAD"/>
    <w:rPr>
      <w:kern w:val="2"/>
      <w14:ligatures w14:val="standardContextual"/>
    </w:rPr>
  </w:style>
  <w:style w:type="paragraph" w:customStyle="1" w:styleId="A45738D2C9B0483FAEA4F90279EDEFB2">
    <w:name w:val="A45738D2C9B0483FAEA4F90279EDEFB2"/>
    <w:rsid w:val="00E16CAD"/>
    <w:rPr>
      <w:kern w:val="2"/>
      <w14:ligatures w14:val="standardContextual"/>
    </w:rPr>
  </w:style>
  <w:style w:type="paragraph" w:customStyle="1" w:styleId="D9F1983C6D784159BEC4B4D80C94383D">
    <w:name w:val="D9F1983C6D784159BEC4B4D80C94383D"/>
    <w:rsid w:val="00E16CAD"/>
    <w:rPr>
      <w:kern w:val="2"/>
      <w14:ligatures w14:val="standardContextual"/>
    </w:rPr>
  </w:style>
  <w:style w:type="paragraph" w:customStyle="1" w:styleId="21AAE4C1477F4B4D8D73DE3A808F0CFE">
    <w:name w:val="21AAE4C1477F4B4D8D73DE3A808F0CFE"/>
    <w:rsid w:val="00E16CAD"/>
    <w:rPr>
      <w:kern w:val="2"/>
      <w14:ligatures w14:val="standardContextual"/>
    </w:rPr>
  </w:style>
  <w:style w:type="paragraph" w:customStyle="1" w:styleId="20E5524F3B9A406CBFBE24BEDF72A7A4">
    <w:name w:val="20E5524F3B9A406CBFBE24BEDF72A7A4"/>
    <w:rsid w:val="00E16CAD"/>
    <w:rPr>
      <w:kern w:val="2"/>
      <w14:ligatures w14:val="standardContextual"/>
    </w:rPr>
  </w:style>
  <w:style w:type="paragraph" w:customStyle="1" w:styleId="D616AD94CA28459EA3B0D890366647C3">
    <w:name w:val="D616AD94CA28459EA3B0D890366647C3"/>
    <w:rsid w:val="00E16CAD"/>
    <w:rPr>
      <w:kern w:val="2"/>
      <w14:ligatures w14:val="standardContextual"/>
    </w:rPr>
  </w:style>
  <w:style w:type="paragraph" w:customStyle="1" w:styleId="DD20E181D014427DA7EF4EFB0626B892">
    <w:name w:val="DD20E181D014427DA7EF4EFB0626B892"/>
    <w:rsid w:val="00E16CAD"/>
    <w:rPr>
      <w:kern w:val="2"/>
      <w14:ligatures w14:val="standardContextual"/>
    </w:rPr>
  </w:style>
  <w:style w:type="paragraph" w:customStyle="1" w:styleId="A2FEDA8E153449CDAF64091933B2A884">
    <w:name w:val="A2FEDA8E153449CDAF64091933B2A884"/>
    <w:rsid w:val="00E16CAD"/>
    <w:rPr>
      <w:kern w:val="2"/>
      <w14:ligatures w14:val="standardContextual"/>
    </w:rPr>
  </w:style>
  <w:style w:type="paragraph" w:customStyle="1" w:styleId="C2FC501EC1984F8C9577DE0D0899862B">
    <w:name w:val="C2FC501EC1984F8C9577DE0D0899862B"/>
    <w:rsid w:val="00E16CAD"/>
    <w:rPr>
      <w:kern w:val="2"/>
      <w14:ligatures w14:val="standardContextual"/>
    </w:rPr>
  </w:style>
  <w:style w:type="paragraph" w:customStyle="1" w:styleId="A9C0BE16732E43F5ABCCE2C512747C62">
    <w:name w:val="A9C0BE16732E43F5ABCCE2C512747C62"/>
    <w:rsid w:val="00E16CAD"/>
    <w:rPr>
      <w:kern w:val="2"/>
      <w14:ligatures w14:val="standardContextual"/>
    </w:rPr>
  </w:style>
  <w:style w:type="paragraph" w:customStyle="1" w:styleId="3AF7C54A45664424B537C3623DBB9121">
    <w:name w:val="3AF7C54A45664424B537C3623DBB9121"/>
    <w:rsid w:val="00E16CAD"/>
    <w:rPr>
      <w:kern w:val="2"/>
      <w14:ligatures w14:val="standardContextual"/>
    </w:rPr>
  </w:style>
  <w:style w:type="paragraph" w:customStyle="1" w:styleId="A020AC7563754DB5B400B19724377FE0">
    <w:name w:val="A020AC7563754DB5B400B19724377FE0"/>
    <w:rsid w:val="00E16CAD"/>
    <w:rPr>
      <w:kern w:val="2"/>
      <w14:ligatures w14:val="standardContextual"/>
    </w:rPr>
  </w:style>
  <w:style w:type="paragraph" w:customStyle="1" w:styleId="0482A04CEE49470E95B3A71A7B5BB5AC">
    <w:name w:val="0482A04CEE49470E95B3A71A7B5BB5AC"/>
    <w:rsid w:val="00E16CAD"/>
    <w:rPr>
      <w:kern w:val="2"/>
      <w14:ligatures w14:val="standardContextual"/>
    </w:rPr>
  </w:style>
  <w:style w:type="paragraph" w:customStyle="1" w:styleId="ED3698A47E784957862720E894AD6ED7">
    <w:name w:val="ED3698A47E784957862720E894AD6ED7"/>
    <w:rsid w:val="00E16CAD"/>
    <w:rPr>
      <w:kern w:val="2"/>
      <w14:ligatures w14:val="standardContextual"/>
    </w:rPr>
  </w:style>
  <w:style w:type="paragraph" w:customStyle="1" w:styleId="924E668EA87949DF99DB2C9D555973FA">
    <w:name w:val="924E668EA87949DF99DB2C9D555973FA"/>
    <w:rsid w:val="00E16CAD"/>
    <w:rPr>
      <w:kern w:val="2"/>
      <w14:ligatures w14:val="standardContextual"/>
    </w:rPr>
  </w:style>
  <w:style w:type="paragraph" w:customStyle="1" w:styleId="71F9847C21964DC8883F877F75714F4D">
    <w:name w:val="71F9847C21964DC8883F877F75714F4D"/>
    <w:rsid w:val="00E16CAD"/>
    <w:rPr>
      <w:kern w:val="2"/>
      <w14:ligatures w14:val="standardContextual"/>
    </w:rPr>
  </w:style>
  <w:style w:type="paragraph" w:customStyle="1" w:styleId="B777B3F6B7D34D1095B434FE98D01ABC">
    <w:name w:val="B777B3F6B7D34D1095B434FE98D01ABC"/>
    <w:rsid w:val="002A506B"/>
    <w:rPr>
      <w:kern w:val="2"/>
      <w14:ligatures w14:val="standardContextual"/>
    </w:rPr>
  </w:style>
  <w:style w:type="paragraph" w:customStyle="1" w:styleId="6CCB2C9463AA4F13B6F90AE758467737">
    <w:name w:val="6CCB2C9463AA4F13B6F90AE758467737"/>
    <w:rsid w:val="002A506B"/>
    <w:rPr>
      <w:kern w:val="2"/>
      <w14:ligatures w14:val="standardContextual"/>
    </w:rPr>
  </w:style>
  <w:style w:type="paragraph" w:customStyle="1" w:styleId="ADF08C94665E4F7A82071B8DE61A8726">
    <w:name w:val="ADF08C94665E4F7A82071B8DE61A8726"/>
    <w:rsid w:val="002A506B"/>
    <w:rPr>
      <w:kern w:val="2"/>
      <w14:ligatures w14:val="standardContextual"/>
    </w:rPr>
  </w:style>
  <w:style w:type="paragraph" w:customStyle="1" w:styleId="AFD97F02E52B4561B8D284DCCAB59D6A">
    <w:name w:val="AFD97F02E52B4561B8D284DCCAB59D6A"/>
    <w:rsid w:val="002A506B"/>
    <w:rPr>
      <w:kern w:val="2"/>
      <w14:ligatures w14:val="standardContextual"/>
    </w:rPr>
  </w:style>
  <w:style w:type="paragraph" w:customStyle="1" w:styleId="7C94E931B6C94CCB8B9DE36ED16C1349">
    <w:name w:val="7C94E931B6C94CCB8B9DE36ED16C1349"/>
    <w:rsid w:val="002A506B"/>
    <w:rPr>
      <w:kern w:val="2"/>
      <w14:ligatures w14:val="standardContextual"/>
    </w:rPr>
  </w:style>
  <w:style w:type="paragraph" w:customStyle="1" w:styleId="2299D93E36954921A82805027017503A">
    <w:name w:val="2299D93E36954921A82805027017503A"/>
    <w:rsid w:val="002A506B"/>
    <w:rPr>
      <w:kern w:val="2"/>
      <w14:ligatures w14:val="standardContextual"/>
    </w:rPr>
  </w:style>
  <w:style w:type="paragraph" w:customStyle="1" w:styleId="56D2CD0250854297B103F2AC849844E6">
    <w:name w:val="56D2CD0250854297B103F2AC849844E6"/>
    <w:rsid w:val="002A506B"/>
    <w:rPr>
      <w:kern w:val="2"/>
      <w14:ligatures w14:val="standardContextual"/>
    </w:rPr>
  </w:style>
  <w:style w:type="paragraph" w:customStyle="1" w:styleId="DFEAA76A147544BE8656234D43D38A25">
    <w:name w:val="DFEAA76A147544BE8656234D43D38A25"/>
    <w:rsid w:val="002A506B"/>
    <w:rPr>
      <w:kern w:val="2"/>
      <w14:ligatures w14:val="standardContextual"/>
    </w:rPr>
  </w:style>
  <w:style w:type="paragraph" w:customStyle="1" w:styleId="83B3225D3FD043CD8FC794ADE376C3AF">
    <w:name w:val="83B3225D3FD043CD8FC794ADE376C3AF"/>
    <w:rsid w:val="002A506B"/>
    <w:rPr>
      <w:kern w:val="2"/>
      <w14:ligatures w14:val="standardContextual"/>
    </w:rPr>
  </w:style>
  <w:style w:type="paragraph" w:customStyle="1" w:styleId="3BAFF6818A194E5E868397CE5403751C">
    <w:name w:val="3BAFF6818A194E5E868397CE5403751C"/>
    <w:rsid w:val="002A506B"/>
    <w:rPr>
      <w:kern w:val="2"/>
      <w14:ligatures w14:val="standardContextual"/>
    </w:rPr>
  </w:style>
  <w:style w:type="paragraph" w:customStyle="1" w:styleId="40CB4137EB3A4F08ABBEC92F91E46BDE">
    <w:name w:val="40CB4137EB3A4F08ABBEC92F91E46BDE"/>
    <w:rsid w:val="002A506B"/>
    <w:rPr>
      <w:kern w:val="2"/>
      <w14:ligatures w14:val="standardContextual"/>
    </w:rPr>
  </w:style>
  <w:style w:type="paragraph" w:customStyle="1" w:styleId="7B601C3366934B20989BA57A325E804F">
    <w:name w:val="7B601C3366934B20989BA57A325E804F"/>
    <w:rsid w:val="002A506B"/>
    <w:rPr>
      <w:kern w:val="2"/>
      <w14:ligatures w14:val="standardContextual"/>
    </w:rPr>
  </w:style>
  <w:style w:type="paragraph" w:customStyle="1" w:styleId="FAD711D331E945AB9C32AE73D75CA75A">
    <w:name w:val="FAD711D331E945AB9C32AE73D75CA75A"/>
    <w:rsid w:val="002A506B"/>
    <w:rPr>
      <w:kern w:val="2"/>
      <w14:ligatures w14:val="standardContextual"/>
    </w:rPr>
  </w:style>
  <w:style w:type="paragraph" w:customStyle="1" w:styleId="F0CB5B7BF5804C28AE2667DB5BCB0850">
    <w:name w:val="F0CB5B7BF5804C28AE2667DB5BCB0850"/>
    <w:rsid w:val="002A506B"/>
    <w:rPr>
      <w:kern w:val="2"/>
      <w14:ligatures w14:val="standardContextual"/>
    </w:rPr>
  </w:style>
  <w:style w:type="paragraph" w:customStyle="1" w:styleId="89F3D663851D4E3F81BA73ACF9D08C01">
    <w:name w:val="89F3D663851D4E3F81BA73ACF9D08C01"/>
    <w:rsid w:val="002A506B"/>
    <w:rPr>
      <w:kern w:val="2"/>
      <w14:ligatures w14:val="standardContextual"/>
    </w:rPr>
  </w:style>
  <w:style w:type="paragraph" w:customStyle="1" w:styleId="6CAAEE5A97434984A712B28894377906">
    <w:name w:val="6CAAEE5A97434984A712B28894377906"/>
    <w:rsid w:val="002A506B"/>
    <w:rPr>
      <w:kern w:val="2"/>
      <w14:ligatures w14:val="standardContextual"/>
    </w:rPr>
  </w:style>
  <w:style w:type="paragraph" w:customStyle="1" w:styleId="9DD443DE8A704C37A32F07BAD0D1F7C6">
    <w:name w:val="9DD443DE8A704C37A32F07BAD0D1F7C6"/>
    <w:rsid w:val="002A506B"/>
    <w:rPr>
      <w:kern w:val="2"/>
      <w14:ligatures w14:val="standardContextual"/>
    </w:rPr>
  </w:style>
  <w:style w:type="paragraph" w:customStyle="1" w:styleId="CEAC00043EEA4C02BB0C3118113CE522">
    <w:name w:val="CEAC00043EEA4C02BB0C3118113CE522"/>
    <w:rsid w:val="00D735AF"/>
    <w:rPr>
      <w:kern w:val="2"/>
      <w14:ligatures w14:val="standardContextual"/>
    </w:rPr>
  </w:style>
  <w:style w:type="paragraph" w:customStyle="1" w:styleId="F14671775E80441BA1255538D0AF0820">
    <w:name w:val="F14671775E80441BA1255538D0AF0820"/>
    <w:rsid w:val="00D735AF"/>
    <w:rPr>
      <w:kern w:val="2"/>
      <w14:ligatures w14:val="standardContextual"/>
    </w:rPr>
  </w:style>
  <w:style w:type="paragraph" w:customStyle="1" w:styleId="7D4E12BA85C5435FBE29D1C36C4F5DE6">
    <w:name w:val="7D4E12BA85C5435FBE29D1C36C4F5DE6"/>
    <w:rsid w:val="00D735AF"/>
    <w:rPr>
      <w:kern w:val="2"/>
      <w14:ligatures w14:val="standardContextual"/>
    </w:rPr>
  </w:style>
  <w:style w:type="paragraph" w:customStyle="1" w:styleId="A4033D30DED9456DADBEEF5116E3AA41">
    <w:name w:val="A4033D30DED9456DADBEEF5116E3AA41"/>
    <w:rsid w:val="00255775"/>
    <w:rPr>
      <w:kern w:val="2"/>
      <w14:ligatures w14:val="standardContextual"/>
    </w:rPr>
  </w:style>
  <w:style w:type="paragraph" w:customStyle="1" w:styleId="BA4C9F527B64447C89E5404A4B1FA2B0">
    <w:name w:val="BA4C9F527B64447C89E5404A4B1FA2B0"/>
    <w:rsid w:val="00255775"/>
    <w:rPr>
      <w:kern w:val="2"/>
      <w14:ligatures w14:val="standardContextual"/>
    </w:rPr>
  </w:style>
  <w:style w:type="paragraph" w:customStyle="1" w:styleId="E1B0805E097440A78BD4FB15FCD8236B">
    <w:name w:val="E1B0805E097440A78BD4FB15FCD8236B"/>
    <w:rsid w:val="00255775"/>
    <w:rPr>
      <w:kern w:val="2"/>
      <w14:ligatures w14:val="standardContextual"/>
    </w:rPr>
  </w:style>
  <w:style w:type="paragraph" w:customStyle="1" w:styleId="D8B5DA9AC7FF492EA12E34FACD5CE279">
    <w:name w:val="D8B5DA9AC7FF492EA12E34FACD5CE279"/>
    <w:rsid w:val="00255775"/>
    <w:rPr>
      <w:kern w:val="2"/>
      <w14:ligatures w14:val="standardContextual"/>
    </w:rPr>
  </w:style>
  <w:style w:type="paragraph" w:customStyle="1" w:styleId="750D591BE8534617915CB8B9FA4BE041">
    <w:name w:val="750D591BE8534617915CB8B9FA4BE041"/>
    <w:rsid w:val="00255775"/>
    <w:rPr>
      <w:kern w:val="2"/>
      <w14:ligatures w14:val="standardContextual"/>
    </w:rPr>
  </w:style>
  <w:style w:type="paragraph" w:customStyle="1" w:styleId="FC68285D89364E2EAFB09D8383CA78BD">
    <w:name w:val="FC68285D89364E2EAFB09D8383CA78BD"/>
    <w:rsid w:val="00255775"/>
    <w:rPr>
      <w:kern w:val="2"/>
      <w14:ligatures w14:val="standardContextual"/>
    </w:rPr>
  </w:style>
  <w:style w:type="paragraph" w:customStyle="1" w:styleId="7A0355023966453A9157CCF306BA5F12">
    <w:name w:val="7A0355023966453A9157CCF306BA5F12"/>
    <w:rsid w:val="00255775"/>
    <w:rPr>
      <w:kern w:val="2"/>
      <w14:ligatures w14:val="standardContextual"/>
    </w:rPr>
  </w:style>
  <w:style w:type="paragraph" w:customStyle="1" w:styleId="341F2E5786A444B29ECAE01B7C19E244">
    <w:name w:val="341F2E5786A444B29ECAE01B7C19E244"/>
    <w:rsid w:val="00255775"/>
    <w:rPr>
      <w:kern w:val="2"/>
      <w14:ligatures w14:val="standardContextual"/>
    </w:rPr>
  </w:style>
  <w:style w:type="paragraph" w:customStyle="1" w:styleId="0B52C77C8D5C484FBB5479822DEBBFDF">
    <w:name w:val="0B52C77C8D5C484FBB5479822DEBBFDF"/>
    <w:rsid w:val="00255775"/>
    <w:rPr>
      <w:kern w:val="2"/>
      <w14:ligatures w14:val="standardContextual"/>
    </w:rPr>
  </w:style>
  <w:style w:type="paragraph" w:customStyle="1" w:styleId="E25D31DC8F434F8685332DA4A62F46D9">
    <w:name w:val="E25D31DC8F434F8685332DA4A62F46D9"/>
    <w:rsid w:val="00255775"/>
    <w:rPr>
      <w:kern w:val="2"/>
      <w14:ligatures w14:val="standardContextual"/>
    </w:rPr>
  </w:style>
  <w:style w:type="paragraph" w:customStyle="1" w:styleId="B7E374DBC8204A3AB302BF91ECCC925C">
    <w:name w:val="B7E374DBC8204A3AB302BF91ECCC925C"/>
    <w:rsid w:val="00255775"/>
    <w:rPr>
      <w:kern w:val="2"/>
      <w14:ligatures w14:val="standardContextual"/>
    </w:rPr>
  </w:style>
  <w:style w:type="paragraph" w:customStyle="1" w:styleId="C9763C7EA09048948C134F87AF17BF11">
    <w:name w:val="C9763C7EA09048948C134F87AF17BF11"/>
    <w:rsid w:val="00255775"/>
    <w:rPr>
      <w:kern w:val="2"/>
      <w14:ligatures w14:val="standardContextual"/>
    </w:rPr>
  </w:style>
  <w:style w:type="paragraph" w:customStyle="1" w:styleId="06DE310E5EF14A7981D1643C630D24A3">
    <w:name w:val="06DE310E5EF14A7981D1643C630D24A3"/>
    <w:rsid w:val="00255775"/>
    <w:rPr>
      <w:kern w:val="2"/>
      <w14:ligatures w14:val="standardContextual"/>
    </w:rPr>
  </w:style>
  <w:style w:type="paragraph" w:customStyle="1" w:styleId="791B7156E30B476791AA54284365A95A">
    <w:name w:val="791B7156E30B476791AA54284365A95A"/>
    <w:rsid w:val="00670BD1"/>
    <w:pPr>
      <w:spacing w:line="278" w:lineRule="auto"/>
    </w:pPr>
    <w:rPr>
      <w:kern w:val="2"/>
      <w:sz w:val="24"/>
      <w:szCs w:val="24"/>
      <w14:ligatures w14:val="standardContextual"/>
    </w:rPr>
  </w:style>
  <w:style w:type="paragraph" w:customStyle="1" w:styleId="43015FA99BF94313B3531EBDBB007E28">
    <w:name w:val="43015FA99BF94313B3531EBDBB007E28"/>
    <w:rsid w:val="00670BD1"/>
    <w:pPr>
      <w:spacing w:line="278" w:lineRule="auto"/>
    </w:pPr>
    <w:rPr>
      <w:kern w:val="2"/>
      <w:sz w:val="24"/>
      <w:szCs w:val="24"/>
      <w14:ligatures w14:val="standardContextual"/>
    </w:rPr>
  </w:style>
  <w:style w:type="paragraph" w:customStyle="1" w:styleId="882114F811D64ECBB457B32BD818DC1A">
    <w:name w:val="882114F811D64ECBB457B32BD818DC1A"/>
    <w:rsid w:val="00670BD1"/>
    <w:pPr>
      <w:spacing w:line="278" w:lineRule="auto"/>
    </w:pPr>
    <w:rPr>
      <w:kern w:val="2"/>
      <w:sz w:val="24"/>
      <w:szCs w:val="24"/>
      <w14:ligatures w14:val="standardContextual"/>
    </w:rPr>
  </w:style>
  <w:style w:type="paragraph" w:customStyle="1" w:styleId="E88F66A29F654E0C89251DA1A6AE3B30">
    <w:name w:val="E88F66A29F654E0C89251DA1A6AE3B30"/>
    <w:rsid w:val="00670BD1"/>
    <w:pPr>
      <w:spacing w:line="278" w:lineRule="auto"/>
    </w:pPr>
    <w:rPr>
      <w:kern w:val="2"/>
      <w:sz w:val="24"/>
      <w:szCs w:val="24"/>
      <w14:ligatures w14:val="standardContextual"/>
    </w:rPr>
  </w:style>
  <w:style w:type="paragraph" w:customStyle="1" w:styleId="4DA4610350A24363B31BDAEEBFAD8310">
    <w:name w:val="4DA4610350A24363B31BDAEEBFAD8310"/>
    <w:rsid w:val="00670BD1"/>
    <w:pPr>
      <w:spacing w:line="278" w:lineRule="auto"/>
    </w:pPr>
    <w:rPr>
      <w:kern w:val="2"/>
      <w:sz w:val="24"/>
      <w:szCs w:val="24"/>
      <w14:ligatures w14:val="standardContextual"/>
    </w:rPr>
  </w:style>
  <w:style w:type="paragraph" w:customStyle="1" w:styleId="9643BD1A0D7A4C1C9650CBEF6B7FEB24">
    <w:name w:val="9643BD1A0D7A4C1C9650CBEF6B7FEB24"/>
    <w:rsid w:val="00670BD1"/>
    <w:pPr>
      <w:spacing w:line="278" w:lineRule="auto"/>
    </w:pPr>
    <w:rPr>
      <w:kern w:val="2"/>
      <w:sz w:val="24"/>
      <w:szCs w:val="24"/>
      <w14:ligatures w14:val="standardContextual"/>
    </w:rPr>
  </w:style>
  <w:style w:type="paragraph" w:customStyle="1" w:styleId="6741C9416DA34AC997FA042331B0AEFA">
    <w:name w:val="6741C9416DA34AC997FA042331B0AEFA"/>
    <w:rsid w:val="00670BD1"/>
    <w:pPr>
      <w:spacing w:line="278" w:lineRule="auto"/>
    </w:pPr>
    <w:rPr>
      <w:kern w:val="2"/>
      <w:sz w:val="24"/>
      <w:szCs w:val="24"/>
      <w14:ligatures w14:val="standardContextual"/>
    </w:rPr>
  </w:style>
  <w:style w:type="paragraph" w:customStyle="1" w:styleId="15337335843149D3BE70746563FB4B0F">
    <w:name w:val="15337335843149D3BE70746563FB4B0F"/>
    <w:rsid w:val="00670BD1"/>
    <w:pPr>
      <w:spacing w:line="278" w:lineRule="auto"/>
    </w:pPr>
    <w:rPr>
      <w:kern w:val="2"/>
      <w:sz w:val="24"/>
      <w:szCs w:val="24"/>
      <w14:ligatures w14:val="standardContextual"/>
    </w:rPr>
  </w:style>
  <w:style w:type="paragraph" w:customStyle="1" w:styleId="D87D9EE58FC9494DA5E5D339E33B21C1">
    <w:name w:val="D87D9EE58FC9494DA5E5D339E33B21C1"/>
    <w:rsid w:val="00670BD1"/>
    <w:pPr>
      <w:spacing w:line="278" w:lineRule="auto"/>
    </w:pPr>
    <w:rPr>
      <w:kern w:val="2"/>
      <w:sz w:val="24"/>
      <w:szCs w:val="24"/>
      <w14:ligatures w14:val="standardContextual"/>
    </w:rPr>
  </w:style>
  <w:style w:type="paragraph" w:customStyle="1" w:styleId="1F18807136474442ACDD05ADAAC7E7A9">
    <w:name w:val="1F18807136474442ACDD05ADAAC7E7A9"/>
    <w:rsid w:val="00670BD1"/>
    <w:pPr>
      <w:spacing w:line="278" w:lineRule="auto"/>
    </w:pPr>
    <w:rPr>
      <w:kern w:val="2"/>
      <w:sz w:val="24"/>
      <w:szCs w:val="24"/>
      <w14:ligatures w14:val="standardContextual"/>
    </w:rPr>
  </w:style>
  <w:style w:type="paragraph" w:customStyle="1" w:styleId="D0CD977D8A834AD48CBF5E1D31B5AA62">
    <w:name w:val="D0CD977D8A834AD48CBF5E1D31B5AA62"/>
    <w:rsid w:val="00670BD1"/>
    <w:pPr>
      <w:spacing w:line="278" w:lineRule="auto"/>
    </w:pPr>
    <w:rPr>
      <w:kern w:val="2"/>
      <w:sz w:val="24"/>
      <w:szCs w:val="24"/>
      <w14:ligatures w14:val="standardContextual"/>
    </w:rPr>
  </w:style>
  <w:style w:type="paragraph" w:customStyle="1" w:styleId="3DADEA591EFB47BDA55A8A48534F4540">
    <w:name w:val="3DADEA591EFB47BDA55A8A48534F4540"/>
    <w:rsid w:val="00553053"/>
    <w:pPr>
      <w:spacing w:line="278" w:lineRule="auto"/>
    </w:pPr>
    <w:rPr>
      <w:kern w:val="2"/>
      <w:sz w:val="24"/>
      <w:szCs w:val="24"/>
      <w14:ligatures w14:val="standardContextual"/>
    </w:rPr>
  </w:style>
  <w:style w:type="paragraph" w:customStyle="1" w:styleId="35A12E50890F4630852B873536980AEB">
    <w:name w:val="35A12E50890F4630852B873536980AEB"/>
    <w:rsid w:val="00553053"/>
    <w:pPr>
      <w:spacing w:line="278" w:lineRule="auto"/>
    </w:pPr>
    <w:rPr>
      <w:kern w:val="2"/>
      <w:sz w:val="24"/>
      <w:szCs w:val="24"/>
      <w14:ligatures w14:val="standardContextual"/>
    </w:rPr>
  </w:style>
  <w:style w:type="paragraph" w:customStyle="1" w:styleId="E4BF7D6D8B0947849BA3E98007DA8CE5">
    <w:name w:val="E4BF7D6D8B0947849BA3E98007DA8CE5"/>
    <w:rsid w:val="00553053"/>
    <w:pPr>
      <w:spacing w:line="278" w:lineRule="auto"/>
    </w:pPr>
    <w:rPr>
      <w:kern w:val="2"/>
      <w:sz w:val="24"/>
      <w:szCs w:val="24"/>
      <w14:ligatures w14:val="standardContextual"/>
    </w:rPr>
  </w:style>
  <w:style w:type="paragraph" w:customStyle="1" w:styleId="0E2F671343824430AE04EE5AA75651B8">
    <w:name w:val="0E2F671343824430AE04EE5AA75651B8"/>
    <w:rsid w:val="00553053"/>
    <w:pPr>
      <w:spacing w:line="278" w:lineRule="auto"/>
    </w:pPr>
    <w:rPr>
      <w:kern w:val="2"/>
      <w:sz w:val="24"/>
      <w:szCs w:val="24"/>
      <w14:ligatures w14:val="standardContextual"/>
    </w:rPr>
  </w:style>
  <w:style w:type="paragraph" w:customStyle="1" w:styleId="838A5561E42D42BFB015EF7E977ED86E">
    <w:name w:val="838A5561E42D42BFB015EF7E977ED86E"/>
    <w:rsid w:val="00553053"/>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6944DC-5C09-4433-8A80-C77AED7DCE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41</Pages>
  <Words>12994</Words>
  <Characters>74070</Characters>
  <Application>Microsoft Office Word</Application>
  <DocSecurity>0</DocSecurity>
  <Lines>617</Lines>
  <Paragraphs>173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lpstr> </vt:lpstr>
    </vt:vector>
  </TitlesOfParts>
  <Company/>
  <LinksUpToDate>false</LinksUpToDate>
  <CharactersWithSpaces>86891</CharactersWithSpaces>
  <SharedDoc>false</SharedDoc>
  <HLinks>
    <vt:vector size="234" baseType="variant">
      <vt:variant>
        <vt:i4>5898308</vt:i4>
      </vt:variant>
      <vt:variant>
        <vt:i4>192</vt:i4>
      </vt:variant>
      <vt:variant>
        <vt:i4>0</vt:i4>
      </vt:variant>
      <vt:variant>
        <vt:i4>5</vt:i4>
      </vt:variant>
      <vt:variant>
        <vt:lpwstr>http://www.djn.mju.gov.si/sistem-javnega-narocanja/pravno-varstvo</vt:lpwstr>
      </vt:variant>
      <vt:variant>
        <vt:lpwstr/>
      </vt:variant>
      <vt:variant>
        <vt:i4>8126503</vt:i4>
      </vt:variant>
      <vt:variant>
        <vt:i4>189</vt:i4>
      </vt:variant>
      <vt:variant>
        <vt:i4>0</vt:i4>
      </vt:variant>
      <vt:variant>
        <vt:i4>5</vt:i4>
      </vt:variant>
      <vt:variant>
        <vt:lpwstr>http://www.uradni-list.si/1/objava.jsp?sop=2017-01-2880</vt:lpwstr>
      </vt:variant>
      <vt:variant>
        <vt:lpwstr/>
      </vt:variant>
      <vt:variant>
        <vt:i4>7405610</vt:i4>
      </vt:variant>
      <vt:variant>
        <vt:i4>186</vt:i4>
      </vt:variant>
      <vt:variant>
        <vt:i4>0</vt:i4>
      </vt:variant>
      <vt:variant>
        <vt:i4>5</vt:i4>
      </vt:variant>
      <vt:variant>
        <vt:lpwstr>http://www.uradni-list.si/1/objava.jsp?sop=2014-01-3646</vt:lpwstr>
      </vt:variant>
      <vt:variant>
        <vt:lpwstr/>
      </vt:variant>
      <vt:variant>
        <vt:i4>7667758</vt:i4>
      </vt:variant>
      <vt:variant>
        <vt:i4>183</vt:i4>
      </vt:variant>
      <vt:variant>
        <vt:i4>0</vt:i4>
      </vt:variant>
      <vt:variant>
        <vt:i4>5</vt:i4>
      </vt:variant>
      <vt:variant>
        <vt:lpwstr>http://www.uradni-list.si/1/objava.jsp?sop=2013-01-2513</vt:lpwstr>
      </vt:variant>
      <vt:variant>
        <vt:lpwstr/>
      </vt:variant>
      <vt:variant>
        <vt:i4>7733281</vt:i4>
      </vt:variant>
      <vt:variant>
        <vt:i4>180</vt:i4>
      </vt:variant>
      <vt:variant>
        <vt:i4>0</vt:i4>
      </vt:variant>
      <vt:variant>
        <vt:i4>5</vt:i4>
      </vt:variant>
      <vt:variant>
        <vt:lpwstr>http://www.uradni-list.si/1/objava.jsp?sop=2011-01-2820</vt:lpwstr>
      </vt:variant>
      <vt:variant>
        <vt:lpwstr/>
      </vt:variant>
      <vt:variant>
        <vt:i4>7340073</vt:i4>
      </vt:variant>
      <vt:variant>
        <vt:i4>177</vt:i4>
      </vt:variant>
      <vt:variant>
        <vt:i4>0</vt:i4>
      </vt:variant>
      <vt:variant>
        <vt:i4>5</vt:i4>
      </vt:variant>
      <vt:variant>
        <vt:lpwstr>http://www.uradni-list.si/1/objava.jsp?sop=2011-01-2040</vt:lpwstr>
      </vt:variant>
      <vt:variant>
        <vt:lpwstr/>
      </vt:variant>
      <vt:variant>
        <vt:i4>7733356</vt:i4>
      </vt:variant>
      <vt:variant>
        <vt:i4>174</vt:i4>
      </vt:variant>
      <vt:variant>
        <vt:i4>0</vt:i4>
      </vt:variant>
      <vt:variant>
        <vt:i4>5</vt:i4>
      </vt:variant>
      <vt:variant>
        <vt:lpwstr>https://ejn.gov.si/eJN2</vt:lpwstr>
      </vt:variant>
      <vt:variant>
        <vt:lpwstr/>
      </vt:variant>
      <vt:variant>
        <vt:i4>4456557</vt:i4>
      </vt:variant>
      <vt:variant>
        <vt:i4>171</vt:i4>
      </vt:variant>
      <vt:variant>
        <vt:i4>0</vt:i4>
      </vt:variant>
      <vt:variant>
        <vt:i4>5</vt:i4>
      </vt:variant>
      <vt:variant>
        <vt:lpwstr>http://www.enarocanje.si/_ESPD/</vt:lpwstr>
      </vt:variant>
      <vt:variant>
        <vt:lpwstr/>
      </vt:variant>
      <vt:variant>
        <vt:i4>7733356</vt:i4>
      </vt:variant>
      <vt:variant>
        <vt:i4>168</vt:i4>
      </vt:variant>
      <vt:variant>
        <vt:i4>0</vt:i4>
      </vt:variant>
      <vt:variant>
        <vt:i4>5</vt:i4>
      </vt:variant>
      <vt:variant>
        <vt:lpwstr>https://ejn.gov.si/eJN2</vt:lpwstr>
      </vt:variant>
      <vt:variant>
        <vt:lpwstr/>
      </vt:variant>
      <vt:variant>
        <vt:i4>7733356</vt:i4>
      </vt:variant>
      <vt:variant>
        <vt:i4>165</vt:i4>
      </vt:variant>
      <vt:variant>
        <vt:i4>0</vt:i4>
      </vt:variant>
      <vt:variant>
        <vt:i4>5</vt:i4>
      </vt:variant>
      <vt:variant>
        <vt:lpwstr>https://ejn.gov.si/eJN2</vt:lpwstr>
      </vt:variant>
      <vt:variant>
        <vt:lpwstr/>
      </vt:variant>
      <vt:variant>
        <vt:i4>7733356</vt:i4>
      </vt:variant>
      <vt:variant>
        <vt:i4>162</vt:i4>
      </vt:variant>
      <vt:variant>
        <vt:i4>0</vt:i4>
      </vt:variant>
      <vt:variant>
        <vt:i4>5</vt:i4>
      </vt:variant>
      <vt:variant>
        <vt:lpwstr>https://ejn.gov.si/eJN2</vt:lpwstr>
      </vt:variant>
      <vt:variant>
        <vt:lpwstr/>
      </vt:variant>
      <vt:variant>
        <vt:i4>6357112</vt:i4>
      </vt:variant>
      <vt:variant>
        <vt:i4>159</vt:i4>
      </vt:variant>
      <vt:variant>
        <vt:i4>0</vt:i4>
      </vt:variant>
      <vt:variant>
        <vt:i4>5</vt:i4>
      </vt:variant>
      <vt:variant>
        <vt:lpwstr>https://ejn.gov.si/ponudba/pages/aktualno/aktualna_javna_narocila.xhtml</vt:lpwstr>
      </vt:variant>
      <vt:variant>
        <vt:lpwstr/>
      </vt:variant>
      <vt:variant>
        <vt:i4>1114160</vt:i4>
      </vt:variant>
      <vt:variant>
        <vt:i4>152</vt:i4>
      </vt:variant>
      <vt:variant>
        <vt:i4>0</vt:i4>
      </vt:variant>
      <vt:variant>
        <vt:i4>5</vt:i4>
      </vt:variant>
      <vt:variant>
        <vt:lpwstr/>
      </vt:variant>
      <vt:variant>
        <vt:lpwstr>_Toc45521809</vt:lpwstr>
      </vt:variant>
      <vt:variant>
        <vt:i4>1048624</vt:i4>
      </vt:variant>
      <vt:variant>
        <vt:i4>146</vt:i4>
      </vt:variant>
      <vt:variant>
        <vt:i4>0</vt:i4>
      </vt:variant>
      <vt:variant>
        <vt:i4>5</vt:i4>
      </vt:variant>
      <vt:variant>
        <vt:lpwstr/>
      </vt:variant>
      <vt:variant>
        <vt:lpwstr>_Toc45521808</vt:lpwstr>
      </vt:variant>
      <vt:variant>
        <vt:i4>2031664</vt:i4>
      </vt:variant>
      <vt:variant>
        <vt:i4>140</vt:i4>
      </vt:variant>
      <vt:variant>
        <vt:i4>0</vt:i4>
      </vt:variant>
      <vt:variant>
        <vt:i4>5</vt:i4>
      </vt:variant>
      <vt:variant>
        <vt:lpwstr/>
      </vt:variant>
      <vt:variant>
        <vt:lpwstr>_Toc45521807</vt:lpwstr>
      </vt:variant>
      <vt:variant>
        <vt:i4>1966128</vt:i4>
      </vt:variant>
      <vt:variant>
        <vt:i4>134</vt:i4>
      </vt:variant>
      <vt:variant>
        <vt:i4>0</vt:i4>
      </vt:variant>
      <vt:variant>
        <vt:i4>5</vt:i4>
      </vt:variant>
      <vt:variant>
        <vt:lpwstr/>
      </vt:variant>
      <vt:variant>
        <vt:lpwstr>_Toc45521806</vt:lpwstr>
      </vt:variant>
      <vt:variant>
        <vt:i4>1900592</vt:i4>
      </vt:variant>
      <vt:variant>
        <vt:i4>128</vt:i4>
      </vt:variant>
      <vt:variant>
        <vt:i4>0</vt:i4>
      </vt:variant>
      <vt:variant>
        <vt:i4>5</vt:i4>
      </vt:variant>
      <vt:variant>
        <vt:lpwstr/>
      </vt:variant>
      <vt:variant>
        <vt:lpwstr>_Toc45521805</vt:lpwstr>
      </vt:variant>
      <vt:variant>
        <vt:i4>1835056</vt:i4>
      </vt:variant>
      <vt:variant>
        <vt:i4>122</vt:i4>
      </vt:variant>
      <vt:variant>
        <vt:i4>0</vt:i4>
      </vt:variant>
      <vt:variant>
        <vt:i4>5</vt:i4>
      </vt:variant>
      <vt:variant>
        <vt:lpwstr/>
      </vt:variant>
      <vt:variant>
        <vt:lpwstr>_Toc45521804</vt:lpwstr>
      </vt:variant>
      <vt:variant>
        <vt:i4>1769520</vt:i4>
      </vt:variant>
      <vt:variant>
        <vt:i4>116</vt:i4>
      </vt:variant>
      <vt:variant>
        <vt:i4>0</vt:i4>
      </vt:variant>
      <vt:variant>
        <vt:i4>5</vt:i4>
      </vt:variant>
      <vt:variant>
        <vt:lpwstr/>
      </vt:variant>
      <vt:variant>
        <vt:lpwstr>_Toc45521803</vt:lpwstr>
      </vt:variant>
      <vt:variant>
        <vt:i4>1703984</vt:i4>
      </vt:variant>
      <vt:variant>
        <vt:i4>110</vt:i4>
      </vt:variant>
      <vt:variant>
        <vt:i4>0</vt:i4>
      </vt:variant>
      <vt:variant>
        <vt:i4>5</vt:i4>
      </vt:variant>
      <vt:variant>
        <vt:lpwstr/>
      </vt:variant>
      <vt:variant>
        <vt:lpwstr>_Toc45521802</vt:lpwstr>
      </vt:variant>
      <vt:variant>
        <vt:i4>1638448</vt:i4>
      </vt:variant>
      <vt:variant>
        <vt:i4>104</vt:i4>
      </vt:variant>
      <vt:variant>
        <vt:i4>0</vt:i4>
      </vt:variant>
      <vt:variant>
        <vt:i4>5</vt:i4>
      </vt:variant>
      <vt:variant>
        <vt:lpwstr/>
      </vt:variant>
      <vt:variant>
        <vt:lpwstr>_Toc45521801</vt:lpwstr>
      </vt:variant>
      <vt:variant>
        <vt:i4>1572912</vt:i4>
      </vt:variant>
      <vt:variant>
        <vt:i4>98</vt:i4>
      </vt:variant>
      <vt:variant>
        <vt:i4>0</vt:i4>
      </vt:variant>
      <vt:variant>
        <vt:i4>5</vt:i4>
      </vt:variant>
      <vt:variant>
        <vt:lpwstr/>
      </vt:variant>
      <vt:variant>
        <vt:lpwstr>_Toc45521800</vt:lpwstr>
      </vt:variant>
      <vt:variant>
        <vt:i4>1966137</vt:i4>
      </vt:variant>
      <vt:variant>
        <vt:i4>92</vt:i4>
      </vt:variant>
      <vt:variant>
        <vt:i4>0</vt:i4>
      </vt:variant>
      <vt:variant>
        <vt:i4>5</vt:i4>
      </vt:variant>
      <vt:variant>
        <vt:lpwstr/>
      </vt:variant>
      <vt:variant>
        <vt:lpwstr>_Toc45521799</vt:lpwstr>
      </vt:variant>
      <vt:variant>
        <vt:i4>2031673</vt:i4>
      </vt:variant>
      <vt:variant>
        <vt:i4>86</vt:i4>
      </vt:variant>
      <vt:variant>
        <vt:i4>0</vt:i4>
      </vt:variant>
      <vt:variant>
        <vt:i4>5</vt:i4>
      </vt:variant>
      <vt:variant>
        <vt:lpwstr/>
      </vt:variant>
      <vt:variant>
        <vt:lpwstr>_Toc45521798</vt:lpwstr>
      </vt:variant>
      <vt:variant>
        <vt:i4>1048633</vt:i4>
      </vt:variant>
      <vt:variant>
        <vt:i4>80</vt:i4>
      </vt:variant>
      <vt:variant>
        <vt:i4>0</vt:i4>
      </vt:variant>
      <vt:variant>
        <vt:i4>5</vt:i4>
      </vt:variant>
      <vt:variant>
        <vt:lpwstr/>
      </vt:variant>
      <vt:variant>
        <vt:lpwstr>_Toc45521797</vt:lpwstr>
      </vt:variant>
      <vt:variant>
        <vt:i4>1114169</vt:i4>
      </vt:variant>
      <vt:variant>
        <vt:i4>74</vt:i4>
      </vt:variant>
      <vt:variant>
        <vt:i4>0</vt:i4>
      </vt:variant>
      <vt:variant>
        <vt:i4>5</vt:i4>
      </vt:variant>
      <vt:variant>
        <vt:lpwstr/>
      </vt:variant>
      <vt:variant>
        <vt:lpwstr>_Toc45521796</vt:lpwstr>
      </vt:variant>
      <vt:variant>
        <vt:i4>1179705</vt:i4>
      </vt:variant>
      <vt:variant>
        <vt:i4>68</vt:i4>
      </vt:variant>
      <vt:variant>
        <vt:i4>0</vt:i4>
      </vt:variant>
      <vt:variant>
        <vt:i4>5</vt:i4>
      </vt:variant>
      <vt:variant>
        <vt:lpwstr/>
      </vt:variant>
      <vt:variant>
        <vt:lpwstr>_Toc45521795</vt:lpwstr>
      </vt:variant>
      <vt:variant>
        <vt:i4>1245241</vt:i4>
      </vt:variant>
      <vt:variant>
        <vt:i4>62</vt:i4>
      </vt:variant>
      <vt:variant>
        <vt:i4>0</vt:i4>
      </vt:variant>
      <vt:variant>
        <vt:i4>5</vt:i4>
      </vt:variant>
      <vt:variant>
        <vt:lpwstr/>
      </vt:variant>
      <vt:variant>
        <vt:lpwstr>_Toc45521794</vt:lpwstr>
      </vt:variant>
      <vt:variant>
        <vt:i4>1310777</vt:i4>
      </vt:variant>
      <vt:variant>
        <vt:i4>56</vt:i4>
      </vt:variant>
      <vt:variant>
        <vt:i4>0</vt:i4>
      </vt:variant>
      <vt:variant>
        <vt:i4>5</vt:i4>
      </vt:variant>
      <vt:variant>
        <vt:lpwstr/>
      </vt:variant>
      <vt:variant>
        <vt:lpwstr>_Toc45521793</vt:lpwstr>
      </vt:variant>
      <vt:variant>
        <vt:i4>1376313</vt:i4>
      </vt:variant>
      <vt:variant>
        <vt:i4>50</vt:i4>
      </vt:variant>
      <vt:variant>
        <vt:i4>0</vt:i4>
      </vt:variant>
      <vt:variant>
        <vt:i4>5</vt:i4>
      </vt:variant>
      <vt:variant>
        <vt:lpwstr/>
      </vt:variant>
      <vt:variant>
        <vt:lpwstr>_Toc45521792</vt:lpwstr>
      </vt:variant>
      <vt:variant>
        <vt:i4>1441849</vt:i4>
      </vt:variant>
      <vt:variant>
        <vt:i4>44</vt:i4>
      </vt:variant>
      <vt:variant>
        <vt:i4>0</vt:i4>
      </vt:variant>
      <vt:variant>
        <vt:i4>5</vt:i4>
      </vt:variant>
      <vt:variant>
        <vt:lpwstr/>
      </vt:variant>
      <vt:variant>
        <vt:lpwstr>_Toc45521791</vt:lpwstr>
      </vt:variant>
      <vt:variant>
        <vt:i4>1507385</vt:i4>
      </vt:variant>
      <vt:variant>
        <vt:i4>38</vt:i4>
      </vt:variant>
      <vt:variant>
        <vt:i4>0</vt:i4>
      </vt:variant>
      <vt:variant>
        <vt:i4>5</vt:i4>
      </vt:variant>
      <vt:variant>
        <vt:lpwstr/>
      </vt:variant>
      <vt:variant>
        <vt:lpwstr>_Toc45521790</vt:lpwstr>
      </vt:variant>
      <vt:variant>
        <vt:i4>1966136</vt:i4>
      </vt:variant>
      <vt:variant>
        <vt:i4>32</vt:i4>
      </vt:variant>
      <vt:variant>
        <vt:i4>0</vt:i4>
      </vt:variant>
      <vt:variant>
        <vt:i4>5</vt:i4>
      </vt:variant>
      <vt:variant>
        <vt:lpwstr/>
      </vt:variant>
      <vt:variant>
        <vt:lpwstr>_Toc45521789</vt:lpwstr>
      </vt:variant>
      <vt:variant>
        <vt:i4>2031672</vt:i4>
      </vt:variant>
      <vt:variant>
        <vt:i4>26</vt:i4>
      </vt:variant>
      <vt:variant>
        <vt:i4>0</vt:i4>
      </vt:variant>
      <vt:variant>
        <vt:i4>5</vt:i4>
      </vt:variant>
      <vt:variant>
        <vt:lpwstr/>
      </vt:variant>
      <vt:variant>
        <vt:lpwstr>_Toc45521788</vt:lpwstr>
      </vt:variant>
      <vt:variant>
        <vt:i4>1048632</vt:i4>
      </vt:variant>
      <vt:variant>
        <vt:i4>20</vt:i4>
      </vt:variant>
      <vt:variant>
        <vt:i4>0</vt:i4>
      </vt:variant>
      <vt:variant>
        <vt:i4>5</vt:i4>
      </vt:variant>
      <vt:variant>
        <vt:lpwstr/>
      </vt:variant>
      <vt:variant>
        <vt:lpwstr>_Toc45521787</vt:lpwstr>
      </vt:variant>
      <vt:variant>
        <vt:i4>1114168</vt:i4>
      </vt:variant>
      <vt:variant>
        <vt:i4>14</vt:i4>
      </vt:variant>
      <vt:variant>
        <vt:i4>0</vt:i4>
      </vt:variant>
      <vt:variant>
        <vt:i4>5</vt:i4>
      </vt:variant>
      <vt:variant>
        <vt:lpwstr/>
      </vt:variant>
      <vt:variant>
        <vt:lpwstr>_Toc45521786</vt:lpwstr>
      </vt:variant>
      <vt:variant>
        <vt:i4>1179704</vt:i4>
      </vt:variant>
      <vt:variant>
        <vt:i4>8</vt:i4>
      </vt:variant>
      <vt:variant>
        <vt:i4>0</vt:i4>
      </vt:variant>
      <vt:variant>
        <vt:i4>5</vt:i4>
      </vt:variant>
      <vt:variant>
        <vt:lpwstr/>
      </vt:variant>
      <vt:variant>
        <vt:lpwstr>_Toc45521785</vt:lpwstr>
      </vt:variant>
      <vt:variant>
        <vt:i4>1245240</vt:i4>
      </vt:variant>
      <vt:variant>
        <vt:i4>2</vt:i4>
      </vt:variant>
      <vt:variant>
        <vt:i4>0</vt:i4>
      </vt:variant>
      <vt:variant>
        <vt:i4>5</vt:i4>
      </vt:variant>
      <vt:variant>
        <vt:lpwstr/>
      </vt:variant>
      <vt:variant>
        <vt:lpwstr>_Toc45521784</vt:lpwstr>
      </vt:variant>
      <vt:variant>
        <vt:i4>2162728</vt:i4>
      </vt:variant>
      <vt:variant>
        <vt:i4>0</vt:i4>
      </vt:variant>
      <vt:variant>
        <vt:i4>0</vt:i4>
      </vt:variant>
      <vt:variant>
        <vt:i4>5</vt:i4>
      </vt:variant>
      <vt:variant>
        <vt:lpwstr>http://pisrs.si/Pis.web/pregledPredpisa?id=ZAKO1263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KOMUNALAMS</dc:creator>
  <cp:keywords/>
  <dc:description/>
  <cp:lastModifiedBy>Ma M</cp:lastModifiedBy>
  <cp:revision>3</cp:revision>
  <cp:lastPrinted>2024-11-28T09:46:00Z</cp:lastPrinted>
  <dcterms:created xsi:type="dcterms:W3CDTF">2026-07-28T12:15:00Z</dcterms:created>
  <dcterms:modified xsi:type="dcterms:W3CDTF">2026-07-28T12:15:00Z</dcterms:modified>
</cp:coreProperties>
</file>